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01AE2" w14:textId="77777777" w:rsidR="00122BD2" w:rsidRPr="007A6286" w:rsidRDefault="007A6286" w:rsidP="007A6286">
      <w:pPr>
        <w:tabs>
          <w:tab w:val="left" w:pos="7200"/>
        </w:tabs>
        <w:spacing w:after="0"/>
        <w:rPr>
          <w:rFonts w:ascii="Times New Roman" w:hAnsi="Times New Roman"/>
          <w:sz w:val="24"/>
          <w:szCs w:val="24"/>
        </w:rPr>
      </w:pPr>
      <w:r w:rsidRPr="007A6286">
        <w:rPr>
          <w:rFonts w:ascii="Times New Roman" w:hAnsi="Times New Roman"/>
          <w:sz w:val="24"/>
          <w:szCs w:val="24"/>
        </w:rPr>
        <w:tab/>
      </w:r>
    </w:p>
    <w:p w14:paraId="51943601" w14:textId="77777777" w:rsidR="00122BD2" w:rsidRPr="0098210D" w:rsidRDefault="00122BD2" w:rsidP="007A6286">
      <w:pPr>
        <w:spacing w:after="0" w:line="360" w:lineRule="auto"/>
        <w:rPr>
          <w:rFonts w:ascii="Times New Roman" w:hAnsi="Times New Roman"/>
          <w:sz w:val="24"/>
          <w:szCs w:val="24"/>
        </w:rPr>
      </w:pPr>
      <w:r w:rsidRPr="007A6286">
        <w:rPr>
          <w:rFonts w:ascii="Times New Roman" w:hAnsi="Times New Roman"/>
          <w:sz w:val="24"/>
          <w:szCs w:val="24"/>
        </w:rPr>
        <w:t>Cuprins  ……………………………………………………………………….………….…</w:t>
      </w:r>
      <w:r w:rsidR="00217E54">
        <w:rPr>
          <w:rFonts w:ascii="Times New Roman" w:hAnsi="Times New Roman"/>
          <w:sz w:val="24"/>
          <w:szCs w:val="24"/>
        </w:rPr>
        <w:t>…</w:t>
      </w:r>
      <w:r w:rsidR="00217E54" w:rsidRPr="0098210D">
        <w:rPr>
          <w:rFonts w:ascii="Times New Roman" w:hAnsi="Times New Roman"/>
          <w:sz w:val="24"/>
          <w:szCs w:val="24"/>
        </w:rPr>
        <w:t>1</w:t>
      </w:r>
    </w:p>
    <w:p w14:paraId="3DE89F67" w14:textId="77777777" w:rsidR="00122BD2" w:rsidRPr="0098210D" w:rsidRDefault="00122BD2" w:rsidP="007A6286">
      <w:pPr>
        <w:spacing w:after="0" w:line="360" w:lineRule="auto"/>
        <w:rPr>
          <w:rFonts w:ascii="Times New Roman" w:hAnsi="Times New Roman"/>
          <w:sz w:val="24"/>
          <w:szCs w:val="24"/>
        </w:rPr>
      </w:pPr>
      <w:r w:rsidRPr="0098210D">
        <w:rPr>
          <w:rFonts w:ascii="Times New Roman" w:hAnsi="Times New Roman"/>
          <w:sz w:val="24"/>
          <w:szCs w:val="24"/>
        </w:rPr>
        <w:t>Scopul procedurii ...…………………………………………………………………………... 2</w:t>
      </w:r>
    </w:p>
    <w:p w14:paraId="2038007F" w14:textId="77777777" w:rsidR="00122BD2" w:rsidRPr="0098210D" w:rsidRDefault="00122BD2" w:rsidP="007A6286">
      <w:pPr>
        <w:spacing w:after="0" w:line="360" w:lineRule="auto"/>
        <w:rPr>
          <w:rFonts w:ascii="Times New Roman" w:hAnsi="Times New Roman"/>
          <w:sz w:val="24"/>
          <w:szCs w:val="24"/>
        </w:rPr>
      </w:pPr>
      <w:r w:rsidRPr="0098210D">
        <w:rPr>
          <w:rFonts w:ascii="Times New Roman" w:hAnsi="Times New Roman"/>
          <w:sz w:val="24"/>
          <w:szCs w:val="24"/>
        </w:rPr>
        <w:t>Domeniul de aplicare…………………………………………………………………….…… 2</w:t>
      </w:r>
    </w:p>
    <w:p w14:paraId="1F77C5F4" w14:textId="77777777" w:rsidR="00122BD2" w:rsidRPr="0098210D" w:rsidRDefault="00122BD2" w:rsidP="007A6286">
      <w:pPr>
        <w:spacing w:after="0" w:line="360" w:lineRule="auto"/>
        <w:rPr>
          <w:rFonts w:ascii="Times New Roman" w:hAnsi="Times New Roman"/>
          <w:sz w:val="24"/>
          <w:szCs w:val="24"/>
        </w:rPr>
      </w:pPr>
      <w:r w:rsidRPr="0098210D">
        <w:rPr>
          <w:rFonts w:ascii="Times New Roman" w:hAnsi="Times New Roman"/>
          <w:sz w:val="24"/>
          <w:szCs w:val="24"/>
        </w:rPr>
        <w:t xml:space="preserve">Documente de referință  ………...…………………………………………………….….…..  </w:t>
      </w:r>
      <w:r w:rsidR="00217E54" w:rsidRPr="0098210D">
        <w:rPr>
          <w:rFonts w:ascii="Times New Roman" w:hAnsi="Times New Roman"/>
          <w:sz w:val="24"/>
          <w:szCs w:val="24"/>
        </w:rPr>
        <w:t>2</w:t>
      </w:r>
    </w:p>
    <w:p w14:paraId="50F1F5DC" w14:textId="0D638FC9" w:rsidR="00122BD2" w:rsidRPr="0098210D" w:rsidRDefault="00122BD2" w:rsidP="007A6286">
      <w:pPr>
        <w:spacing w:after="0" w:line="360" w:lineRule="auto"/>
        <w:rPr>
          <w:rFonts w:ascii="Times New Roman" w:hAnsi="Times New Roman"/>
          <w:sz w:val="24"/>
          <w:szCs w:val="24"/>
        </w:rPr>
      </w:pPr>
      <w:r w:rsidRPr="0098210D">
        <w:rPr>
          <w:rFonts w:ascii="Times New Roman" w:hAnsi="Times New Roman"/>
          <w:sz w:val="24"/>
          <w:szCs w:val="24"/>
        </w:rPr>
        <w:t>Definiții și abrevieri ……………………………………………………………………..….…</w:t>
      </w:r>
      <w:r w:rsidR="0098210D">
        <w:rPr>
          <w:rFonts w:ascii="Times New Roman" w:hAnsi="Times New Roman"/>
          <w:sz w:val="24"/>
          <w:szCs w:val="24"/>
        </w:rPr>
        <w:t>5</w:t>
      </w:r>
    </w:p>
    <w:p w14:paraId="6D71D90D" w14:textId="0BAC32E3" w:rsidR="00122BD2" w:rsidRPr="0098210D" w:rsidRDefault="00122BD2" w:rsidP="007A6286">
      <w:pPr>
        <w:spacing w:after="0" w:line="360" w:lineRule="auto"/>
        <w:rPr>
          <w:rFonts w:ascii="Times New Roman" w:hAnsi="Times New Roman"/>
          <w:sz w:val="24"/>
          <w:szCs w:val="24"/>
        </w:rPr>
      </w:pPr>
      <w:r w:rsidRPr="0098210D">
        <w:rPr>
          <w:rFonts w:ascii="Times New Roman" w:hAnsi="Times New Roman"/>
          <w:sz w:val="24"/>
          <w:szCs w:val="24"/>
        </w:rPr>
        <w:t xml:space="preserve">Descrierea procedurii…………………………………………………..…………………..…. </w:t>
      </w:r>
      <w:r w:rsidR="0098210D">
        <w:rPr>
          <w:rFonts w:ascii="Times New Roman" w:hAnsi="Times New Roman"/>
          <w:sz w:val="24"/>
          <w:szCs w:val="24"/>
        </w:rPr>
        <w:t>8</w:t>
      </w:r>
    </w:p>
    <w:p w14:paraId="43A0C9A6" w14:textId="041A4499" w:rsidR="00122BD2" w:rsidRPr="0098210D" w:rsidRDefault="00122BD2" w:rsidP="007A6286">
      <w:pPr>
        <w:spacing w:after="0" w:line="360" w:lineRule="auto"/>
        <w:rPr>
          <w:rFonts w:ascii="Times New Roman" w:hAnsi="Times New Roman"/>
          <w:sz w:val="24"/>
          <w:szCs w:val="24"/>
        </w:rPr>
      </w:pPr>
      <w:r w:rsidRPr="0098210D">
        <w:rPr>
          <w:rFonts w:ascii="Times New Roman" w:hAnsi="Times New Roman"/>
          <w:sz w:val="24"/>
          <w:szCs w:val="24"/>
        </w:rPr>
        <w:t>Responsabilități………………………………………………………………………………  1</w:t>
      </w:r>
      <w:r w:rsidR="0098210D">
        <w:rPr>
          <w:rFonts w:ascii="Times New Roman" w:hAnsi="Times New Roman"/>
          <w:sz w:val="24"/>
          <w:szCs w:val="24"/>
        </w:rPr>
        <w:t>5</w:t>
      </w:r>
    </w:p>
    <w:p w14:paraId="0A64BDF3" w14:textId="17B76946" w:rsidR="00122BD2" w:rsidRPr="0098210D" w:rsidRDefault="00122BD2" w:rsidP="007A6286">
      <w:pPr>
        <w:spacing w:after="0" w:line="360" w:lineRule="auto"/>
        <w:rPr>
          <w:rFonts w:ascii="Times New Roman" w:hAnsi="Times New Roman"/>
          <w:sz w:val="24"/>
          <w:szCs w:val="24"/>
        </w:rPr>
      </w:pPr>
      <w:r w:rsidRPr="0098210D">
        <w:rPr>
          <w:rFonts w:ascii="Times New Roman" w:hAnsi="Times New Roman"/>
          <w:sz w:val="24"/>
          <w:szCs w:val="24"/>
        </w:rPr>
        <w:t>Formular evidență modificări………………………………………………………………... 1</w:t>
      </w:r>
      <w:r w:rsidR="0098210D">
        <w:rPr>
          <w:rFonts w:ascii="Times New Roman" w:hAnsi="Times New Roman"/>
          <w:sz w:val="24"/>
          <w:szCs w:val="24"/>
        </w:rPr>
        <w:t>5</w:t>
      </w:r>
    </w:p>
    <w:p w14:paraId="55D7C22E" w14:textId="43846878" w:rsidR="00122BD2" w:rsidRPr="0098210D" w:rsidRDefault="00122BD2" w:rsidP="007A6286">
      <w:pPr>
        <w:spacing w:after="0" w:line="360" w:lineRule="auto"/>
        <w:rPr>
          <w:rFonts w:ascii="Times New Roman" w:hAnsi="Times New Roman"/>
          <w:sz w:val="24"/>
          <w:szCs w:val="24"/>
        </w:rPr>
      </w:pPr>
      <w:r w:rsidRPr="0098210D">
        <w:rPr>
          <w:rFonts w:ascii="Times New Roman" w:hAnsi="Times New Roman"/>
          <w:sz w:val="24"/>
          <w:szCs w:val="24"/>
        </w:rPr>
        <w:t>Formular analiză procedură…………………………………………………………………</w:t>
      </w:r>
      <w:r w:rsidR="00217E54" w:rsidRPr="0098210D">
        <w:rPr>
          <w:rFonts w:ascii="Times New Roman" w:hAnsi="Times New Roman"/>
          <w:sz w:val="24"/>
          <w:szCs w:val="24"/>
        </w:rPr>
        <w:t>…</w:t>
      </w:r>
      <w:r w:rsidRPr="0098210D">
        <w:rPr>
          <w:rFonts w:ascii="Times New Roman" w:hAnsi="Times New Roman"/>
          <w:sz w:val="24"/>
          <w:szCs w:val="24"/>
        </w:rPr>
        <w:t>1</w:t>
      </w:r>
      <w:r w:rsidR="0098210D">
        <w:rPr>
          <w:rFonts w:ascii="Times New Roman" w:hAnsi="Times New Roman"/>
          <w:sz w:val="24"/>
          <w:szCs w:val="24"/>
        </w:rPr>
        <w:t>6</w:t>
      </w:r>
    </w:p>
    <w:p w14:paraId="514153AC" w14:textId="6472FF95" w:rsidR="00122BD2" w:rsidRPr="0098210D" w:rsidRDefault="00122BD2" w:rsidP="007A6286">
      <w:pPr>
        <w:spacing w:after="0" w:line="360" w:lineRule="auto"/>
        <w:rPr>
          <w:rFonts w:ascii="Times New Roman" w:hAnsi="Times New Roman"/>
          <w:sz w:val="24"/>
          <w:szCs w:val="24"/>
        </w:rPr>
      </w:pPr>
      <w:r w:rsidRPr="0098210D">
        <w:rPr>
          <w:rFonts w:ascii="Times New Roman" w:hAnsi="Times New Roman"/>
          <w:sz w:val="24"/>
          <w:szCs w:val="24"/>
        </w:rPr>
        <w:t>Listă de difuzare a procedurii……………………………………………………………..…</w:t>
      </w:r>
      <w:r w:rsidR="00217E54" w:rsidRPr="0098210D">
        <w:rPr>
          <w:rFonts w:ascii="Times New Roman" w:hAnsi="Times New Roman"/>
          <w:sz w:val="24"/>
          <w:szCs w:val="24"/>
        </w:rPr>
        <w:t>...</w:t>
      </w:r>
      <w:r w:rsidRPr="0098210D">
        <w:rPr>
          <w:rFonts w:ascii="Times New Roman" w:hAnsi="Times New Roman"/>
          <w:sz w:val="24"/>
          <w:szCs w:val="24"/>
        </w:rPr>
        <w:t>1</w:t>
      </w:r>
      <w:r w:rsidR="0098210D">
        <w:rPr>
          <w:rFonts w:ascii="Times New Roman" w:hAnsi="Times New Roman"/>
          <w:sz w:val="24"/>
          <w:szCs w:val="24"/>
        </w:rPr>
        <w:t>7</w:t>
      </w:r>
    </w:p>
    <w:p w14:paraId="5233DC14" w14:textId="35FDC2B7" w:rsidR="00122BD2" w:rsidRPr="0098210D" w:rsidRDefault="00122BD2" w:rsidP="007A6286">
      <w:pPr>
        <w:spacing w:after="0" w:line="360" w:lineRule="auto"/>
        <w:rPr>
          <w:rFonts w:ascii="Times New Roman" w:hAnsi="Times New Roman"/>
          <w:sz w:val="24"/>
          <w:szCs w:val="24"/>
        </w:rPr>
      </w:pPr>
      <w:r w:rsidRPr="0098210D">
        <w:rPr>
          <w:rFonts w:ascii="Times New Roman" w:hAnsi="Times New Roman"/>
          <w:sz w:val="24"/>
          <w:szCs w:val="24"/>
        </w:rPr>
        <w:t>Anexe………………………………………………………………………………………</w:t>
      </w:r>
      <w:r w:rsidR="00217E54" w:rsidRPr="0098210D">
        <w:rPr>
          <w:rFonts w:ascii="Times New Roman" w:hAnsi="Times New Roman"/>
          <w:sz w:val="24"/>
          <w:szCs w:val="24"/>
        </w:rPr>
        <w:t>…..</w:t>
      </w:r>
      <w:r w:rsidRPr="0098210D">
        <w:rPr>
          <w:rFonts w:ascii="Times New Roman" w:hAnsi="Times New Roman"/>
          <w:sz w:val="24"/>
          <w:szCs w:val="24"/>
        </w:rPr>
        <w:t>1</w:t>
      </w:r>
      <w:r w:rsidR="0098210D">
        <w:rPr>
          <w:rFonts w:ascii="Times New Roman" w:hAnsi="Times New Roman"/>
          <w:sz w:val="24"/>
          <w:szCs w:val="24"/>
        </w:rPr>
        <w:t>8</w:t>
      </w:r>
    </w:p>
    <w:p w14:paraId="2A8EC901" w14:textId="77777777" w:rsidR="00122BD2" w:rsidRPr="0098210D" w:rsidRDefault="00122BD2" w:rsidP="007A6286">
      <w:pPr>
        <w:spacing w:after="0" w:line="360" w:lineRule="auto"/>
        <w:rPr>
          <w:rFonts w:ascii="Times New Roman" w:hAnsi="Times New Roman"/>
          <w:sz w:val="24"/>
          <w:szCs w:val="24"/>
        </w:rPr>
      </w:pPr>
    </w:p>
    <w:p w14:paraId="42C1E7C1" w14:textId="77777777" w:rsidR="00122BD2" w:rsidRPr="007A6286" w:rsidRDefault="00122BD2" w:rsidP="007A6286">
      <w:pPr>
        <w:spacing w:after="0"/>
        <w:rPr>
          <w:rFonts w:ascii="Times New Roman" w:hAnsi="Times New Roman"/>
          <w:sz w:val="24"/>
          <w:szCs w:val="24"/>
        </w:rPr>
      </w:pPr>
    </w:p>
    <w:p w14:paraId="23E4C064" w14:textId="77777777" w:rsidR="00122BD2" w:rsidRPr="007A6286" w:rsidRDefault="00122BD2" w:rsidP="007A6286">
      <w:pPr>
        <w:spacing w:after="0"/>
        <w:rPr>
          <w:rFonts w:ascii="Times New Roman" w:hAnsi="Times New Roman"/>
          <w:sz w:val="24"/>
          <w:szCs w:val="24"/>
        </w:rPr>
      </w:pPr>
    </w:p>
    <w:p w14:paraId="19B577AD" w14:textId="77777777" w:rsidR="00122BD2" w:rsidRPr="007A6286" w:rsidRDefault="00122BD2" w:rsidP="007A6286">
      <w:pPr>
        <w:spacing w:after="0"/>
        <w:rPr>
          <w:rFonts w:ascii="Times New Roman" w:hAnsi="Times New Roman"/>
          <w:sz w:val="24"/>
          <w:szCs w:val="24"/>
        </w:rPr>
      </w:pPr>
    </w:p>
    <w:p w14:paraId="61BCD5ED" w14:textId="77777777" w:rsidR="00122BD2" w:rsidRPr="007A6286" w:rsidRDefault="00122BD2" w:rsidP="007A6286">
      <w:pPr>
        <w:spacing w:after="0"/>
        <w:rPr>
          <w:rFonts w:ascii="Times New Roman" w:hAnsi="Times New Roman"/>
          <w:sz w:val="24"/>
          <w:szCs w:val="24"/>
        </w:rPr>
      </w:pPr>
    </w:p>
    <w:p w14:paraId="2467DA23" w14:textId="77777777" w:rsidR="00122BD2" w:rsidRPr="007A6286" w:rsidRDefault="00122BD2" w:rsidP="007A6286">
      <w:pPr>
        <w:spacing w:after="0"/>
        <w:rPr>
          <w:rFonts w:ascii="Times New Roman" w:hAnsi="Times New Roman"/>
          <w:sz w:val="24"/>
          <w:szCs w:val="24"/>
        </w:rPr>
      </w:pPr>
    </w:p>
    <w:p w14:paraId="3F283FEA" w14:textId="77777777" w:rsidR="002D26C0" w:rsidRPr="007A6286" w:rsidRDefault="002D26C0" w:rsidP="007A6286">
      <w:pPr>
        <w:spacing w:after="0"/>
        <w:rPr>
          <w:rFonts w:ascii="Times New Roman" w:hAnsi="Times New Roman"/>
          <w:sz w:val="24"/>
          <w:szCs w:val="24"/>
        </w:rPr>
      </w:pPr>
    </w:p>
    <w:p w14:paraId="0628CDA0" w14:textId="77777777" w:rsidR="002D26C0" w:rsidRPr="007A6286" w:rsidRDefault="002D26C0" w:rsidP="007A6286">
      <w:pPr>
        <w:spacing w:after="0"/>
        <w:rPr>
          <w:rFonts w:ascii="Times New Roman" w:hAnsi="Times New Roman"/>
          <w:sz w:val="24"/>
          <w:szCs w:val="24"/>
        </w:rPr>
      </w:pPr>
    </w:p>
    <w:p w14:paraId="66652FE4" w14:textId="77777777" w:rsidR="002D26C0" w:rsidRPr="007A6286" w:rsidRDefault="002D26C0" w:rsidP="007A6286">
      <w:pPr>
        <w:spacing w:after="0"/>
        <w:rPr>
          <w:rFonts w:ascii="Times New Roman" w:hAnsi="Times New Roman"/>
          <w:sz w:val="24"/>
          <w:szCs w:val="24"/>
        </w:rPr>
      </w:pPr>
    </w:p>
    <w:p w14:paraId="52EB2394" w14:textId="77777777" w:rsidR="002D26C0" w:rsidRDefault="002D26C0" w:rsidP="007A6286">
      <w:pPr>
        <w:spacing w:after="0"/>
        <w:rPr>
          <w:rFonts w:ascii="Times New Roman" w:hAnsi="Times New Roman"/>
          <w:sz w:val="24"/>
          <w:szCs w:val="24"/>
        </w:rPr>
      </w:pPr>
    </w:p>
    <w:p w14:paraId="21C0D83B" w14:textId="77777777" w:rsidR="007A6286" w:rsidRDefault="007A6286" w:rsidP="007A6286">
      <w:pPr>
        <w:spacing w:after="0"/>
        <w:rPr>
          <w:rFonts w:ascii="Times New Roman" w:hAnsi="Times New Roman"/>
          <w:sz w:val="24"/>
          <w:szCs w:val="24"/>
        </w:rPr>
      </w:pPr>
    </w:p>
    <w:p w14:paraId="7E3425BF" w14:textId="77777777" w:rsidR="007A6286" w:rsidRDefault="007A6286" w:rsidP="007A6286">
      <w:pPr>
        <w:spacing w:after="0"/>
        <w:rPr>
          <w:rFonts w:ascii="Times New Roman" w:hAnsi="Times New Roman"/>
          <w:sz w:val="24"/>
          <w:szCs w:val="24"/>
        </w:rPr>
      </w:pPr>
    </w:p>
    <w:p w14:paraId="31991A2E" w14:textId="77777777" w:rsidR="007A6286" w:rsidRDefault="007A6286" w:rsidP="007A6286">
      <w:pPr>
        <w:spacing w:after="0"/>
        <w:rPr>
          <w:rFonts w:ascii="Times New Roman" w:hAnsi="Times New Roman"/>
          <w:sz w:val="24"/>
          <w:szCs w:val="24"/>
        </w:rPr>
      </w:pPr>
    </w:p>
    <w:p w14:paraId="598E320C" w14:textId="77777777" w:rsidR="007A6286" w:rsidRDefault="007A6286" w:rsidP="007A6286">
      <w:pPr>
        <w:spacing w:after="0"/>
        <w:rPr>
          <w:rFonts w:ascii="Times New Roman" w:hAnsi="Times New Roman"/>
          <w:sz w:val="24"/>
          <w:szCs w:val="24"/>
        </w:rPr>
      </w:pPr>
    </w:p>
    <w:p w14:paraId="3F22E04F" w14:textId="77777777" w:rsidR="007A6286" w:rsidRDefault="007A6286" w:rsidP="007A6286">
      <w:pPr>
        <w:spacing w:after="0"/>
        <w:rPr>
          <w:rFonts w:ascii="Times New Roman" w:hAnsi="Times New Roman"/>
          <w:sz w:val="24"/>
          <w:szCs w:val="24"/>
        </w:rPr>
      </w:pPr>
    </w:p>
    <w:p w14:paraId="38040A65" w14:textId="77777777" w:rsidR="007A6286" w:rsidRDefault="007A6286" w:rsidP="007A6286">
      <w:pPr>
        <w:spacing w:after="0"/>
        <w:rPr>
          <w:rFonts w:ascii="Times New Roman" w:hAnsi="Times New Roman"/>
          <w:sz w:val="24"/>
          <w:szCs w:val="24"/>
        </w:rPr>
      </w:pPr>
    </w:p>
    <w:p w14:paraId="0E0F9A6A" w14:textId="52305D7D" w:rsidR="007A6286" w:rsidRDefault="007A6286" w:rsidP="007A6286">
      <w:pPr>
        <w:spacing w:after="0"/>
        <w:rPr>
          <w:rFonts w:ascii="Times New Roman" w:hAnsi="Times New Roman"/>
          <w:sz w:val="24"/>
          <w:szCs w:val="24"/>
        </w:rPr>
      </w:pPr>
    </w:p>
    <w:p w14:paraId="247F6D76" w14:textId="77777777" w:rsidR="003B408A" w:rsidRDefault="003B408A" w:rsidP="007A6286">
      <w:pPr>
        <w:spacing w:after="0"/>
        <w:rPr>
          <w:rFonts w:ascii="Times New Roman" w:hAnsi="Times New Roman"/>
          <w:sz w:val="24"/>
          <w:szCs w:val="24"/>
        </w:rPr>
      </w:pPr>
    </w:p>
    <w:p w14:paraId="07A38032" w14:textId="77777777" w:rsidR="007A6286" w:rsidRPr="007A6286" w:rsidRDefault="007A6286" w:rsidP="007A6286">
      <w:pPr>
        <w:spacing w:after="0"/>
        <w:rPr>
          <w:rFonts w:ascii="Times New Roman" w:hAnsi="Times New Roman"/>
          <w:sz w:val="24"/>
          <w:szCs w:val="24"/>
        </w:rPr>
      </w:pPr>
    </w:p>
    <w:p w14:paraId="2679ADAC" w14:textId="77777777" w:rsidR="002D26C0" w:rsidRPr="007A6286" w:rsidRDefault="002D26C0" w:rsidP="007A6286">
      <w:pPr>
        <w:spacing w:after="0"/>
        <w:rPr>
          <w:rFonts w:ascii="Times New Roman" w:hAnsi="Times New Roman"/>
          <w:sz w:val="24"/>
          <w:szCs w:val="24"/>
        </w:rPr>
      </w:pPr>
    </w:p>
    <w:p w14:paraId="2508591B" w14:textId="77777777" w:rsidR="00122BD2" w:rsidRPr="007A6286" w:rsidRDefault="00122BD2" w:rsidP="007A6286">
      <w:pPr>
        <w:spacing w:after="0"/>
        <w:rPr>
          <w:rFonts w:ascii="Times New Roman" w:hAnsi="Times New Roman"/>
          <w:sz w:val="24"/>
          <w:szCs w:val="24"/>
        </w:rPr>
      </w:pPr>
    </w:p>
    <w:p w14:paraId="4C4F2E6F" w14:textId="77777777" w:rsidR="00122BD2" w:rsidRPr="007A6286" w:rsidRDefault="002D26C0" w:rsidP="007A6286">
      <w:pPr>
        <w:spacing w:after="0"/>
        <w:rPr>
          <w:rFonts w:ascii="Times New Roman" w:hAnsi="Times New Roman"/>
          <w:b/>
          <w:bCs/>
          <w:sz w:val="24"/>
          <w:szCs w:val="24"/>
        </w:rPr>
      </w:pPr>
      <w:r w:rsidRPr="007A6286">
        <w:rPr>
          <w:rFonts w:ascii="Times New Roman" w:hAnsi="Times New Roman"/>
          <w:sz w:val="24"/>
          <w:szCs w:val="24"/>
        </w:rPr>
        <w:lastRenderedPageBreak/>
        <w:t xml:space="preserve">        </w:t>
      </w:r>
      <w:r w:rsidRPr="007A6286">
        <w:rPr>
          <w:rFonts w:ascii="Times New Roman" w:hAnsi="Times New Roman"/>
          <w:b/>
          <w:bCs/>
          <w:sz w:val="24"/>
          <w:szCs w:val="24"/>
        </w:rPr>
        <w:t xml:space="preserve">1. </w:t>
      </w:r>
      <w:r w:rsidR="00122BD2" w:rsidRPr="007A6286">
        <w:rPr>
          <w:rFonts w:ascii="Times New Roman" w:hAnsi="Times New Roman"/>
          <w:b/>
          <w:bCs/>
          <w:sz w:val="24"/>
          <w:szCs w:val="24"/>
        </w:rPr>
        <w:t>Scopul procedurii operaţionale</w:t>
      </w:r>
    </w:p>
    <w:p w14:paraId="14B5390F" w14:textId="6EE06888" w:rsidR="00122BD2" w:rsidRPr="007A6286" w:rsidRDefault="002D26C0" w:rsidP="007A6286">
      <w:pPr>
        <w:spacing w:after="0"/>
        <w:jc w:val="both"/>
        <w:rPr>
          <w:rFonts w:ascii="Times New Roman" w:hAnsi="Times New Roman"/>
          <w:sz w:val="24"/>
          <w:szCs w:val="24"/>
        </w:rPr>
      </w:pPr>
      <w:r w:rsidRPr="007A6286">
        <w:rPr>
          <w:rFonts w:ascii="Times New Roman" w:hAnsi="Times New Roman"/>
          <w:sz w:val="24"/>
          <w:szCs w:val="24"/>
        </w:rPr>
        <w:t xml:space="preserve">      </w:t>
      </w:r>
      <w:r w:rsidR="00122BD2" w:rsidRPr="007A6286">
        <w:rPr>
          <w:rFonts w:ascii="Times New Roman" w:hAnsi="Times New Roman"/>
          <w:sz w:val="24"/>
          <w:szCs w:val="24"/>
        </w:rPr>
        <w:t xml:space="preserve">  </w:t>
      </w:r>
      <w:r w:rsidRPr="007A6286">
        <w:rPr>
          <w:rFonts w:ascii="Times New Roman" w:hAnsi="Times New Roman"/>
          <w:sz w:val="24"/>
          <w:szCs w:val="24"/>
        </w:rPr>
        <w:t>1.1.</w:t>
      </w:r>
      <w:r w:rsidR="00122BD2" w:rsidRPr="007A6286">
        <w:rPr>
          <w:rFonts w:ascii="Times New Roman" w:hAnsi="Times New Roman"/>
          <w:sz w:val="24"/>
          <w:szCs w:val="24"/>
        </w:rPr>
        <w:t xml:space="preserve">Prezenta procedură are ca scop descrierea modului în care se </w:t>
      </w:r>
      <w:r w:rsidR="00D017DB">
        <w:rPr>
          <w:rFonts w:ascii="Times New Roman" w:hAnsi="Times New Roman"/>
          <w:sz w:val="24"/>
          <w:szCs w:val="24"/>
        </w:rPr>
        <w:t xml:space="preserve">realizează admiterea copilului </w:t>
      </w:r>
      <w:r w:rsidR="00122BD2" w:rsidRPr="007A6286">
        <w:rPr>
          <w:rFonts w:ascii="Times New Roman" w:hAnsi="Times New Roman"/>
          <w:sz w:val="24"/>
          <w:szCs w:val="24"/>
        </w:rPr>
        <w:t xml:space="preserve">in centrul de zi, centrul de zi </w:t>
      </w:r>
      <w:r w:rsidR="0086311B">
        <w:rPr>
          <w:rFonts w:ascii="Times New Roman" w:hAnsi="Times New Roman"/>
          <w:sz w:val="24"/>
          <w:szCs w:val="24"/>
        </w:rPr>
        <w:t>și</w:t>
      </w:r>
      <w:r w:rsidR="00122BD2" w:rsidRPr="007A6286">
        <w:rPr>
          <w:rFonts w:ascii="Times New Roman" w:hAnsi="Times New Roman"/>
          <w:sz w:val="24"/>
          <w:szCs w:val="24"/>
        </w:rPr>
        <w:t xml:space="preserve"> recuperare</w:t>
      </w:r>
      <w:r w:rsidR="00B2225C">
        <w:rPr>
          <w:rFonts w:ascii="Times New Roman" w:hAnsi="Times New Roman"/>
          <w:sz w:val="24"/>
          <w:szCs w:val="24"/>
        </w:rPr>
        <w:t xml:space="preserve"> pentru copii cu dizabilităţi</w:t>
      </w:r>
      <w:r w:rsidR="00122BD2" w:rsidRPr="007A6286">
        <w:rPr>
          <w:rFonts w:ascii="Times New Roman" w:hAnsi="Times New Roman"/>
          <w:sz w:val="24"/>
          <w:szCs w:val="24"/>
        </w:rPr>
        <w:t xml:space="preserve">, </w:t>
      </w:r>
      <w:r w:rsidR="00992C38" w:rsidRPr="00992C38">
        <w:rPr>
          <w:rFonts w:ascii="Times New Roman" w:hAnsi="Times New Roman"/>
          <w:iCs/>
          <w:sz w:val="24"/>
          <w:szCs w:val="24"/>
        </w:rPr>
        <w:t>echipa mobilă pentru îngrijirea la domiciliu a copilului cu dizabilități</w:t>
      </w:r>
      <w:r w:rsidR="00122BD2" w:rsidRPr="007A6286">
        <w:rPr>
          <w:rFonts w:ascii="Times New Roman" w:hAnsi="Times New Roman"/>
          <w:sz w:val="24"/>
          <w:szCs w:val="24"/>
        </w:rPr>
        <w:t>,</w:t>
      </w:r>
      <w:r w:rsidR="00233F7F" w:rsidRPr="007A6286">
        <w:rPr>
          <w:rFonts w:ascii="Times New Roman" w:hAnsi="Times New Roman"/>
          <w:sz w:val="24"/>
          <w:szCs w:val="24"/>
        </w:rPr>
        <w:t xml:space="preserve"> </w:t>
      </w:r>
      <w:r w:rsidR="00122BD2" w:rsidRPr="007A6286">
        <w:rPr>
          <w:rFonts w:ascii="Times New Roman" w:hAnsi="Times New Roman"/>
          <w:sz w:val="24"/>
          <w:szCs w:val="24"/>
        </w:rPr>
        <w:t xml:space="preserve">stabilirea responsabilităților persoanelor care sunt implicate în această activitate, precum și documentele întocmite și utilizate în derularea acestei activități, circuitul acestora și termenele de respectat, în scopul asigurării unei intervenții specializate pentru fiecare beneficiar și respectării standardelor minime de calitate pentru </w:t>
      </w:r>
      <w:r w:rsidR="00992C38" w:rsidRPr="007A6286">
        <w:rPr>
          <w:rFonts w:ascii="Times New Roman" w:hAnsi="Times New Roman"/>
          <w:sz w:val="24"/>
          <w:szCs w:val="24"/>
        </w:rPr>
        <w:t>centrul de zi, centrul de zi de recuperare</w:t>
      </w:r>
      <w:r w:rsidR="00B2225C" w:rsidRPr="00B2225C">
        <w:rPr>
          <w:rFonts w:ascii="Times New Roman" w:hAnsi="Times New Roman"/>
          <w:sz w:val="24"/>
          <w:szCs w:val="24"/>
        </w:rPr>
        <w:t xml:space="preserve"> </w:t>
      </w:r>
      <w:r w:rsidR="00B2225C">
        <w:rPr>
          <w:rFonts w:ascii="Times New Roman" w:hAnsi="Times New Roman"/>
          <w:sz w:val="24"/>
          <w:szCs w:val="24"/>
        </w:rPr>
        <w:t>pentru copii cu dizabilităţi</w:t>
      </w:r>
      <w:r w:rsidR="00992C38" w:rsidRPr="007A6286">
        <w:rPr>
          <w:rFonts w:ascii="Times New Roman" w:hAnsi="Times New Roman"/>
          <w:sz w:val="24"/>
          <w:szCs w:val="24"/>
        </w:rPr>
        <w:t xml:space="preserve">, </w:t>
      </w:r>
      <w:r w:rsidR="00992C38" w:rsidRPr="00992C38">
        <w:rPr>
          <w:rFonts w:ascii="Times New Roman" w:hAnsi="Times New Roman"/>
          <w:iCs/>
          <w:sz w:val="24"/>
          <w:szCs w:val="24"/>
        </w:rPr>
        <w:t>echipa mobilă pentru îngrijirea la domiciliu a copilului cu dizabilități</w:t>
      </w:r>
      <w:r w:rsidR="00122BD2" w:rsidRPr="007A6286">
        <w:rPr>
          <w:rFonts w:ascii="Times New Roman" w:hAnsi="Times New Roman"/>
          <w:sz w:val="24"/>
          <w:szCs w:val="24"/>
        </w:rPr>
        <w:t>.</w:t>
      </w:r>
    </w:p>
    <w:p w14:paraId="075ABB09" w14:textId="2EBB4DCB" w:rsidR="00122BD2" w:rsidRPr="007A6286" w:rsidRDefault="002D26C0" w:rsidP="007A6286">
      <w:pPr>
        <w:spacing w:after="0"/>
        <w:jc w:val="both"/>
        <w:rPr>
          <w:rFonts w:ascii="Times New Roman" w:hAnsi="Times New Roman"/>
          <w:sz w:val="24"/>
          <w:szCs w:val="24"/>
        </w:rPr>
      </w:pPr>
      <w:r w:rsidRPr="007A6286">
        <w:rPr>
          <w:rFonts w:ascii="Times New Roman" w:hAnsi="Times New Roman"/>
          <w:sz w:val="24"/>
          <w:szCs w:val="24"/>
        </w:rPr>
        <w:t xml:space="preserve">        </w:t>
      </w:r>
      <w:r w:rsidR="00122BD2" w:rsidRPr="007A6286">
        <w:rPr>
          <w:rFonts w:ascii="Times New Roman" w:hAnsi="Times New Roman"/>
          <w:sz w:val="24"/>
          <w:szCs w:val="24"/>
        </w:rPr>
        <w:t xml:space="preserve">1.2.Asigură continuitatea activităţii, prin cunoașterea modului de lucru privind admiterea copiilor în </w:t>
      </w:r>
      <w:r w:rsidR="00992C38" w:rsidRPr="007A6286">
        <w:rPr>
          <w:rFonts w:ascii="Times New Roman" w:hAnsi="Times New Roman"/>
          <w:sz w:val="24"/>
          <w:szCs w:val="24"/>
        </w:rPr>
        <w:t xml:space="preserve">centrul de zi, centrul de zi </w:t>
      </w:r>
      <w:r w:rsidR="008A2F9B">
        <w:rPr>
          <w:rFonts w:ascii="Times New Roman" w:hAnsi="Times New Roman"/>
          <w:sz w:val="24"/>
          <w:szCs w:val="24"/>
        </w:rPr>
        <w:t>și</w:t>
      </w:r>
      <w:r w:rsidR="00992C38" w:rsidRPr="007A6286">
        <w:rPr>
          <w:rFonts w:ascii="Times New Roman" w:hAnsi="Times New Roman"/>
          <w:sz w:val="24"/>
          <w:szCs w:val="24"/>
        </w:rPr>
        <w:t xml:space="preserve"> recuperare</w:t>
      </w:r>
      <w:r w:rsidR="00B2225C" w:rsidRPr="00B2225C">
        <w:rPr>
          <w:rFonts w:ascii="Times New Roman" w:hAnsi="Times New Roman"/>
          <w:sz w:val="24"/>
          <w:szCs w:val="24"/>
        </w:rPr>
        <w:t xml:space="preserve"> </w:t>
      </w:r>
      <w:r w:rsidR="00B2225C">
        <w:rPr>
          <w:rFonts w:ascii="Times New Roman" w:hAnsi="Times New Roman"/>
          <w:sz w:val="24"/>
          <w:szCs w:val="24"/>
        </w:rPr>
        <w:t>pentru copii cu dizabilităţi</w:t>
      </w:r>
      <w:r w:rsidR="00992C38" w:rsidRPr="007A6286">
        <w:rPr>
          <w:rFonts w:ascii="Times New Roman" w:hAnsi="Times New Roman"/>
          <w:sz w:val="24"/>
          <w:szCs w:val="24"/>
        </w:rPr>
        <w:t xml:space="preserve">, </w:t>
      </w:r>
      <w:r w:rsidR="00992C38" w:rsidRPr="00992C38">
        <w:rPr>
          <w:rFonts w:ascii="Times New Roman" w:hAnsi="Times New Roman"/>
          <w:iCs/>
          <w:sz w:val="24"/>
          <w:szCs w:val="24"/>
        </w:rPr>
        <w:t>echipa mobilă pentru îngrijirea la domiciliu a copilului cu dizabilități</w:t>
      </w:r>
      <w:r w:rsidR="00122BD2" w:rsidRPr="007A6286">
        <w:rPr>
          <w:rFonts w:ascii="Times New Roman" w:hAnsi="Times New Roman"/>
          <w:sz w:val="24"/>
          <w:szCs w:val="24"/>
        </w:rPr>
        <w:t>, chiar și în condițiile fluctuațiilor de personal</w:t>
      </w:r>
      <w:r w:rsidR="00233F7F" w:rsidRPr="007A6286">
        <w:rPr>
          <w:rFonts w:ascii="Times New Roman" w:hAnsi="Times New Roman"/>
          <w:sz w:val="24"/>
          <w:szCs w:val="24"/>
        </w:rPr>
        <w:t>.</w:t>
      </w:r>
    </w:p>
    <w:p w14:paraId="3EC5FFCB" w14:textId="6D3C9006" w:rsidR="00122BD2" w:rsidRPr="007A6286" w:rsidRDefault="002D26C0" w:rsidP="007A6286">
      <w:pPr>
        <w:spacing w:after="0"/>
        <w:jc w:val="both"/>
        <w:rPr>
          <w:rFonts w:ascii="Times New Roman" w:hAnsi="Times New Roman"/>
          <w:sz w:val="24"/>
          <w:szCs w:val="24"/>
        </w:rPr>
      </w:pPr>
      <w:r w:rsidRPr="007A6286">
        <w:rPr>
          <w:rFonts w:ascii="Times New Roman" w:hAnsi="Times New Roman"/>
          <w:sz w:val="24"/>
          <w:szCs w:val="24"/>
        </w:rPr>
        <w:t xml:space="preserve">         </w:t>
      </w:r>
      <w:r w:rsidR="00122BD2" w:rsidRPr="007A6286">
        <w:rPr>
          <w:rFonts w:ascii="Times New Roman" w:hAnsi="Times New Roman"/>
          <w:sz w:val="24"/>
          <w:szCs w:val="24"/>
        </w:rPr>
        <w:t>1.3.</w:t>
      </w:r>
      <w:r w:rsidR="00E11572">
        <w:rPr>
          <w:rFonts w:ascii="Times New Roman" w:hAnsi="Times New Roman"/>
          <w:sz w:val="24"/>
          <w:szCs w:val="24"/>
        </w:rPr>
        <w:t xml:space="preserve"> </w:t>
      </w:r>
      <w:r w:rsidR="00122BD2" w:rsidRPr="007A6286">
        <w:rPr>
          <w:rFonts w:ascii="Times New Roman" w:hAnsi="Times New Roman"/>
          <w:sz w:val="24"/>
          <w:szCs w:val="24"/>
        </w:rPr>
        <w:t>Sprijină acțiunile de auditare internă la nivelul DGASPC Argeș și acțiunile de control efectuate de alte organisme abilitate, precum și actul managerial.</w:t>
      </w:r>
    </w:p>
    <w:p w14:paraId="4CF2D913" w14:textId="77777777" w:rsidR="00122BD2" w:rsidRPr="007A6286" w:rsidRDefault="00122BD2" w:rsidP="007A6286">
      <w:pPr>
        <w:spacing w:after="0"/>
        <w:rPr>
          <w:rFonts w:ascii="Times New Roman" w:hAnsi="Times New Roman"/>
          <w:sz w:val="24"/>
          <w:szCs w:val="24"/>
        </w:rPr>
      </w:pPr>
    </w:p>
    <w:p w14:paraId="1B7E8EF0" w14:textId="77777777" w:rsidR="00122BD2" w:rsidRPr="007A6286" w:rsidRDefault="00122BD2" w:rsidP="007A6286">
      <w:pPr>
        <w:spacing w:after="0"/>
        <w:rPr>
          <w:rFonts w:ascii="Times New Roman" w:hAnsi="Times New Roman"/>
          <w:b/>
          <w:bCs/>
          <w:sz w:val="24"/>
          <w:szCs w:val="24"/>
        </w:rPr>
      </w:pPr>
      <w:r w:rsidRPr="007A6286">
        <w:rPr>
          <w:rFonts w:ascii="Times New Roman" w:hAnsi="Times New Roman"/>
          <w:b/>
          <w:bCs/>
          <w:sz w:val="24"/>
          <w:szCs w:val="24"/>
        </w:rPr>
        <w:t xml:space="preserve">          2. Domeniul de aplicare </w:t>
      </w:r>
    </w:p>
    <w:p w14:paraId="613E4947" w14:textId="77777777" w:rsidR="00122BD2" w:rsidRPr="007A6286" w:rsidRDefault="002D26C0" w:rsidP="007A6286">
      <w:pPr>
        <w:spacing w:after="0"/>
        <w:jc w:val="both"/>
        <w:rPr>
          <w:rFonts w:ascii="Times New Roman" w:hAnsi="Times New Roman"/>
          <w:sz w:val="24"/>
          <w:szCs w:val="24"/>
        </w:rPr>
      </w:pPr>
      <w:r w:rsidRPr="007A6286">
        <w:rPr>
          <w:rFonts w:ascii="Times New Roman" w:hAnsi="Times New Roman"/>
          <w:sz w:val="24"/>
          <w:szCs w:val="24"/>
        </w:rPr>
        <w:t xml:space="preserve">    </w:t>
      </w:r>
      <w:r w:rsidR="00352015" w:rsidRPr="007A6286">
        <w:rPr>
          <w:rFonts w:ascii="Times New Roman" w:hAnsi="Times New Roman"/>
          <w:sz w:val="24"/>
          <w:szCs w:val="24"/>
        </w:rPr>
        <w:t xml:space="preserve">    </w:t>
      </w:r>
      <w:r w:rsidRPr="007A6286">
        <w:rPr>
          <w:rFonts w:ascii="Times New Roman" w:hAnsi="Times New Roman"/>
          <w:sz w:val="24"/>
          <w:szCs w:val="24"/>
        </w:rPr>
        <w:t xml:space="preserve">  </w:t>
      </w:r>
      <w:r w:rsidR="00122BD2" w:rsidRPr="007A6286">
        <w:rPr>
          <w:rFonts w:ascii="Times New Roman" w:hAnsi="Times New Roman"/>
          <w:sz w:val="24"/>
          <w:szCs w:val="24"/>
        </w:rPr>
        <w:t xml:space="preserve">Procedura se aplică </w:t>
      </w:r>
      <w:r w:rsidR="00D017DB">
        <w:rPr>
          <w:rFonts w:ascii="Times New Roman" w:hAnsi="Times New Roman"/>
          <w:sz w:val="24"/>
          <w:szCs w:val="24"/>
        </w:rPr>
        <w:t>centrului</w:t>
      </w:r>
      <w:r w:rsidR="00992C38" w:rsidRPr="007A6286">
        <w:rPr>
          <w:rFonts w:ascii="Times New Roman" w:hAnsi="Times New Roman"/>
          <w:sz w:val="24"/>
          <w:szCs w:val="24"/>
        </w:rPr>
        <w:t xml:space="preserve"> de zi, centrul</w:t>
      </w:r>
      <w:r w:rsidR="00D017DB">
        <w:rPr>
          <w:rFonts w:ascii="Times New Roman" w:hAnsi="Times New Roman"/>
          <w:sz w:val="24"/>
          <w:szCs w:val="24"/>
        </w:rPr>
        <w:t>ui</w:t>
      </w:r>
      <w:r w:rsidR="00992C38" w:rsidRPr="007A6286">
        <w:rPr>
          <w:rFonts w:ascii="Times New Roman" w:hAnsi="Times New Roman"/>
          <w:sz w:val="24"/>
          <w:szCs w:val="24"/>
        </w:rPr>
        <w:t xml:space="preserve"> de zi de recuperare</w:t>
      </w:r>
      <w:r w:rsidR="00B2225C" w:rsidRPr="00B2225C">
        <w:rPr>
          <w:rFonts w:ascii="Times New Roman" w:hAnsi="Times New Roman"/>
          <w:sz w:val="24"/>
          <w:szCs w:val="24"/>
        </w:rPr>
        <w:t xml:space="preserve"> </w:t>
      </w:r>
      <w:r w:rsidR="00B2225C">
        <w:rPr>
          <w:rFonts w:ascii="Times New Roman" w:hAnsi="Times New Roman"/>
          <w:sz w:val="24"/>
          <w:szCs w:val="24"/>
        </w:rPr>
        <w:t>pentru copii cu dizabilităţi</w:t>
      </w:r>
      <w:r w:rsidR="00992C38" w:rsidRPr="007A6286">
        <w:rPr>
          <w:rFonts w:ascii="Times New Roman" w:hAnsi="Times New Roman"/>
          <w:sz w:val="24"/>
          <w:szCs w:val="24"/>
        </w:rPr>
        <w:t xml:space="preserve">, </w:t>
      </w:r>
      <w:r w:rsidR="00D017DB">
        <w:rPr>
          <w:rFonts w:ascii="Times New Roman" w:hAnsi="Times New Roman"/>
          <w:iCs/>
          <w:sz w:val="24"/>
          <w:szCs w:val="24"/>
        </w:rPr>
        <w:t>echipei mobile</w:t>
      </w:r>
      <w:r w:rsidR="00992C38" w:rsidRPr="00992C38">
        <w:rPr>
          <w:rFonts w:ascii="Times New Roman" w:hAnsi="Times New Roman"/>
          <w:iCs/>
          <w:sz w:val="24"/>
          <w:szCs w:val="24"/>
        </w:rPr>
        <w:t xml:space="preserve"> pentru îngrijirea la domiciliu a copilului cu dizabilități</w:t>
      </w:r>
      <w:r w:rsidR="00D017DB">
        <w:rPr>
          <w:rFonts w:ascii="Times New Roman" w:hAnsi="Times New Roman"/>
          <w:iCs/>
          <w:sz w:val="24"/>
          <w:szCs w:val="24"/>
        </w:rPr>
        <w:t>,</w:t>
      </w:r>
      <w:r w:rsidR="00122BD2" w:rsidRPr="007A6286">
        <w:rPr>
          <w:rFonts w:ascii="Times New Roman" w:hAnsi="Times New Roman"/>
          <w:sz w:val="24"/>
          <w:szCs w:val="24"/>
        </w:rPr>
        <w:t xml:space="preserve"> având la bază informarea salariatilor</w:t>
      </w:r>
      <w:r w:rsidR="00233F7F" w:rsidRPr="007A6286">
        <w:rPr>
          <w:rFonts w:ascii="Times New Roman" w:hAnsi="Times New Roman"/>
          <w:sz w:val="24"/>
          <w:szCs w:val="24"/>
        </w:rPr>
        <w:t xml:space="preserve"> </w:t>
      </w:r>
      <w:r w:rsidR="00122BD2" w:rsidRPr="007A6286">
        <w:rPr>
          <w:rFonts w:ascii="Times New Roman" w:hAnsi="Times New Roman"/>
          <w:sz w:val="24"/>
          <w:szCs w:val="24"/>
        </w:rPr>
        <w:t>și a familiei potențialului beneficiar,</w:t>
      </w:r>
      <w:r w:rsidR="00233F7F" w:rsidRPr="007A6286">
        <w:rPr>
          <w:rFonts w:ascii="Times New Roman" w:hAnsi="Times New Roman"/>
          <w:sz w:val="24"/>
          <w:szCs w:val="24"/>
        </w:rPr>
        <w:t xml:space="preserve"> </w:t>
      </w:r>
      <w:r w:rsidR="00122BD2" w:rsidRPr="007A6286">
        <w:rPr>
          <w:rFonts w:ascii="Times New Roman" w:hAnsi="Times New Roman"/>
          <w:sz w:val="24"/>
          <w:szCs w:val="24"/>
        </w:rPr>
        <w:t>asupra modalității de admitere a copiilor cu dizabilități</w:t>
      </w:r>
      <w:r w:rsidR="00233F7F" w:rsidRPr="007A6286">
        <w:rPr>
          <w:rFonts w:ascii="Times New Roman" w:hAnsi="Times New Roman"/>
          <w:sz w:val="24"/>
          <w:szCs w:val="24"/>
        </w:rPr>
        <w:t>.</w:t>
      </w:r>
    </w:p>
    <w:p w14:paraId="2D8E1C8F" w14:textId="77777777" w:rsidR="00122BD2" w:rsidRPr="007A6286" w:rsidRDefault="002D26C0" w:rsidP="007A6286">
      <w:pPr>
        <w:spacing w:after="0"/>
        <w:jc w:val="both"/>
        <w:rPr>
          <w:rFonts w:ascii="Times New Roman" w:hAnsi="Times New Roman"/>
          <w:sz w:val="24"/>
          <w:szCs w:val="24"/>
        </w:rPr>
      </w:pPr>
      <w:r w:rsidRPr="007A6286">
        <w:rPr>
          <w:rFonts w:ascii="Times New Roman" w:hAnsi="Times New Roman"/>
          <w:sz w:val="24"/>
          <w:szCs w:val="24"/>
        </w:rPr>
        <w:t xml:space="preserve">  </w:t>
      </w:r>
      <w:r w:rsidR="00352015" w:rsidRPr="007A6286">
        <w:rPr>
          <w:rFonts w:ascii="Times New Roman" w:hAnsi="Times New Roman"/>
          <w:sz w:val="24"/>
          <w:szCs w:val="24"/>
        </w:rPr>
        <w:t xml:space="preserve">     </w:t>
      </w:r>
    </w:p>
    <w:p w14:paraId="3FEA65C7" w14:textId="77777777" w:rsidR="00122BD2" w:rsidRPr="007A6286" w:rsidRDefault="00122BD2" w:rsidP="007A6286">
      <w:pPr>
        <w:spacing w:after="0"/>
        <w:rPr>
          <w:rFonts w:ascii="Times New Roman" w:hAnsi="Times New Roman"/>
          <w:b/>
          <w:bCs/>
          <w:sz w:val="24"/>
          <w:szCs w:val="24"/>
        </w:rPr>
      </w:pPr>
      <w:r w:rsidRPr="007A6286">
        <w:rPr>
          <w:rFonts w:ascii="Times New Roman" w:hAnsi="Times New Roman"/>
          <w:sz w:val="24"/>
          <w:szCs w:val="24"/>
        </w:rPr>
        <w:t xml:space="preserve">          </w:t>
      </w:r>
      <w:r w:rsidR="00233F7F" w:rsidRPr="007A6286">
        <w:rPr>
          <w:rFonts w:ascii="Times New Roman" w:hAnsi="Times New Roman"/>
          <w:sz w:val="24"/>
          <w:szCs w:val="24"/>
        </w:rPr>
        <w:t xml:space="preserve">  </w:t>
      </w:r>
      <w:r w:rsidRPr="007A6286">
        <w:rPr>
          <w:rFonts w:ascii="Times New Roman" w:hAnsi="Times New Roman"/>
          <w:b/>
          <w:bCs/>
          <w:sz w:val="24"/>
          <w:szCs w:val="24"/>
        </w:rPr>
        <w:t>3.</w:t>
      </w:r>
      <w:r w:rsidR="00233F7F" w:rsidRPr="007A6286">
        <w:rPr>
          <w:rFonts w:ascii="Times New Roman" w:hAnsi="Times New Roman"/>
          <w:b/>
          <w:bCs/>
          <w:sz w:val="24"/>
          <w:szCs w:val="24"/>
        </w:rPr>
        <w:t xml:space="preserve"> </w:t>
      </w:r>
      <w:r w:rsidRPr="007A6286">
        <w:rPr>
          <w:rFonts w:ascii="Times New Roman" w:hAnsi="Times New Roman"/>
          <w:b/>
          <w:bCs/>
          <w:sz w:val="24"/>
          <w:szCs w:val="24"/>
        </w:rPr>
        <w:t xml:space="preserve">Documente de referinţă </w:t>
      </w:r>
    </w:p>
    <w:p w14:paraId="1E4F563E" w14:textId="77777777" w:rsidR="00122BD2" w:rsidRPr="007A6286" w:rsidRDefault="00122BD2" w:rsidP="007A6286">
      <w:pPr>
        <w:spacing w:after="0"/>
        <w:rPr>
          <w:rFonts w:ascii="Times New Roman" w:hAnsi="Times New Roman"/>
          <w:sz w:val="24"/>
          <w:szCs w:val="24"/>
        </w:rPr>
      </w:pPr>
      <w:r w:rsidRPr="007A6286">
        <w:rPr>
          <w:rFonts w:ascii="Times New Roman" w:hAnsi="Times New Roman"/>
          <w:sz w:val="24"/>
          <w:szCs w:val="24"/>
        </w:rPr>
        <w:t xml:space="preserve">  </w:t>
      </w:r>
      <w:r w:rsidR="00233F7F" w:rsidRPr="007A6286">
        <w:rPr>
          <w:rFonts w:ascii="Times New Roman" w:hAnsi="Times New Roman"/>
          <w:sz w:val="24"/>
          <w:szCs w:val="24"/>
        </w:rPr>
        <w:t xml:space="preserve">          </w:t>
      </w:r>
      <w:r w:rsidRPr="007A6286">
        <w:rPr>
          <w:rFonts w:ascii="Times New Roman" w:hAnsi="Times New Roman"/>
          <w:b/>
          <w:bCs/>
          <w:sz w:val="24"/>
          <w:szCs w:val="24"/>
        </w:rPr>
        <w:t>3.1. Reglementări internaţionale</w:t>
      </w:r>
      <w:r w:rsidRPr="007A6286">
        <w:rPr>
          <w:rFonts w:ascii="Times New Roman" w:hAnsi="Times New Roman"/>
          <w:sz w:val="24"/>
          <w:szCs w:val="24"/>
        </w:rPr>
        <w:t xml:space="preserve">: </w:t>
      </w:r>
    </w:p>
    <w:p w14:paraId="64AC3EEB" w14:textId="77777777" w:rsidR="00122BD2" w:rsidRPr="007A6286" w:rsidRDefault="00122BD2" w:rsidP="00B369EE">
      <w:pPr>
        <w:numPr>
          <w:ilvl w:val="0"/>
          <w:numId w:val="2"/>
        </w:numPr>
        <w:spacing w:after="0"/>
        <w:jc w:val="both"/>
        <w:rPr>
          <w:rFonts w:ascii="Times New Roman" w:hAnsi="Times New Roman"/>
          <w:sz w:val="24"/>
          <w:szCs w:val="24"/>
        </w:rPr>
      </w:pPr>
      <w:r w:rsidRPr="007A6286">
        <w:rPr>
          <w:rFonts w:ascii="Times New Roman" w:hAnsi="Times New Roman"/>
          <w:sz w:val="24"/>
          <w:szCs w:val="24"/>
        </w:rPr>
        <w:t>Regulamentul (UE) 2016/679 al Parlamentului European si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EF6B8A1" w14:textId="6440829E" w:rsidR="00122BD2" w:rsidRPr="007A6286" w:rsidRDefault="00122BD2" w:rsidP="00B369EE">
      <w:pPr>
        <w:numPr>
          <w:ilvl w:val="0"/>
          <w:numId w:val="2"/>
        </w:numPr>
        <w:spacing w:after="0"/>
        <w:jc w:val="both"/>
        <w:rPr>
          <w:rFonts w:ascii="Times New Roman" w:hAnsi="Times New Roman"/>
          <w:sz w:val="24"/>
          <w:szCs w:val="24"/>
        </w:rPr>
      </w:pPr>
      <w:r w:rsidRPr="007A6286">
        <w:rPr>
          <w:rFonts w:ascii="Times New Roman" w:hAnsi="Times New Roman"/>
          <w:sz w:val="24"/>
          <w:szCs w:val="24"/>
        </w:rPr>
        <w:t xml:space="preserve">Convenţia Organizaţiei Internaţionale a Muncii nr. 182/1999 privind interzicerea celor mai grave forme ale muncii copiilor şi acţiunea imediatã în vederea eliminãrii lor, </w:t>
      </w:r>
      <w:r w:rsidR="001E2871">
        <w:rPr>
          <w:rFonts w:ascii="Times New Roman" w:hAnsi="Times New Roman"/>
          <w:sz w:val="24"/>
          <w:szCs w:val="24"/>
        </w:rPr>
        <w:t xml:space="preserve"> </w:t>
      </w:r>
      <w:r w:rsidRPr="007A6286">
        <w:rPr>
          <w:rFonts w:ascii="Times New Roman" w:hAnsi="Times New Roman"/>
          <w:sz w:val="24"/>
          <w:szCs w:val="24"/>
        </w:rPr>
        <w:t xml:space="preserve">ratificatã prin Legea nr. 203/2000 </w:t>
      </w:r>
    </w:p>
    <w:p w14:paraId="1A15CA9D" w14:textId="77777777" w:rsidR="00122BD2" w:rsidRPr="007A6286" w:rsidRDefault="00122BD2" w:rsidP="00B369EE">
      <w:pPr>
        <w:numPr>
          <w:ilvl w:val="0"/>
          <w:numId w:val="2"/>
        </w:numPr>
        <w:spacing w:after="0"/>
        <w:jc w:val="both"/>
        <w:rPr>
          <w:rFonts w:ascii="Times New Roman" w:hAnsi="Times New Roman"/>
          <w:sz w:val="24"/>
          <w:szCs w:val="24"/>
        </w:rPr>
      </w:pPr>
      <w:r w:rsidRPr="007A6286">
        <w:rPr>
          <w:rFonts w:ascii="Times New Roman" w:hAnsi="Times New Roman"/>
          <w:sz w:val="24"/>
          <w:szCs w:val="24"/>
        </w:rPr>
        <w:t>Convenţia ONU cu privire la drepturile copilului, ratificată prin Legea nr. 18/ 1990, republicată</w:t>
      </w:r>
      <w:r w:rsidR="00FB3D46">
        <w:rPr>
          <w:rFonts w:ascii="Times New Roman" w:hAnsi="Times New Roman"/>
          <w:sz w:val="24"/>
          <w:szCs w:val="24"/>
        </w:rPr>
        <w:t>.</w:t>
      </w:r>
    </w:p>
    <w:p w14:paraId="510A9F82" w14:textId="77777777" w:rsidR="00122BD2" w:rsidRPr="007A6286" w:rsidRDefault="00233F7F" w:rsidP="00F57B8F">
      <w:pPr>
        <w:spacing w:after="0"/>
        <w:jc w:val="both"/>
        <w:rPr>
          <w:rFonts w:ascii="Times New Roman" w:hAnsi="Times New Roman"/>
          <w:b/>
          <w:bCs/>
          <w:sz w:val="24"/>
          <w:szCs w:val="24"/>
        </w:rPr>
      </w:pPr>
      <w:r w:rsidRPr="007A6286">
        <w:rPr>
          <w:rFonts w:ascii="Times New Roman" w:hAnsi="Times New Roman"/>
          <w:sz w:val="24"/>
          <w:szCs w:val="24"/>
        </w:rPr>
        <w:t xml:space="preserve">           </w:t>
      </w:r>
      <w:r w:rsidRPr="007A6286">
        <w:rPr>
          <w:rFonts w:ascii="Times New Roman" w:hAnsi="Times New Roman"/>
          <w:b/>
          <w:bCs/>
          <w:sz w:val="24"/>
          <w:szCs w:val="24"/>
        </w:rPr>
        <w:t xml:space="preserve">  </w:t>
      </w:r>
      <w:r w:rsidR="00122BD2" w:rsidRPr="007A6286">
        <w:rPr>
          <w:rFonts w:ascii="Times New Roman" w:hAnsi="Times New Roman"/>
          <w:b/>
          <w:bCs/>
          <w:sz w:val="24"/>
          <w:szCs w:val="24"/>
        </w:rPr>
        <w:t xml:space="preserve">3.2. Legislaţie primară: </w:t>
      </w:r>
    </w:p>
    <w:p w14:paraId="1F961A17" w14:textId="77777777" w:rsidR="00122BD2" w:rsidRPr="007A6286" w:rsidRDefault="00122BD2" w:rsidP="00F57B8F">
      <w:pPr>
        <w:numPr>
          <w:ilvl w:val="0"/>
          <w:numId w:val="3"/>
        </w:numPr>
        <w:spacing w:after="0"/>
        <w:ind w:left="714" w:hanging="357"/>
        <w:rPr>
          <w:rFonts w:ascii="Times New Roman" w:hAnsi="Times New Roman"/>
          <w:sz w:val="24"/>
          <w:szCs w:val="24"/>
        </w:rPr>
      </w:pPr>
      <w:bookmarkStart w:id="0" w:name="_Hlk75263208"/>
      <w:r w:rsidRPr="007A6286">
        <w:rPr>
          <w:rFonts w:ascii="Times New Roman" w:hAnsi="Times New Roman"/>
          <w:sz w:val="24"/>
          <w:szCs w:val="24"/>
        </w:rPr>
        <w:t>Legea nr.272/2004 privind protecţia şi promovarea drepturilor copilului, republicată cu modificările ulterioare;</w:t>
      </w:r>
    </w:p>
    <w:p w14:paraId="5C73B25B" w14:textId="77777777" w:rsidR="00122BD2" w:rsidRPr="007A6286" w:rsidRDefault="00122BD2" w:rsidP="00F57B8F">
      <w:pPr>
        <w:numPr>
          <w:ilvl w:val="0"/>
          <w:numId w:val="3"/>
        </w:numPr>
        <w:spacing w:after="0"/>
        <w:ind w:left="714" w:hanging="357"/>
        <w:rPr>
          <w:rFonts w:ascii="Times New Roman" w:hAnsi="Times New Roman"/>
          <w:sz w:val="24"/>
          <w:szCs w:val="24"/>
        </w:rPr>
      </w:pPr>
      <w:r w:rsidRPr="007A6286">
        <w:rPr>
          <w:rFonts w:ascii="Times New Roman" w:hAnsi="Times New Roman"/>
          <w:sz w:val="24"/>
          <w:szCs w:val="24"/>
        </w:rPr>
        <w:t>Legea nr. 292/ 2001 a asistenţei sociale, cu modificările ulterioare;</w:t>
      </w:r>
    </w:p>
    <w:p w14:paraId="5D8E2A45" w14:textId="69816E66" w:rsidR="00122BD2" w:rsidRPr="007A6286" w:rsidRDefault="00122BD2" w:rsidP="00F57B8F">
      <w:pPr>
        <w:numPr>
          <w:ilvl w:val="0"/>
          <w:numId w:val="3"/>
        </w:numPr>
        <w:spacing w:after="0"/>
        <w:ind w:left="714" w:hanging="357"/>
        <w:rPr>
          <w:rFonts w:ascii="Times New Roman" w:hAnsi="Times New Roman"/>
          <w:sz w:val="24"/>
          <w:szCs w:val="24"/>
        </w:rPr>
      </w:pPr>
      <w:r w:rsidRPr="007A6286">
        <w:rPr>
          <w:rFonts w:ascii="Times New Roman" w:hAnsi="Times New Roman"/>
          <w:sz w:val="24"/>
          <w:szCs w:val="24"/>
        </w:rPr>
        <w:t>Legea nr. 287/ 2009</w:t>
      </w:r>
      <w:r w:rsidR="00663DBF">
        <w:rPr>
          <w:rFonts w:ascii="Times New Roman" w:hAnsi="Times New Roman"/>
          <w:sz w:val="24"/>
          <w:szCs w:val="24"/>
        </w:rPr>
        <w:t xml:space="preserve"> </w:t>
      </w:r>
      <w:r w:rsidRPr="007A6286">
        <w:rPr>
          <w:rFonts w:ascii="Times New Roman" w:hAnsi="Times New Roman"/>
          <w:sz w:val="24"/>
          <w:szCs w:val="24"/>
        </w:rPr>
        <w:t>privind Codul Civil, republicată;</w:t>
      </w:r>
    </w:p>
    <w:p w14:paraId="31F87168" w14:textId="77777777" w:rsidR="00122BD2" w:rsidRPr="007A6286" w:rsidRDefault="00122BD2" w:rsidP="00F57B8F">
      <w:pPr>
        <w:numPr>
          <w:ilvl w:val="0"/>
          <w:numId w:val="3"/>
        </w:numPr>
        <w:spacing w:after="0"/>
        <w:ind w:left="714" w:hanging="357"/>
        <w:rPr>
          <w:rFonts w:ascii="Times New Roman" w:hAnsi="Times New Roman"/>
          <w:sz w:val="24"/>
          <w:szCs w:val="24"/>
        </w:rPr>
      </w:pPr>
      <w:r w:rsidRPr="007A6286">
        <w:rPr>
          <w:rFonts w:ascii="Times New Roman" w:hAnsi="Times New Roman"/>
          <w:sz w:val="24"/>
          <w:szCs w:val="24"/>
        </w:rPr>
        <w:t>Legea nr. 134/ 2010 privind Codul de procedură civilă, republicată;</w:t>
      </w:r>
    </w:p>
    <w:p w14:paraId="5A9F4CB7" w14:textId="1B033B86" w:rsidR="00AC29FB" w:rsidRPr="00A37A42" w:rsidRDefault="00122BD2" w:rsidP="00A37A42">
      <w:pPr>
        <w:numPr>
          <w:ilvl w:val="0"/>
          <w:numId w:val="3"/>
        </w:numPr>
        <w:spacing w:after="0"/>
        <w:ind w:left="714" w:hanging="357"/>
        <w:rPr>
          <w:rFonts w:ascii="Times New Roman" w:hAnsi="Times New Roman"/>
          <w:sz w:val="24"/>
          <w:szCs w:val="24"/>
        </w:rPr>
      </w:pPr>
      <w:r w:rsidRPr="007A6286">
        <w:rPr>
          <w:rFonts w:ascii="Times New Roman" w:hAnsi="Times New Roman"/>
          <w:sz w:val="24"/>
          <w:szCs w:val="24"/>
        </w:rPr>
        <w:t xml:space="preserve">Legea </w:t>
      </w:r>
      <w:r w:rsidR="00663DBF">
        <w:rPr>
          <w:rFonts w:ascii="Times New Roman" w:hAnsi="Times New Roman"/>
          <w:sz w:val="24"/>
          <w:szCs w:val="24"/>
        </w:rPr>
        <w:t xml:space="preserve">nr. </w:t>
      </w:r>
      <w:r w:rsidRPr="007A6286">
        <w:rPr>
          <w:rFonts w:ascii="Times New Roman" w:hAnsi="Times New Roman"/>
          <w:sz w:val="24"/>
          <w:szCs w:val="24"/>
        </w:rPr>
        <w:t>197/2012 privind asigurarea calității în domeniul serviciilor sociale;</w:t>
      </w:r>
    </w:p>
    <w:p w14:paraId="1BECAE5F" w14:textId="5B09C248" w:rsidR="00AC29FB" w:rsidRDefault="00AC29FB" w:rsidP="00AC29FB">
      <w:pPr>
        <w:numPr>
          <w:ilvl w:val="0"/>
          <w:numId w:val="4"/>
        </w:numPr>
        <w:spacing w:after="0"/>
        <w:jc w:val="both"/>
        <w:rPr>
          <w:rFonts w:ascii="Times New Roman" w:hAnsi="Times New Roman"/>
          <w:sz w:val="24"/>
          <w:szCs w:val="24"/>
        </w:rPr>
      </w:pPr>
      <w:r w:rsidRPr="00AC29FB">
        <w:rPr>
          <w:rFonts w:ascii="Times New Roman" w:hAnsi="Times New Roman"/>
          <w:sz w:val="24"/>
          <w:szCs w:val="24"/>
        </w:rPr>
        <w:t>Lege</w:t>
      </w:r>
      <w:r>
        <w:rPr>
          <w:rFonts w:ascii="Times New Roman" w:hAnsi="Times New Roman"/>
          <w:sz w:val="24"/>
          <w:szCs w:val="24"/>
        </w:rPr>
        <w:t>a</w:t>
      </w:r>
      <w:r w:rsidRPr="00AC29FB">
        <w:rPr>
          <w:rFonts w:ascii="Times New Roman" w:hAnsi="Times New Roman"/>
          <w:sz w:val="24"/>
          <w:szCs w:val="24"/>
        </w:rPr>
        <w:t xml:space="preserve"> nr. 487</w:t>
      </w:r>
      <w:r>
        <w:rPr>
          <w:rFonts w:ascii="Times New Roman" w:hAnsi="Times New Roman"/>
          <w:sz w:val="24"/>
          <w:szCs w:val="24"/>
        </w:rPr>
        <w:t>/</w:t>
      </w:r>
      <w:r w:rsidRPr="00AC29FB">
        <w:rPr>
          <w:rFonts w:ascii="Times New Roman" w:hAnsi="Times New Roman"/>
          <w:sz w:val="24"/>
          <w:szCs w:val="24"/>
        </w:rPr>
        <w:t>2002</w:t>
      </w:r>
      <w:r>
        <w:rPr>
          <w:rFonts w:ascii="Times New Roman" w:hAnsi="Times New Roman"/>
          <w:sz w:val="24"/>
          <w:szCs w:val="24"/>
        </w:rPr>
        <w:t xml:space="preserve"> a</w:t>
      </w:r>
      <w:r w:rsidRPr="00AC29FB">
        <w:rPr>
          <w:rFonts w:ascii="Times New Roman" w:hAnsi="Times New Roman"/>
          <w:sz w:val="24"/>
          <w:szCs w:val="24"/>
        </w:rPr>
        <w:t xml:space="preserve"> </w:t>
      </w:r>
      <w:r>
        <w:rPr>
          <w:rFonts w:ascii="Times New Roman" w:hAnsi="Times New Roman"/>
          <w:sz w:val="24"/>
          <w:szCs w:val="24"/>
        </w:rPr>
        <w:t xml:space="preserve">sănătăţii mintale şi a protecţiei persoanelor cu tulburări psihice, </w:t>
      </w:r>
      <w:r w:rsidRPr="00F71A80">
        <w:rPr>
          <w:rFonts w:ascii="Times New Roman" w:hAnsi="Times New Roman"/>
          <w:sz w:val="24"/>
          <w:szCs w:val="24"/>
        </w:rPr>
        <w:t>cu modificările și completările ulterioare;</w:t>
      </w:r>
    </w:p>
    <w:p w14:paraId="4B2FE310" w14:textId="6E7B98A6" w:rsidR="00D4594D" w:rsidRPr="00D4594D" w:rsidRDefault="00D4594D" w:rsidP="00AC29FB">
      <w:pPr>
        <w:numPr>
          <w:ilvl w:val="0"/>
          <w:numId w:val="4"/>
        </w:numPr>
        <w:spacing w:after="0"/>
        <w:jc w:val="both"/>
        <w:rPr>
          <w:rFonts w:ascii="Times New Roman" w:hAnsi="Times New Roman"/>
          <w:sz w:val="24"/>
          <w:szCs w:val="24"/>
        </w:rPr>
      </w:pPr>
      <w:r w:rsidRPr="00D4594D">
        <w:rPr>
          <w:rFonts w:ascii="Times New Roman" w:hAnsi="Times New Roman"/>
          <w:sz w:val="24"/>
          <w:szCs w:val="24"/>
        </w:rPr>
        <w:t xml:space="preserve">Legea nr. 448/ 2006 </w:t>
      </w:r>
      <w:r>
        <w:rPr>
          <w:rFonts w:ascii="Times New Roman" w:hAnsi="Times New Roman"/>
          <w:sz w:val="24"/>
          <w:szCs w:val="24"/>
        </w:rPr>
        <w:t xml:space="preserve">privind protecţia şi promovarea drepturilor persoanelor cu handicap, </w:t>
      </w:r>
      <w:r w:rsidRPr="00F71A80">
        <w:rPr>
          <w:rFonts w:ascii="Times New Roman" w:hAnsi="Times New Roman"/>
          <w:sz w:val="24"/>
          <w:szCs w:val="24"/>
        </w:rPr>
        <w:t>cu modificările și completările ulterioare;</w:t>
      </w:r>
    </w:p>
    <w:p w14:paraId="2453C738" w14:textId="286D8F85" w:rsidR="00122BD2" w:rsidRDefault="00122BD2" w:rsidP="00F57B8F">
      <w:pPr>
        <w:numPr>
          <w:ilvl w:val="0"/>
          <w:numId w:val="3"/>
        </w:numPr>
        <w:spacing w:after="0"/>
        <w:rPr>
          <w:rFonts w:ascii="Times New Roman" w:hAnsi="Times New Roman"/>
          <w:sz w:val="24"/>
          <w:szCs w:val="24"/>
        </w:rPr>
      </w:pPr>
      <w:r w:rsidRPr="007A6286">
        <w:rPr>
          <w:rFonts w:ascii="Times New Roman" w:hAnsi="Times New Roman"/>
          <w:sz w:val="24"/>
          <w:szCs w:val="24"/>
        </w:rPr>
        <w:t xml:space="preserve">Ordonanţa Guvernului nr. 119/1999 privind controlul intern managerial şi controlul financiar </w:t>
      </w:r>
      <w:r w:rsidR="007F16EE">
        <w:rPr>
          <w:rFonts w:ascii="Times New Roman" w:hAnsi="Times New Roman"/>
          <w:sz w:val="24"/>
          <w:szCs w:val="24"/>
        </w:rPr>
        <w:t xml:space="preserve">    </w:t>
      </w:r>
      <w:r w:rsidRPr="007A6286">
        <w:rPr>
          <w:rFonts w:ascii="Times New Roman" w:hAnsi="Times New Roman"/>
          <w:sz w:val="24"/>
          <w:szCs w:val="24"/>
        </w:rPr>
        <w:t>preventiv, cu modificările şi completările ulterioare</w:t>
      </w:r>
      <w:r w:rsidR="00390EDA">
        <w:rPr>
          <w:rFonts w:ascii="Times New Roman" w:hAnsi="Times New Roman"/>
          <w:sz w:val="24"/>
          <w:szCs w:val="24"/>
        </w:rPr>
        <w:t>.</w:t>
      </w:r>
    </w:p>
    <w:p w14:paraId="0E279C97" w14:textId="77777777" w:rsidR="00215056" w:rsidRDefault="00215056" w:rsidP="00215056">
      <w:pPr>
        <w:spacing w:after="0"/>
        <w:ind w:left="720"/>
        <w:rPr>
          <w:rFonts w:ascii="Times New Roman" w:hAnsi="Times New Roman"/>
          <w:sz w:val="24"/>
          <w:szCs w:val="24"/>
        </w:rPr>
      </w:pPr>
    </w:p>
    <w:bookmarkEnd w:id="0"/>
    <w:p w14:paraId="3D0E7614" w14:textId="2F588704" w:rsidR="00122BD2" w:rsidRPr="007A6286" w:rsidRDefault="007F16EE" w:rsidP="007A6286">
      <w:pPr>
        <w:spacing w:after="0"/>
        <w:jc w:val="both"/>
        <w:rPr>
          <w:rFonts w:ascii="Times New Roman" w:hAnsi="Times New Roman"/>
          <w:b/>
          <w:bCs/>
          <w:sz w:val="24"/>
          <w:szCs w:val="24"/>
        </w:rPr>
      </w:pPr>
      <w:r>
        <w:rPr>
          <w:rFonts w:ascii="Times New Roman" w:hAnsi="Times New Roman"/>
          <w:sz w:val="24"/>
          <w:szCs w:val="24"/>
        </w:rPr>
        <w:t xml:space="preserve">           </w:t>
      </w:r>
      <w:r w:rsidR="00122BD2" w:rsidRPr="007A6286">
        <w:rPr>
          <w:rFonts w:ascii="Times New Roman" w:hAnsi="Times New Roman"/>
          <w:b/>
          <w:bCs/>
          <w:sz w:val="24"/>
          <w:szCs w:val="24"/>
        </w:rPr>
        <w:t xml:space="preserve">3.3. Legislaţie secundară </w:t>
      </w:r>
      <w:r w:rsidR="00122BD2" w:rsidRPr="007A6286">
        <w:rPr>
          <w:rFonts w:ascii="Times New Roman" w:hAnsi="Times New Roman"/>
          <w:i/>
          <w:iCs/>
          <w:sz w:val="24"/>
          <w:szCs w:val="24"/>
        </w:rPr>
        <w:t>(hotărâri ale Guvernului sau acte ale organismelor cu atribuţii de reglementare şi care sunt emise în aplicarea legilor şi/sau a ordonanţelor Guvernului)</w:t>
      </w:r>
      <w:r w:rsidR="00122BD2" w:rsidRPr="007A6286">
        <w:rPr>
          <w:rFonts w:ascii="Times New Roman" w:hAnsi="Times New Roman"/>
          <w:b/>
          <w:bCs/>
          <w:sz w:val="24"/>
          <w:szCs w:val="24"/>
        </w:rPr>
        <w:t xml:space="preserve">: </w:t>
      </w:r>
    </w:p>
    <w:p w14:paraId="6ED4A2B9" w14:textId="2AE0FC9B" w:rsidR="00122BD2" w:rsidRPr="005C24F1" w:rsidRDefault="00122BD2" w:rsidP="00B369EE">
      <w:pPr>
        <w:pStyle w:val="Frspaiere"/>
        <w:numPr>
          <w:ilvl w:val="0"/>
          <w:numId w:val="7"/>
        </w:numPr>
        <w:jc w:val="both"/>
        <w:rPr>
          <w:rFonts w:ascii="Times New Roman" w:hAnsi="Times New Roman"/>
          <w:sz w:val="24"/>
          <w:szCs w:val="24"/>
        </w:rPr>
      </w:pPr>
      <w:r w:rsidRPr="007A6286">
        <w:rPr>
          <w:rFonts w:ascii="Times New Roman" w:hAnsi="Times New Roman"/>
          <w:sz w:val="24"/>
          <w:szCs w:val="24"/>
        </w:rPr>
        <w:t>Ordinul M.M.J.S. nr. 27/2019 privind aprobarea standardelor minime de calitate pentru serviciile sociale de zi destinate copiilor</w:t>
      </w:r>
      <w:r w:rsidR="005C24F1" w:rsidRPr="006B73DC">
        <w:rPr>
          <w:rFonts w:ascii="Times New Roman" w:hAnsi="Times New Roman"/>
          <w:sz w:val="24"/>
          <w:szCs w:val="24"/>
          <w:lang w:eastAsia="en-GB"/>
        </w:rPr>
        <w:t>;</w:t>
      </w:r>
    </w:p>
    <w:p w14:paraId="6E737BA8" w14:textId="77777777" w:rsidR="00122BD2" w:rsidRPr="007A6286" w:rsidRDefault="00122BD2" w:rsidP="00B369EE">
      <w:pPr>
        <w:numPr>
          <w:ilvl w:val="0"/>
          <w:numId w:val="4"/>
        </w:numPr>
        <w:spacing w:after="0"/>
        <w:jc w:val="both"/>
        <w:rPr>
          <w:rFonts w:ascii="Times New Roman" w:hAnsi="Times New Roman"/>
          <w:sz w:val="24"/>
          <w:szCs w:val="24"/>
        </w:rPr>
      </w:pPr>
      <w:r w:rsidRPr="007A6286">
        <w:rPr>
          <w:rFonts w:ascii="Times New Roman" w:hAnsi="Times New Roman"/>
          <w:sz w:val="24"/>
          <w:szCs w:val="24"/>
        </w:rPr>
        <w:t>Hotărârea Guvernului nr. 49/2011 pentru aprobarea Metodologiei-cadru privind prevenirea şi intervenţia în echipă multidisciplinară şi în reţea în situaţiile de violenţă asupra copilului şi de violenţă în familie şi a Metodologiei de intervenţie multidisciplinară şi interinstituţională privind copiii exploataţi şi aflaţi în situaţii de risc de exploatare prin muncă, copiii victime ale traficului de persoane, precum şi copiii români migranţi victime ale altor forme de violenţă pe teritoriul altor state, cu modificările şi completările ulterioare</w:t>
      </w:r>
      <w:r w:rsidR="00D246E2" w:rsidRPr="007A6286">
        <w:rPr>
          <w:rFonts w:ascii="Times New Roman" w:hAnsi="Times New Roman"/>
          <w:sz w:val="24"/>
          <w:szCs w:val="24"/>
        </w:rPr>
        <w:t>;</w:t>
      </w:r>
    </w:p>
    <w:p w14:paraId="5F5BBDF6" w14:textId="77777777" w:rsidR="00122BD2" w:rsidRPr="007A6286" w:rsidRDefault="00122BD2" w:rsidP="00B369EE">
      <w:pPr>
        <w:numPr>
          <w:ilvl w:val="0"/>
          <w:numId w:val="4"/>
        </w:numPr>
        <w:spacing w:after="0"/>
        <w:jc w:val="both"/>
        <w:rPr>
          <w:rFonts w:ascii="Times New Roman" w:hAnsi="Times New Roman"/>
          <w:sz w:val="24"/>
          <w:szCs w:val="24"/>
        </w:rPr>
      </w:pPr>
      <w:r w:rsidRPr="007A6286">
        <w:rPr>
          <w:rFonts w:ascii="Times New Roman" w:hAnsi="Times New Roman"/>
          <w:sz w:val="24"/>
          <w:szCs w:val="24"/>
        </w:rPr>
        <w:t>Ordinul ANPDC nr. 288/2006 pentru aprobarea standardelor minime obligatorii privind managementul de caz în domeniul protecţiei drepturilor copilului;</w:t>
      </w:r>
    </w:p>
    <w:p w14:paraId="5D936FCA" w14:textId="4E587324" w:rsidR="00122BD2" w:rsidRPr="007A6286" w:rsidRDefault="00122BD2" w:rsidP="00B369EE">
      <w:pPr>
        <w:numPr>
          <w:ilvl w:val="0"/>
          <w:numId w:val="4"/>
        </w:numPr>
        <w:spacing w:after="0"/>
        <w:jc w:val="both"/>
        <w:rPr>
          <w:rFonts w:ascii="Times New Roman" w:hAnsi="Times New Roman"/>
          <w:sz w:val="24"/>
          <w:szCs w:val="24"/>
        </w:rPr>
      </w:pPr>
      <w:r w:rsidRPr="007A6286">
        <w:rPr>
          <w:rFonts w:ascii="Times New Roman" w:hAnsi="Times New Roman"/>
          <w:sz w:val="24"/>
          <w:szCs w:val="24"/>
        </w:rPr>
        <w:t>Ordinul ANPDC nr. 286/2006 pentru aprobarea Normelor metodologice privind întocmirea Planului de servicii şi a Normelor metodologice privind întocmirea Planului individualizat de protecţie;</w:t>
      </w:r>
    </w:p>
    <w:p w14:paraId="7C348806" w14:textId="77777777" w:rsidR="00122BD2" w:rsidRPr="007A6286" w:rsidRDefault="00122BD2" w:rsidP="00B369EE">
      <w:pPr>
        <w:numPr>
          <w:ilvl w:val="0"/>
          <w:numId w:val="4"/>
        </w:numPr>
        <w:spacing w:after="0"/>
        <w:jc w:val="both"/>
        <w:rPr>
          <w:rFonts w:ascii="Times New Roman" w:hAnsi="Times New Roman"/>
          <w:sz w:val="24"/>
          <w:szCs w:val="24"/>
        </w:rPr>
      </w:pPr>
      <w:r w:rsidRPr="007A6286">
        <w:rPr>
          <w:rFonts w:ascii="Times New Roman" w:hAnsi="Times New Roman"/>
          <w:sz w:val="24"/>
          <w:szCs w:val="24"/>
        </w:rPr>
        <w:t>Hotarârea Guvernului nr. 797/2017 pentru aprobarea regulamentelor-cadru de organizare şi funcţionare ale serviciilor publice de asistenţă socială şi a structurii orientative de personal;</w:t>
      </w:r>
    </w:p>
    <w:p w14:paraId="065340C0" w14:textId="0E6B465D" w:rsidR="00122BD2" w:rsidRPr="00F71A80" w:rsidRDefault="00122BD2" w:rsidP="00B369EE">
      <w:pPr>
        <w:numPr>
          <w:ilvl w:val="0"/>
          <w:numId w:val="4"/>
        </w:numPr>
        <w:spacing w:after="0"/>
        <w:jc w:val="both"/>
        <w:rPr>
          <w:rFonts w:ascii="Times New Roman" w:hAnsi="Times New Roman"/>
          <w:sz w:val="24"/>
          <w:szCs w:val="24"/>
        </w:rPr>
      </w:pPr>
      <w:r w:rsidRPr="00F71A80">
        <w:rPr>
          <w:rFonts w:ascii="Times New Roman" w:hAnsi="Times New Roman"/>
          <w:sz w:val="24"/>
          <w:szCs w:val="24"/>
        </w:rPr>
        <w:t>Hotărârea Guvernului nr. 867/2015 pentru aprobarea Nomenclatorului serviciilor sociale, precum și a regulamentelor-cadru de organizare și funcţionare a seviciilor sociale</w:t>
      </w:r>
      <w:r w:rsidR="00273677" w:rsidRPr="00F71A80">
        <w:rPr>
          <w:rFonts w:ascii="Times New Roman" w:hAnsi="Times New Roman"/>
          <w:sz w:val="24"/>
          <w:szCs w:val="24"/>
        </w:rPr>
        <w:t>,</w:t>
      </w:r>
      <w:r w:rsidR="00663DBF" w:rsidRPr="00F71A80">
        <w:rPr>
          <w:rFonts w:ascii="Times New Roman" w:hAnsi="Times New Roman"/>
          <w:sz w:val="24"/>
          <w:szCs w:val="24"/>
        </w:rPr>
        <w:t xml:space="preserve"> cu modificările și completările ulterioare</w:t>
      </w:r>
      <w:r w:rsidRPr="00F71A80">
        <w:rPr>
          <w:rFonts w:ascii="Times New Roman" w:hAnsi="Times New Roman"/>
          <w:sz w:val="24"/>
          <w:szCs w:val="24"/>
        </w:rPr>
        <w:t>;</w:t>
      </w:r>
    </w:p>
    <w:p w14:paraId="42E7AEE3" w14:textId="0F9E45EA" w:rsidR="00122BD2" w:rsidRDefault="00122BD2" w:rsidP="00B369EE">
      <w:pPr>
        <w:numPr>
          <w:ilvl w:val="0"/>
          <w:numId w:val="4"/>
        </w:numPr>
        <w:spacing w:after="0"/>
        <w:jc w:val="both"/>
        <w:rPr>
          <w:rFonts w:ascii="Times New Roman" w:hAnsi="Times New Roman"/>
          <w:sz w:val="24"/>
          <w:szCs w:val="24"/>
        </w:rPr>
      </w:pPr>
      <w:r w:rsidRPr="007A6286">
        <w:rPr>
          <w:rFonts w:ascii="Times New Roman" w:hAnsi="Times New Roman"/>
          <w:sz w:val="24"/>
          <w:szCs w:val="24"/>
        </w:rPr>
        <w:t>Hotărârea Guvernului nr. 118/2014 pentru aprobarea Normelor metodologice de aplicare a prevederilor Legii nr. 197/2012 privind asigurarea calităţii în domeniul serviciilor sociale</w:t>
      </w:r>
      <w:r w:rsidR="00D246E2" w:rsidRPr="007A6286">
        <w:rPr>
          <w:rFonts w:ascii="Times New Roman" w:hAnsi="Times New Roman"/>
          <w:sz w:val="24"/>
          <w:szCs w:val="24"/>
        </w:rPr>
        <w:t>;</w:t>
      </w:r>
    </w:p>
    <w:p w14:paraId="2433B316" w14:textId="5D78E0C2" w:rsidR="00D828CE" w:rsidRDefault="00D828CE" w:rsidP="00B369EE">
      <w:pPr>
        <w:numPr>
          <w:ilvl w:val="0"/>
          <w:numId w:val="4"/>
        </w:numPr>
        <w:spacing w:after="0"/>
        <w:jc w:val="both"/>
        <w:rPr>
          <w:rFonts w:ascii="Times New Roman" w:hAnsi="Times New Roman"/>
          <w:sz w:val="24"/>
          <w:szCs w:val="24"/>
        </w:rPr>
      </w:pPr>
      <w:r w:rsidRPr="00D828CE">
        <w:rPr>
          <w:rFonts w:ascii="Times New Roman" w:hAnsi="Times New Roman"/>
          <w:sz w:val="24"/>
          <w:szCs w:val="24"/>
        </w:rPr>
        <w:t>Hotărâre</w:t>
      </w:r>
      <w:r>
        <w:rPr>
          <w:rFonts w:ascii="Times New Roman" w:hAnsi="Times New Roman"/>
          <w:sz w:val="24"/>
          <w:szCs w:val="24"/>
        </w:rPr>
        <w:t>a</w:t>
      </w:r>
      <w:r w:rsidRPr="00D828CE">
        <w:rPr>
          <w:rFonts w:ascii="Times New Roman" w:hAnsi="Times New Roman"/>
          <w:sz w:val="24"/>
          <w:szCs w:val="24"/>
        </w:rPr>
        <w:t xml:space="preserve"> </w:t>
      </w:r>
      <w:r w:rsidRPr="007A6286">
        <w:rPr>
          <w:rFonts w:ascii="Times New Roman" w:hAnsi="Times New Roman"/>
          <w:sz w:val="24"/>
          <w:szCs w:val="24"/>
        </w:rPr>
        <w:t>Guvernului</w:t>
      </w:r>
      <w:r w:rsidRPr="00D828CE">
        <w:rPr>
          <w:rFonts w:ascii="Times New Roman" w:hAnsi="Times New Roman"/>
          <w:sz w:val="24"/>
          <w:szCs w:val="24"/>
        </w:rPr>
        <w:t xml:space="preserve"> nr. 268</w:t>
      </w:r>
      <w:r>
        <w:rPr>
          <w:rFonts w:ascii="Times New Roman" w:hAnsi="Times New Roman"/>
          <w:sz w:val="24"/>
          <w:szCs w:val="24"/>
        </w:rPr>
        <w:t>/</w:t>
      </w:r>
      <w:r w:rsidRPr="00D828CE">
        <w:rPr>
          <w:rFonts w:ascii="Times New Roman" w:hAnsi="Times New Roman"/>
          <w:sz w:val="24"/>
          <w:szCs w:val="24"/>
        </w:rPr>
        <w:t xml:space="preserve"> 2007 </w:t>
      </w:r>
      <w:r>
        <w:rPr>
          <w:rFonts w:ascii="Times New Roman" w:hAnsi="Times New Roman"/>
          <w:sz w:val="24"/>
          <w:szCs w:val="24"/>
        </w:rPr>
        <w:t xml:space="preserve">pentru aprobarea Normelor metodologice de aplicare a prevederilor Legii nr. 448/2006 privind protecţia şi promovarea drepturilor persoanelor cu handicap, </w:t>
      </w:r>
      <w:r w:rsidRPr="00F71A80">
        <w:rPr>
          <w:rFonts w:ascii="Times New Roman" w:hAnsi="Times New Roman"/>
          <w:sz w:val="24"/>
          <w:szCs w:val="24"/>
        </w:rPr>
        <w:t>cu modificările și completările ulterioare;</w:t>
      </w:r>
    </w:p>
    <w:p w14:paraId="4D2D0997" w14:textId="3A5AC630" w:rsidR="00122BD2" w:rsidRDefault="00122BD2" w:rsidP="00B369EE">
      <w:pPr>
        <w:numPr>
          <w:ilvl w:val="0"/>
          <w:numId w:val="4"/>
        </w:numPr>
        <w:spacing w:after="0"/>
        <w:jc w:val="both"/>
        <w:rPr>
          <w:rFonts w:ascii="Times New Roman" w:hAnsi="Times New Roman"/>
          <w:sz w:val="24"/>
          <w:szCs w:val="24"/>
        </w:rPr>
      </w:pPr>
      <w:r w:rsidRPr="007A6286">
        <w:rPr>
          <w:rFonts w:ascii="Times New Roman" w:hAnsi="Times New Roman"/>
          <w:sz w:val="24"/>
          <w:szCs w:val="24"/>
        </w:rPr>
        <w:t>Ordinul MMSSF nr. 73/2005 privind aprobarea modelului Contractului pentru acordarea de servicii sociale, încheiat de furnizorii de servicii sociale, acreditați conform legii cu beneficiarii de servicii sociale</w:t>
      </w:r>
      <w:r w:rsidR="00D246E2" w:rsidRPr="007A6286">
        <w:rPr>
          <w:rFonts w:ascii="Times New Roman" w:hAnsi="Times New Roman"/>
          <w:sz w:val="24"/>
          <w:szCs w:val="24"/>
        </w:rPr>
        <w:t>;</w:t>
      </w:r>
    </w:p>
    <w:p w14:paraId="40737575" w14:textId="16945A2C" w:rsidR="001A2F3C" w:rsidRDefault="001A2F3C" w:rsidP="00B369EE">
      <w:pPr>
        <w:numPr>
          <w:ilvl w:val="0"/>
          <w:numId w:val="4"/>
        </w:numPr>
        <w:spacing w:after="0"/>
        <w:jc w:val="both"/>
        <w:rPr>
          <w:rFonts w:ascii="Times New Roman" w:hAnsi="Times New Roman"/>
          <w:sz w:val="24"/>
          <w:szCs w:val="24"/>
        </w:rPr>
      </w:pPr>
      <w:r>
        <w:rPr>
          <w:rFonts w:ascii="Times New Roman" w:hAnsi="Times New Roman"/>
          <w:sz w:val="24"/>
          <w:szCs w:val="24"/>
        </w:rPr>
        <w:t>﻿</w:t>
      </w:r>
      <w:r w:rsidRPr="001A2F3C">
        <w:rPr>
          <w:rFonts w:ascii="Times New Roman" w:hAnsi="Times New Roman"/>
          <w:sz w:val="24"/>
          <w:szCs w:val="24"/>
        </w:rPr>
        <w:t>Ordin</w:t>
      </w:r>
      <w:r>
        <w:rPr>
          <w:rFonts w:ascii="Times New Roman" w:hAnsi="Times New Roman"/>
          <w:sz w:val="24"/>
          <w:szCs w:val="24"/>
        </w:rPr>
        <w:t xml:space="preserve">ul M.S. </w:t>
      </w:r>
      <w:r w:rsidRPr="001A2F3C">
        <w:rPr>
          <w:rFonts w:ascii="Times New Roman" w:hAnsi="Times New Roman"/>
          <w:sz w:val="24"/>
          <w:szCs w:val="24"/>
        </w:rPr>
        <w:t xml:space="preserve"> nr. 488</w:t>
      </w:r>
      <w:r>
        <w:rPr>
          <w:rFonts w:ascii="Times New Roman" w:hAnsi="Times New Roman"/>
          <w:sz w:val="24"/>
          <w:szCs w:val="24"/>
        </w:rPr>
        <w:t>/</w:t>
      </w:r>
      <w:r w:rsidRPr="001A2F3C">
        <w:rPr>
          <w:rFonts w:ascii="Times New Roman" w:hAnsi="Times New Roman"/>
          <w:sz w:val="24"/>
          <w:szCs w:val="24"/>
        </w:rPr>
        <w:t xml:space="preserve">2016 </w:t>
      </w:r>
      <w:r>
        <w:rPr>
          <w:rFonts w:ascii="Times New Roman" w:hAnsi="Times New Roman"/>
          <w:sz w:val="24"/>
          <w:szCs w:val="24"/>
        </w:rPr>
        <w:t>pentru aprobarea Normelor de aplicare a Legii sănătăţii mintale şi a protecţiei persoanelor cu</w:t>
      </w:r>
      <w:r w:rsidRPr="001A2F3C">
        <w:rPr>
          <w:rFonts w:ascii="Times New Roman" w:hAnsi="Times New Roman"/>
          <w:sz w:val="24"/>
          <w:szCs w:val="24"/>
        </w:rPr>
        <w:t xml:space="preserve"> </w:t>
      </w:r>
      <w:r>
        <w:rPr>
          <w:rFonts w:ascii="Times New Roman" w:hAnsi="Times New Roman"/>
          <w:sz w:val="24"/>
          <w:szCs w:val="24"/>
        </w:rPr>
        <w:t xml:space="preserve">tulburări psihice nr. 487/2002, </w:t>
      </w:r>
      <w:r w:rsidRPr="007A6286">
        <w:rPr>
          <w:rFonts w:ascii="Times New Roman" w:hAnsi="Times New Roman"/>
          <w:sz w:val="24"/>
          <w:szCs w:val="24"/>
        </w:rPr>
        <w:t>cu modificările şi completările ulterioare;</w:t>
      </w:r>
    </w:p>
    <w:p w14:paraId="53D5B880" w14:textId="77777777" w:rsidR="00122BD2" w:rsidRPr="007A6286" w:rsidRDefault="00122BD2" w:rsidP="00B369EE">
      <w:pPr>
        <w:numPr>
          <w:ilvl w:val="0"/>
          <w:numId w:val="4"/>
        </w:numPr>
        <w:spacing w:after="0"/>
        <w:jc w:val="both"/>
        <w:rPr>
          <w:rFonts w:ascii="Times New Roman" w:hAnsi="Times New Roman"/>
          <w:sz w:val="24"/>
          <w:szCs w:val="24"/>
        </w:rPr>
      </w:pPr>
      <w:r w:rsidRPr="007A6286">
        <w:rPr>
          <w:rFonts w:ascii="Times New Roman" w:hAnsi="Times New Roman"/>
          <w:sz w:val="24"/>
          <w:szCs w:val="24"/>
        </w:rPr>
        <w:t>Ordinul Secretariatului General al Guvernului nr. 600/2018 privind aprobarea Codului controlului intern managerial al entităţilor publice.</w:t>
      </w:r>
    </w:p>
    <w:p w14:paraId="429CB40D" w14:textId="10B438BB" w:rsidR="00F20AF3" w:rsidRDefault="00F20AF3" w:rsidP="00F20AF3">
      <w:pPr>
        <w:pStyle w:val="Frspaiere"/>
        <w:ind w:left="720"/>
        <w:jc w:val="both"/>
        <w:rPr>
          <w:rFonts w:ascii="Times New Roman" w:hAnsi="Times New Roman"/>
          <w:b/>
          <w:bCs/>
          <w:sz w:val="24"/>
          <w:szCs w:val="24"/>
        </w:rPr>
      </w:pPr>
    </w:p>
    <w:p w14:paraId="4913EDC0" w14:textId="0C65A198" w:rsidR="004C4571" w:rsidRPr="007A6286" w:rsidRDefault="00F20AF3" w:rsidP="007A6286">
      <w:pPr>
        <w:pStyle w:val="Frspaiere"/>
        <w:ind w:firstLine="360"/>
        <w:jc w:val="both"/>
        <w:rPr>
          <w:rFonts w:ascii="Times New Roman" w:hAnsi="Times New Roman"/>
          <w:sz w:val="24"/>
          <w:szCs w:val="24"/>
        </w:rPr>
      </w:pPr>
      <w:r>
        <w:rPr>
          <w:rFonts w:ascii="Times New Roman" w:hAnsi="Times New Roman"/>
          <w:b/>
          <w:bCs/>
          <w:sz w:val="24"/>
          <w:szCs w:val="24"/>
        </w:rPr>
        <w:t xml:space="preserve">      </w:t>
      </w:r>
      <w:r w:rsidR="00122BD2" w:rsidRPr="007A6286">
        <w:rPr>
          <w:rFonts w:ascii="Times New Roman" w:hAnsi="Times New Roman"/>
          <w:b/>
          <w:bCs/>
          <w:sz w:val="24"/>
          <w:szCs w:val="24"/>
        </w:rPr>
        <w:t xml:space="preserve">3.4. </w:t>
      </w:r>
      <w:r w:rsidR="004C4571" w:rsidRPr="007A6286">
        <w:rPr>
          <w:rFonts w:ascii="Times New Roman" w:hAnsi="Times New Roman"/>
          <w:b/>
          <w:color w:val="000000"/>
          <w:sz w:val="24"/>
          <w:szCs w:val="24"/>
        </w:rPr>
        <w:t>Legislaţie terţiară</w:t>
      </w:r>
      <w:r w:rsidR="004C4571" w:rsidRPr="007A6286">
        <w:rPr>
          <w:rFonts w:ascii="Times New Roman" w:hAnsi="Times New Roman"/>
          <w:i/>
          <w:color w:val="000000"/>
          <w:sz w:val="24"/>
          <w:szCs w:val="24"/>
        </w:rPr>
        <w:t xml:space="preserve"> (</w:t>
      </w:r>
      <w:r w:rsidR="004C4571" w:rsidRPr="007A6286">
        <w:rPr>
          <w:rFonts w:ascii="Times New Roman" w:hAnsi="Times New Roman"/>
          <w:i/>
          <w:sz w:val="24"/>
          <w:szCs w:val="24"/>
        </w:rPr>
        <w:t>alte documente, inclusiv reglementări interne - instrucţiuni, precizări, decizii, ordine, etc)</w:t>
      </w:r>
      <w:r w:rsidR="004C4571" w:rsidRPr="007A6286">
        <w:rPr>
          <w:rFonts w:ascii="Times New Roman" w:hAnsi="Times New Roman"/>
          <w:sz w:val="24"/>
          <w:szCs w:val="24"/>
        </w:rPr>
        <w:t>:</w:t>
      </w:r>
    </w:p>
    <w:p w14:paraId="1C94C421" w14:textId="6816AE5C" w:rsidR="00122BD2" w:rsidRPr="007A6286" w:rsidRDefault="00122BD2" w:rsidP="00B369EE">
      <w:pPr>
        <w:numPr>
          <w:ilvl w:val="0"/>
          <w:numId w:val="5"/>
        </w:numPr>
        <w:spacing w:after="0"/>
        <w:rPr>
          <w:rFonts w:ascii="Times New Roman" w:hAnsi="Times New Roman"/>
          <w:sz w:val="24"/>
          <w:szCs w:val="24"/>
        </w:rPr>
      </w:pPr>
      <w:bookmarkStart w:id="1" w:name="_Hlk75263788"/>
      <w:r w:rsidRPr="007A6286">
        <w:rPr>
          <w:rFonts w:ascii="Times New Roman" w:hAnsi="Times New Roman"/>
          <w:sz w:val="24"/>
          <w:szCs w:val="24"/>
        </w:rPr>
        <w:t>Regulamentul de Organizare şi Funcţionare al D.G.A.S.P.C. Argeș</w:t>
      </w:r>
      <w:r w:rsidR="004C4571" w:rsidRPr="007A6286">
        <w:rPr>
          <w:rFonts w:ascii="Times New Roman" w:hAnsi="Times New Roman"/>
          <w:sz w:val="24"/>
          <w:szCs w:val="24"/>
        </w:rPr>
        <w:t>;</w:t>
      </w:r>
    </w:p>
    <w:p w14:paraId="1234F69D" w14:textId="6BABD80A" w:rsidR="00122BD2" w:rsidRDefault="00122BD2" w:rsidP="00074646">
      <w:pPr>
        <w:numPr>
          <w:ilvl w:val="0"/>
          <w:numId w:val="5"/>
        </w:numPr>
        <w:spacing w:after="0"/>
        <w:jc w:val="both"/>
        <w:rPr>
          <w:rFonts w:ascii="Times New Roman" w:hAnsi="Times New Roman"/>
          <w:sz w:val="24"/>
          <w:szCs w:val="24"/>
        </w:rPr>
      </w:pPr>
      <w:r w:rsidRPr="007A6286">
        <w:rPr>
          <w:rFonts w:ascii="Times New Roman" w:hAnsi="Times New Roman"/>
          <w:sz w:val="24"/>
          <w:szCs w:val="24"/>
        </w:rPr>
        <w:t xml:space="preserve">Regulamentul de Organizare şi Funcţionare al </w:t>
      </w:r>
      <w:r w:rsidR="00D017DB">
        <w:rPr>
          <w:rFonts w:ascii="Times New Roman" w:hAnsi="Times New Roman"/>
          <w:sz w:val="24"/>
          <w:szCs w:val="24"/>
        </w:rPr>
        <w:t>Centrului de zi, C</w:t>
      </w:r>
      <w:r w:rsidR="00D017DB" w:rsidRPr="007A6286">
        <w:rPr>
          <w:rFonts w:ascii="Times New Roman" w:hAnsi="Times New Roman"/>
          <w:sz w:val="24"/>
          <w:szCs w:val="24"/>
        </w:rPr>
        <w:t>entrul</w:t>
      </w:r>
      <w:r w:rsidR="00D017DB">
        <w:rPr>
          <w:rFonts w:ascii="Times New Roman" w:hAnsi="Times New Roman"/>
          <w:sz w:val="24"/>
          <w:szCs w:val="24"/>
        </w:rPr>
        <w:t>ui</w:t>
      </w:r>
      <w:r w:rsidR="00D017DB" w:rsidRPr="007A6286">
        <w:rPr>
          <w:rFonts w:ascii="Times New Roman" w:hAnsi="Times New Roman"/>
          <w:sz w:val="24"/>
          <w:szCs w:val="24"/>
        </w:rPr>
        <w:t xml:space="preserve"> de zi </w:t>
      </w:r>
      <w:r w:rsidR="00390EDA">
        <w:rPr>
          <w:rFonts w:ascii="Times New Roman" w:hAnsi="Times New Roman"/>
          <w:sz w:val="24"/>
          <w:szCs w:val="24"/>
        </w:rPr>
        <w:t>și</w:t>
      </w:r>
      <w:r w:rsidR="00D017DB" w:rsidRPr="007A6286">
        <w:rPr>
          <w:rFonts w:ascii="Times New Roman" w:hAnsi="Times New Roman"/>
          <w:sz w:val="24"/>
          <w:szCs w:val="24"/>
        </w:rPr>
        <w:t xml:space="preserve"> recuperare, </w:t>
      </w:r>
      <w:r w:rsidR="00D017DB">
        <w:rPr>
          <w:rFonts w:ascii="Times New Roman" w:hAnsi="Times New Roman"/>
          <w:iCs/>
          <w:sz w:val="24"/>
          <w:szCs w:val="24"/>
        </w:rPr>
        <w:t>Echipei</w:t>
      </w:r>
      <w:r w:rsidR="00D017DB" w:rsidRPr="00992C38">
        <w:rPr>
          <w:rFonts w:ascii="Times New Roman" w:hAnsi="Times New Roman"/>
          <w:iCs/>
          <w:sz w:val="24"/>
          <w:szCs w:val="24"/>
        </w:rPr>
        <w:t xml:space="preserve"> mobil</w:t>
      </w:r>
      <w:r w:rsidR="00D017DB">
        <w:rPr>
          <w:rFonts w:ascii="Times New Roman" w:hAnsi="Times New Roman"/>
          <w:iCs/>
          <w:sz w:val="24"/>
          <w:szCs w:val="24"/>
        </w:rPr>
        <w:t>e</w:t>
      </w:r>
      <w:r w:rsidR="00D017DB" w:rsidRPr="00992C38">
        <w:rPr>
          <w:rFonts w:ascii="Times New Roman" w:hAnsi="Times New Roman"/>
          <w:iCs/>
          <w:sz w:val="24"/>
          <w:szCs w:val="24"/>
        </w:rPr>
        <w:t xml:space="preserve"> pentru îngrijirea la domiciliu a copilului cu dizabilități</w:t>
      </w:r>
      <w:r w:rsidRPr="007A6286">
        <w:rPr>
          <w:rFonts w:ascii="Times New Roman" w:hAnsi="Times New Roman"/>
          <w:sz w:val="24"/>
          <w:szCs w:val="24"/>
        </w:rPr>
        <w:t>;</w:t>
      </w:r>
    </w:p>
    <w:p w14:paraId="3BA56B99" w14:textId="7614C619" w:rsidR="00273677" w:rsidRDefault="00273677" w:rsidP="00607187">
      <w:pPr>
        <w:numPr>
          <w:ilvl w:val="0"/>
          <w:numId w:val="5"/>
        </w:numPr>
        <w:spacing w:after="0"/>
        <w:jc w:val="both"/>
        <w:rPr>
          <w:rFonts w:ascii="Times New Roman" w:hAnsi="Times New Roman"/>
          <w:sz w:val="24"/>
          <w:szCs w:val="24"/>
        </w:rPr>
      </w:pPr>
      <w:r>
        <w:rPr>
          <w:rFonts w:ascii="Times New Roman" w:hAnsi="Times New Roman"/>
          <w:sz w:val="24"/>
          <w:szCs w:val="24"/>
        </w:rPr>
        <w:t>H</w:t>
      </w:r>
      <w:r w:rsidR="00566F6C">
        <w:rPr>
          <w:rFonts w:ascii="Times New Roman" w:hAnsi="Times New Roman"/>
          <w:sz w:val="24"/>
          <w:szCs w:val="24"/>
        </w:rPr>
        <w:t>otărârea Consiliului Județean</w:t>
      </w:r>
      <w:r w:rsidR="00006A7E">
        <w:rPr>
          <w:rFonts w:ascii="Times New Roman" w:hAnsi="Times New Roman"/>
          <w:sz w:val="24"/>
          <w:szCs w:val="24"/>
        </w:rPr>
        <w:t xml:space="preserve"> </w:t>
      </w:r>
      <w:r w:rsidR="00006A7E" w:rsidRPr="001E2871">
        <w:rPr>
          <w:rFonts w:ascii="Times New Roman" w:hAnsi="Times New Roman"/>
          <w:sz w:val="24"/>
          <w:szCs w:val="24"/>
        </w:rPr>
        <w:t>Arge</w:t>
      </w:r>
      <w:r w:rsidR="00006A7E" w:rsidRPr="001E2871">
        <w:rPr>
          <w:rFonts w:ascii="Times New Roman" w:hAnsi="Times New Roman"/>
          <w:sz w:val="24"/>
          <w:szCs w:val="24"/>
          <w:lang w:val="ro-RO"/>
        </w:rPr>
        <w:t>ș</w:t>
      </w:r>
      <w:r w:rsidR="00566F6C" w:rsidRPr="001E2871">
        <w:rPr>
          <w:rFonts w:ascii="Times New Roman" w:hAnsi="Times New Roman"/>
          <w:sz w:val="24"/>
          <w:szCs w:val="24"/>
        </w:rPr>
        <w:t xml:space="preserve"> </w:t>
      </w:r>
      <w:r w:rsidR="00566F6C">
        <w:rPr>
          <w:rFonts w:ascii="Times New Roman" w:hAnsi="Times New Roman"/>
          <w:sz w:val="24"/>
          <w:szCs w:val="24"/>
        </w:rPr>
        <w:t xml:space="preserve">nr. 85/19.04.2021 privind închiderea serviciului social </w:t>
      </w:r>
      <w:r w:rsidR="00566F6C" w:rsidRPr="00C14626">
        <w:rPr>
          <w:rFonts w:ascii="Times New Roman" w:hAnsi="Times New Roman"/>
          <w:i/>
          <w:iCs/>
          <w:sz w:val="24"/>
          <w:szCs w:val="24"/>
        </w:rPr>
        <w:t>Centrul Rezidențial pentru copii cu dizabilități și respite-care</w:t>
      </w:r>
      <w:r w:rsidR="00566F6C">
        <w:rPr>
          <w:rFonts w:ascii="Times New Roman" w:hAnsi="Times New Roman"/>
          <w:sz w:val="24"/>
          <w:szCs w:val="24"/>
        </w:rPr>
        <w:t xml:space="preserve">, închiderea serviciului social </w:t>
      </w:r>
      <w:r w:rsidR="00566F6C" w:rsidRPr="00C14626">
        <w:rPr>
          <w:rFonts w:ascii="Times New Roman" w:hAnsi="Times New Roman"/>
          <w:i/>
          <w:iCs/>
          <w:sz w:val="24"/>
          <w:szCs w:val="24"/>
        </w:rPr>
        <w:t>Centrul de zi și recuperare pentru copii cu dizabilități și îngrijire la domiciliu</w:t>
      </w:r>
      <w:r w:rsidR="00566F6C">
        <w:rPr>
          <w:rFonts w:ascii="Times New Roman" w:hAnsi="Times New Roman"/>
          <w:sz w:val="24"/>
          <w:szCs w:val="24"/>
        </w:rPr>
        <w:t xml:space="preserve"> din cadrul </w:t>
      </w:r>
      <w:r w:rsidR="004421D7">
        <w:rPr>
          <w:rFonts w:ascii="Times New Roman" w:hAnsi="Times New Roman"/>
          <w:sz w:val="24"/>
          <w:szCs w:val="24"/>
        </w:rPr>
        <w:t xml:space="preserve">Centrului de copii Sf. Andrei Pitești, înființarea </w:t>
      </w:r>
      <w:r w:rsidR="004421D7" w:rsidRPr="00C14626">
        <w:rPr>
          <w:rFonts w:ascii="Times New Roman" w:hAnsi="Times New Roman"/>
          <w:i/>
          <w:iCs/>
          <w:sz w:val="24"/>
          <w:szCs w:val="24"/>
        </w:rPr>
        <w:t>Casei de Tip Familial “</w:t>
      </w:r>
      <w:r w:rsidR="004421D7" w:rsidRPr="00C14626">
        <w:rPr>
          <w:rFonts w:ascii="Times New Roman" w:hAnsi="Times New Roman"/>
          <w:i/>
          <w:iCs/>
          <w:sz w:val="24"/>
          <w:szCs w:val="24"/>
          <w:lang w:val="ro-RO"/>
        </w:rPr>
        <w:t>Sf. Andrei</w:t>
      </w:r>
      <w:r w:rsidR="004421D7" w:rsidRPr="00C14626">
        <w:rPr>
          <w:rFonts w:ascii="Times New Roman" w:hAnsi="Times New Roman"/>
          <w:i/>
          <w:iCs/>
          <w:sz w:val="24"/>
          <w:szCs w:val="24"/>
        </w:rPr>
        <w:t>” Valea Mare</w:t>
      </w:r>
      <w:r w:rsidR="004421D7">
        <w:rPr>
          <w:rFonts w:ascii="Times New Roman" w:hAnsi="Times New Roman"/>
          <w:sz w:val="24"/>
          <w:szCs w:val="24"/>
        </w:rPr>
        <w:t xml:space="preserve">, cu sediul în orașul Ștefănești, sat Valea Mare Podgoria, str. Cavalerului, nr. 2A, jud. Argeș, precum și aprobarea statului de funcții al </w:t>
      </w:r>
      <w:r w:rsidR="004421D7" w:rsidRPr="000D3F2F">
        <w:rPr>
          <w:rFonts w:ascii="Times New Roman" w:hAnsi="Times New Roman"/>
          <w:i/>
          <w:iCs/>
          <w:sz w:val="24"/>
          <w:szCs w:val="24"/>
        </w:rPr>
        <w:t xml:space="preserve">Casei de Tip Familial </w:t>
      </w:r>
      <w:r w:rsidR="009E2274" w:rsidRPr="000D3F2F">
        <w:rPr>
          <w:rFonts w:ascii="Times New Roman" w:hAnsi="Times New Roman"/>
          <w:i/>
          <w:iCs/>
          <w:sz w:val="24"/>
          <w:szCs w:val="24"/>
        </w:rPr>
        <w:t>“</w:t>
      </w:r>
      <w:r w:rsidR="009E2274" w:rsidRPr="000D3F2F">
        <w:rPr>
          <w:rFonts w:ascii="Times New Roman" w:hAnsi="Times New Roman"/>
          <w:i/>
          <w:iCs/>
          <w:sz w:val="24"/>
          <w:szCs w:val="24"/>
          <w:lang w:val="ro-RO"/>
        </w:rPr>
        <w:t>Sf. Andrei</w:t>
      </w:r>
      <w:r w:rsidR="009E2274" w:rsidRPr="000D3F2F">
        <w:rPr>
          <w:rFonts w:ascii="Times New Roman" w:hAnsi="Times New Roman"/>
          <w:i/>
          <w:iCs/>
          <w:sz w:val="24"/>
          <w:szCs w:val="24"/>
        </w:rPr>
        <w:t>”</w:t>
      </w:r>
      <w:r w:rsidR="00882670" w:rsidRPr="000D3F2F">
        <w:rPr>
          <w:rFonts w:ascii="Times New Roman" w:hAnsi="Times New Roman"/>
          <w:i/>
          <w:iCs/>
          <w:sz w:val="24"/>
          <w:szCs w:val="24"/>
        </w:rPr>
        <w:t xml:space="preserve"> Valea Mare</w:t>
      </w:r>
      <w:r w:rsidR="00882670">
        <w:rPr>
          <w:rFonts w:ascii="Times New Roman" w:hAnsi="Times New Roman"/>
          <w:sz w:val="24"/>
          <w:szCs w:val="24"/>
        </w:rPr>
        <w:t>;</w:t>
      </w:r>
    </w:p>
    <w:p w14:paraId="7849F4F9" w14:textId="182520E0" w:rsidR="009B5E73" w:rsidRDefault="009B5E73" w:rsidP="00607187">
      <w:pPr>
        <w:numPr>
          <w:ilvl w:val="0"/>
          <w:numId w:val="5"/>
        </w:numPr>
        <w:spacing w:after="0"/>
        <w:jc w:val="both"/>
        <w:rPr>
          <w:rFonts w:ascii="Times New Roman" w:hAnsi="Times New Roman"/>
          <w:sz w:val="24"/>
          <w:szCs w:val="24"/>
        </w:rPr>
      </w:pPr>
      <w:r>
        <w:rPr>
          <w:rFonts w:ascii="Times New Roman" w:hAnsi="Times New Roman"/>
          <w:sz w:val="24"/>
          <w:szCs w:val="24"/>
        </w:rPr>
        <w:t>Hotărârea Consiliului Județean</w:t>
      </w:r>
      <w:r w:rsidR="00006A7E">
        <w:rPr>
          <w:rFonts w:ascii="Times New Roman" w:hAnsi="Times New Roman"/>
          <w:sz w:val="24"/>
          <w:szCs w:val="24"/>
        </w:rPr>
        <w:t xml:space="preserve"> </w:t>
      </w:r>
      <w:r w:rsidR="00006A7E" w:rsidRPr="001E2871">
        <w:rPr>
          <w:rFonts w:ascii="Times New Roman" w:hAnsi="Times New Roman"/>
          <w:sz w:val="24"/>
          <w:szCs w:val="24"/>
        </w:rPr>
        <w:t>Argeș</w:t>
      </w:r>
      <w:r w:rsidRPr="001E2871">
        <w:rPr>
          <w:rFonts w:ascii="Times New Roman" w:hAnsi="Times New Roman"/>
          <w:sz w:val="24"/>
          <w:szCs w:val="24"/>
        </w:rPr>
        <w:t xml:space="preserve"> </w:t>
      </w:r>
      <w:r>
        <w:rPr>
          <w:rFonts w:ascii="Times New Roman" w:hAnsi="Times New Roman"/>
          <w:sz w:val="24"/>
          <w:szCs w:val="24"/>
        </w:rPr>
        <w:t xml:space="preserve">nr. 86/19.04.2021 privind închiderea serviciului social </w:t>
      </w:r>
      <w:r w:rsidRPr="000D3F2F">
        <w:rPr>
          <w:rFonts w:ascii="Times New Roman" w:hAnsi="Times New Roman"/>
          <w:i/>
          <w:iCs/>
          <w:sz w:val="24"/>
          <w:szCs w:val="24"/>
        </w:rPr>
        <w:t xml:space="preserve">Centrul de Zi </w:t>
      </w:r>
      <w:r>
        <w:rPr>
          <w:rFonts w:ascii="Times New Roman" w:hAnsi="Times New Roman"/>
          <w:sz w:val="24"/>
          <w:szCs w:val="24"/>
        </w:rPr>
        <w:t>din cadrul Complexului de Tip Familial Valea Mare</w:t>
      </w:r>
      <w:r w:rsidRPr="009B5E73">
        <w:rPr>
          <w:rFonts w:ascii="Times New Roman" w:hAnsi="Times New Roman"/>
          <w:sz w:val="24"/>
          <w:szCs w:val="24"/>
        </w:rPr>
        <w:t xml:space="preserve"> </w:t>
      </w:r>
      <w:r>
        <w:rPr>
          <w:rFonts w:ascii="Times New Roman" w:hAnsi="Times New Roman"/>
          <w:sz w:val="24"/>
          <w:szCs w:val="24"/>
        </w:rPr>
        <w:t>și aprobarea statului de funcții al Complexului de Tip Familial Valea Mare</w:t>
      </w:r>
      <w:r w:rsidR="002A7A84">
        <w:rPr>
          <w:rFonts w:ascii="Times New Roman" w:hAnsi="Times New Roman"/>
          <w:sz w:val="24"/>
          <w:szCs w:val="24"/>
        </w:rPr>
        <w:t>;</w:t>
      </w:r>
    </w:p>
    <w:p w14:paraId="4794459E" w14:textId="3C9384BA" w:rsidR="00275B70" w:rsidRDefault="00275B70" w:rsidP="00275B70">
      <w:pPr>
        <w:numPr>
          <w:ilvl w:val="0"/>
          <w:numId w:val="5"/>
        </w:numPr>
        <w:spacing w:after="0"/>
        <w:jc w:val="both"/>
        <w:rPr>
          <w:rFonts w:ascii="Times New Roman" w:hAnsi="Times New Roman"/>
          <w:sz w:val="24"/>
          <w:szCs w:val="24"/>
        </w:rPr>
      </w:pPr>
      <w:r>
        <w:rPr>
          <w:rFonts w:ascii="Times New Roman" w:hAnsi="Times New Roman"/>
          <w:sz w:val="24"/>
          <w:szCs w:val="24"/>
        </w:rPr>
        <w:t xml:space="preserve">Hotărârea Consiliului Județean </w:t>
      </w:r>
      <w:r w:rsidR="00006A7E" w:rsidRPr="001E2871">
        <w:rPr>
          <w:rFonts w:ascii="Times New Roman" w:hAnsi="Times New Roman"/>
          <w:sz w:val="24"/>
          <w:szCs w:val="24"/>
        </w:rPr>
        <w:t xml:space="preserve">Argeș </w:t>
      </w:r>
      <w:r>
        <w:rPr>
          <w:rFonts w:ascii="Times New Roman" w:hAnsi="Times New Roman"/>
          <w:sz w:val="24"/>
          <w:szCs w:val="24"/>
        </w:rPr>
        <w:t xml:space="preserve">nr. 87/19.04.2021 privind reorganizarea serviciului social </w:t>
      </w:r>
      <w:r w:rsidR="00C14626">
        <w:rPr>
          <w:rFonts w:ascii="Times New Roman" w:hAnsi="Times New Roman"/>
          <w:sz w:val="24"/>
          <w:szCs w:val="24"/>
        </w:rPr>
        <w:t>Complexului de Servicii pentru Copii cu Handicap Trivale Pite</w:t>
      </w:r>
      <w:r w:rsidR="00C14626">
        <w:rPr>
          <w:rFonts w:ascii="Times New Roman" w:hAnsi="Times New Roman"/>
          <w:sz w:val="24"/>
          <w:szCs w:val="24"/>
          <w:lang w:val="ro-RO"/>
        </w:rPr>
        <w:t>ș</w:t>
      </w:r>
      <w:r w:rsidR="00C14626">
        <w:rPr>
          <w:rFonts w:ascii="Times New Roman" w:hAnsi="Times New Roman"/>
          <w:sz w:val="24"/>
          <w:szCs w:val="24"/>
        </w:rPr>
        <w:t>ti prin</w:t>
      </w:r>
      <w:r>
        <w:rPr>
          <w:rFonts w:ascii="Times New Roman" w:hAnsi="Times New Roman"/>
          <w:sz w:val="24"/>
          <w:szCs w:val="24"/>
        </w:rPr>
        <w:t xml:space="preserve"> închiderea </w:t>
      </w:r>
      <w:r w:rsidRPr="00C226F9">
        <w:rPr>
          <w:rFonts w:ascii="Times New Roman" w:hAnsi="Times New Roman"/>
          <w:i/>
          <w:iCs/>
          <w:sz w:val="24"/>
          <w:szCs w:val="24"/>
        </w:rPr>
        <w:t xml:space="preserve">Centrului de </w:t>
      </w:r>
      <w:r w:rsidR="00C226F9" w:rsidRPr="00C226F9">
        <w:rPr>
          <w:rFonts w:ascii="Times New Roman" w:hAnsi="Times New Roman"/>
          <w:i/>
          <w:iCs/>
          <w:sz w:val="24"/>
          <w:szCs w:val="24"/>
        </w:rPr>
        <w:t>tip rezidențial pentru copii cu dizabilități și respite-care</w:t>
      </w:r>
      <w:r w:rsidR="00C226F9">
        <w:rPr>
          <w:rFonts w:ascii="Times New Roman" w:hAnsi="Times New Roman"/>
          <w:sz w:val="24"/>
          <w:szCs w:val="24"/>
        </w:rPr>
        <w:t xml:space="preserve">, modificarea structurii organizatorice a </w:t>
      </w:r>
      <w:r w:rsidR="00C226F9" w:rsidRPr="00C226F9">
        <w:rPr>
          <w:rFonts w:ascii="Times New Roman" w:hAnsi="Times New Roman"/>
          <w:i/>
          <w:iCs/>
          <w:sz w:val="24"/>
          <w:szCs w:val="24"/>
        </w:rPr>
        <w:t>Centrului de zi și recuperare pentru copii cu dizabilități</w:t>
      </w:r>
      <w:r w:rsidR="00C226F9">
        <w:rPr>
          <w:rFonts w:ascii="Times New Roman" w:hAnsi="Times New Roman"/>
          <w:sz w:val="24"/>
          <w:szCs w:val="24"/>
        </w:rPr>
        <w:t xml:space="preserve">, înființarea serviciului social </w:t>
      </w:r>
      <w:r w:rsidR="00C226F9" w:rsidRPr="00C226F9">
        <w:rPr>
          <w:rFonts w:ascii="Times New Roman" w:hAnsi="Times New Roman"/>
          <w:i/>
          <w:iCs/>
          <w:sz w:val="24"/>
          <w:szCs w:val="24"/>
        </w:rPr>
        <w:t>Echipa mobil</w:t>
      </w:r>
      <w:r w:rsidR="00C226F9">
        <w:rPr>
          <w:rFonts w:ascii="Times New Roman" w:hAnsi="Times New Roman"/>
          <w:i/>
          <w:iCs/>
          <w:sz w:val="24"/>
          <w:szCs w:val="24"/>
        </w:rPr>
        <w:t>ă</w:t>
      </w:r>
      <w:r w:rsidR="00C226F9" w:rsidRPr="00C226F9">
        <w:rPr>
          <w:rFonts w:ascii="Times New Roman" w:hAnsi="Times New Roman"/>
          <w:i/>
          <w:iCs/>
          <w:sz w:val="24"/>
          <w:szCs w:val="24"/>
        </w:rPr>
        <w:t xml:space="preserve"> pentru îngrijirea la domiciliu a copilului cu dizabilități</w:t>
      </w:r>
      <w:r>
        <w:rPr>
          <w:rFonts w:ascii="Times New Roman" w:hAnsi="Times New Roman"/>
          <w:sz w:val="24"/>
          <w:szCs w:val="24"/>
        </w:rPr>
        <w:t>, precum și aprobarea statului de funcții al</w:t>
      </w:r>
      <w:r w:rsidR="00C226F9">
        <w:rPr>
          <w:rFonts w:ascii="Times New Roman" w:hAnsi="Times New Roman"/>
          <w:sz w:val="24"/>
          <w:szCs w:val="24"/>
        </w:rPr>
        <w:t xml:space="preserve"> Complexului de Servicii pentru Copii cu Handicap Trivale Pite</w:t>
      </w:r>
      <w:r w:rsidR="00C226F9">
        <w:rPr>
          <w:rFonts w:ascii="Times New Roman" w:hAnsi="Times New Roman"/>
          <w:sz w:val="24"/>
          <w:szCs w:val="24"/>
          <w:lang w:val="ro-RO"/>
        </w:rPr>
        <w:t>ș</w:t>
      </w:r>
      <w:r w:rsidR="00C226F9">
        <w:rPr>
          <w:rFonts w:ascii="Times New Roman" w:hAnsi="Times New Roman"/>
          <w:sz w:val="24"/>
          <w:szCs w:val="24"/>
        </w:rPr>
        <w:t>ti</w:t>
      </w:r>
      <w:r>
        <w:rPr>
          <w:rFonts w:ascii="Times New Roman" w:hAnsi="Times New Roman"/>
          <w:sz w:val="24"/>
          <w:szCs w:val="24"/>
        </w:rPr>
        <w:t>;</w:t>
      </w:r>
    </w:p>
    <w:p w14:paraId="5170137E" w14:textId="02579A9B" w:rsidR="00F650BA" w:rsidRPr="00A11D01" w:rsidRDefault="00F650BA" w:rsidP="00A11D01">
      <w:pPr>
        <w:numPr>
          <w:ilvl w:val="0"/>
          <w:numId w:val="5"/>
        </w:numPr>
        <w:spacing w:after="0"/>
        <w:jc w:val="both"/>
        <w:rPr>
          <w:rFonts w:ascii="Times New Roman" w:hAnsi="Times New Roman"/>
          <w:sz w:val="24"/>
          <w:szCs w:val="24"/>
        </w:rPr>
      </w:pPr>
      <w:r>
        <w:rPr>
          <w:rFonts w:ascii="Times New Roman" w:hAnsi="Times New Roman"/>
          <w:sz w:val="24"/>
          <w:szCs w:val="24"/>
        </w:rPr>
        <w:t xml:space="preserve">Hotărârea Consiliului Județean </w:t>
      </w:r>
      <w:r w:rsidR="00006A7E" w:rsidRPr="001E2871">
        <w:rPr>
          <w:rFonts w:ascii="Times New Roman" w:hAnsi="Times New Roman"/>
          <w:sz w:val="24"/>
          <w:szCs w:val="24"/>
        </w:rPr>
        <w:t xml:space="preserve">Argeș </w:t>
      </w:r>
      <w:r>
        <w:rPr>
          <w:rFonts w:ascii="Times New Roman" w:hAnsi="Times New Roman"/>
          <w:sz w:val="24"/>
          <w:szCs w:val="24"/>
        </w:rPr>
        <w:t>nr. 88/19.04.2021 privind reorganizarea Complexului de Servicii pentru Copilul în Dificultate “Sf. Constantin și Elena” Pite</w:t>
      </w:r>
      <w:r>
        <w:rPr>
          <w:rFonts w:ascii="Times New Roman" w:hAnsi="Times New Roman"/>
          <w:sz w:val="24"/>
          <w:szCs w:val="24"/>
          <w:lang w:val="ro-RO"/>
        </w:rPr>
        <w:t>ș</w:t>
      </w:r>
      <w:r>
        <w:rPr>
          <w:rFonts w:ascii="Times New Roman" w:hAnsi="Times New Roman"/>
          <w:sz w:val="24"/>
          <w:szCs w:val="24"/>
        </w:rPr>
        <w:t>ti</w:t>
      </w:r>
      <w:r w:rsidR="00A11D01">
        <w:rPr>
          <w:rFonts w:ascii="Times New Roman" w:hAnsi="Times New Roman"/>
          <w:sz w:val="24"/>
          <w:szCs w:val="24"/>
        </w:rPr>
        <w:t xml:space="preserve">, </w:t>
      </w:r>
      <w:r>
        <w:rPr>
          <w:rFonts w:ascii="Times New Roman" w:hAnsi="Times New Roman"/>
          <w:sz w:val="24"/>
          <w:szCs w:val="24"/>
        </w:rPr>
        <w:t xml:space="preserve">prin închiderea </w:t>
      </w:r>
      <w:r w:rsidRPr="00C226F9">
        <w:rPr>
          <w:rFonts w:ascii="Times New Roman" w:hAnsi="Times New Roman"/>
          <w:i/>
          <w:iCs/>
          <w:sz w:val="24"/>
          <w:szCs w:val="24"/>
        </w:rPr>
        <w:t>Centrului de tip rezidențial</w:t>
      </w:r>
      <w:r>
        <w:rPr>
          <w:rFonts w:ascii="Times New Roman" w:hAnsi="Times New Roman"/>
          <w:sz w:val="24"/>
          <w:szCs w:val="24"/>
        </w:rPr>
        <w:t xml:space="preserve">, mutarea Centrului de zi </w:t>
      </w:r>
      <w:r w:rsidR="00A25321">
        <w:rPr>
          <w:rFonts w:ascii="Times New Roman" w:hAnsi="Times New Roman"/>
          <w:sz w:val="24"/>
          <w:szCs w:val="24"/>
        </w:rPr>
        <w:t xml:space="preserve">“Sf. Nicolae” </w:t>
      </w:r>
      <w:r w:rsidR="00A25321">
        <w:rPr>
          <w:rFonts w:ascii="Times New Roman" w:hAnsi="Times New Roman"/>
          <w:sz w:val="24"/>
          <w:szCs w:val="24"/>
          <w:lang w:val="ro-RO"/>
        </w:rPr>
        <w:t xml:space="preserve">în structura C.S.C.C.D. </w:t>
      </w:r>
      <w:r w:rsidR="00A25321">
        <w:rPr>
          <w:rFonts w:ascii="Times New Roman" w:hAnsi="Times New Roman"/>
          <w:sz w:val="24"/>
          <w:szCs w:val="24"/>
        </w:rPr>
        <w:t>“Sf. Constantin și Elena” Pite</w:t>
      </w:r>
      <w:r w:rsidR="00A25321">
        <w:rPr>
          <w:rFonts w:ascii="Times New Roman" w:hAnsi="Times New Roman"/>
          <w:sz w:val="24"/>
          <w:szCs w:val="24"/>
          <w:lang w:val="ro-RO"/>
        </w:rPr>
        <w:t>ș</w:t>
      </w:r>
      <w:r w:rsidR="00A25321">
        <w:rPr>
          <w:rFonts w:ascii="Times New Roman" w:hAnsi="Times New Roman"/>
          <w:sz w:val="24"/>
          <w:szCs w:val="24"/>
        </w:rPr>
        <w:t xml:space="preserve">ti </w:t>
      </w:r>
      <w:r w:rsidR="00A11D01">
        <w:rPr>
          <w:rFonts w:ascii="Times New Roman" w:hAnsi="Times New Roman"/>
          <w:sz w:val="24"/>
          <w:szCs w:val="24"/>
        </w:rPr>
        <w:t>și</w:t>
      </w:r>
      <w:r w:rsidR="00671F86">
        <w:rPr>
          <w:rFonts w:ascii="Times New Roman" w:hAnsi="Times New Roman"/>
          <w:sz w:val="24"/>
          <w:szCs w:val="24"/>
        </w:rPr>
        <w:t xml:space="preserve"> </w:t>
      </w:r>
      <w:r w:rsidR="00A11D01">
        <w:rPr>
          <w:rFonts w:ascii="Times New Roman" w:hAnsi="Times New Roman"/>
          <w:sz w:val="24"/>
          <w:szCs w:val="24"/>
        </w:rPr>
        <w:t xml:space="preserve">schimbarea denumirii acestuia în </w:t>
      </w:r>
      <w:r w:rsidR="00A11D01" w:rsidRPr="00A11D01">
        <w:rPr>
          <w:rFonts w:ascii="Times New Roman" w:hAnsi="Times New Roman"/>
          <w:i/>
          <w:iCs/>
          <w:sz w:val="24"/>
          <w:szCs w:val="24"/>
        </w:rPr>
        <w:t xml:space="preserve">Centrul de zi </w:t>
      </w:r>
      <w:r w:rsidRPr="00A11D01">
        <w:rPr>
          <w:rFonts w:ascii="Times New Roman" w:hAnsi="Times New Roman"/>
          <w:i/>
          <w:iCs/>
          <w:sz w:val="24"/>
          <w:szCs w:val="24"/>
        </w:rPr>
        <w:t>pentru orientarea, supravegherea și sprijinirea reintegrării sociale a copilului care săvârsește fapte penale și nu răspunde penal</w:t>
      </w:r>
      <w:r>
        <w:rPr>
          <w:rFonts w:ascii="Times New Roman" w:hAnsi="Times New Roman"/>
          <w:sz w:val="24"/>
          <w:szCs w:val="24"/>
        </w:rPr>
        <w:t xml:space="preserve">, modificarea structurii organizatorice a </w:t>
      </w:r>
      <w:r w:rsidRPr="00C226F9">
        <w:rPr>
          <w:rFonts w:ascii="Times New Roman" w:hAnsi="Times New Roman"/>
          <w:i/>
          <w:iCs/>
          <w:sz w:val="24"/>
          <w:szCs w:val="24"/>
        </w:rPr>
        <w:t>Centrului de zi și</w:t>
      </w:r>
      <w:r>
        <w:rPr>
          <w:rFonts w:ascii="Times New Roman" w:hAnsi="Times New Roman"/>
          <w:i/>
          <w:iCs/>
          <w:sz w:val="24"/>
          <w:szCs w:val="24"/>
        </w:rPr>
        <w:t xml:space="preserve"> a Centrului de consiliere și sprijin pentru părinți și copii</w:t>
      </w:r>
      <w:r>
        <w:rPr>
          <w:rFonts w:ascii="Times New Roman" w:hAnsi="Times New Roman"/>
          <w:sz w:val="24"/>
          <w:szCs w:val="24"/>
        </w:rPr>
        <w:t xml:space="preserve">, precum și aprobarea statului de funcții al Complexului de Servicii pentru </w:t>
      </w:r>
      <w:r w:rsidR="00A25321">
        <w:rPr>
          <w:rFonts w:ascii="Times New Roman" w:hAnsi="Times New Roman"/>
          <w:sz w:val="24"/>
          <w:szCs w:val="24"/>
        </w:rPr>
        <w:t>Copilul în Dificultate “Sf. Constantin și Elena” Pite</w:t>
      </w:r>
      <w:r w:rsidR="00A25321">
        <w:rPr>
          <w:rFonts w:ascii="Times New Roman" w:hAnsi="Times New Roman"/>
          <w:sz w:val="24"/>
          <w:szCs w:val="24"/>
          <w:lang w:val="ro-RO"/>
        </w:rPr>
        <w:t>ș</w:t>
      </w:r>
      <w:r w:rsidR="00A25321">
        <w:rPr>
          <w:rFonts w:ascii="Times New Roman" w:hAnsi="Times New Roman"/>
          <w:sz w:val="24"/>
          <w:szCs w:val="24"/>
        </w:rPr>
        <w:t>ti</w:t>
      </w:r>
      <w:r>
        <w:rPr>
          <w:rFonts w:ascii="Times New Roman" w:hAnsi="Times New Roman"/>
          <w:sz w:val="24"/>
          <w:szCs w:val="24"/>
        </w:rPr>
        <w:t>;</w:t>
      </w:r>
    </w:p>
    <w:p w14:paraId="14E5A999" w14:textId="65CA9AB0" w:rsidR="00B2225C" w:rsidRPr="009B5E73" w:rsidRDefault="00122BD2" w:rsidP="009B5E73">
      <w:pPr>
        <w:numPr>
          <w:ilvl w:val="0"/>
          <w:numId w:val="5"/>
        </w:numPr>
        <w:spacing w:after="0"/>
        <w:jc w:val="both"/>
        <w:rPr>
          <w:rFonts w:ascii="Times New Roman" w:hAnsi="Times New Roman"/>
          <w:sz w:val="24"/>
          <w:szCs w:val="24"/>
        </w:rPr>
      </w:pPr>
      <w:r w:rsidRPr="009B5E73">
        <w:rPr>
          <w:rFonts w:ascii="Times New Roman" w:hAnsi="Times New Roman"/>
          <w:iCs/>
          <w:sz w:val="24"/>
          <w:szCs w:val="24"/>
        </w:rPr>
        <w:t>Fişe post</w:t>
      </w:r>
      <w:r w:rsidR="004C4571" w:rsidRPr="009B5E73">
        <w:rPr>
          <w:rFonts w:ascii="Times New Roman" w:hAnsi="Times New Roman"/>
          <w:iCs/>
          <w:sz w:val="24"/>
          <w:szCs w:val="24"/>
        </w:rPr>
        <w:t>;</w:t>
      </w:r>
    </w:p>
    <w:p w14:paraId="49A80DC6" w14:textId="77777777" w:rsidR="00122BD2" w:rsidRPr="009B5E73" w:rsidRDefault="00122BD2" w:rsidP="009B5E73">
      <w:pPr>
        <w:numPr>
          <w:ilvl w:val="0"/>
          <w:numId w:val="5"/>
        </w:numPr>
        <w:spacing w:after="0"/>
        <w:jc w:val="both"/>
        <w:rPr>
          <w:rFonts w:ascii="Times New Roman" w:hAnsi="Times New Roman"/>
          <w:sz w:val="24"/>
          <w:szCs w:val="24"/>
        </w:rPr>
      </w:pPr>
      <w:r w:rsidRPr="009B5E73">
        <w:rPr>
          <w:rFonts w:ascii="Times New Roman" w:hAnsi="Times New Roman"/>
          <w:sz w:val="24"/>
          <w:szCs w:val="24"/>
        </w:rPr>
        <w:t>Dispoziţii şi note de serviciu emise de către conducerea D.G.A.S.P.C. Argeș</w:t>
      </w:r>
      <w:r w:rsidR="004C4571" w:rsidRPr="009B5E73">
        <w:rPr>
          <w:rFonts w:ascii="Times New Roman" w:hAnsi="Times New Roman"/>
          <w:sz w:val="24"/>
          <w:szCs w:val="24"/>
        </w:rPr>
        <w:t>;</w:t>
      </w:r>
    </w:p>
    <w:p w14:paraId="4F2551CD" w14:textId="4AD81961" w:rsidR="00122BD2" w:rsidRDefault="00122BD2" w:rsidP="00B369EE">
      <w:pPr>
        <w:numPr>
          <w:ilvl w:val="0"/>
          <w:numId w:val="5"/>
        </w:numPr>
        <w:spacing w:after="0"/>
        <w:rPr>
          <w:rFonts w:ascii="Times New Roman" w:hAnsi="Times New Roman"/>
          <w:sz w:val="24"/>
          <w:szCs w:val="24"/>
        </w:rPr>
      </w:pPr>
      <w:r w:rsidRPr="007A6286">
        <w:rPr>
          <w:rFonts w:ascii="Times New Roman" w:hAnsi="Times New Roman"/>
          <w:sz w:val="24"/>
          <w:szCs w:val="24"/>
        </w:rPr>
        <w:t>Note emise de către Şeful Centru</w:t>
      </w:r>
      <w:r w:rsidR="00472A26">
        <w:rPr>
          <w:rFonts w:ascii="Times New Roman" w:hAnsi="Times New Roman"/>
          <w:sz w:val="24"/>
          <w:szCs w:val="24"/>
        </w:rPr>
        <w:t>lui</w:t>
      </w:r>
      <w:r w:rsidR="004C4571" w:rsidRPr="007A6286">
        <w:rPr>
          <w:rFonts w:ascii="Times New Roman" w:hAnsi="Times New Roman"/>
          <w:sz w:val="24"/>
          <w:szCs w:val="24"/>
        </w:rPr>
        <w:t>.</w:t>
      </w:r>
    </w:p>
    <w:bookmarkEnd w:id="1"/>
    <w:p w14:paraId="5F526A24" w14:textId="381649C9" w:rsidR="003F360A" w:rsidRDefault="003F360A" w:rsidP="003F360A">
      <w:pPr>
        <w:spacing w:after="0"/>
        <w:ind w:left="720"/>
        <w:rPr>
          <w:rFonts w:ascii="Times New Roman" w:hAnsi="Times New Roman"/>
          <w:sz w:val="24"/>
          <w:szCs w:val="24"/>
        </w:rPr>
      </w:pPr>
    </w:p>
    <w:p w14:paraId="4A196BCD" w14:textId="4C4971C3" w:rsidR="001E2871" w:rsidRDefault="001E2871" w:rsidP="003F360A">
      <w:pPr>
        <w:spacing w:after="0"/>
        <w:ind w:left="720"/>
        <w:rPr>
          <w:rFonts w:ascii="Times New Roman" w:hAnsi="Times New Roman"/>
          <w:sz w:val="24"/>
          <w:szCs w:val="24"/>
        </w:rPr>
      </w:pPr>
    </w:p>
    <w:p w14:paraId="389E1AF6" w14:textId="4D150969" w:rsidR="001E2871" w:rsidRDefault="001E2871" w:rsidP="003F360A">
      <w:pPr>
        <w:spacing w:after="0"/>
        <w:ind w:left="720"/>
        <w:rPr>
          <w:rFonts w:ascii="Times New Roman" w:hAnsi="Times New Roman"/>
          <w:sz w:val="24"/>
          <w:szCs w:val="24"/>
        </w:rPr>
      </w:pPr>
    </w:p>
    <w:p w14:paraId="3B16DB49" w14:textId="41B8FC3B" w:rsidR="00071DBB" w:rsidRDefault="00071DBB" w:rsidP="003F360A">
      <w:pPr>
        <w:spacing w:after="0"/>
        <w:ind w:left="720"/>
        <w:rPr>
          <w:rFonts w:ascii="Times New Roman" w:hAnsi="Times New Roman"/>
          <w:sz w:val="24"/>
          <w:szCs w:val="24"/>
        </w:rPr>
      </w:pPr>
    </w:p>
    <w:p w14:paraId="70B13FE4" w14:textId="77777777" w:rsidR="00074646" w:rsidRDefault="00074646" w:rsidP="003F360A">
      <w:pPr>
        <w:spacing w:after="0"/>
        <w:ind w:left="720"/>
        <w:rPr>
          <w:rFonts w:ascii="Times New Roman" w:hAnsi="Times New Roman"/>
          <w:sz w:val="24"/>
          <w:szCs w:val="24"/>
        </w:rPr>
      </w:pPr>
    </w:p>
    <w:p w14:paraId="2190304C" w14:textId="77777777" w:rsidR="00071DBB" w:rsidRDefault="00071DBB" w:rsidP="003F360A">
      <w:pPr>
        <w:spacing w:after="0"/>
        <w:ind w:left="720"/>
        <w:rPr>
          <w:rFonts w:ascii="Times New Roman" w:hAnsi="Times New Roman"/>
          <w:sz w:val="24"/>
          <w:szCs w:val="24"/>
        </w:rPr>
      </w:pPr>
    </w:p>
    <w:p w14:paraId="65BFFC63" w14:textId="77777777" w:rsidR="00122BD2" w:rsidRPr="007A6286" w:rsidRDefault="004C4571" w:rsidP="007A6286">
      <w:pPr>
        <w:spacing w:after="0"/>
        <w:rPr>
          <w:rFonts w:ascii="Times New Roman" w:hAnsi="Times New Roman"/>
          <w:b/>
          <w:bCs/>
          <w:sz w:val="24"/>
          <w:szCs w:val="24"/>
        </w:rPr>
      </w:pPr>
      <w:r w:rsidRPr="007A6286">
        <w:rPr>
          <w:rFonts w:ascii="Times New Roman" w:hAnsi="Times New Roman"/>
          <w:b/>
          <w:bCs/>
          <w:sz w:val="24"/>
          <w:szCs w:val="24"/>
        </w:rPr>
        <w:t xml:space="preserve">     </w:t>
      </w:r>
      <w:r w:rsidR="00122BD2" w:rsidRPr="007A6286">
        <w:rPr>
          <w:rFonts w:ascii="Times New Roman" w:hAnsi="Times New Roman"/>
          <w:b/>
          <w:bCs/>
          <w:sz w:val="24"/>
          <w:szCs w:val="24"/>
        </w:rPr>
        <w:t>4.</w:t>
      </w:r>
      <w:r w:rsidRPr="007A6286">
        <w:rPr>
          <w:rFonts w:ascii="Times New Roman" w:hAnsi="Times New Roman"/>
          <w:b/>
          <w:bCs/>
          <w:sz w:val="24"/>
          <w:szCs w:val="24"/>
        </w:rPr>
        <w:t xml:space="preserve"> </w:t>
      </w:r>
      <w:r w:rsidR="00122BD2" w:rsidRPr="007A6286">
        <w:rPr>
          <w:rFonts w:ascii="Times New Roman" w:hAnsi="Times New Roman"/>
          <w:b/>
          <w:bCs/>
          <w:sz w:val="24"/>
          <w:szCs w:val="24"/>
        </w:rPr>
        <w:t>Definiții și abrevieri</w:t>
      </w:r>
    </w:p>
    <w:p w14:paraId="114256C8" w14:textId="6B763797" w:rsidR="00122BD2" w:rsidRDefault="004C4571" w:rsidP="007A6286">
      <w:pPr>
        <w:spacing w:after="0"/>
        <w:rPr>
          <w:rFonts w:ascii="Times New Roman" w:hAnsi="Times New Roman"/>
          <w:b/>
          <w:bCs/>
          <w:sz w:val="24"/>
          <w:szCs w:val="24"/>
        </w:rPr>
      </w:pPr>
      <w:r w:rsidRPr="007A6286">
        <w:rPr>
          <w:rFonts w:ascii="Times New Roman" w:hAnsi="Times New Roman"/>
          <w:b/>
          <w:bCs/>
          <w:sz w:val="24"/>
          <w:szCs w:val="24"/>
        </w:rPr>
        <w:t xml:space="preserve">   </w:t>
      </w:r>
      <w:r w:rsidR="00122BD2" w:rsidRPr="007A6286">
        <w:rPr>
          <w:rFonts w:ascii="Times New Roman" w:hAnsi="Times New Roman"/>
          <w:b/>
          <w:bCs/>
          <w:sz w:val="24"/>
          <w:szCs w:val="24"/>
        </w:rPr>
        <w:t>4.1.</w:t>
      </w:r>
      <w:r w:rsidRPr="007A6286">
        <w:rPr>
          <w:rFonts w:ascii="Times New Roman" w:hAnsi="Times New Roman"/>
          <w:b/>
          <w:bCs/>
          <w:sz w:val="24"/>
          <w:szCs w:val="24"/>
        </w:rPr>
        <w:t xml:space="preserve"> </w:t>
      </w:r>
      <w:r w:rsidR="00122BD2" w:rsidRPr="007A6286">
        <w:rPr>
          <w:rFonts w:ascii="Times New Roman" w:hAnsi="Times New Roman"/>
          <w:b/>
          <w:bCs/>
          <w:sz w:val="24"/>
          <w:szCs w:val="24"/>
        </w:rPr>
        <w:t>Definiții ale termenilor</w:t>
      </w:r>
    </w:p>
    <w:p w14:paraId="19E1E255" w14:textId="09B48710" w:rsidR="00074646" w:rsidRDefault="00074646" w:rsidP="007A6286">
      <w:pPr>
        <w:spacing w:after="0"/>
        <w:rPr>
          <w:rFonts w:ascii="Times New Roman" w:hAnsi="Times New Roman"/>
          <w:b/>
          <w:bCs/>
          <w:sz w:val="24"/>
          <w:szCs w:val="24"/>
        </w:rPr>
      </w:pPr>
    </w:p>
    <w:tbl>
      <w:tblPr>
        <w:tblW w:w="0" w:type="auto"/>
        <w:tblInd w:w="273" w:type="dxa"/>
        <w:tblLayout w:type="fixed"/>
        <w:tblLook w:val="0000" w:firstRow="0" w:lastRow="0" w:firstColumn="0" w:lastColumn="0" w:noHBand="0" w:noVBand="0"/>
      </w:tblPr>
      <w:tblGrid>
        <w:gridCol w:w="583"/>
        <w:gridCol w:w="2117"/>
        <w:gridCol w:w="7230"/>
      </w:tblGrid>
      <w:tr w:rsidR="00074646" w:rsidRPr="007A6286" w14:paraId="78ADA490" w14:textId="77777777" w:rsidTr="00875A05">
        <w:trPr>
          <w:trHeight w:val="878"/>
        </w:trPr>
        <w:tc>
          <w:tcPr>
            <w:tcW w:w="583" w:type="dxa"/>
            <w:tcBorders>
              <w:top w:val="single" w:sz="4" w:space="0" w:color="000000"/>
              <w:left w:val="single" w:sz="4" w:space="0" w:color="000000"/>
              <w:bottom w:val="single" w:sz="4" w:space="0" w:color="000000"/>
            </w:tcBorders>
            <w:vAlign w:val="center"/>
          </w:tcPr>
          <w:p w14:paraId="58156C11" w14:textId="77777777" w:rsidR="00074646" w:rsidRPr="007A6286" w:rsidRDefault="00074646" w:rsidP="00875A05">
            <w:pPr>
              <w:spacing w:after="0"/>
              <w:jc w:val="center"/>
              <w:rPr>
                <w:rFonts w:ascii="Times New Roman" w:hAnsi="Times New Roman"/>
                <w:b/>
                <w:bCs/>
                <w:sz w:val="24"/>
                <w:szCs w:val="24"/>
              </w:rPr>
            </w:pPr>
            <w:bookmarkStart w:id="2" w:name="_Hlk75264762"/>
          </w:p>
          <w:p w14:paraId="48DFBFC3" w14:textId="77777777" w:rsidR="00074646" w:rsidRPr="007A6286" w:rsidRDefault="00074646" w:rsidP="00875A05">
            <w:pPr>
              <w:spacing w:after="0"/>
              <w:jc w:val="center"/>
              <w:rPr>
                <w:rFonts w:ascii="Times New Roman" w:hAnsi="Times New Roman"/>
                <w:b/>
                <w:bCs/>
                <w:sz w:val="24"/>
                <w:szCs w:val="24"/>
              </w:rPr>
            </w:pPr>
            <w:r w:rsidRPr="007A6286">
              <w:rPr>
                <w:rFonts w:ascii="Times New Roman" w:hAnsi="Times New Roman"/>
                <w:b/>
                <w:bCs/>
                <w:sz w:val="24"/>
                <w:szCs w:val="24"/>
              </w:rPr>
              <w:t>Nr. crt.</w:t>
            </w:r>
          </w:p>
        </w:tc>
        <w:tc>
          <w:tcPr>
            <w:tcW w:w="2117" w:type="dxa"/>
            <w:tcBorders>
              <w:top w:val="single" w:sz="4" w:space="0" w:color="000000"/>
              <w:left w:val="single" w:sz="4" w:space="0" w:color="000000"/>
              <w:bottom w:val="single" w:sz="4" w:space="0" w:color="000000"/>
            </w:tcBorders>
            <w:vAlign w:val="center"/>
          </w:tcPr>
          <w:p w14:paraId="4ACC71C8" w14:textId="77777777" w:rsidR="00074646" w:rsidRPr="007A6286" w:rsidRDefault="00074646" w:rsidP="00875A05">
            <w:pPr>
              <w:spacing w:after="0"/>
              <w:rPr>
                <w:rFonts w:ascii="Times New Roman" w:hAnsi="Times New Roman"/>
                <w:b/>
                <w:bCs/>
                <w:sz w:val="24"/>
                <w:szCs w:val="24"/>
              </w:rPr>
            </w:pPr>
          </w:p>
          <w:p w14:paraId="2035EC9C" w14:textId="77777777" w:rsidR="00074646" w:rsidRPr="007A6286" w:rsidRDefault="00074646" w:rsidP="00875A05">
            <w:pPr>
              <w:spacing w:after="0"/>
              <w:jc w:val="center"/>
              <w:rPr>
                <w:rFonts w:ascii="Times New Roman" w:hAnsi="Times New Roman"/>
                <w:b/>
                <w:bCs/>
                <w:sz w:val="24"/>
                <w:szCs w:val="24"/>
              </w:rPr>
            </w:pPr>
            <w:r w:rsidRPr="007A6286">
              <w:rPr>
                <w:rFonts w:ascii="Times New Roman" w:hAnsi="Times New Roman"/>
                <w:b/>
                <w:bCs/>
                <w:sz w:val="24"/>
                <w:szCs w:val="24"/>
              </w:rPr>
              <w:t>Termenul</w:t>
            </w:r>
          </w:p>
        </w:tc>
        <w:tc>
          <w:tcPr>
            <w:tcW w:w="7230" w:type="dxa"/>
            <w:tcBorders>
              <w:top w:val="single" w:sz="4" w:space="0" w:color="000000"/>
              <w:left w:val="single" w:sz="4" w:space="0" w:color="000000"/>
              <w:bottom w:val="single" w:sz="4" w:space="0" w:color="000000"/>
              <w:right w:val="single" w:sz="4" w:space="0" w:color="000000"/>
            </w:tcBorders>
            <w:vAlign w:val="center"/>
          </w:tcPr>
          <w:p w14:paraId="4FC2E62D" w14:textId="77777777" w:rsidR="00074646" w:rsidRPr="007A6286" w:rsidRDefault="00074646" w:rsidP="00875A05">
            <w:pPr>
              <w:spacing w:after="0"/>
              <w:rPr>
                <w:rFonts w:ascii="Times New Roman" w:hAnsi="Times New Roman"/>
                <w:b/>
                <w:bCs/>
                <w:sz w:val="24"/>
                <w:szCs w:val="24"/>
              </w:rPr>
            </w:pPr>
          </w:p>
          <w:p w14:paraId="03052D75" w14:textId="77777777" w:rsidR="00074646" w:rsidRPr="007A6286" w:rsidRDefault="00074646" w:rsidP="00875A05">
            <w:pPr>
              <w:spacing w:after="0"/>
              <w:jc w:val="center"/>
              <w:rPr>
                <w:rFonts w:ascii="Times New Roman" w:hAnsi="Times New Roman"/>
                <w:b/>
                <w:bCs/>
                <w:sz w:val="24"/>
                <w:szCs w:val="24"/>
              </w:rPr>
            </w:pPr>
            <w:r w:rsidRPr="007A6286">
              <w:rPr>
                <w:rFonts w:ascii="Times New Roman" w:hAnsi="Times New Roman"/>
                <w:b/>
                <w:bCs/>
                <w:sz w:val="24"/>
                <w:szCs w:val="24"/>
              </w:rPr>
              <w:t>Definiţia şi/sau, dacă este cazul, actul care defineşte termenul</w:t>
            </w:r>
          </w:p>
        </w:tc>
      </w:tr>
      <w:tr w:rsidR="00074646" w:rsidRPr="005C24F1" w14:paraId="31424FB1" w14:textId="77777777" w:rsidTr="00875A05">
        <w:trPr>
          <w:trHeight w:val="710"/>
        </w:trPr>
        <w:tc>
          <w:tcPr>
            <w:tcW w:w="583" w:type="dxa"/>
            <w:tcBorders>
              <w:top w:val="single" w:sz="4" w:space="0" w:color="000000"/>
              <w:left w:val="single" w:sz="4" w:space="0" w:color="000000"/>
              <w:bottom w:val="single" w:sz="4" w:space="0" w:color="000000"/>
            </w:tcBorders>
            <w:vAlign w:val="center"/>
          </w:tcPr>
          <w:p w14:paraId="388F17F5"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6496F548"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Procedura Operațională</w:t>
            </w:r>
          </w:p>
        </w:tc>
        <w:tc>
          <w:tcPr>
            <w:tcW w:w="7230" w:type="dxa"/>
            <w:tcBorders>
              <w:top w:val="single" w:sz="4" w:space="0" w:color="000000"/>
              <w:left w:val="single" w:sz="4" w:space="0" w:color="000000"/>
              <w:bottom w:val="single" w:sz="4" w:space="0" w:color="000000"/>
              <w:right w:val="single" w:sz="4" w:space="0" w:color="000000"/>
            </w:tcBorders>
            <w:vAlign w:val="center"/>
          </w:tcPr>
          <w:p w14:paraId="0E4CBED9" w14:textId="77777777" w:rsidR="00074646" w:rsidRPr="005C24F1" w:rsidRDefault="00074646" w:rsidP="00875A05">
            <w:pPr>
              <w:spacing w:after="0"/>
              <w:jc w:val="both"/>
              <w:rPr>
                <w:rFonts w:ascii="Times New Roman" w:hAnsi="Times New Roman"/>
              </w:rPr>
            </w:pPr>
            <w:r w:rsidRPr="005C24F1">
              <w:rPr>
                <w:rFonts w:ascii="Times New Roman" w:hAnsi="Times New Roman"/>
              </w:rPr>
              <w:t>Prezentarea formalizată, în scris, a tuturor pașilor ce trebuie urmați, a metodelor de lucru stabilite și a regulilor de aplicat în vederea realizării activității, cu privire la aspectul procesual.   </w:t>
            </w:r>
          </w:p>
        </w:tc>
      </w:tr>
      <w:tr w:rsidR="00074646" w:rsidRPr="005C24F1" w14:paraId="599E23CD" w14:textId="77777777" w:rsidTr="00875A05">
        <w:trPr>
          <w:trHeight w:val="767"/>
        </w:trPr>
        <w:tc>
          <w:tcPr>
            <w:tcW w:w="583" w:type="dxa"/>
            <w:tcBorders>
              <w:top w:val="single" w:sz="4" w:space="0" w:color="000000"/>
              <w:left w:val="single" w:sz="4" w:space="0" w:color="000000"/>
              <w:bottom w:val="single" w:sz="4" w:space="0" w:color="000000"/>
            </w:tcBorders>
            <w:vAlign w:val="center"/>
          </w:tcPr>
          <w:p w14:paraId="57F8105E"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6298C289"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Ediție a unei Proceduri Operaționale</w:t>
            </w:r>
          </w:p>
        </w:tc>
        <w:tc>
          <w:tcPr>
            <w:tcW w:w="7230" w:type="dxa"/>
            <w:tcBorders>
              <w:top w:val="single" w:sz="4" w:space="0" w:color="000000"/>
              <w:left w:val="single" w:sz="4" w:space="0" w:color="000000"/>
              <w:bottom w:val="single" w:sz="4" w:space="0" w:color="000000"/>
              <w:right w:val="single" w:sz="4" w:space="0" w:color="000000"/>
            </w:tcBorders>
            <w:vAlign w:val="center"/>
          </w:tcPr>
          <w:p w14:paraId="196BDA30" w14:textId="77777777" w:rsidR="00074646" w:rsidRPr="005C24F1" w:rsidRDefault="00074646" w:rsidP="00875A05">
            <w:pPr>
              <w:spacing w:after="0"/>
              <w:jc w:val="both"/>
              <w:rPr>
                <w:rFonts w:ascii="Times New Roman" w:hAnsi="Times New Roman"/>
              </w:rPr>
            </w:pPr>
            <w:r w:rsidRPr="005C24F1">
              <w:rPr>
                <w:rFonts w:ascii="Times New Roman" w:hAnsi="Times New Roman"/>
              </w:rPr>
              <w:t>Forma inițială sau actualizată, după caz, a unei proceduri operaționale, aprobată și difuzată.        </w:t>
            </w:r>
          </w:p>
        </w:tc>
      </w:tr>
      <w:tr w:rsidR="00074646" w:rsidRPr="005C24F1" w14:paraId="1BEDDD35"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22D04A70"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2BC471CC"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Revizia în cadrul unei Ediții</w:t>
            </w:r>
          </w:p>
        </w:tc>
        <w:tc>
          <w:tcPr>
            <w:tcW w:w="7230" w:type="dxa"/>
            <w:tcBorders>
              <w:top w:val="single" w:sz="4" w:space="0" w:color="000000"/>
              <w:left w:val="single" w:sz="4" w:space="0" w:color="000000"/>
              <w:bottom w:val="single" w:sz="4" w:space="0" w:color="000000"/>
              <w:right w:val="single" w:sz="4" w:space="0" w:color="000000"/>
            </w:tcBorders>
            <w:vAlign w:val="center"/>
          </w:tcPr>
          <w:p w14:paraId="2A4E610C" w14:textId="77777777" w:rsidR="00074646" w:rsidRPr="005C24F1" w:rsidRDefault="00074646" w:rsidP="00875A05">
            <w:pPr>
              <w:spacing w:after="0"/>
              <w:jc w:val="both"/>
              <w:rPr>
                <w:rFonts w:ascii="Times New Roman" w:hAnsi="Times New Roman"/>
              </w:rPr>
            </w:pPr>
            <w:r w:rsidRPr="005C24F1">
              <w:rPr>
                <w:rFonts w:ascii="Times New Roman" w:hAnsi="Times New Roman"/>
              </w:rPr>
              <w:t>Acțiunile de modificare, adăugare, suprimare sau altele asemenea, după caz, a uneia sau a mai multor componente ale unei ediții a procedurii operaționale, acțiuni care au fost aprobate și difuzate.    </w:t>
            </w:r>
          </w:p>
        </w:tc>
      </w:tr>
      <w:tr w:rsidR="00074646" w:rsidRPr="005C24F1" w14:paraId="2B25D6B5"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0F4BF78C"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70647FA9"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Activitate procedurabilă</w:t>
            </w:r>
          </w:p>
        </w:tc>
        <w:tc>
          <w:tcPr>
            <w:tcW w:w="7230" w:type="dxa"/>
            <w:tcBorders>
              <w:top w:val="single" w:sz="4" w:space="0" w:color="000000"/>
              <w:left w:val="single" w:sz="4" w:space="0" w:color="000000"/>
              <w:bottom w:val="single" w:sz="4" w:space="0" w:color="000000"/>
              <w:right w:val="single" w:sz="4" w:space="0" w:color="000000"/>
            </w:tcBorders>
            <w:vAlign w:val="center"/>
          </w:tcPr>
          <w:p w14:paraId="5A827360" w14:textId="77777777" w:rsidR="00074646" w:rsidRDefault="00074646" w:rsidP="00875A05">
            <w:pPr>
              <w:spacing w:after="0"/>
              <w:jc w:val="both"/>
              <w:rPr>
                <w:rFonts w:ascii="Times New Roman" w:hAnsi="Times New Roman"/>
              </w:rPr>
            </w:pPr>
            <w:r w:rsidRPr="005C24F1">
              <w:rPr>
                <w:rFonts w:ascii="Times New Roman" w:hAnsi="Times New Roman"/>
              </w:rPr>
              <w:t>Totalitatea atribuțiilor de o anumită natură care determină procese de muncă cu un grad de complexitate și omogenitate ridicat, pentru care se pot stabili reguli și modalități de lucru, general valabile, în vederea îndeplinirii, în condiții de regularitate,</w:t>
            </w:r>
            <w:r>
              <w:rPr>
                <w:rFonts w:ascii="Times New Roman" w:hAnsi="Times New Roman"/>
              </w:rPr>
              <w:t xml:space="preserve"> </w:t>
            </w:r>
            <w:r w:rsidRPr="005C24F1">
              <w:rPr>
                <w:rFonts w:ascii="Times New Roman" w:hAnsi="Times New Roman"/>
              </w:rPr>
              <w:t>eficacitate, economicitate și eficiență</w:t>
            </w:r>
            <w:r>
              <w:rPr>
                <w:rFonts w:ascii="Times New Roman" w:hAnsi="Times New Roman"/>
              </w:rPr>
              <w:t>.</w:t>
            </w:r>
          </w:p>
          <w:p w14:paraId="599102D0" w14:textId="77777777" w:rsidR="00074646" w:rsidRPr="005C24F1" w:rsidRDefault="00074646" w:rsidP="00875A05">
            <w:pPr>
              <w:spacing w:after="0"/>
              <w:jc w:val="both"/>
              <w:rPr>
                <w:rFonts w:ascii="Times New Roman" w:hAnsi="Times New Roman"/>
              </w:rPr>
            </w:pPr>
            <w:r w:rsidRPr="005C24F1">
              <w:rPr>
                <w:rFonts w:ascii="Times New Roman" w:hAnsi="Times New Roman"/>
              </w:rPr>
              <w:t>A</w:t>
            </w:r>
            <w:r>
              <w:rPr>
                <w:rFonts w:ascii="Times New Roman" w:hAnsi="Times New Roman"/>
              </w:rPr>
              <w:t xml:space="preserve"> </w:t>
            </w:r>
            <w:r w:rsidRPr="005C24F1">
              <w:rPr>
                <w:rFonts w:ascii="Times New Roman" w:hAnsi="Times New Roman"/>
              </w:rPr>
              <w:t>obiectivelor compartimentului/entității publice.</w:t>
            </w:r>
          </w:p>
        </w:tc>
      </w:tr>
      <w:tr w:rsidR="00074646" w:rsidRPr="005C24F1" w14:paraId="5FEDA68B"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65AA9BDE"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5D2A83BD"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Fișa postului</w:t>
            </w:r>
          </w:p>
        </w:tc>
        <w:tc>
          <w:tcPr>
            <w:tcW w:w="7230" w:type="dxa"/>
            <w:tcBorders>
              <w:top w:val="single" w:sz="4" w:space="0" w:color="000000"/>
              <w:left w:val="single" w:sz="4" w:space="0" w:color="000000"/>
              <w:bottom w:val="single" w:sz="4" w:space="0" w:color="000000"/>
              <w:right w:val="single" w:sz="4" w:space="0" w:color="000000"/>
            </w:tcBorders>
            <w:vAlign w:val="center"/>
          </w:tcPr>
          <w:p w14:paraId="430CDFAC" w14:textId="77777777" w:rsidR="00074646" w:rsidRPr="005C24F1" w:rsidRDefault="00074646" w:rsidP="00875A05">
            <w:pPr>
              <w:spacing w:after="0"/>
              <w:jc w:val="both"/>
              <w:rPr>
                <w:rFonts w:ascii="Times New Roman" w:hAnsi="Times New Roman"/>
              </w:rPr>
            </w:pPr>
            <w:r w:rsidRPr="005C24F1">
              <w:rPr>
                <w:rFonts w:ascii="Times New Roman" w:hAnsi="Times New Roman"/>
              </w:rPr>
              <w:t>Document care definește locul și contribuția postului în atingerea obiectivelor individuale și organizaționale, caracteristic atât individului, cât și entității și care precizează sarcinile și responsabilitățile care îi revin titularului unui post.  În general, Fișa postului cuprinde: denumirea postului, obiectivele individuale, sarcinile, competențele, responsabilitățile, relațiile cu alte posturi, cerințele specifice privind pregătirea, calitățile, aptitudinile și deprinderile necesare realizării obiectivelor individuale stabilite pentru postul respectiv.</w:t>
            </w:r>
          </w:p>
        </w:tc>
      </w:tr>
      <w:tr w:rsidR="00074646" w:rsidRPr="005C24F1" w14:paraId="06F13755"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3B1B1344"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18BED958"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Gestionarea documentelor</w:t>
            </w:r>
          </w:p>
        </w:tc>
        <w:tc>
          <w:tcPr>
            <w:tcW w:w="7230" w:type="dxa"/>
            <w:tcBorders>
              <w:top w:val="single" w:sz="4" w:space="0" w:color="000000"/>
              <w:left w:val="single" w:sz="4" w:space="0" w:color="000000"/>
              <w:bottom w:val="single" w:sz="4" w:space="0" w:color="000000"/>
              <w:right w:val="single" w:sz="4" w:space="0" w:color="000000"/>
            </w:tcBorders>
            <w:vAlign w:val="center"/>
          </w:tcPr>
          <w:p w14:paraId="6CA4BCF0" w14:textId="77777777" w:rsidR="00074646" w:rsidRPr="005C24F1" w:rsidRDefault="00074646" w:rsidP="00875A05">
            <w:pPr>
              <w:spacing w:after="0"/>
              <w:jc w:val="both"/>
              <w:rPr>
                <w:rFonts w:ascii="Times New Roman" w:hAnsi="Times New Roman"/>
              </w:rPr>
            </w:pPr>
            <w:r w:rsidRPr="005C24F1">
              <w:rPr>
                <w:rFonts w:ascii="Times New Roman" w:hAnsi="Times New Roman"/>
              </w:rPr>
              <w:t>Procesul de administrare a documentelor unei entități publice, pentru a servi intereselor acesteia, pe parcursul întregii lor durate de viață, de la început, prin procesul de creare, revizuire, organizare, stocare, utilizare, partajare, identificare, arhivare și până la distrugerea lor.</w:t>
            </w:r>
          </w:p>
        </w:tc>
      </w:tr>
      <w:tr w:rsidR="00074646" w:rsidRPr="005C24F1" w14:paraId="37607D14"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6EE459F8"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495C71BC"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Măsuri de control</w:t>
            </w:r>
          </w:p>
        </w:tc>
        <w:tc>
          <w:tcPr>
            <w:tcW w:w="7230" w:type="dxa"/>
            <w:tcBorders>
              <w:top w:val="single" w:sz="4" w:space="0" w:color="000000"/>
              <w:left w:val="single" w:sz="4" w:space="0" w:color="000000"/>
              <w:bottom w:val="single" w:sz="4" w:space="0" w:color="000000"/>
              <w:right w:val="single" w:sz="4" w:space="0" w:color="000000"/>
            </w:tcBorders>
            <w:vAlign w:val="center"/>
          </w:tcPr>
          <w:p w14:paraId="7A840FD6" w14:textId="77777777" w:rsidR="00074646" w:rsidRPr="005C24F1" w:rsidRDefault="00074646" w:rsidP="00875A05">
            <w:pPr>
              <w:spacing w:after="0"/>
              <w:jc w:val="both"/>
              <w:rPr>
                <w:rFonts w:ascii="Times New Roman" w:hAnsi="Times New Roman"/>
              </w:rPr>
            </w:pPr>
            <w:r w:rsidRPr="005C24F1">
              <w:rPr>
                <w:rFonts w:ascii="Times New Roman" w:hAnsi="Times New Roman"/>
              </w:rPr>
              <w:t>Stabilirea unor acțiuni în vederea monitorizării și verificării permanente sau periodice a unei activități, a unei situații pentru a evidenția progresele și pentru a asigura îmbunătățirea activității.</w:t>
            </w:r>
          </w:p>
        </w:tc>
      </w:tr>
      <w:tr w:rsidR="00074646" w:rsidRPr="005C24F1" w14:paraId="417E80EE" w14:textId="77777777" w:rsidTr="00875A05">
        <w:trPr>
          <w:trHeight w:val="426"/>
        </w:trPr>
        <w:tc>
          <w:tcPr>
            <w:tcW w:w="583" w:type="dxa"/>
            <w:tcBorders>
              <w:top w:val="single" w:sz="4" w:space="0" w:color="000000"/>
              <w:left w:val="single" w:sz="4" w:space="0" w:color="000000"/>
              <w:bottom w:val="single" w:sz="4" w:space="0" w:color="000000"/>
            </w:tcBorders>
            <w:vAlign w:val="center"/>
          </w:tcPr>
          <w:p w14:paraId="0BAB3752"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4275EA1B"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Monitorizare</w:t>
            </w:r>
          </w:p>
        </w:tc>
        <w:tc>
          <w:tcPr>
            <w:tcW w:w="7230" w:type="dxa"/>
            <w:tcBorders>
              <w:top w:val="single" w:sz="4" w:space="0" w:color="000000"/>
              <w:left w:val="single" w:sz="4" w:space="0" w:color="000000"/>
              <w:bottom w:val="single" w:sz="4" w:space="0" w:color="000000"/>
              <w:right w:val="single" w:sz="4" w:space="0" w:color="000000"/>
            </w:tcBorders>
            <w:vAlign w:val="center"/>
          </w:tcPr>
          <w:p w14:paraId="40A2D2D1" w14:textId="77777777" w:rsidR="00074646" w:rsidRPr="005C24F1" w:rsidRDefault="00074646" w:rsidP="00875A05">
            <w:pPr>
              <w:spacing w:after="0"/>
              <w:jc w:val="both"/>
              <w:rPr>
                <w:rFonts w:ascii="Times New Roman" w:hAnsi="Times New Roman"/>
              </w:rPr>
            </w:pPr>
            <w:r w:rsidRPr="005C24F1">
              <w:rPr>
                <w:rFonts w:ascii="Times New Roman" w:hAnsi="Times New Roman"/>
              </w:rPr>
              <w:t>Activitatea continuă de colectare a informațiilor relevante despre modul de desfășurare a procesului sau a activității</w:t>
            </w:r>
          </w:p>
        </w:tc>
      </w:tr>
      <w:tr w:rsidR="00074646" w:rsidRPr="005C24F1" w14:paraId="5011A9C5" w14:textId="77777777" w:rsidTr="00875A05">
        <w:trPr>
          <w:trHeight w:val="299"/>
        </w:trPr>
        <w:tc>
          <w:tcPr>
            <w:tcW w:w="583" w:type="dxa"/>
            <w:tcBorders>
              <w:top w:val="single" w:sz="4" w:space="0" w:color="000000"/>
              <w:left w:val="single" w:sz="4" w:space="0" w:color="000000"/>
              <w:bottom w:val="single" w:sz="4" w:space="0" w:color="000000"/>
            </w:tcBorders>
            <w:vAlign w:val="center"/>
          </w:tcPr>
          <w:p w14:paraId="2D24FE9B"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7F485978"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Obiective generale</w:t>
            </w:r>
          </w:p>
        </w:tc>
        <w:tc>
          <w:tcPr>
            <w:tcW w:w="7230" w:type="dxa"/>
            <w:tcBorders>
              <w:top w:val="single" w:sz="4" w:space="0" w:color="000000"/>
              <w:left w:val="single" w:sz="4" w:space="0" w:color="000000"/>
              <w:bottom w:val="single" w:sz="4" w:space="0" w:color="000000"/>
              <w:right w:val="single" w:sz="4" w:space="0" w:color="000000"/>
            </w:tcBorders>
            <w:vAlign w:val="center"/>
          </w:tcPr>
          <w:p w14:paraId="159D56A5" w14:textId="77777777" w:rsidR="00074646" w:rsidRPr="005C24F1" w:rsidRDefault="00074646" w:rsidP="00875A05">
            <w:pPr>
              <w:spacing w:after="0"/>
              <w:jc w:val="both"/>
              <w:rPr>
                <w:rFonts w:ascii="Times New Roman" w:hAnsi="Times New Roman"/>
              </w:rPr>
            </w:pPr>
            <w:r w:rsidRPr="005C24F1">
              <w:rPr>
                <w:rFonts w:ascii="Times New Roman" w:hAnsi="Times New Roman"/>
              </w:rPr>
              <w:t>Ținte exprimate sub formă de efect, fixate pe termen mediu sau lung, la nivelul global al entității publice și/sau al funcțiilor acesteia, enunțate în actul normativ de organizare și funcționare al entității sau stabilite de conducere în planul strategic și documentele de politici publice.</w:t>
            </w:r>
          </w:p>
        </w:tc>
      </w:tr>
      <w:tr w:rsidR="00074646" w:rsidRPr="005C24F1" w14:paraId="33C6CBF0" w14:textId="77777777" w:rsidTr="00875A05">
        <w:trPr>
          <w:trHeight w:val="1262"/>
        </w:trPr>
        <w:tc>
          <w:tcPr>
            <w:tcW w:w="583" w:type="dxa"/>
            <w:tcBorders>
              <w:top w:val="single" w:sz="4" w:space="0" w:color="000000"/>
              <w:left w:val="single" w:sz="4" w:space="0" w:color="000000"/>
              <w:bottom w:val="single" w:sz="4" w:space="0" w:color="000000"/>
            </w:tcBorders>
            <w:vAlign w:val="center"/>
          </w:tcPr>
          <w:p w14:paraId="50AABC63"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410A094B"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Obiective specifice</w:t>
            </w:r>
          </w:p>
        </w:tc>
        <w:tc>
          <w:tcPr>
            <w:tcW w:w="7230" w:type="dxa"/>
            <w:tcBorders>
              <w:top w:val="single" w:sz="4" w:space="0" w:color="000000"/>
              <w:left w:val="single" w:sz="4" w:space="0" w:color="000000"/>
              <w:bottom w:val="single" w:sz="4" w:space="0" w:color="000000"/>
              <w:right w:val="single" w:sz="4" w:space="0" w:color="000000"/>
            </w:tcBorders>
            <w:vAlign w:val="center"/>
          </w:tcPr>
          <w:p w14:paraId="3913483B" w14:textId="77777777" w:rsidR="00074646" w:rsidRPr="005C24F1" w:rsidRDefault="00074646" w:rsidP="00875A05">
            <w:pPr>
              <w:spacing w:after="0"/>
              <w:jc w:val="both"/>
              <w:rPr>
                <w:rFonts w:ascii="Times New Roman" w:hAnsi="Times New Roman"/>
              </w:rPr>
            </w:pPr>
            <w:r w:rsidRPr="005C24F1">
              <w:rPr>
                <w:rFonts w:ascii="Times New Roman" w:hAnsi="Times New Roman"/>
              </w:rPr>
              <w:t>Obiective rezultate prin derivare din obiectivele generale și care constituie, de regulă, ținte intermediare ale unor activități care trebuie atinse pentru ca obiectivul general corespunzător să fie îndeplinit. Aceste obiective sunt exprimate descriptiv, sub formă de rezultate și se stabilesc la nivelul fiecărui compartiment din cadrul entității publice.</w:t>
            </w:r>
          </w:p>
        </w:tc>
      </w:tr>
      <w:tr w:rsidR="00074646" w:rsidRPr="005C24F1" w14:paraId="2703FB0A" w14:textId="77777777" w:rsidTr="00875A05">
        <w:trPr>
          <w:trHeight w:val="686"/>
        </w:trPr>
        <w:tc>
          <w:tcPr>
            <w:tcW w:w="583" w:type="dxa"/>
            <w:tcBorders>
              <w:top w:val="single" w:sz="4" w:space="0" w:color="000000"/>
              <w:left w:val="single" w:sz="4" w:space="0" w:color="000000"/>
              <w:bottom w:val="single" w:sz="4" w:space="0" w:color="000000"/>
            </w:tcBorders>
            <w:vAlign w:val="center"/>
          </w:tcPr>
          <w:p w14:paraId="6C8A7B1E"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17A2324D"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Proces</w:t>
            </w:r>
          </w:p>
        </w:tc>
        <w:tc>
          <w:tcPr>
            <w:tcW w:w="7230" w:type="dxa"/>
            <w:tcBorders>
              <w:top w:val="single" w:sz="4" w:space="0" w:color="000000"/>
              <w:left w:val="single" w:sz="4" w:space="0" w:color="000000"/>
              <w:bottom w:val="single" w:sz="4" w:space="0" w:color="000000"/>
              <w:right w:val="single" w:sz="4" w:space="0" w:color="000000"/>
            </w:tcBorders>
            <w:vAlign w:val="center"/>
          </w:tcPr>
          <w:p w14:paraId="447065F3" w14:textId="77777777" w:rsidR="00074646" w:rsidRPr="005C24F1" w:rsidRDefault="00074646" w:rsidP="00875A05">
            <w:pPr>
              <w:spacing w:after="0"/>
              <w:jc w:val="both"/>
              <w:rPr>
                <w:rFonts w:ascii="Times New Roman" w:hAnsi="Times New Roman"/>
              </w:rPr>
            </w:pPr>
            <w:r w:rsidRPr="005C24F1">
              <w:rPr>
                <w:rFonts w:ascii="Times New Roman" w:hAnsi="Times New Roman"/>
              </w:rPr>
              <w:t>Un flux de activități sau o succesiune de activități logic structurate, organizate în scopul atingerii unor obiective definite, care utilizează resurse, adăugându-le valoare.</w:t>
            </w:r>
          </w:p>
        </w:tc>
      </w:tr>
      <w:tr w:rsidR="00074646" w:rsidRPr="005C24F1" w14:paraId="2090F458" w14:textId="77777777" w:rsidTr="00875A05">
        <w:trPr>
          <w:trHeight w:val="459"/>
        </w:trPr>
        <w:tc>
          <w:tcPr>
            <w:tcW w:w="583" w:type="dxa"/>
            <w:tcBorders>
              <w:top w:val="single" w:sz="4" w:space="0" w:color="000000"/>
              <w:left w:val="single" w:sz="4" w:space="0" w:color="000000"/>
              <w:bottom w:val="single" w:sz="4" w:space="0" w:color="000000"/>
            </w:tcBorders>
            <w:vAlign w:val="center"/>
          </w:tcPr>
          <w:p w14:paraId="5EC2675A"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6303D4CA"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Responsabilitate</w:t>
            </w:r>
          </w:p>
        </w:tc>
        <w:tc>
          <w:tcPr>
            <w:tcW w:w="7230" w:type="dxa"/>
            <w:tcBorders>
              <w:top w:val="single" w:sz="4" w:space="0" w:color="000000"/>
              <w:left w:val="single" w:sz="4" w:space="0" w:color="000000"/>
              <w:bottom w:val="single" w:sz="4" w:space="0" w:color="000000"/>
              <w:right w:val="single" w:sz="4" w:space="0" w:color="000000"/>
            </w:tcBorders>
            <w:vAlign w:val="center"/>
          </w:tcPr>
          <w:p w14:paraId="25073535" w14:textId="77777777" w:rsidR="00074646" w:rsidRPr="005C24F1" w:rsidRDefault="00074646" w:rsidP="00875A05">
            <w:pPr>
              <w:spacing w:after="0"/>
              <w:jc w:val="both"/>
              <w:rPr>
                <w:rFonts w:ascii="Times New Roman" w:hAnsi="Times New Roman"/>
              </w:rPr>
            </w:pPr>
            <w:r w:rsidRPr="005C24F1">
              <w:rPr>
                <w:rFonts w:ascii="Times New Roman" w:hAnsi="Times New Roman"/>
              </w:rPr>
              <w:t>Obligația de a îndeplini sarcina atribuită, a cărei neîndeplinire atrage sancțiunea corespunzătoare tipului de răspundere juridică.</w:t>
            </w:r>
          </w:p>
        </w:tc>
      </w:tr>
      <w:tr w:rsidR="00074646" w:rsidRPr="005C24F1" w14:paraId="2C722665" w14:textId="77777777" w:rsidTr="00875A05">
        <w:trPr>
          <w:trHeight w:val="442"/>
        </w:trPr>
        <w:tc>
          <w:tcPr>
            <w:tcW w:w="583" w:type="dxa"/>
            <w:tcBorders>
              <w:top w:val="single" w:sz="4" w:space="0" w:color="000000"/>
              <w:left w:val="single" w:sz="4" w:space="0" w:color="000000"/>
              <w:bottom w:val="single" w:sz="4" w:space="0" w:color="000000"/>
            </w:tcBorders>
            <w:vAlign w:val="center"/>
          </w:tcPr>
          <w:p w14:paraId="73FA8F62"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6E5BA460"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Resurse</w:t>
            </w:r>
          </w:p>
        </w:tc>
        <w:tc>
          <w:tcPr>
            <w:tcW w:w="7230" w:type="dxa"/>
            <w:tcBorders>
              <w:top w:val="single" w:sz="4" w:space="0" w:color="000000"/>
              <w:left w:val="single" w:sz="4" w:space="0" w:color="000000"/>
              <w:bottom w:val="single" w:sz="4" w:space="0" w:color="000000"/>
              <w:right w:val="single" w:sz="4" w:space="0" w:color="000000"/>
            </w:tcBorders>
            <w:vAlign w:val="center"/>
          </w:tcPr>
          <w:p w14:paraId="4CBDE7CB" w14:textId="77777777" w:rsidR="00074646" w:rsidRPr="005C24F1" w:rsidRDefault="00074646" w:rsidP="00875A05">
            <w:pPr>
              <w:spacing w:after="0"/>
              <w:jc w:val="both"/>
              <w:rPr>
                <w:rFonts w:ascii="Times New Roman" w:hAnsi="Times New Roman"/>
              </w:rPr>
            </w:pPr>
            <w:r w:rsidRPr="005C24F1">
              <w:rPr>
                <w:rFonts w:ascii="Times New Roman" w:hAnsi="Times New Roman"/>
              </w:rPr>
              <w:t>Totalitatea elementelor de natură fizică, umană, informațională și financiară necesare ca input pentru ca strategiile să fie operaționale.</w:t>
            </w:r>
          </w:p>
        </w:tc>
      </w:tr>
      <w:tr w:rsidR="00074646" w:rsidRPr="005C24F1" w14:paraId="4367E8FA" w14:textId="77777777" w:rsidTr="00875A05">
        <w:trPr>
          <w:trHeight w:val="582"/>
        </w:trPr>
        <w:tc>
          <w:tcPr>
            <w:tcW w:w="583" w:type="dxa"/>
            <w:tcBorders>
              <w:top w:val="single" w:sz="4" w:space="0" w:color="000000"/>
              <w:left w:val="single" w:sz="4" w:space="0" w:color="000000"/>
              <w:bottom w:val="single" w:sz="4" w:space="0" w:color="000000"/>
            </w:tcBorders>
            <w:vAlign w:val="center"/>
          </w:tcPr>
          <w:p w14:paraId="3237CDC1"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21DD2F85"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 xml:space="preserve">Neconformitate </w:t>
            </w:r>
          </w:p>
        </w:tc>
        <w:tc>
          <w:tcPr>
            <w:tcW w:w="7230" w:type="dxa"/>
            <w:tcBorders>
              <w:top w:val="single" w:sz="4" w:space="0" w:color="000000"/>
              <w:left w:val="single" w:sz="4" w:space="0" w:color="000000"/>
              <w:bottom w:val="single" w:sz="4" w:space="0" w:color="000000"/>
              <w:right w:val="single" w:sz="4" w:space="0" w:color="000000"/>
            </w:tcBorders>
            <w:vAlign w:val="center"/>
          </w:tcPr>
          <w:p w14:paraId="3D74C2F4" w14:textId="77777777" w:rsidR="00074646" w:rsidRPr="005C24F1" w:rsidRDefault="00074646" w:rsidP="00875A05">
            <w:pPr>
              <w:spacing w:after="0"/>
              <w:jc w:val="both"/>
              <w:rPr>
                <w:rFonts w:ascii="Times New Roman" w:hAnsi="Times New Roman"/>
              </w:rPr>
            </w:pPr>
            <w:r w:rsidRPr="005C24F1">
              <w:rPr>
                <w:rFonts w:ascii="Times New Roman" w:hAnsi="Times New Roman"/>
              </w:rPr>
              <w:t>Încălcarea unei prevederi de act normativ sau a uneri proceduri, reprerzentând o disfuncționalitate.</w:t>
            </w:r>
          </w:p>
        </w:tc>
      </w:tr>
      <w:tr w:rsidR="00074646" w:rsidRPr="005C24F1" w14:paraId="57A5CE41" w14:textId="77777777" w:rsidTr="00875A05">
        <w:trPr>
          <w:trHeight w:val="410"/>
        </w:trPr>
        <w:tc>
          <w:tcPr>
            <w:tcW w:w="583" w:type="dxa"/>
            <w:tcBorders>
              <w:top w:val="single" w:sz="4" w:space="0" w:color="000000"/>
              <w:left w:val="single" w:sz="4" w:space="0" w:color="000000"/>
              <w:bottom w:val="single" w:sz="4" w:space="0" w:color="000000"/>
            </w:tcBorders>
            <w:vAlign w:val="center"/>
          </w:tcPr>
          <w:p w14:paraId="04618C9A"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2D5B91E4"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Neregulă</w:t>
            </w:r>
          </w:p>
        </w:tc>
        <w:tc>
          <w:tcPr>
            <w:tcW w:w="7230" w:type="dxa"/>
            <w:tcBorders>
              <w:top w:val="single" w:sz="4" w:space="0" w:color="000000"/>
              <w:left w:val="single" w:sz="4" w:space="0" w:color="000000"/>
              <w:bottom w:val="single" w:sz="4" w:space="0" w:color="000000"/>
              <w:right w:val="single" w:sz="4" w:space="0" w:color="000000"/>
            </w:tcBorders>
            <w:vAlign w:val="center"/>
          </w:tcPr>
          <w:p w14:paraId="2CF8962C" w14:textId="77777777" w:rsidR="00074646" w:rsidRPr="005C24F1" w:rsidRDefault="00074646" w:rsidP="00875A05">
            <w:pPr>
              <w:spacing w:after="0"/>
              <w:jc w:val="both"/>
              <w:rPr>
                <w:rFonts w:ascii="Times New Roman" w:hAnsi="Times New Roman"/>
              </w:rPr>
            </w:pPr>
            <w:r w:rsidRPr="005C24F1">
              <w:rPr>
                <w:rFonts w:ascii="Times New Roman" w:hAnsi="Times New Roman"/>
              </w:rPr>
              <w:t>Orice faptă care presupune o încălcare a legii, a deontologiei profesionale sau a principiilor bunei administrări, eficienței, economicității, a transparenței.</w:t>
            </w:r>
          </w:p>
        </w:tc>
      </w:tr>
      <w:tr w:rsidR="00074646" w:rsidRPr="005C24F1" w14:paraId="04B219A7"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0EE67D44"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3B605186"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Eficacitate</w:t>
            </w:r>
          </w:p>
        </w:tc>
        <w:tc>
          <w:tcPr>
            <w:tcW w:w="7230" w:type="dxa"/>
            <w:tcBorders>
              <w:top w:val="single" w:sz="4" w:space="0" w:color="000000"/>
              <w:left w:val="single" w:sz="4" w:space="0" w:color="000000"/>
              <w:bottom w:val="single" w:sz="4" w:space="0" w:color="000000"/>
              <w:right w:val="single" w:sz="4" w:space="0" w:color="000000"/>
            </w:tcBorders>
            <w:vAlign w:val="center"/>
          </w:tcPr>
          <w:p w14:paraId="792467E1" w14:textId="77777777" w:rsidR="00074646" w:rsidRPr="005C24F1" w:rsidRDefault="00074646" w:rsidP="00875A05">
            <w:pPr>
              <w:spacing w:after="0"/>
              <w:jc w:val="both"/>
              <w:rPr>
                <w:rFonts w:ascii="Times New Roman" w:hAnsi="Times New Roman"/>
              </w:rPr>
            </w:pPr>
            <w:r w:rsidRPr="005C24F1">
              <w:rPr>
                <w:rFonts w:ascii="Times New Roman" w:hAnsi="Times New Roman"/>
              </w:rPr>
              <w:t>Gradul de îndeplinire a obiectivelor programate pentru fiecare activitate și raportul dintre efectul proiectelor și rezultatul efectiv al activității respective.</w:t>
            </w:r>
          </w:p>
        </w:tc>
      </w:tr>
      <w:tr w:rsidR="00074646" w:rsidRPr="005C24F1" w14:paraId="5DD5CAE6" w14:textId="77777777" w:rsidTr="00875A05">
        <w:trPr>
          <w:trHeight w:val="392"/>
        </w:trPr>
        <w:tc>
          <w:tcPr>
            <w:tcW w:w="583" w:type="dxa"/>
            <w:tcBorders>
              <w:top w:val="single" w:sz="4" w:space="0" w:color="000000"/>
              <w:left w:val="single" w:sz="4" w:space="0" w:color="000000"/>
              <w:bottom w:val="single" w:sz="4" w:space="0" w:color="000000"/>
            </w:tcBorders>
            <w:vAlign w:val="center"/>
          </w:tcPr>
          <w:p w14:paraId="3F8ED956"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66347E86"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Eficiență</w:t>
            </w:r>
          </w:p>
        </w:tc>
        <w:tc>
          <w:tcPr>
            <w:tcW w:w="7230" w:type="dxa"/>
            <w:tcBorders>
              <w:top w:val="single" w:sz="4" w:space="0" w:color="000000"/>
              <w:left w:val="single" w:sz="4" w:space="0" w:color="000000"/>
              <w:bottom w:val="single" w:sz="4" w:space="0" w:color="000000"/>
              <w:right w:val="single" w:sz="4" w:space="0" w:color="000000"/>
            </w:tcBorders>
            <w:vAlign w:val="center"/>
          </w:tcPr>
          <w:p w14:paraId="06E6C30F" w14:textId="77777777" w:rsidR="00074646" w:rsidRPr="005C24F1" w:rsidRDefault="00074646" w:rsidP="00875A05">
            <w:pPr>
              <w:spacing w:after="0"/>
              <w:jc w:val="both"/>
              <w:rPr>
                <w:rFonts w:ascii="Times New Roman" w:hAnsi="Times New Roman"/>
              </w:rPr>
            </w:pPr>
            <w:r w:rsidRPr="005C24F1">
              <w:rPr>
                <w:rFonts w:ascii="Times New Roman" w:hAnsi="Times New Roman"/>
              </w:rPr>
              <w:t>Maximizarea rezultatelor unei activități în raport cu resursele utilizate.</w:t>
            </w:r>
          </w:p>
        </w:tc>
      </w:tr>
      <w:tr w:rsidR="00074646" w:rsidRPr="005C24F1" w14:paraId="026D33BA"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6DD5B916"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3B2A7189"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Abuz asupra copilului</w:t>
            </w:r>
          </w:p>
        </w:tc>
        <w:tc>
          <w:tcPr>
            <w:tcW w:w="7230" w:type="dxa"/>
            <w:tcBorders>
              <w:top w:val="single" w:sz="4" w:space="0" w:color="000000"/>
              <w:left w:val="single" w:sz="4" w:space="0" w:color="000000"/>
              <w:bottom w:val="single" w:sz="4" w:space="0" w:color="000000"/>
              <w:right w:val="single" w:sz="4" w:space="0" w:color="000000"/>
            </w:tcBorders>
            <w:vAlign w:val="center"/>
          </w:tcPr>
          <w:p w14:paraId="66526803" w14:textId="77777777" w:rsidR="00074646" w:rsidRPr="005C24F1" w:rsidRDefault="00074646" w:rsidP="00875A05">
            <w:pPr>
              <w:spacing w:after="0"/>
              <w:jc w:val="both"/>
              <w:rPr>
                <w:rFonts w:ascii="Times New Roman" w:hAnsi="Times New Roman"/>
              </w:rPr>
            </w:pPr>
            <w:r w:rsidRPr="005C24F1">
              <w:rPr>
                <w:rFonts w:ascii="Times New Roman" w:hAnsi="Times New Roman"/>
              </w:rPr>
              <w:t>Orice acţiune voluntară a unei persoane care se află într-o relaţie de răspundere, încredere sau auroritate faţă de acesta, prin care este periclitată viaţa, dezvoltarea fizică, mentală, spirituală, morală sau socială, integritatea corporală, sănătatea  fizică sau psihică a copilului.</w:t>
            </w:r>
          </w:p>
        </w:tc>
      </w:tr>
      <w:tr w:rsidR="00074646" w:rsidRPr="005C24F1" w14:paraId="0B3A63F6" w14:textId="77777777" w:rsidTr="00875A05">
        <w:trPr>
          <w:trHeight w:val="143"/>
        </w:trPr>
        <w:tc>
          <w:tcPr>
            <w:tcW w:w="583" w:type="dxa"/>
            <w:tcBorders>
              <w:top w:val="single" w:sz="4" w:space="0" w:color="000000"/>
              <w:left w:val="single" w:sz="4" w:space="0" w:color="000000"/>
              <w:bottom w:val="single" w:sz="4" w:space="0" w:color="000000"/>
            </w:tcBorders>
            <w:vAlign w:val="center"/>
          </w:tcPr>
          <w:p w14:paraId="32662AFB"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148BB2CF"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Abuzul fizic</w:t>
            </w:r>
          </w:p>
        </w:tc>
        <w:tc>
          <w:tcPr>
            <w:tcW w:w="7230" w:type="dxa"/>
            <w:tcBorders>
              <w:top w:val="single" w:sz="4" w:space="0" w:color="000000"/>
              <w:left w:val="single" w:sz="4" w:space="0" w:color="000000"/>
              <w:bottom w:val="single" w:sz="4" w:space="0" w:color="000000"/>
              <w:right w:val="single" w:sz="4" w:space="0" w:color="000000"/>
            </w:tcBorders>
            <w:vAlign w:val="center"/>
          </w:tcPr>
          <w:p w14:paraId="4E576E97" w14:textId="77777777" w:rsidR="00074646" w:rsidRPr="005C24F1" w:rsidRDefault="00074646" w:rsidP="00875A05">
            <w:pPr>
              <w:spacing w:after="0"/>
              <w:jc w:val="both"/>
              <w:rPr>
                <w:rFonts w:ascii="Times New Roman" w:hAnsi="Times New Roman"/>
              </w:rPr>
            </w:pPr>
            <w:r w:rsidRPr="005C24F1">
              <w:rPr>
                <w:rFonts w:ascii="Times New Roman" w:hAnsi="Times New Roman"/>
              </w:rPr>
              <w:t>Vătămarea corporală a copilului în în cadrul interacţiunii, singulară sau repetată, cu o persoană aflată în poziţie de răspundere, putere ori în relaţie de încredere cu acesta, fiind un rezultat al unor acte intenţionate care produc suferinţă copilului în prezent sau în viitor.</w:t>
            </w:r>
          </w:p>
        </w:tc>
      </w:tr>
      <w:tr w:rsidR="00074646" w:rsidRPr="005C24F1" w14:paraId="06D2E94B" w14:textId="77777777" w:rsidTr="00875A05">
        <w:trPr>
          <w:trHeight w:val="568"/>
        </w:trPr>
        <w:tc>
          <w:tcPr>
            <w:tcW w:w="583" w:type="dxa"/>
            <w:tcBorders>
              <w:top w:val="single" w:sz="4" w:space="0" w:color="000000"/>
              <w:left w:val="single" w:sz="4" w:space="0" w:color="000000"/>
              <w:bottom w:val="single" w:sz="4" w:space="0" w:color="000000"/>
            </w:tcBorders>
            <w:vAlign w:val="center"/>
          </w:tcPr>
          <w:p w14:paraId="5A198452"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1FF62139"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Abuzul emoţional</w:t>
            </w:r>
          </w:p>
        </w:tc>
        <w:tc>
          <w:tcPr>
            <w:tcW w:w="7230" w:type="dxa"/>
            <w:tcBorders>
              <w:top w:val="single" w:sz="4" w:space="0" w:color="000000"/>
              <w:left w:val="single" w:sz="4" w:space="0" w:color="000000"/>
              <w:bottom w:val="single" w:sz="4" w:space="0" w:color="000000"/>
              <w:right w:val="single" w:sz="4" w:space="0" w:color="000000"/>
            </w:tcBorders>
            <w:vAlign w:val="center"/>
          </w:tcPr>
          <w:p w14:paraId="40653C9B" w14:textId="77777777" w:rsidR="00074646" w:rsidRPr="005C24F1" w:rsidRDefault="00074646" w:rsidP="00875A05">
            <w:pPr>
              <w:spacing w:after="0"/>
              <w:rPr>
                <w:rFonts w:ascii="Times New Roman" w:hAnsi="Times New Roman"/>
              </w:rPr>
            </w:pPr>
            <w:r w:rsidRPr="005C24F1">
              <w:rPr>
                <w:rFonts w:ascii="Times New Roman" w:hAnsi="Times New Roman"/>
              </w:rPr>
              <w:t>Expunerea repetată a copilului la situaţii al căror impact emoţional depăşeşte capacitatea sa de integrare psihologică.</w:t>
            </w:r>
          </w:p>
        </w:tc>
      </w:tr>
      <w:tr w:rsidR="00074646" w:rsidRPr="005C24F1" w14:paraId="5B133ABD"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644C93B2"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68CB0F5E"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Abuzul sexual</w:t>
            </w:r>
          </w:p>
        </w:tc>
        <w:tc>
          <w:tcPr>
            <w:tcW w:w="7230" w:type="dxa"/>
            <w:tcBorders>
              <w:top w:val="single" w:sz="4" w:space="0" w:color="000000"/>
              <w:left w:val="single" w:sz="4" w:space="0" w:color="000000"/>
              <w:bottom w:val="single" w:sz="4" w:space="0" w:color="000000"/>
              <w:right w:val="single" w:sz="4" w:space="0" w:color="000000"/>
            </w:tcBorders>
            <w:vAlign w:val="center"/>
          </w:tcPr>
          <w:p w14:paraId="51198514" w14:textId="77777777" w:rsidR="00074646" w:rsidRPr="005C24F1" w:rsidRDefault="00074646" w:rsidP="00875A05">
            <w:pPr>
              <w:spacing w:after="0"/>
              <w:rPr>
                <w:rFonts w:ascii="Times New Roman" w:hAnsi="Times New Roman"/>
              </w:rPr>
            </w:pPr>
            <w:r w:rsidRPr="005C24F1">
              <w:rPr>
                <w:rFonts w:ascii="Times New Roman" w:hAnsi="Times New Roman"/>
              </w:rPr>
              <w:t>Implicarea unui copil sau a unui adolescent minor dependent şi imatur din punctul de vedere al dezvoltării psihosexuale în activităţi sexuale pe care nu este în măsură să le înţeleagă, care sunt nepotrivite pentru vârsta sa ori pentru dezvoltarea sa psihosexuală, activităţi sexuale pe care le suportă fiind constrâns prin violenţă sau seducţie ori care transgresează tabuurile sociale legate de rolurile familiale; aceste activităţi includ, de regulă, contact fizic, cu sau fără penetrare sexuală.</w:t>
            </w:r>
          </w:p>
        </w:tc>
      </w:tr>
      <w:tr w:rsidR="00074646" w:rsidRPr="005C24F1" w14:paraId="49454FA8" w14:textId="77777777" w:rsidTr="00875A05">
        <w:trPr>
          <w:trHeight w:val="437"/>
        </w:trPr>
        <w:tc>
          <w:tcPr>
            <w:tcW w:w="583" w:type="dxa"/>
            <w:tcBorders>
              <w:top w:val="single" w:sz="4" w:space="0" w:color="000000"/>
              <w:left w:val="single" w:sz="4" w:space="0" w:color="000000"/>
              <w:bottom w:val="single" w:sz="4" w:space="0" w:color="000000"/>
            </w:tcBorders>
            <w:vAlign w:val="center"/>
          </w:tcPr>
          <w:p w14:paraId="0BC142C6"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102B5ECE"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 xml:space="preserve">Beneficiar </w:t>
            </w:r>
          </w:p>
        </w:tc>
        <w:tc>
          <w:tcPr>
            <w:tcW w:w="7230" w:type="dxa"/>
            <w:tcBorders>
              <w:top w:val="single" w:sz="4" w:space="0" w:color="000000"/>
              <w:left w:val="single" w:sz="4" w:space="0" w:color="000000"/>
              <w:bottom w:val="single" w:sz="4" w:space="0" w:color="000000"/>
              <w:right w:val="single" w:sz="4" w:space="0" w:color="000000"/>
            </w:tcBorders>
            <w:vAlign w:val="center"/>
          </w:tcPr>
          <w:p w14:paraId="6AE0B324" w14:textId="77777777" w:rsidR="00074646" w:rsidRPr="005C24F1" w:rsidRDefault="00074646" w:rsidP="00875A05">
            <w:pPr>
              <w:spacing w:after="0"/>
              <w:jc w:val="both"/>
              <w:rPr>
                <w:rFonts w:ascii="Times New Roman" w:hAnsi="Times New Roman"/>
              </w:rPr>
            </w:pPr>
            <w:r w:rsidRPr="005C24F1">
              <w:rPr>
                <w:rFonts w:ascii="Times New Roman" w:hAnsi="Times New Roman"/>
              </w:rPr>
              <w:t>Copil care frecventează centrul de zi</w:t>
            </w:r>
            <w:r>
              <w:rPr>
                <w:rFonts w:ascii="Times New Roman" w:hAnsi="Times New Roman"/>
              </w:rPr>
              <w:t xml:space="preserve"> sau are acces la serviciul social </w:t>
            </w:r>
            <w:r w:rsidRPr="008507F6">
              <w:rPr>
                <w:rFonts w:ascii="Times New Roman" w:hAnsi="Times New Roman"/>
              </w:rPr>
              <w:t>Echipa mobilă pentru îngrijirea la domiciliu a copilului cu dizabilități</w:t>
            </w:r>
          </w:p>
        </w:tc>
      </w:tr>
      <w:tr w:rsidR="00074646" w:rsidRPr="005C24F1" w14:paraId="6CDDB5BA" w14:textId="77777777" w:rsidTr="00875A05">
        <w:trPr>
          <w:trHeight w:val="712"/>
        </w:trPr>
        <w:tc>
          <w:tcPr>
            <w:tcW w:w="583" w:type="dxa"/>
            <w:tcBorders>
              <w:top w:val="single" w:sz="4" w:space="0" w:color="000000"/>
              <w:left w:val="single" w:sz="4" w:space="0" w:color="000000"/>
              <w:bottom w:val="single" w:sz="4" w:space="0" w:color="000000"/>
            </w:tcBorders>
            <w:vAlign w:val="center"/>
          </w:tcPr>
          <w:p w14:paraId="030DC94F"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42F0970B"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Exploatarea copilului</w:t>
            </w:r>
          </w:p>
        </w:tc>
        <w:tc>
          <w:tcPr>
            <w:tcW w:w="7230" w:type="dxa"/>
            <w:tcBorders>
              <w:top w:val="single" w:sz="4" w:space="0" w:color="000000"/>
              <w:left w:val="single" w:sz="4" w:space="0" w:color="000000"/>
              <w:bottom w:val="single" w:sz="4" w:space="0" w:color="000000"/>
              <w:right w:val="single" w:sz="4" w:space="0" w:color="000000"/>
            </w:tcBorders>
            <w:vAlign w:val="center"/>
          </w:tcPr>
          <w:p w14:paraId="22DF5572" w14:textId="77777777" w:rsidR="00074646" w:rsidRPr="005C24F1" w:rsidRDefault="00074646" w:rsidP="00875A05">
            <w:pPr>
              <w:spacing w:after="0"/>
              <w:rPr>
                <w:rFonts w:ascii="Times New Roman" w:hAnsi="Times New Roman"/>
              </w:rPr>
            </w:pPr>
            <w:r w:rsidRPr="005C24F1">
              <w:rPr>
                <w:rFonts w:ascii="Times New Roman" w:hAnsi="Times New Roman"/>
              </w:rPr>
              <w:t xml:space="preserve"> Executarea unei munci sau îndeplinirea de servicii în mod forţat ori cu încălcarea normelor legale privind condiţiile de muncă, salarizare, sănătate şi securitate.</w:t>
            </w:r>
          </w:p>
        </w:tc>
      </w:tr>
      <w:tr w:rsidR="00074646" w:rsidRPr="005C24F1" w14:paraId="566BAA24"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10918D12"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3ADD9F9D"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Exploatarea sexuală a copiilor</w:t>
            </w:r>
          </w:p>
        </w:tc>
        <w:tc>
          <w:tcPr>
            <w:tcW w:w="7230" w:type="dxa"/>
            <w:tcBorders>
              <w:top w:val="single" w:sz="4" w:space="0" w:color="000000"/>
              <w:left w:val="single" w:sz="4" w:space="0" w:color="000000"/>
              <w:bottom w:val="single" w:sz="4" w:space="0" w:color="000000"/>
              <w:right w:val="single" w:sz="4" w:space="0" w:color="000000"/>
            </w:tcBorders>
            <w:vAlign w:val="center"/>
          </w:tcPr>
          <w:p w14:paraId="63412D17" w14:textId="77777777" w:rsidR="00074646" w:rsidRPr="005C24F1" w:rsidRDefault="00074646" w:rsidP="00875A05">
            <w:pPr>
              <w:spacing w:after="0"/>
              <w:jc w:val="both"/>
              <w:rPr>
                <w:rFonts w:ascii="Times New Roman" w:hAnsi="Times New Roman"/>
              </w:rPr>
            </w:pPr>
            <w:r w:rsidRPr="005C24F1">
              <w:rPr>
                <w:rFonts w:ascii="Times New Roman" w:hAnsi="Times New Roman"/>
              </w:rPr>
              <w:t xml:space="preserve"> Reprezintă o practică prin intermediul căreia o persoană, de regulă un adult, obţine o gratificaţie sexuală, un câştig financiar sau o avansare, abuzând/exploatând sexualitatea unui copil, încălcând drepturile acestuia la demnitate, egalitate, autonomie şi bunăstare fizică şi psihică; exemple: prostituţia, turismul sexual, comerţul cu căsătorii (inclusiv prin poştă), pornografia, striptease-ul.</w:t>
            </w:r>
          </w:p>
        </w:tc>
      </w:tr>
      <w:tr w:rsidR="00074646" w:rsidRPr="005C24F1" w14:paraId="2267B0BF" w14:textId="77777777" w:rsidTr="00875A05">
        <w:trPr>
          <w:trHeight w:val="353"/>
        </w:trPr>
        <w:tc>
          <w:tcPr>
            <w:tcW w:w="583" w:type="dxa"/>
            <w:tcBorders>
              <w:top w:val="single" w:sz="4" w:space="0" w:color="000000"/>
              <w:left w:val="single" w:sz="4" w:space="0" w:color="000000"/>
              <w:bottom w:val="single" w:sz="4" w:space="0" w:color="000000"/>
            </w:tcBorders>
            <w:vAlign w:val="center"/>
          </w:tcPr>
          <w:p w14:paraId="7B6AF84C"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51C477EA"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Instruire</w:t>
            </w:r>
          </w:p>
        </w:tc>
        <w:tc>
          <w:tcPr>
            <w:tcW w:w="7230" w:type="dxa"/>
            <w:tcBorders>
              <w:top w:val="single" w:sz="4" w:space="0" w:color="000000"/>
              <w:left w:val="single" w:sz="4" w:space="0" w:color="000000"/>
              <w:bottom w:val="single" w:sz="4" w:space="0" w:color="000000"/>
              <w:right w:val="single" w:sz="4" w:space="0" w:color="000000"/>
            </w:tcBorders>
            <w:vAlign w:val="center"/>
          </w:tcPr>
          <w:p w14:paraId="79393308" w14:textId="77777777" w:rsidR="00074646" w:rsidRPr="005C24F1" w:rsidRDefault="00074646" w:rsidP="00875A05">
            <w:pPr>
              <w:spacing w:after="0"/>
              <w:rPr>
                <w:rFonts w:ascii="Times New Roman" w:hAnsi="Times New Roman"/>
              </w:rPr>
            </w:pPr>
            <w:r w:rsidRPr="005C24F1">
              <w:rPr>
                <w:rFonts w:ascii="Times New Roman" w:hAnsi="Times New Roman"/>
              </w:rPr>
              <w:t>Proces de predare a unor cunoştinţe şi deprinderi</w:t>
            </w:r>
          </w:p>
        </w:tc>
      </w:tr>
      <w:tr w:rsidR="00074646" w:rsidRPr="005C24F1" w14:paraId="2E79BAA8"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7EF44628"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7C346443"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Intervenţie</w:t>
            </w:r>
          </w:p>
        </w:tc>
        <w:tc>
          <w:tcPr>
            <w:tcW w:w="7230" w:type="dxa"/>
            <w:tcBorders>
              <w:top w:val="single" w:sz="4" w:space="0" w:color="000000"/>
              <w:left w:val="single" w:sz="4" w:space="0" w:color="000000"/>
              <w:bottom w:val="single" w:sz="4" w:space="0" w:color="000000"/>
              <w:right w:val="single" w:sz="4" w:space="0" w:color="000000"/>
            </w:tcBorders>
            <w:vAlign w:val="center"/>
          </w:tcPr>
          <w:p w14:paraId="00F768BD" w14:textId="77777777" w:rsidR="00074646" w:rsidRPr="005C24F1" w:rsidRDefault="00074646" w:rsidP="00875A05">
            <w:pPr>
              <w:spacing w:after="0"/>
              <w:jc w:val="both"/>
              <w:rPr>
                <w:rFonts w:ascii="Times New Roman" w:hAnsi="Times New Roman"/>
              </w:rPr>
            </w:pPr>
            <w:r w:rsidRPr="005C24F1">
              <w:rPr>
                <w:rFonts w:ascii="Times New Roman" w:hAnsi="Times New Roman"/>
              </w:rPr>
              <w:t xml:space="preserve"> Acţiunile şi activităţile derulate de profesionişti cu scopul evaluării şi formulării unei diagnoze multidimensionale şi implementării PIP/ planului de reabilitare şi/sau reintegrare social.</w:t>
            </w:r>
          </w:p>
        </w:tc>
      </w:tr>
      <w:tr w:rsidR="00074646" w:rsidRPr="005C24F1" w14:paraId="15737084" w14:textId="77777777" w:rsidTr="00875A05">
        <w:trPr>
          <w:trHeight w:val="968"/>
        </w:trPr>
        <w:tc>
          <w:tcPr>
            <w:tcW w:w="583" w:type="dxa"/>
            <w:tcBorders>
              <w:top w:val="single" w:sz="4" w:space="0" w:color="000000"/>
              <w:left w:val="single" w:sz="4" w:space="0" w:color="000000"/>
              <w:bottom w:val="single" w:sz="4" w:space="0" w:color="000000"/>
            </w:tcBorders>
            <w:vAlign w:val="center"/>
          </w:tcPr>
          <w:p w14:paraId="0EFA8804"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3C40BD49"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Violenţa asupra copilului</w:t>
            </w:r>
          </w:p>
        </w:tc>
        <w:tc>
          <w:tcPr>
            <w:tcW w:w="7230" w:type="dxa"/>
            <w:tcBorders>
              <w:top w:val="single" w:sz="4" w:space="0" w:color="000000"/>
              <w:left w:val="single" w:sz="4" w:space="0" w:color="000000"/>
              <w:bottom w:val="single" w:sz="4" w:space="0" w:color="000000"/>
              <w:right w:val="single" w:sz="4" w:space="0" w:color="000000"/>
            </w:tcBorders>
            <w:vAlign w:val="center"/>
          </w:tcPr>
          <w:p w14:paraId="1AAA61B7" w14:textId="77777777" w:rsidR="00074646" w:rsidRPr="005C24F1" w:rsidRDefault="00074646" w:rsidP="00875A05">
            <w:pPr>
              <w:spacing w:after="0"/>
              <w:jc w:val="both"/>
              <w:rPr>
                <w:rFonts w:ascii="Times New Roman" w:hAnsi="Times New Roman"/>
              </w:rPr>
            </w:pPr>
            <w:r w:rsidRPr="005C24F1">
              <w:rPr>
                <w:rFonts w:ascii="Times New Roman" w:hAnsi="Times New Roman"/>
              </w:rPr>
              <w:t xml:space="preserve"> Reprezintă forme de rele tratamente produse de către părinţi sau de orice altă persoană aflată în poziţie de răspundere, putere ori în relaţie de încredere cu copilul, care produc vătămare actuală sau potenţială asupra sănătăţii acestuia şi îi pun în pericol viaţa, dezvoltarea, demnitatea şi moralitatea.</w:t>
            </w:r>
          </w:p>
        </w:tc>
      </w:tr>
      <w:tr w:rsidR="00074646" w:rsidRPr="005C24F1" w14:paraId="61055906" w14:textId="77777777" w:rsidTr="00875A05">
        <w:trPr>
          <w:trHeight w:val="426"/>
        </w:trPr>
        <w:tc>
          <w:tcPr>
            <w:tcW w:w="583" w:type="dxa"/>
            <w:tcBorders>
              <w:top w:val="single" w:sz="4" w:space="0" w:color="000000"/>
              <w:left w:val="single" w:sz="4" w:space="0" w:color="000000"/>
              <w:bottom w:val="single" w:sz="4" w:space="0" w:color="000000"/>
            </w:tcBorders>
            <w:vAlign w:val="center"/>
          </w:tcPr>
          <w:p w14:paraId="08B032ED"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6A9E5FB3"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Violenţa fizică</w:t>
            </w:r>
          </w:p>
        </w:tc>
        <w:tc>
          <w:tcPr>
            <w:tcW w:w="7230" w:type="dxa"/>
            <w:tcBorders>
              <w:top w:val="single" w:sz="4" w:space="0" w:color="000000"/>
              <w:left w:val="single" w:sz="4" w:space="0" w:color="000000"/>
              <w:bottom w:val="single" w:sz="4" w:space="0" w:color="000000"/>
              <w:right w:val="single" w:sz="4" w:space="0" w:color="000000"/>
            </w:tcBorders>
            <w:vAlign w:val="center"/>
          </w:tcPr>
          <w:p w14:paraId="58CA394E" w14:textId="77777777" w:rsidR="00074646" w:rsidRPr="005C24F1" w:rsidRDefault="00074646" w:rsidP="00875A05">
            <w:pPr>
              <w:spacing w:after="0"/>
              <w:jc w:val="both"/>
              <w:rPr>
                <w:rFonts w:ascii="Times New Roman" w:hAnsi="Times New Roman"/>
              </w:rPr>
            </w:pPr>
            <w:r w:rsidRPr="005C24F1">
              <w:rPr>
                <w:rFonts w:ascii="Times New Roman" w:hAnsi="Times New Roman"/>
              </w:rPr>
              <w:t>Constă în atingeri sau contacte fizice dureroase, inclusiv intimidarea fizică îndreptată asupra victimei. Forme de manifestare: împingerea, plesnirea, trasul de păr, răsucirea braţelor, desfigurarea, provocarea de vânătăi, contuzii, arsuri, bătăi, lovituri cu pumnul, palma sau piciorul, aruncarea în victimă cu diverse obiecte, izbirea de pereţi şi mobilă, folosirea armelor. Violenţa fizică include şi distrugerea bunurilor care aparţin victimei sau pe care cei 2 parteneri le stăpânesc şi le utilizează împreună.</w:t>
            </w:r>
          </w:p>
        </w:tc>
      </w:tr>
      <w:tr w:rsidR="00074646" w:rsidRPr="005C24F1" w14:paraId="7902BF76"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25352667"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030F147D"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Violenţa psihologică</w:t>
            </w:r>
          </w:p>
        </w:tc>
        <w:tc>
          <w:tcPr>
            <w:tcW w:w="7230" w:type="dxa"/>
            <w:tcBorders>
              <w:top w:val="single" w:sz="4" w:space="0" w:color="000000"/>
              <w:left w:val="single" w:sz="4" w:space="0" w:color="000000"/>
              <w:bottom w:val="single" w:sz="4" w:space="0" w:color="000000"/>
              <w:right w:val="single" w:sz="4" w:space="0" w:color="000000"/>
            </w:tcBorders>
            <w:vAlign w:val="center"/>
          </w:tcPr>
          <w:p w14:paraId="7491B56E" w14:textId="77777777" w:rsidR="00074646" w:rsidRPr="005C24F1" w:rsidRDefault="00074646" w:rsidP="00875A05">
            <w:pPr>
              <w:spacing w:after="0"/>
              <w:jc w:val="both"/>
              <w:rPr>
                <w:rFonts w:ascii="Times New Roman" w:hAnsi="Times New Roman"/>
                <w:sz w:val="20"/>
                <w:szCs w:val="20"/>
              </w:rPr>
            </w:pPr>
            <w:r w:rsidRPr="005C24F1">
              <w:rPr>
                <w:rFonts w:ascii="Times New Roman" w:hAnsi="Times New Roman"/>
                <w:sz w:val="20"/>
                <w:szCs w:val="20"/>
              </w:rPr>
              <w:t xml:space="preserve"> Precedă şi acompaniază celelalte forme de violenţă/abuz, dar se poate manifesta şi izolat prin injurii, ameninţări, intimidări, uciderea animalelor domestice preferate, privarea de satisfacerea nevoilor personale esenţiale (mâncare, somn etc.). </w:t>
            </w:r>
          </w:p>
          <w:p w14:paraId="14EA3BBF" w14:textId="77777777" w:rsidR="00074646" w:rsidRPr="005C24F1" w:rsidRDefault="00074646" w:rsidP="00875A05">
            <w:pPr>
              <w:spacing w:after="0"/>
              <w:jc w:val="both"/>
              <w:rPr>
                <w:rFonts w:ascii="Times New Roman" w:hAnsi="Times New Roman"/>
                <w:sz w:val="20"/>
                <w:szCs w:val="20"/>
              </w:rPr>
            </w:pPr>
            <w:r w:rsidRPr="005C24F1">
              <w:rPr>
                <w:rFonts w:ascii="Times New Roman" w:hAnsi="Times New Roman"/>
                <w:sz w:val="20"/>
                <w:szCs w:val="20"/>
              </w:rPr>
              <w:t>Acest tip de violenţă cuprinde 6 componente importante: frica, depersonalizarea, privarea, supraîncărcarea cu responsabilităţi, degradarea şi distorsionarea realităţii. Totodată, reprezintă un factor central în controlul şi manipularea partenerului.</w:t>
            </w:r>
          </w:p>
        </w:tc>
      </w:tr>
      <w:tr w:rsidR="00074646" w:rsidRPr="005C24F1" w14:paraId="722946F7" w14:textId="77777777" w:rsidTr="00875A05">
        <w:trPr>
          <w:trHeight w:val="568"/>
        </w:trPr>
        <w:tc>
          <w:tcPr>
            <w:tcW w:w="583" w:type="dxa"/>
            <w:tcBorders>
              <w:top w:val="single" w:sz="4" w:space="0" w:color="000000"/>
              <w:left w:val="single" w:sz="4" w:space="0" w:color="000000"/>
              <w:bottom w:val="single" w:sz="4" w:space="0" w:color="000000"/>
            </w:tcBorders>
            <w:vAlign w:val="center"/>
          </w:tcPr>
          <w:p w14:paraId="79781118"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0E34B00C"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Violenţa sexuală</w:t>
            </w:r>
          </w:p>
        </w:tc>
        <w:tc>
          <w:tcPr>
            <w:tcW w:w="7230" w:type="dxa"/>
            <w:tcBorders>
              <w:top w:val="single" w:sz="4" w:space="0" w:color="000000"/>
              <w:left w:val="single" w:sz="4" w:space="0" w:color="000000"/>
              <w:bottom w:val="single" w:sz="4" w:space="0" w:color="000000"/>
              <w:right w:val="single" w:sz="4" w:space="0" w:color="000000"/>
            </w:tcBorders>
            <w:vAlign w:val="center"/>
          </w:tcPr>
          <w:p w14:paraId="1652663F" w14:textId="77777777" w:rsidR="00074646" w:rsidRPr="005C24F1" w:rsidRDefault="00074646" w:rsidP="00875A05">
            <w:pPr>
              <w:spacing w:after="0"/>
              <w:jc w:val="both"/>
              <w:rPr>
                <w:rFonts w:ascii="Times New Roman" w:hAnsi="Times New Roman"/>
                <w:sz w:val="20"/>
                <w:szCs w:val="20"/>
              </w:rPr>
            </w:pPr>
            <w:r w:rsidRPr="005C24F1">
              <w:rPr>
                <w:rFonts w:ascii="Times New Roman" w:hAnsi="Times New Roman"/>
                <w:sz w:val="20"/>
                <w:szCs w:val="20"/>
              </w:rPr>
              <w:t xml:space="preserve"> Constă în comentarii degradante la adresa victimei, atingeri neplăcute şi diverse injurii în timpul sau în legătură cu actul sexual, incluzând şi violul marital</w:t>
            </w:r>
          </w:p>
        </w:tc>
      </w:tr>
      <w:tr w:rsidR="00074646" w:rsidRPr="007A6286" w14:paraId="26679BFD" w14:textId="77777777" w:rsidTr="00875A05">
        <w:trPr>
          <w:trHeight w:val="856"/>
        </w:trPr>
        <w:tc>
          <w:tcPr>
            <w:tcW w:w="583" w:type="dxa"/>
            <w:tcBorders>
              <w:top w:val="single" w:sz="4" w:space="0" w:color="000000"/>
              <w:left w:val="single" w:sz="4" w:space="0" w:color="000000"/>
              <w:bottom w:val="single" w:sz="4" w:space="0" w:color="000000"/>
            </w:tcBorders>
            <w:vAlign w:val="center"/>
          </w:tcPr>
          <w:p w14:paraId="349467E5" w14:textId="77777777" w:rsidR="00074646" w:rsidRPr="007A6286" w:rsidRDefault="00074646" w:rsidP="00875A05">
            <w:pPr>
              <w:numPr>
                <w:ilvl w:val="0"/>
                <w:numId w:val="6"/>
              </w:numPr>
              <w:spacing w:after="0"/>
              <w:jc w:val="center"/>
              <w:rPr>
                <w:rFonts w:ascii="Times New Roman" w:hAnsi="Times New Roman"/>
                <w:sz w:val="24"/>
                <w:szCs w:val="24"/>
              </w:rPr>
            </w:pPr>
          </w:p>
        </w:tc>
        <w:tc>
          <w:tcPr>
            <w:tcW w:w="2117" w:type="dxa"/>
            <w:tcBorders>
              <w:top w:val="single" w:sz="4" w:space="0" w:color="000000"/>
              <w:left w:val="single" w:sz="4" w:space="0" w:color="000000"/>
              <w:bottom w:val="single" w:sz="4" w:space="0" w:color="000000"/>
            </w:tcBorders>
            <w:vAlign w:val="center"/>
          </w:tcPr>
          <w:p w14:paraId="3C6280E7" w14:textId="77777777" w:rsidR="00074646" w:rsidRPr="007A6286" w:rsidRDefault="00074646" w:rsidP="00875A05">
            <w:pPr>
              <w:spacing w:after="0"/>
              <w:rPr>
                <w:rFonts w:ascii="Times New Roman" w:hAnsi="Times New Roman"/>
                <w:sz w:val="24"/>
                <w:szCs w:val="24"/>
              </w:rPr>
            </w:pPr>
            <w:r w:rsidRPr="007A6286">
              <w:rPr>
                <w:rFonts w:ascii="Times New Roman" w:hAnsi="Times New Roman"/>
                <w:sz w:val="24"/>
                <w:szCs w:val="24"/>
              </w:rPr>
              <w:t>Violenţa prin deprivare/neglijare</w:t>
            </w:r>
          </w:p>
        </w:tc>
        <w:tc>
          <w:tcPr>
            <w:tcW w:w="7230" w:type="dxa"/>
            <w:tcBorders>
              <w:top w:val="single" w:sz="4" w:space="0" w:color="000000"/>
              <w:left w:val="single" w:sz="4" w:space="0" w:color="000000"/>
              <w:bottom w:val="single" w:sz="4" w:space="0" w:color="000000"/>
              <w:right w:val="single" w:sz="4" w:space="0" w:color="000000"/>
            </w:tcBorders>
            <w:vAlign w:val="center"/>
          </w:tcPr>
          <w:p w14:paraId="29F7E70D" w14:textId="77777777" w:rsidR="00074646" w:rsidRPr="007A6286" w:rsidRDefault="00074646" w:rsidP="00875A05">
            <w:pPr>
              <w:spacing w:after="0"/>
              <w:jc w:val="both"/>
              <w:rPr>
                <w:rFonts w:ascii="Times New Roman" w:hAnsi="Times New Roman"/>
                <w:sz w:val="24"/>
                <w:szCs w:val="24"/>
              </w:rPr>
            </w:pPr>
            <w:r w:rsidRPr="007A6286">
              <w:rPr>
                <w:rFonts w:ascii="Times New Roman" w:hAnsi="Times New Roman"/>
                <w:sz w:val="24"/>
                <w:szCs w:val="24"/>
              </w:rPr>
              <w:t xml:space="preserve"> </w:t>
            </w:r>
            <w:r w:rsidRPr="005C24F1">
              <w:rPr>
                <w:rFonts w:ascii="Times New Roman" w:hAnsi="Times New Roman"/>
              </w:rPr>
              <w:t>Reprezintă forma nonfizică a violenţei. Se manifestă prin incapacitatea sau refuzul agresorului de acordare a celor necesare persoanei pentru toate aspectele vieţii sale: sănătate, educaţie, dezvoltare emoţională, nutriţie, adăpost, siguranţa vieţii - în contextul în care familia sau îngrijitorul legal are acces la resursele necesare. Include</w:t>
            </w:r>
            <w:r w:rsidRPr="007A6286">
              <w:rPr>
                <w:rFonts w:ascii="Times New Roman" w:hAnsi="Times New Roman"/>
                <w:sz w:val="24"/>
                <w:szCs w:val="24"/>
              </w:rPr>
              <w:t xml:space="preserve"> </w:t>
            </w:r>
            <w:r w:rsidRPr="005C24F1">
              <w:rPr>
                <w:rFonts w:ascii="Times New Roman" w:hAnsi="Times New Roman"/>
              </w:rPr>
              <w:t>nesupravegherea şi lipsa protecţiei/ajutorului persoanei în faţa pericolului, lipsirea de libertate, abandonul de familie, nerespectarea măsurilor privind încredinţarea minorului, alungarea de la domiciliu etc.</w:t>
            </w:r>
          </w:p>
        </w:tc>
      </w:tr>
      <w:bookmarkEnd w:id="2"/>
    </w:tbl>
    <w:p w14:paraId="3A874B01" w14:textId="73554438" w:rsidR="00074646" w:rsidRDefault="00074646" w:rsidP="007A6286">
      <w:pPr>
        <w:spacing w:after="0"/>
        <w:rPr>
          <w:rFonts w:ascii="Times New Roman" w:hAnsi="Times New Roman"/>
          <w:b/>
          <w:bCs/>
          <w:sz w:val="24"/>
          <w:szCs w:val="24"/>
        </w:rPr>
      </w:pPr>
    </w:p>
    <w:p w14:paraId="292716E6" w14:textId="77777777" w:rsidR="00074646" w:rsidRPr="007A6286" w:rsidRDefault="00074646" w:rsidP="007A6286">
      <w:pPr>
        <w:spacing w:after="0"/>
        <w:rPr>
          <w:rFonts w:ascii="Times New Roman" w:hAnsi="Times New Roman"/>
          <w:b/>
          <w:bCs/>
          <w:sz w:val="24"/>
          <w:szCs w:val="24"/>
        </w:rPr>
      </w:pPr>
    </w:p>
    <w:p w14:paraId="2BDA2DC4" w14:textId="77777777" w:rsidR="00122BD2" w:rsidRDefault="00122BD2" w:rsidP="007A6286">
      <w:pPr>
        <w:spacing w:after="0"/>
        <w:rPr>
          <w:rFonts w:ascii="Times New Roman" w:hAnsi="Times New Roman"/>
          <w:b/>
          <w:bCs/>
          <w:sz w:val="24"/>
          <w:szCs w:val="24"/>
        </w:rPr>
      </w:pPr>
      <w:r w:rsidRPr="007A6286">
        <w:rPr>
          <w:rFonts w:ascii="Times New Roman" w:hAnsi="Times New Roman"/>
          <w:sz w:val="24"/>
          <w:szCs w:val="24"/>
        </w:rPr>
        <w:t xml:space="preserve"> </w:t>
      </w:r>
      <w:r w:rsidR="00D859A6" w:rsidRPr="007A6286">
        <w:rPr>
          <w:rFonts w:ascii="Times New Roman" w:hAnsi="Times New Roman"/>
          <w:sz w:val="24"/>
          <w:szCs w:val="24"/>
        </w:rPr>
        <w:t xml:space="preserve">     </w:t>
      </w:r>
      <w:bookmarkStart w:id="3" w:name="_Hlk26014563"/>
      <w:r w:rsidR="002146A2" w:rsidRPr="007A6286">
        <w:rPr>
          <w:rFonts w:ascii="Times New Roman" w:hAnsi="Times New Roman"/>
          <w:b/>
          <w:bCs/>
          <w:sz w:val="24"/>
          <w:szCs w:val="24"/>
        </w:rPr>
        <w:t>4.2.</w:t>
      </w:r>
      <w:r w:rsidR="002146A2" w:rsidRPr="007A6286">
        <w:rPr>
          <w:rFonts w:ascii="Times New Roman" w:hAnsi="Times New Roman"/>
          <w:sz w:val="24"/>
          <w:szCs w:val="24"/>
        </w:rPr>
        <w:t xml:space="preserve"> </w:t>
      </w:r>
      <w:r w:rsidR="00D859A6" w:rsidRPr="007A6286">
        <w:rPr>
          <w:rFonts w:ascii="Times New Roman" w:hAnsi="Times New Roman"/>
          <w:sz w:val="24"/>
          <w:szCs w:val="24"/>
        </w:rPr>
        <w:t xml:space="preserve"> </w:t>
      </w:r>
      <w:r w:rsidRPr="007A6286">
        <w:rPr>
          <w:rFonts w:ascii="Times New Roman" w:hAnsi="Times New Roman"/>
          <w:b/>
          <w:bCs/>
          <w:sz w:val="24"/>
          <w:szCs w:val="24"/>
        </w:rPr>
        <w:t>Abrevieri ale termenilor</w:t>
      </w:r>
    </w:p>
    <w:p w14:paraId="6C1A8454" w14:textId="1D3D05B9" w:rsidR="00F81C30" w:rsidRDefault="00F81C30" w:rsidP="007A6286">
      <w:pPr>
        <w:spacing w:after="0"/>
        <w:rPr>
          <w:rFonts w:ascii="Times New Roman" w:hAnsi="Times New Roman"/>
          <w:b/>
          <w:bCs/>
          <w:sz w:val="24"/>
          <w:szCs w:val="24"/>
        </w:rPr>
      </w:pPr>
    </w:p>
    <w:tbl>
      <w:tblPr>
        <w:tblW w:w="10038" w:type="dxa"/>
        <w:tblInd w:w="273" w:type="dxa"/>
        <w:tblLayout w:type="fixed"/>
        <w:tblLook w:val="0000" w:firstRow="0" w:lastRow="0" w:firstColumn="0" w:lastColumn="0" w:noHBand="0" w:noVBand="0"/>
      </w:tblPr>
      <w:tblGrid>
        <w:gridCol w:w="828"/>
        <w:gridCol w:w="2674"/>
        <w:gridCol w:w="6536"/>
      </w:tblGrid>
      <w:tr w:rsidR="00514C20" w:rsidRPr="006B73DC" w14:paraId="046A1C46" w14:textId="77777777" w:rsidTr="00875A05">
        <w:tc>
          <w:tcPr>
            <w:tcW w:w="828" w:type="dxa"/>
            <w:tcBorders>
              <w:top w:val="single" w:sz="4" w:space="0" w:color="000000"/>
              <w:left w:val="single" w:sz="4" w:space="0" w:color="000000"/>
              <w:bottom w:val="single" w:sz="4" w:space="0" w:color="000000"/>
            </w:tcBorders>
            <w:vAlign w:val="center"/>
          </w:tcPr>
          <w:p w14:paraId="18A7BC07" w14:textId="77777777" w:rsidR="00514C20" w:rsidRPr="006B73DC" w:rsidRDefault="00514C20" w:rsidP="00875A05">
            <w:pPr>
              <w:spacing w:after="0"/>
              <w:jc w:val="center"/>
              <w:rPr>
                <w:rFonts w:ascii="Times New Roman" w:hAnsi="Times New Roman"/>
                <w:b/>
                <w:sz w:val="24"/>
                <w:szCs w:val="24"/>
              </w:rPr>
            </w:pPr>
            <w:r w:rsidRPr="006B73DC">
              <w:rPr>
                <w:rFonts w:ascii="Times New Roman" w:hAnsi="Times New Roman"/>
                <w:b/>
                <w:sz w:val="24"/>
                <w:szCs w:val="24"/>
              </w:rPr>
              <w:t>Nr.</w:t>
            </w:r>
          </w:p>
          <w:p w14:paraId="75E50AD1" w14:textId="77777777" w:rsidR="00514C20" w:rsidRPr="006B73DC" w:rsidRDefault="00514C20" w:rsidP="00875A05">
            <w:pPr>
              <w:spacing w:after="0"/>
              <w:jc w:val="center"/>
              <w:rPr>
                <w:rFonts w:ascii="Times New Roman" w:hAnsi="Times New Roman"/>
                <w:b/>
                <w:sz w:val="24"/>
                <w:szCs w:val="24"/>
              </w:rPr>
            </w:pPr>
            <w:r w:rsidRPr="006B73DC">
              <w:rPr>
                <w:rFonts w:ascii="Times New Roman" w:hAnsi="Times New Roman"/>
                <w:b/>
                <w:sz w:val="24"/>
                <w:szCs w:val="24"/>
              </w:rPr>
              <w:t>crt</w:t>
            </w:r>
            <w:r>
              <w:rPr>
                <w:rFonts w:ascii="Times New Roman" w:hAnsi="Times New Roman"/>
                <w:b/>
                <w:sz w:val="24"/>
                <w:szCs w:val="24"/>
              </w:rPr>
              <w:t>.</w:t>
            </w:r>
          </w:p>
        </w:tc>
        <w:tc>
          <w:tcPr>
            <w:tcW w:w="2674" w:type="dxa"/>
            <w:tcBorders>
              <w:top w:val="single" w:sz="4" w:space="0" w:color="000000"/>
              <w:left w:val="single" w:sz="4" w:space="0" w:color="000000"/>
              <w:bottom w:val="single" w:sz="4" w:space="0" w:color="000000"/>
            </w:tcBorders>
            <w:vAlign w:val="center"/>
          </w:tcPr>
          <w:p w14:paraId="6EDCEF8E" w14:textId="77777777" w:rsidR="00514C20" w:rsidRPr="006B73DC" w:rsidRDefault="00514C20" w:rsidP="00875A05">
            <w:pPr>
              <w:spacing w:after="0"/>
              <w:jc w:val="center"/>
              <w:rPr>
                <w:rFonts w:ascii="Times New Roman" w:hAnsi="Times New Roman"/>
                <w:b/>
                <w:sz w:val="24"/>
                <w:szCs w:val="24"/>
              </w:rPr>
            </w:pPr>
            <w:r w:rsidRPr="006B73DC">
              <w:rPr>
                <w:rFonts w:ascii="Times New Roman" w:hAnsi="Times New Roman"/>
                <w:b/>
                <w:sz w:val="24"/>
                <w:szCs w:val="24"/>
              </w:rPr>
              <w:t>Abrevierea</w:t>
            </w:r>
          </w:p>
        </w:tc>
        <w:tc>
          <w:tcPr>
            <w:tcW w:w="6536" w:type="dxa"/>
            <w:tcBorders>
              <w:top w:val="single" w:sz="4" w:space="0" w:color="000000"/>
              <w:left w:val="single" w:sz="4" w:space="0" w:color="000000"/>
              <w:bottom w:val="single" w:sz="4" w:space="0" w:color="000000"/>
              <w:right w:val="single" w:sz="4" w:space="0" w:color="000000"/>
            </w:tcBorders>
            <w:vAlign w:val="center"/>
          </w:tcPr>
          <w:p w14:paraId="2CDF0FB3" w14:textId="77777777" w:rsidR="00514C20" w:rsidRPr="006B73DC" w:rsidRDefault="00514C20" w:rsidP="00875A05">
            <w:pPr>
              <w:spacing w:after="0"/>
              <w:jc w:val="center"/>
              <w:rPr>
                <w:rFonts w:ascii="Times New Roman" w:hAnsi="Times New Roman"/>
                <w:sz w:val="24"/>
                <w:szCs w:val="24"/>
              </w:rPr>
            </w:pPr>
            <w:r w:rsidRPr="006B73DC">
              <w:rPr>
                <w:rFonts w:ascii="Times New Roman" w:hAnsi="Times New Roman"/>
                <w:b/>
                <w:sz w:val="24"/>
                <w:szCs w:val="24"/>
              </w:rPr>
              <w:t>Termenul abreviat</w:t>
            </w:r>
          </w:p>
        </w:tc>
      </w:tr>
      <w:tr w:rsidR="00514C20" w:rsidRPr="006B73DC" w14:paraId="6A652319" w14:textId="77777777" w:rsidTr="00875A05">
        <w:tc>
          <w:tcPr>
            <w:tcW w:w="828" w:type="dxa"/>
            <w:tcBorders>
              <w:top w:val="single" w:sz="4" w:space="0" w:color="000000"/>
              <w:left w:val="single" w:sz="4" w:space="0" w:color="000000"/>
              <w:bottom w:val="single" w:sz="4" w:space="0" w:color="000000"/>
            </w:tcBorders>
          </w:tcPr>
          <w:p w14:paraId="75CB5F86"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161C9D6E"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P.O.</w:t>
            </w:r>
          </w:p>
        </w:tc>
        <w:tc>
          <w:tcPr>
            <w:tcW w:w="6536" w:type="dxa"/>
            <w:tcBorders>
              <w:top w:val="single" w:sz="4" w:space="0" w:color="000000"/>
              <w:left w:val="single" w:sz="4" w:space="0" w:color="000000"/>
              <w:bottom w:val="single" w:sz="4" w:space="0" w:color="000000"/>
              <w:right w:val="single" w:sz="4" w:space="0" w:color="000000"/>
            </w:tcBorders>
          </w:tcPr>
          <w:p w14:paraId="62D04147"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Procedură Operațională                   </w:t>
            </w:r>
          </w:p>
        </w:tc>
      </w:tr>
      <w:tr w:rsidR="00514C20" w:rsidRPr="006B73DC" w14:paraId="6CD54BA6" w14:textId="77777777" w:rsidTr="00875A05">
        <w:tc>
          <w:tcPr>
            <w:tcW w:w="828" w:type="dxa"/>
            <w:tcBorders>
              <w:top w:val="single" w:sz="4" w:space="0" w:color="000000"/>
              <w:left w:val="single" w:sz="4" w:space="0" w:color="000000"/>
              <w:bottom w:val="single" w:sz="4" w:space="0" w:color="000000"/>
            </w:tcBorders>
          </w:tcPr>
          <w:p w14:paraId="45005BE9"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39D2CDB7"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DGASPC</w:t>
            </w:r>
          </w:p>
        </w:tc>
        <w:tc>
          <w:tcPr>
            <w:tcW w:w="6536" w:type="dxa"/>
            <w:tcBorders>
              <w:top w:val="single" w:sz="4" w:space="0" w:color="000000"/>
              <w:left w:val="single" w:sz="4" w:space="0" w:color="000000"/>
              <w:bottom w:val="single" w:sz="4" w:space="0" w:color="000000"/>
              <w:right w:val="single" w:sz="4" w:space="0" w:color="000000"/>
            </w:tcBorders>
          </w:tcPr>
          <w:p w14:paraId="672AB7AD"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Direcția Generală de Asistență Socială și Protecție a Copilului</w:t>
            </w:r>
          </w:p>
        </w:tc>
      </w:tr>
      <w:tr w:rsidR="00514C20" w:rsidRPr="006B73DC" w14:paraId="35B30D81" w14:textId="77777777" w:rsidTr="00875A05">
        <w:tc>
          <w:tcPr>
            <w:tcW w:w="828" w:type="dxa"/>
            <w:tcBorders>
              <w:top w:val="single" w:sz="4" w:space="0" w:color="000000"/>
              <w:left w:val="single" w:sz="4" w:space="0" w:color="000000"/>
              <w:bottom w:val="single" w:sz="4" w:space="0" w:color="000000"/>
            </w:tcBorders>
          </w:tcPr>
          <w:p w14:paraId="4DC41D69"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77A91397" w14:textId="77777777" w:rsidR="00514C20" w:rsidRPr="006B73DC" w:rsidRDefault="00514C20" w:rsidP="00875A05">
            <w:pPr>
              <w:spacing w:after="0"/>
              <w:rPr>
                <w:rFonts w:ascii="Times New Roman" w:hAnsi="Times New Roman"/>
                <w:sz w:val="24"/>
                <w:szCs w:val="24"/>
                <w:lang w:val="fr-FR"/>
              </w:rPr>
            </w:pPr>
            <w:r w:rsidRPr="006B73DC">
              <w:rPr>
                <w:rFonts w:ascii="Times New Roman" w:hAnsi="Times New Roman"/>
                <w:sz w:val="24"/>
                <w:szCs w:val="24"/>
              </w:rPr>
              <w:t>SMCC</w:t>
            </w:r>
          </w:p>
        </w:tc>
        <w:tc>
          <w:tcPr>
            <w:tcW w:w="6536" w:type="dxa"/>
            <w:tcBorders>
              <w:top w:val="single" w:sz="4" w:space="0" w:color="000000"/>
              <w:left w:val="single" w:sz="4" w:space="0" w:color="000000"/>
              <w:bottom w:val="single" w:sz="4" w:space="0" w:color="000000"/>
              <w:right w:val="single" w:sz="4" w:space="0" w:color="000000"/>
            </w:tcBorders>
          </w:tcPr>
          <w:p w14:paraId="2C618EE1"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lang w:val="fr-FR"/>
              </w:rPr>
              <w:t>Serviciul Management de Caz pentru Copil</w:t>
            </w:r>
          </w:p>
        </w:tc>
      </w:tr>
      <w:tr w:rsidR="00514C20" w:rsidRPr="00915B55" w14:paraId="265F661E" w14:textId="77777777" w:rsidTr="00875A05">
        <w:tc>
          <w:tcPr>
            <w:tcW w:w="828" w:type="dxa"/>
            <w:tcBorders>
              <w:top w:val="single" w:sz="4" w:space="0" w:color="000000"/>
              <w:left w:val="single" w:sz="4" w:space="0" w:color="000000"/>
              <w:bottom w:val="single" w:sz="4" w:space="0" w:color="000000"/>
            </w:tcBorders>
          </w:tcPr>
          <w:p w14:paraId="3119D772"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476AF220" w14:textId="77777777" w:rsidR="00514C20" w:rsidRPr="006B73DC" w:rsidRDefault="00514C20" w:rsidP="00875A05">
            <w:pPr>
              <w:spacing w:after="0"/>
              <w:rPr>
                <w:rFonts w:ascii="Times New Roman" w:hAnsi="Times New Roman"/>
                <w:sz w:val="24"/>
                <w:szCs w:val="24"/>
              </w:rPr>
            </w:pPr>
            <w:r w:rsidRPr="00DD001E">
              <w:rPr>
                <w:rFonts w:ascii="Times New Roman" w:hAnsi="Times New Roman"/>
                <w:sz w:val="24"/>
                <w:szCs w:val="24"/>
              </w:rPr>
              <w:t>SECCD</w:t>
            </w:r>
          </w:p>
        </w:tc>
        <w:tc>
          <w:tcPr>
            <w:tcW w:w="6536" w:type="dxa"/>
            <w:tcBorders>
              <w:top w:val="single" w:sz="4" w:space="0" w:color="000000"/>
              <w:left w:val="single" w:sz="4" w:space="0" w:color="000000"/>
              <w:bottom w:val="single" w:sz="4" w:space="0" w:color="000000"/>
              <w:right w:val="single" w:sz="4" w:space="0" w:color="000000"/>
            </w:tcBorders>
          </w:tcPr>
          <w:p w14:paraId="6CD79AED" w14:textId="77777777" w:rsidR="00514C20" w:rsidRPr="00915B55" w:rsidRDefault="00514C20" w:rsidP="00875A05">
            <w:pPr>
              <w:spacing w:after="0"/>
              <w:rPr>
                <w:rFonts w:ascii="Times New Roman" w:hAnsi="Times New Roman"/>
                <w:sz w:val="24"/>
                <w:szCs w:val="24"/>
                <w:lang w:val="ro-RO"/>
              </w:rPr>
            </w:pPr>
            <w:r w:rsidRPr="006B73DC">
              <w:rPr>
                <w:rFonts w:ascii="Times New Roman" w:hAnsi="Times New Roman"/>
                <w:sz w:val="24"/>
                <w:szCs w:val="24"/>
                <w:lang w:val="fr-FR"/>
              </w:rPr>
              <w:t>Serviciul</w:t>
            </w:r>
            <w:r>
              <w:rPr>
                <w:rFonts w:ascii="Times New Roman" w:hAnsi="Times New Roman"/>
                <w:sz w:val="24"/>
                <w:szCs w:val="24"/>
                <w:lang w:val="fr-FR"/>
              </w:rPr>
              <w:t xml:space="preserve"> de Evaluare Complex</w:t>
            </w:r>
            <w:r>
              <w:rPr>
                <w:rFonts w:ascii="Times New Roman" w:hAnsi="Times New Roman"/>
                <w:sz w:val="24"/>
                <w:szCs w:val="24"/>
                <w:lang w:val="ro-RO"/>
              </w:rPr>
              <w:t>ă a Copilului cu Dizabilități</w:t>
            </w:r>
          </w:p>
        </w:tc>
      </w:tr>
      <w:tr w:rsidR="00514C20" w:rsidRPr="006B73DC" w14:paraId="7093770F" w14:textId="77777777" w:rsidTr="00875A05">
        <w:tc>
          <w:tcPr>
            <w:tcW w:w="828" w:type="dxa"/>
            <w:tcBorders>
              <w:top w:val="single" w:sz="4" w:space="0" w:color="000000"/>
              <w:left w:val="single" w:sz="4" w:space="0" w:color="000000"/>
              <w:bottom w:val="single" w:sz="4" w:space="0" w:color="000000"/>
            </w:tcBorders>
          </w:tcPr>
          <w:p w14:paraId="34DD55A8" w14:textId="77777777" w:rsidR="00514C20" w:rsidRPr="00A70817" w:rsidRDefault="00514C20" w:rsidP="00875A05">
            <w:pPr>
              <w:numPr>
                <w:ilvl w:val="0"/>
                <w:numId w:val="14"/>
              </w:numPr>
              <w:autoSpaceDN/>
              <w:spacing w:after="0"/>
              <w:jc w:val="center"/>
              <w:rPr>
                <w:rFonts w:ascii="Times New Roman" w:hAnsi="Times New Roman"/>
                <w:sz w:val="20"/>
                <w:szCs w:val="20"/>
                <w:lang w:val="pt-BR"/>
              </w:rPr>
            </w:pPr>
          </w:p>
        </w:tc>
        <w:tc>
          <w:tcPr>
            <w:tcW w:w="2674" w:type="dxa"/>
            <w:tcBorders>
              <w:top w:val="single" w:sz="4" w:space="0" w:color="000000"/>
              <w:left w:val="single" w:sz="4" w:space="0" w:color="000000"/>
              <w:bottom w:val="single" w:sz="4" w:space="0" w:color="000000"/>
            </w:tcBorders>
            <w:vAlign w:val="center"/>
          </w:tcPr>
          <w:p w14:paraId="2A2BCFD2" w14:textId="77777777" w:rsidR="00514C20" w:rsidRPr="006B73DC" w:rsidRDefault="00514C20" w:rsidP="00875A05">
            <w:pPr>
              <w:spacing w:after="0"/>
              <w:rPr>
                <w:rFonts w:ascii="Times New Roman" w:hAnsi="Times New Roman"/>
                <w:sz w:val="24"/>
                <w:szCs w:val="24"/>
                <w:lang w:val="fr-FR"/>
              </w:rPr>
            </w:pPr>
            <w:r w:rsidRPr="006B73DC">
              <w:rPr>
                <w:rFonts w:ascii="Times New Roman" w:hAnsi="Times New Roman"/>
                <w:sz w:val="24"/>
                <w:szCs w:val="24"/>
                <w:lang w:val="pt-BR"/>
              </w:rPr>
              <w:t>MC</w:t>
            </w:r>
          </w:p>
        </w:tc>
        <w:tc>
          <w:tcPr>
            <w:tcW w:w="6536" w:type="dxa"/>
            <w:tcBorders>
              <w:top w:val="single" w:sz="4" w:space="0" w:color="000000"/>
              <w:left w:val="single" w:sz="4" w:space="0" w:color="000000"/>
              <w:bottom w:val="single" w:sz="4" w:space="0" w:color="000000"/>
              <w:right w:val="single" w:sz="4" w:space="0" w:color="000000"/>
            </w:tcBorders>
          </w:tcPr>
          <w:p w14:paraId="6DD07132" w14:textId="77777777" w:rsidR="00514C20" w:rsidRPr="006B73DC" w:rsidRDefault="00514C20" w:rsidP="00875A05">
            <w:pPr>
              <w:tabs>
                <w:tab w:val="left" w:pos="720"/>
              </w:tabs>
              <w:spacing w:after="0"/>
              <w:jc w:val="both"/>
              <w:rPr>
                <w:rFonts w:ascii="Times New Roman" w:hAnsi="Times New Roman"/>
                <w:sz w:val="24"/>
                <w:szCs w:val="24"/>
              </w:rPr>
            </w:pPr>
            <w:r w:rsidRPr="006B73DC">
              <w:rPr>
                <w:rFonts w:ascii="Times New Roman" w:hAnsi="Times New Roman"/>
                <w:sz w:val="24"/>
                <w:szCs w:val="24"/>
                <w:lang w:val="fr-FR"/>
              </w:rPr>
              <w:t>Manager de caz</w:t>
            </w:r>
          </w:p>
        </w:tc>
      </w:tr>
      <w:tr w:rsidR="00514C20" w:rsidRPr="006B73DC" w14:paraId="3A9E5555" w14:textId="77777777" w:rsidTr="00875A05">
        <w:tc>
          <w:tcPr>
            <w:tcW w:w="828" w:type="dxa"/>
            <w:tcBorders>
              <w:top w:val="single" w:sz="4" w:space="0" w:color="000000"/>
              <w:left w:val="single" w:sz="4" w:space="0" w:color="000000"/>
              <w:bottom w:val="single" w:sz="4" w:space="0" w:color="000000"/>
            </w:tcBorders>
          </w:tcPr>
          <w:p w14:paraId="644B69DE"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3C294762" w14:textId="77777777" w:rsidR="00514C20" w:rsidRPr="006B73DC" w:rsidRDefault="00514C20" w:rsidP="00875A05">
            <w:pPr>
              <w:spacing w:after="0"/>
              <w:rPr>
                <w:rFonts w:ascii="Times New Roman" w:hAnsi="Times New Roman"/>
                <w:sz w:val="24"/>
                <w:szCs w:val="24"/>
                <w:lang w:val="pt-BR"/>
              </w:rPr>
            </w:pPr>
            <w:r w:rsidRPr="006B73DC">
              <w:rPr>
                <w:rFonts w:ascii="Times New Roman" w:hAnsi="Times New Roman"/>
                <w:sz w:val="24"/>
                <w:szCs w:val="24"/>
              </w:rPr>
              <w:t>CZ</w:t>
            </w:r>
          </w:p>
        </w:tc>
        <w:tc>
          <w:tcPr>
            <w:tcW w:w="6536" w:type="dxa"/>
            <w:tcBorders>
              <w:top w:val="single" w:sz="4" w:space="0" w:color="000000"/>
              <w:left w:val="single" w:sz="4" w:space="0" w:color="000000"/>
              <w:bottom w:val="single" w:sz="4" w:space="0" w:color="000000"/>
              <w:right w:val="single" w:sz="4" w:space="0" w:color="000000"/>
            </w:tcBorders>
          </w:tcPr>
          <w:p w14:paraId="16A45D5C" w14:textId="77777777" w:rsidR="00514C20" w:rsidRPr="006B73DC" w:rsidRDefault="00514C20" w:rsidP="00875A05">
            <w:pPr>
              <w:tabs>
                <w:tab w:val="left" w:pos="720"/>
              </w:tabs>
              <w:spacing w:after="0"/>
              <w:jc w:val="both"/>
              <w:rPr>
                <w:rFonts w:ascii="Times New Roman" w:hAnsi="Times New Roman"/>
                <w:sz w:val="24"/>
                <w:szCs w:val="24"/>
              </w:rPr>
            </w:pPr>
            <w:r w:rsidRPr="006B73DC">
              <w:rPr>
                <w:rFonts w:ascii="Times New Roman" w:hAnsi="Times New Roman"/>
                <w:sz w:val="24"/>
                <w:szCs w:val="24"/>
                <w:lang w:val="pt-BR"/>
              </w:rPr>
              <w:t>Centru de Zi</w:t>
            </w:r>
          </w:p>
        </w:tc>
      </w:tr>
      <w:tr w:rsidR="00514C20" w:rsidRPr="006B73DC" w14:paraId="3ED8377C" w14:textId="77777777" w:rsidTr="00875A05">
        <w:tc>
          <w:tcPr>
            <w:tcW w:w="828" w:type="dxa"/>
            <w:tcBorders>
              <w:top w:val="single" w:sz="4" w:space="0" w:color="000000"/>
              <w:left w:val="single" w:sz="4" w:space="0" w:color="000000"/>
              <w:bottom w:val="single" w:sz="4" w:space="0" w:color="000000"/>
            </w:tcBorders>
          </w:tcPr>
          <w:p w14:paraId="673C7F95" w14:textId="77777777" w:rsidR="00514C20" w:rsidRPr="00A70817" w:rsidRDefault="00514C20" w:rsidP="00875A05">
            <w:pPr>
              <w:numPr>
                <w:ilvl w:val="0"/>
                <w:numId w:val="14"/>
              </w:numPr>
              <w:autoSpaceDN/>
              <w:spacing w:after="0"/>
              <w:jc w:val="center"/>
              <w:rPr>
                <w:rFonts w:ascii="Times New Roman" w:hAnsi="Times New Roman"/>
                <w:b/>
                <w:sz w:val="20"/>
                <w:szCs w:val="20"/>
              </w:rPr>
            </w:pPr>
          </w:p>
        </w:tc>
        <w:tc>
          <w:tcPr>
            <w:tcW w:w="2674" w:type="dxa"/>
            <w:tcBorders>
              <w:top w:val="single" w:sz="4" w:space="0" w:color="000000"/>
              <w:left w:val="single" w:sz="4" w:space="0" w:color="000000"/>
              <w:bottom w:val="single" w:sz="4" w:space="0" w:color="000000"/>
            </w:tcBorders>
            <w:vAlign w:val="center"/>
          </w:tcPr>
          <w:p w14:paraId="16F771F0" w14:textId="77777777" w:rsidR="00514C20" w:rsidRPr="006B73DC" w:rsidRDefault="00514C20" w:rsidP="00875A05">
            <w:pPr>
              <w:spacing w:after="0"/>
              <w:rPr>
                <w:rFonts w:ascii="Times New Roman" w:hAnsi="Times New Roman"/>
                <w:sz w:val="24"/>
                <w:szCs w:val="24"/>
              </w:rPr>
            </w:pPr>
            <w:r>
              <w:rPr>
                <w:rFonts w:ascii="Times New Roman" w:hAnsi="Times New Roman"/>
                <w:sz w:val="24"/>
                <w:szCs w:val="24"/>
              </w:rPr>
              <w:t>C.Rec.</w:t>
            </w:r>
          </w:p>
        </w:tc>
        <w:tc>
          <w:tcPr>
            <w:tcW w:w="6536" w:type="dxa"/>
            <w:tcBorders>
              <w:top w:val="single" w:sz="4" w:space="0" w:color="000000"/>
              <w:left w:val="single" w:sz="4" w:space="0" w:color="000000"/>
              <w:bottom w:val="single" w:sz="4" w:space="0" w:color="000000"/>
              <w:right w:val="single" w:sz="4" w:space="0" w:color="000000"/>
            </w:tcBorders>
          </w:tcPr>
          <w:p w14:paraId="2DDAD2DD" w14:textId="77777777" w:rsidR="00514C20" w:rsidRPr="006B73DC" w:rsidRDefault="00514C20" w:rsidP="00875A05">
            <w:pPr>
              <w:tabs>
                <w:tab w:val="left" w:pos="720"/>
              </w:tabs>
              <w:spacing w:after="0"/>
              <w:jc w:val="both"/>
              <w:rPr>
                <w:rFonts w:ascii="Times New Roman" w:hAnsi="Times New Roman"/>
                <w:sz w:val="24"/>
                <w:szCs w:val="24"/>
                <w:lang w:val="pt-BR"/>
              </w:rPr>
            </w:pPr>
            <w:r>
              <w:rPr>
                <w:rFonts w:ascii="Times New Roman" w:hAnsi="Times New Roman"/>
                <w:sz w:val="24"/>
                <w:szCs w:val="24"/>
                <w:lang w:val="pt-BR"/>
              </w:rPr>
              <w:t>Centru de Zi și Recuperare</w:t>
            </w:r>
          </w:p>
        </w:tc>
      </w:tr>
      <w:tr w:rsidR="00514C20" w:rsidRPr="008507F6" w14:paraId="1845B46E" w14:textId="77777777" w:rsidTr="00875A05">
        <w:trPr>
          <w:trHeight w:val="567"/>
        </w:trPr>
        <w:tc>
          <w:tcPr>
            <w:tcW w:w="828" w:type="dxa"/>
            <w:tcBorders>
              <w:top w:val="single" w:sz="4" w:space="0" w:color="000000"/>
              <w:left w:val="single" w:sz="4" w:space="0" w:color="000000"/>
              <w:bottom w:val="single" w:sz="4" w:space="0" w:color="000000"/>
            </w:tcBorders>
          </w:tcPr>
          <w:p w14:paraId="07D569AA" w14:textId="77777777" w:rsidR="00514C20" w:rsidRPr="00A70817" w:rsidRDefault="00514C20" w:rsidP="00875A05">
            <w:pPr>
              <w:numPr>
                <w:ilvl w:val="0"/>
                <w:numId w:val="14"/>
              </w:numPr>
              <w:autoSpaceDN/>
              <w:spacing w:after="0"/>
              <w:jc w:val="center"/>
              <w:rPr>
                <w:rFonts w:ascii="Times New Roman" w:hAnsi="Times New Roman"/>
                <w:b/>
                <w:sz w:val="20"/>
                <w:szCs w:val="20"/>
              </w:rPr>
            </w:pPr>
          </w:p>
        </w:tc>
        <w:tc>
          <w:tcPr>
            <w:tcW w:w="2674" w:type="dxa"/>
            <w:tcBorders>
              <w:top w:val="single" w:sz="4" w:space="0" w:color="000000"/>
              <w:left w:val="single" w:sz="4" w:space="0" w:color="000000"/>
              <w:bottom w:val="single" w:sz="4" w:space="0" w:color="000000"/>
            </w:tcBorders>
            <w:vAlign w:val="center"/>
          </w:tcPr>
          <w:p w14:paraId="21435B87" w14:textId="77777777" w:rsidR="00514C20" w:rsidRPr="001606C5" w:rsidRDefault="00514C20" w:rsidP="00875A05">
            <w:pPr>
              <w:spacing w:after="0"/>
              <w:rPr>
                <w:rFonts w:ascii="Times New Roman" w:hAnsi="Times New Roman"/>
                <w:sz w:val="20"/>
                <w:szCs w:val="20"/>
              </w:rPr>
            </w:pPr>
            <w:r w:rsidRPr="001606C5">
              <w:rPr>
                <w:rFonts w:ascii="Times New Roman" w:hAnsi="Times New Roman"/>
                <w:sz w:val="20"/>
                <w:szCs w:val="20"/>
              </w:rPr>
              <w:t>Echipa mobilă pentru îngrijirea la domiciliu a copilului cu dizabilități</w:t>
            </w:r>
          </w:p>
        </w:tc>
        <w:tc>
          <w:tcPr>
            <w:tcW w:w="6536" w:type="dxa"/>
            <w:tcBorders>
              <w:top w:val="single" w:sz="4" w:space="0" w:color="000000"/>
              <w:left w:val="single" w:sz="4" w:space="0" w:color="000000"/>
              <w:bottom w:val="single" w:sz="4" w:space="0" w:color="000000"/>
              <w:right w:val="single" w:sz="4" w:space="0" w:color="000000"/>
            </w:tcBorders>
            <w:vAlign w:val="center"/>
          </w:tcPr>
          <w:p w14:paraId="301B096F" w14:textId="77777777" w:rsidR="00514C20" w:rsidRPr="008507F6" w:rsidRDefault="00514C20" w:rsidP="00875A05">
            <w:pPr>
              <w:tabs>
                <w:tab w:val="left" w:pos="720"/>
              </w:tabs>
              <w:spacing w:after="0"/>
              <w:rPr>
                <w:rFonts w:ascii="Times New Roman" w:hAnsi="Times New Roman"/>
                <w:lang w:val="pt-BR"/>
              </w:rPr>
            </w:pPr>
            <w:r w:rsidRPr="008507F6">
              <w:rPr>
                <w:rFonts w:ascii="Times New Roman" w:hAnsi="Times New Roman"/>
              </w:rPr>
              <w:t>serviciul social Echipa mobilă pentru îngrijirea la domiciliu a copilului cu dizabilități</w:t>
            </w:r>
          </w:p>
        </w:tc>
      </w:tr>
      <w:tr w:rsidR="00514C20" w:rsidRPr="00904D95" w14:paraId="456FE342" w14:textId="77777777" w:rsidTr="00875A05">
        <w:tc>
          <w:tcPr>
            <w:tcW w:w="828" w:type="dxa"/>
            <w:tcBorders>
              <w:top w:val="single" w:sz="4" w:space="0" w:color="000000"/>
              <w:left w:val="single" w:sz="4" w:space="0" w:color="000000"/>
              <w:bottom w:val="single" w:sz="4" w:space="0" w:color="000000"/>
            </w:tcBorders>
          </w:tcPr>
          <w:p w14:paraId="45278FEA" w14:textId="77777777" w:rsidR="00514C20" w:rsidRPr="00A70817" w:rsidRDefault="00514C20" w:rsidP="00875A05">
            <w:pPr>
              <w:numPr>
                <w:ilvl w:val="0"/>
                <w:numId w:val="14"/>
              </w:numPr>
              <w:autoSpaceDN/>
              <w:spacing w:after="0"/>
              <w:jc w:val="center"/>
              <w:rPr>
                <w:rFonts w:ascii="Times New Roman" w:hAnsi="Times New Roman"/>
                <w:b/>
                <w:sz w:val="20"/>
                <w:szCs w:val="20"/>
              </w:rPr>
            </w:pPr>
          </w:p>
        </w:tc>
        <w:tc>
          <w:tcPr>
            <w:tcW w:w="2674" w:type="dxa"/>
            <w:tcBorders>
              <w:top w:val="single" w:sz="4" w:space="0" w:color="000000"/>
              <w:left w:val="single" w:sz="4" w:space="0" w:color="000000"/>
              <w:bottom w:val="single" w:sz="4" w:space="0" w:color="000000"/>
            </w:tcBorders>
            <w:vAlign w:val="center"/>
          </w:tcPr>
          <w:p w14:paraId="19C8E771" w14:textId="77777777" w:rsidR="00514C20" w:rsidRDefault="00514C20" w:rsidP="00875A05">
            <w:pPr>
              <w:spacing w:after="0"/>
              <w:rPr>
                <w:rFonts w:ascii="Times New Roman" w:hAnsi="Times New Roman"/>
                <w:sz w:val="24"/>
                <w:szCs w:val="24"/>
              </w:rPr>
            </w:pPr>
            <w:r>
              <w:rPr>
                <w:rFonts w:ascii="Times New Roman" w:hAnsi="Times New Roman"/>
                <w:sz w:val="24"/>
                <w:szCs w:val="24"/>
              </w:rPr>
              <w:t>PPI</w:t>
            </w:r>
          </w:p>
        </w:tc>
        <w:tc>
          <w:tcPr>
            <w:tcW w:w="6536" w:type="dxa"/>
            <w:tcBorders>
              <w:top w:val="single" w:sz="4" w:space="0" w:color="000000"/>
              <w:left w:val="single" w:sz="4" w:space="0" w:color="000000"/>
              <w:bottom w:val="single" w:sz="4" w:space="0" w:color="000000"/>
              <w:right w:val="single" w:sz="4" w:space="0" w:color="000000"/>
            </w:tcBorders>
          </w:tcPr>
          <w:p w14:paraId="4B638EF3" w14:textId="77777777" w:rsidR="00514C20" w:rsidRPr="00904D95" w:rsidRDefault="00514C20" w:rsidP="00875A05">
            <w:pPr>
              <w:tabs>
                <w:tab w:val="left" w:pos="720"/>
              </w:tabs>
              <w:spacing w:after="0"/>
              <w:jc w:val="both"/>
              <w:rPr>
                <w:rFonts w:ascii="Times New Roman" w:hAnsi="Times New Roman"/>
                <w:iCs/>
                <w:sz w:val="24"/>
                <w:szCs w:val="24"/>
                <w:lang w:val="pt-BR"/>
              </w:rPr>
            </w:pPr>
            <w:r w:rsidRPr="00904D95">
              <w:rPr>
                <w:rFonts w:ascii="Times New Roman" w:hAnsi="Times New Roman"/>
                <w:iCs/>
                <w:color w:val="000000"/>
                <w:sz w:val="24"/>
                <w:szCs w:val="24"/>
                <w:lang w:val="pt-BR"/>
              </w:rPr>
              <w:t>Programul personalizat de intervenţie</w:t>
            </w:r>
          </w:p>
        </w:tc>
      </w:tr>
      <w:tr w:rsidR="00514C20" w:rsidRPr="006B73DC" w14:paraId="1CD0F615" w14:textId="77777777" w:rsidTr="00875A05">
        <w:tc>
          <w:tcPr>
            <w:tcW w:w="828" w:type="dxa"/>
            <w:tcBorders>
              <w:top w:val="single" w:sz="4" w:space="0" w:color="000000"/>
              <w:left w:val="single" w:sz="4" w:space="0" w:color="000000"/>
              <w:bottom w:val="single" w:sz="4" w:space="0" w:color="000000"/>
            </w:tcBorders>
          </w:tcPr>
          <w:p w14:paraId="706E32CA"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4E9F6B17"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E</w:t>
            </w:r>
          </w:p>
        </w:tc>
        <w:tc>
          <w:tcPr>
            <w:tcW w:w="6536" w:type="dxa"/>
            <w:tcBorders>
              <w:top w:val="single" w:sz="4" w:space="0" w:color="000000"/>
              <w:left w:val="single" w:sz="4" w:space="0" w:color="000000"/>
              <w:bottom w:val="single" w:sz="4" w:space="0" w:color="000000"/>
              <w:right w:val="single" w:sz="4" w:space="0" w:color="000000"/>
            </w:tcBorders>
          </w:tcPr>
          <w:p w14:paraId="54DC26FF"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Elaborare</w:t>
            </w:r>
          </w:p>
        </w:tc>
      </w:tr>
      <w:tr w:rsidR="00514C20" w:rsidRPr="006B73DC" w14:paraId="54860788" w14:textId="77777777" w:rsidTr="00875A05">
        <w:tc>
          <w:tcPr>
            <w:tcW w:w="828" w:type="dxa"/>
            <w:tcBorders>
              <w:top w:val="single" w:sz="4" w:space="0" w:color="000000"/>
              <w:left w:val="single" w:sz="4" w:space="0" w:color="000000"/>
              <w:bottom w:val="single" w:sz="4" w:space="0" w:color="000000"/>
            </w:tcBorders>
          </w:tcPr>
          <w:p w14:paraId="177D3742"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39BD9839"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V</w:t>
            </w:r>
          </w:p>
        </w:tc>
        <w:tc>
          <w:tcPr>
            <w:tcW w:w="6536" w:type="dxa"/>
            <w:tcBorders>
              <w:top w:val="single" w:sz="4" w:space="0" w:color="000000"/>
              <w:left w:val="single" w:sz="4" w:space="0" w:color="000000"/>
              <w:bottom w:val="single" w:sz="4" w:space="0" w:color="000000"/>
              <w:right w:val="single" w:sz="4" w:space="0" w:color="000000"/>
            </w:tcBorders>
          </w:tcPr>
          <w:p w14:paraId="398593DB"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Verificare</w:t>
            </w:r>
          </w:p>
        </w:tc>
      </w:tr>
      <w:tr w:rsidR="00514C20" w:rsidRPr="006B73DC" w14:paraId="61D6618A" w14:textId="77777777" w:rsidTr="00875A05">
        <w:tc>
          <w:tcPr>
            <w:tcW w:w="828" w:type="dxa"/>
            <w:tcBorders>
              <w:top w:val="single" w:sz="4" w:space="0" w:color="000000"/>
              <w:left w:val="single" w:sz="4" w:space="0" w:color="000000"/>
              <w:bottom w:val="single" w:sz="4" w:space="0" w:color="000000"/>
            </w:tcBorders>
          </w:tcPr>
          <w:p w14:paraId="34DBD77B"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70E652D0"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A</w:t>
            </w:r>
          </w:p>
        </w:tc>
        <w:tc>
          <w:tcPr>
            <w:tcW w:w="6536" w:type="dxa"/>
            <w:tcBorders>
              <w:top w:val="single" w:sz="4" w:space="0" w:color="000000"/>
              <w:left w:val="single" w:sz="4" w:space="0" w:color="000000"/>
              <w:bottom w:val="single" w:sz="4" w:space="0" w:color="000000"/>
              <w:right w:val="single" w:sz="4" w:space="0" w:color="000000"/>
            </w:tcBorders>
          </w:tcPr>
          <w:p w14:paraId="4F03DA31"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Aprobare</w:t>
            </w:r>
          </w:p>
        </w:tc>
      </w:tr>
      <w:tr w:rsidR="00514C20" w:rsidRPr="006B73DC" w14:paraId="2F5DF521" w14:textId="77777777" w:rsidTr="00875A05">
        <w:tc>
          <w:tcPr>
            <w:tcW w:w="828" w:type="dxa"/>
            <w:tcBorders>
              <w:top w:val="single" w:sz="4" w:space="0" w:color="000000"/>
              <w:left w:val="single" w:sz="4" w:space="0" w:color="000000"/>
              <w:bottom w:val="single" w:sz="4" w:space="0" w:color="000000"/>
            </w:tcBorders>
          </w:tcPr>
          <w:p w14:paraId="7868DFDE"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6A6147B3"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Ev</w:t>
            </w:r>
          </w:p>
        </w:tc>
        <w:tc>
          <w:tcPr>
            <w:tcW w:w="6536" w:type="dxa"/>
            <w:tcBorders>
              <w:top w:val="single" w:sz="4" w:space="0" w:color="000000"/>
              <w:left w:val="single" w:sz="4" w:space="0" w:color="000000"/>
              <w:bottom w:val="single" w:sz="4" w:space="0" w:color="000000"/>
              <w:right w:val="single" w:sz="4" w:space="0" w:color="000000"/>
            </w:tcBorders>
          </w:tcPr>
          <w:p w14:paraId="31088834"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Evaluare</w:t>
            </w:r>
          </w:p>
        </w:tc>
      </w:tr>
      <w:tr w:rsidR="00514C20" w:rsidRPr="006B73DC" w14:paraId="7832EF34" w14:textId="77777777" w:rsidTr="00875A05">
        <w:tc>
          <w:tcPr>
            <w:tcW w:w="828" w:type="dxa"/>
            <w:tcBorders>
              <w:top w:val="single" w:sz="4" w:space="0" w:color="000000"/>
              <w:left w:val="single" w:sz="4" w:space="0" w:color="000000"/>
              <w:bottom w:val="single" w:sz="4" w:space="0" w:color="000000"/>
            </w:tcBorders>
          </w:tcPr>
          <w:p w14:paraId="4291BC58"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6BF34F23"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Ap</w:t>
            </w:r>
          </w:p>
        </w:tc>
        <w:tc>
          <w:tcPr>
            <w:tcW w:w="6536" w:type="dxa"/>
            <w:tcBorders>
              <w:top w:val="single" w:sz="4" w:space="0" w:color="000000"/>
              <w:left w:val="single" w:sz="4" w:space="0" w:color="000000"/>
              <w:bottom w:val="single" w:sz="4" w:space="0" w:color="000000"/>
              <w:right w:val="single" w:sz="4" w:space="0" w:color="000000"/>
            </w:tcBorders>
          </w:tcPr>
          <w:p w14:paraId="702FE361"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Aplicare</w:t>
            </w:r>
          </w:p>
        </w:tc>
      </w:tr>
      <w:tr w:rsidR="00514C20" w:rsidRPr="006B73DC" w14:paraId="22D65D2E" w14:textId="77777777" w:rsidTr="00875A05">
        <w:tc>
          <w:tcPr>
            <w:tcW w:w="828" w:type="dxa"/>
            <w:tcBorders>
              <w:top w:val="single" w:sz="4" w:space="0" w:color="000000"/>
              <w:left w:val="single" w:sz="4" w:space="0" w:color="000000"/>
              <w:bottom w:val="single" w:sz="4" w:space="0" w:color="000000"/>
            </w:tcBorders>
          </w:tcPr>
          <w:p w14:paraId="550F9E8B"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53420FB0"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Ah</w:t>
            </w:r>
          </w:p>
        </w:tc>
        <w:tc>
          <w:tcPr>
            <w:tcW w:w="6536" w:type="dxa"/>
            <w:tcBorders>
              <w:top w:val="single" w:sz="4" w:space="0" w:color="000000"/>
              <w:left w:val="single" w:sz="4" w:space="0" w:color="000000"/>
              <w:bottom w:val="single" w:sz="4" w:space="0" w:color="000000"/>
              <w:right w:val="single" w:sz="4" w:space="0" w:color="000000"/>
            </w:tcBorders>
          </w:tcPr>
          <w:p w14:paraId="2860C0EF" w14:textId="77777777" w:rsidR="00514C20" w:rsidRPr="006B73DC" w:rsidRDefault="00514C20" w:rsidP="00875A05">
            <w:pPr>
              <w:spacing w:after="0"/>
              <w:rPr>
                <w:rFonts w:ascii="Times New Roman" w:hAnsi="Times New Roman"/>
                <w:sz w:val="24"/>
                <w:szCs w:val="24"/>
              </w:rPr>
            </w:pPr>
            <w:r w:rsidRPr="006B73DC">
              <w:rPr>
                <w:rFonts w:ascii="Times New Roman" w:hAnsi="Times New Roman"/>
                <w:sz w:val="24"/>
                <w:szCs w:val="24"/>
              </w:rPr>
              <w:t>Arhivare</w:t>
            </w:r>
          </w:p>
        </w:tc>
      </w:tr>
      <w:tr w:rsidR="00514C20" w:rsidRPr="006B73DC" w14:paraId="47745B11" w14:textId="77777777" w:rsidTr="00875A05">
        <w:tc>
          <w:tcPr>
            <w:tcW w:w="828" w:type="dxa"/>
            <w:tcBorders>
              <w:top w:val="single" w:sz="4" w:space="0" w:color="000000"/>
              <w:left w:val="single" w:sz="4" w:space="0" w:color="000000"/>
              <w:bottom w:val="single" w:sz="4" w:space="0" w:color="000000"/>
            </w:tcBorders>
          </w:tcPr>
          <w:p w14:paraId="14C164B6" w14:textId="77777777" w:rsidR="00514C20" w:rsidRPr="00A70817" w:rsidRDefault="00514C20" w:rsidP="00875A05">
            <w:pPr>
              <w:numPr>
                <w:ilvl w:val="0"/>
                <w:numId w:val="14"/>
              </w:numPr>
              <w:autoSpaceDN/>
              <w:spacing w:after="0"/>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14:paraId="5A415A08" w14:textId="77777777" w:rsidR="00514C20" w:rsidRPr="006B73DC" w:rsidRDefault="00514C20" w:rsidP="00875A05">
            <w:pPr>
              <w:spacing w:after="0"/>
              <w:rPr>
                <w:rFonts w:ascii="Times New Roman" w:hAnsi="Times New Roman"/>
                <w:sz w:val="24"/>
                <w:szCs w:val="24"/>
              </w:rPr>
            </w:pPr>
            <w:r>
              <w:rPr>
                <w:rFonts w:ascii="Times New Roman" w:hAnsi="Times New Roman"/>
                <w:sz w:val="24"/>
                <w:szCs w:val="24"/>
              </w:rPr>
              <w:t>PS</w:t>
            </w:r>
          </w:p>
        </w:tc>
        <w:tc>
          <w:tcPr>
            <w:tcW w:w="6536" w:type="dxa"/>
            <w:tcBorders>
              <w:top w:val="single" w:sz="4" w:space="0" w:color="000000"/>
              <w:left w:val="single" w:sz="4" w:space="0" w:color="000000"/>
              <w:bottom w:val="single" w:sz="4" w:space="0" w:color="000000"/>
              <w:right w:val="single" w:sz="4" w:space="0" w:color="000000"/>
            </w:tcBorders>
          </w:tcPr>
          <w:p w14:paraId="1827BC6D" w14:textId="77777777" w:rsidR="00514C20" w:rsidRPr="006B73DC" w:rsidRDefault="00514C20" w:rsidP="00875A05">
            <w:pPr>
              <w:spacing w:after="0"/>
              <w:rPr>
                <w:rFonts w:ascii="Times New Roman" w:hAnsi="Times New Roman"/>
                <w:sz w:val="24"/>
                <w:szCs w:val="24"/>
              </w:rPr>
            </w:pPr>
            <w:r>
              <w:rPr>
                <w:rFonts w:ascii="Times New Roman" w:hAnsi="Times New Roman"/>
                <w:sz w:val="24"/>
                <w:szCs w:val="24"/>
              </w:rPr>
              <w:t>Plan de Servicii</w:t>
            </w:r>
          </w:p>
        </w:tc>
      </w:tr>
    </w:tbl>
    <w:p w14:paraId="49114E64" w14:textId="37F93768" w:rsidR="00514C20" w:rsidRDefault="00514C20" w:rsidP="007A6286">
      <w:pPr>
        <w:spacing w:after="0"/>
        <w:rPr>
          <w:rFonts w:ascii="Times New Roman" w:hAnsi="Times New Roman"/>
          <w:b/>
          <w:bCs/>
          <w:sz w:val="24"/>
          <w:szCs w:val="24"/>
        </w:rPr>
      </w:pPr>
    </w:p>
    <w:bookmarkEnd w:id="3"/>
    <w:p w14:paraId="6835ADE2" w14:textId="77777777" w:rsidR="00122BD2" w:rsidRDefault="00122BD2" w:rsidP="007A6286">
      <w:pPr>
        <w:spacing w:after="0"/>
        <w:rPr>
          <w:rFonts w:ascii="Times New Roman" w:hAnsi="Times New Roman"/>
          <w:b/>
          <w:bCs/>
          <w:sz w:val="24"/>
          <w:szCs w:val="24"/>
        </w:rPr>
      </w:pPr>
      <w:r w:rsidRPr="007A6286">
        <w:rPr>
          <w:rFonts w:ascii="Times New Roman" w:hAnsi="Times New Roman"/>
          <w:sz w:val="24"/>
          <w:szCs w:val="24"/>
        </w:rPr>
        <w:t xml:space="preserve"> </w:t>
      </w:r>
      <w:r w:rsidR="0016197A" w:rsidRPr="007A6286">
        <w:rPr>
          <w:rFonts w:ascii="Times New Roman" w:hAnsi="Times New Roman"/>
          <w:sz w:val="24"/>
          <w:szCs w:val="24"/>
        </w:rPr>
        <w:t xml:space="preserve">     </w:t>
      </w:r>
      <w:r w:rsidRPr="007A6286">
        <w:rPr>
          <w:rFonts w:ascii="Times New Roman" w:hAnsi="Times New Roman"/>
          <w:sz w:val="24"/>
          <w:szCs w:val="24"/>
        </w:rPr>
        <w:t xml:space="preserve"> </w:t>
      </w:r>
      <w:r w:rsidRPr="007A6286">
        <w:rPr>
          <w:rFonts w:ascii="Times New Roman" w:hAnsi="Times New Roman"/>
          <w:b/>
          <w:bCs/>
          <w:sz w:val="24"/>
          <w:szCs w:val="24"/>
        </w:rPr>
        <w:t xml:space="preserve">5. Descrierea procedurii </w:t>
      </w:r>
    </w:p>
    <w:p w14:paraId="6E5C9B6E" w14:textId="77777777" w:rsidR="007925D5" w:rsidRDefault="007925D5" w:rsidP="007925D5">
      <w:pPr>
        <w:spacing w:after="0"/>
        <w:jc w:val="both"/>
        <w:rPr>
          <w:rFonts w:ascii="Times New Roman" w:hAnsi="Times New Roman"/>
          <w:b/>
          <w:sz w:val="24"/>
          <w:szCs w:val="24"/>
        </w:rPr>
      </w:pPr>
      <w:r>
        <w:rPr>
          <w:rFonts w:ascii="Times New Roman" w:hAnsi="Times New Roman"/>
          <w:b/>
          <w:sz w:val="24"/>
          <w:szCs w:val="24"/>
        </w:rPr>
        <w:t xml:space="preserve">       </w:t>
      </w:r>
      <w:r w:rsidRPr="00363C07">
        <w:rPr>
          <w:rFonts w:ascii="Times New Roman" w:hAnsi="Times New Roman"/>
          <w:b/>
          <w:sz w:val="24"/>
          <w:szCs w:val="24"/>
        </w:rPr>
        <w:t>5.1</w:t>
      </w:r>
      <w:r>
        <w:rPr>
          <w:rFonts w:ascii="Times New Roman" w:hAnsi="Times New Roman"/>
          <w:b/>
          <w:sz w:val="24"/>
          <w:szCs w:val="24"/>
        </w:rPr>
        <w:t xml:space="preserve">. </w:t>
      </w:r>
      <w:r w:rsidRPr="007925D5">
        <w:rPr>
          <w:rFonts w:ascii="Times New Roman" w:hAnsi="Times New Roman"/>
          <w:bCs/>
          <w:sz w:val="24"/>
          <w:szCs w:val="24"/>
        </w:rPr>
        <w:t xml:space="preserve">În cazul admiterii copilului în </w:t>
      </w:r>
      <w:r w:rsidRPr="0071700B">
        <w:rPr>
          <w:rFonts w:ascii="Times New Roman" w:hAnsi="Times New Roman"/>
          <w:b/>
          <w:i/>
          <w:iCs/>
          <w:sz w:val="24"/>
          <w:szCs w:val="24"/>
        </w:rPr>
        <w:t>Centrul de zi</w:t>
      </w:r>
      <w:r w:rsidRPr="007925D5">
        <w:rPr>
          <w:rFonts w:ascii="Times New Roman" w:hAnsi="Times New Roman"/>
          <w:bCs/>
          <w:sz w:val="24"/>
          <w:szCs w:val="24"/>
        </w:rPr>
        <w:t xml:space="preserve">, familia/reprezentantul legal al potențialului beneficiar, întocmește un dosar </w:t>
      </w:r>
      <w:r w:rsidR="00926C87">
        <w:rPr>
          <w:rFonts w:ascii="Times New Roman" w:hAnsi="Times New Roman"/>
          <w:bCs/>
          <w:sz w:val="24"/>
          <w:szCs w:val="24"/>
        </w:rPr>
        <w:t xml:space="preserve">personal al copilului, </w:t>
      </w:r>
      <w:r w:rsidRPr="007925D5">
        <w:rPr>
          <w:rFonts w:ascii="Times New Roman" w:hAnsi="Times New Roman"/>
          <w:bCs/>
          <w:sz w:val="24"/>
          <w:szCs w:val="24"/>
        </w:rPr>
        <w:t>care conține următoarele</w:t>
      </w:r>
      <w:r>
        <w:rPr>
          <w:rFonts w:ascii="Times New Roman" w:hAnsi="Times New Roman"/>
          <w:b/>
          <w:sz w:val="24"/>
          <w:szCs w:val="24"/>
        </w:rPr>
        <w:t xml:space="preserve"> documente:</w:t>
      </w:r>
    </w:p>
    <w:p w14:paraId="71C3AD1D" w14:textId="77777777" w:rsidR="007925D5" w:rsidRPr="009A2A94" w:rsidRDefault="007925D5" w:rsidP="00B369EE">
      <w:pPr>
        <w:numPr>
          <w:ilvl w:val="0"/>
          <w:numId w:val="15"/>
        </w:numPr>
        <w:spacing w:after="0"/>
        <w:jc w:val="both"/>
        <w:rPr>
          <w:rFonts w:ascii="Times New Roman" w:hAnsi="Times New Roman"/>
          <w:sz w:val="24"/>
          <w:szCs w:val="24"/>
        </w:rPr>
      </w:pPr>
      <w:r w:rsidRPr="009A2A94">
        <w:rPr>
          <w:rFonts w:ascii="Times New Roman" w:hAnsi="Times New Roman"/>
          <w:sz w:val="24"/>
          <w:szCs w:val="24"/>
        </w:rPr>
        <w:t>Ancheta socială și Planul de Servicii (de la Primărie);</w:t>
      </w:r>
    </w:p>
    <w:p w14:paraId="7AD52FF0" w14:textId="77777777" w:rsidR="007925D5" w:rsidRPr="009A2A94" w:rsidRDefault="007925D5" w:rsidP="00B369EE">
      <w:pPr>
        <w:numPr>
          <w:ilvl w:val="0"/>
          <w:numId w:val="15"/>
        </w:numPr>
        <w:spacing w:after="0"/>
        <w:jc w:val="both"/>
        <w:rPr>
          <w:rFonts w:ascii="Times New Roman" w:hAnsi="Times New Roman"/>
          <w:sz w:val="24"/>
          <w:szCs w:val="24"/>
        </w:rPr>
      </w:pPr>
      <w:r w:rsidRPr="009A2A94">
        <w:rPr>
          <w:rFonts w:ascii="Times New Roman" w:hAnsi="Times New Roman"/>
          <w:sz w:val="24"/>
          <w:szCs w:val="24"/>
        </w:rPr>
        <w:t>Adeverințe medicale – pentru toți membrii familiei</w:t>
      </w:r>
      <w:r>
        <w:rPr>
          <w:rFonts w:ascii="Times New Roman" w:hAnsi="Times New Roman"/>
          <w:sz w:val="24"/>
          <w:szCs w:val="24"/>
        </w:rPr>
        <w:t>;</w:t>
      </w:r>
    </w:p>
    <w:p w14:paraId="5F9CF482" w14:textId="1F14EF6F" w:rsidR="007925D5" w:rsidRPr="008C3827" w:rsidRDefault="007925D5" w:rsidP="00B369EE">
      <w:pPr>
        <w:numPr>
          <w:ilvl w:val="0"/>
          <w:numId w:val="15"/>
        </w:numPr>
        <w:spacing w:after="0"/>
        <w:rPr>
          <w:rFonts w:ascii="Times New Roman" w:hAnsi="Times New Roman"/>
          <w:sz w:val="24"/>
          <w:szCs w:val="24"/>
        </w:rPr>
      </w:pPr>
      <w:r w:rsidRPr="008C3827">
        <w:rPr>
          <w:rFonts w:ascii="Times New Roman" w:hAnsi="Times New Roman"/>
          <w:sz w:val="24"/>
          <w:szCs w:val="24"/>
        </w:rPr>
        <w:t>Adeverință de venit: cupon pensie, cupon șomaj,</w:t>
      </w:r>
      <w:r w:rsidR="00975542">
        <w:rPr>
          <w:rFonts w:ascii="Times New Roman" w:hAnsi="Times New Roman"/>
          <w:sz w:val="24"/>
          <w:szCs w:val="24"/>
        </w:rPr>
        <w:t xml:space="preserve"> </w:t>
      </w:r>
      <w:r w:rsidRPr="008C3827">
        <w:rPr>
          <w:rFonts w:ascii="Times New Roman" w:hAnsi="Times New Roman"/>
          <w:sz w:val="24"/>
          <w:szCs w:val="24"/>
        </w:rPr>
        <w:t>adeverințe de salariat sau adeverință de la</w:t>
      </w:r>
      <w:r w:rsidR="00570110">
        <w:rPr>
          <w:rFonts w:ascii="Times New Roman" w:hAnsi="Times New Roman"/>
          <w:sz w:val="24"/>
          <w:szCs w:val="24"/>
        </w:rPr>
        <w:t xml:space="preserve"> </w:t>
      </w:r>
      <w:r>
        <w:rPr>
          <w:rFonts w:ascii="Times New Roman" w:hAnsi="Times New Roman"/>
          <w:sz w:val="24"/>
          <w:szCs w:val="24"/>
        </w:rPr>
        <w:t>Administr</w:t>
      </w:r>
      <w:r>
        <w:rPr>
          <w:rFonts w:ascii="Times New Roman" w:hAnsi="Times New Roman"/>
          <w:sz w:val="24"/>
          <w:szCs w:val="24"/>
          <w:lang w:val="ro-RO"/>
        </w:rPr>
        <w:t>ația Fiscală</w:t>
      </w:r>
      <w:r w:rsidRPr="008C3827">
        <w:rPr>
          <w:rFonts w:ascii="Times New Roman" w:hAnsi="Times New Roman"/>
          <w:sz w:val="24"/>
          <w:szCs w:val="24"/>
        </w:rPr>
        <w:t>;</w:t>
      </w:r>
      <w:r w:rsidR="00975542">
        <w:rPr>
          <w:rFonts w:ascii="Times New Roman" w:hAnsi="Times New Roman"/>
          <w:sz w:val="24"/>
          <w:szCs w:val="24"/>
        </w:rPr>
        <w:t xml:space="preserve"> </w:t>
      </w:r>
    </w:p>
    <w:p w14:paraId="235D15D7" w14:textId="77777777" w:rsidR="007925D5" w:rsidRPr="009A2A94" w:rsidRDefault="007925D5" w:rsidP="00B369EE">
      <w:pPr>
        <w:numPr>
          <w:ilvl w:val="0"/>
          <w:numId w:val="15"/>
        </w:numPr>
        <w:spacing w:after="0"/>
        <w:jc w:val="both"/>
        <w:rPr>
          <w:rFonts w:ascii="Times New Roman" w:hAnsi="Times New Roman"/>
          <w:sz w:val="24"/>
          <w:szCs w:val="24"/>
        </w:rPr>
      </w:pPr>
      <w:r w:rsidRPr="009A2A94">
        <w:rPr>
          <w:rFonts w:ascii="Times New Roman" w:hAnsi="Times New Roman"/>
          <w:sz w:val="24"/>
          <w:szCs w:val="24"/>
        </w:rPr>
        <w:t>Adeverință scolară;</w:t>
      </w:r>
    </w:p>
    <w:p w14:paraId="451BA130" w14:textId="77777777" w:rsidR="007925D5" w:rsidRPr="009A2A94" w:rsidRDefault="007925D5" w:rsidP="00B369EE">
      <w:pPr>
        <w:numPr>
          <w:ilvl w:val="0"/>
          <w:numId w:val="15"/>
        </w:numPr>
        <w:spacing w:after="0"/>
        <w:jc w:val="both"/>
        <w:rPr>
          <w:rFonts w:ascii="Times New Roman" w:hAnsi="Times New Roman"/>
          <w:sz w:val="24"/>
          <w:szCs w:val="24"/>
        </w:rPr>
      </w:pPr>
      <w:r w:rsidRPr="009A2A94">
        <w:rPr>
          <w:rFonts w:ascii="Times New Roman" w:hAnsi="Times New Roman"/>
          <w:sz w:val="24"/>
          <w:szCs w:val="24"/>
        </w:rPr>
        <w:t>Act de proprietate/Închiriere locuință (copie);</w:t>
      </w:r>
    </w:p>
    <w:p w14:paraId="50037E3C" w14:textId="77777777" w:rsidR="007925D5" w:rsidRPr="009A2A94" w:rsidRDefault="007925D5" w:rsidP="00B369EE">
      <w:pPr>
        <w:numPr>
          <w:ilvl w:val="0"/>
          <w:numId w:val="15"/>
        </w:numPr>
        <w:spacing w:after="0"/>
        <w:jc w:val="both"/>
        <w:rPr>
          <w:rFonts w:ascii="Times New Roman" w:hAnsi="Times New Roman"/>
          <w:sz w:val="24"/>
          <w:szCs w:val="24"/>
        </w:rPr>
      </w:pPr>
      <w:r w:rsidRPr="009A2A94">
        <w:rPr>
          <w:rFonts w:ascii="Times New Roman" w:hAnsi="Times New Roman"/>
          <w:sz w:val="24"/>
          <w:szCs w:val="24"/>
        </w:rPr>
        <w:t>Certificat de căsătorie (copie);</w:t>
      </w:r>
    </w:p>
    <w:p w14:paraId="310EAECC" w14:textId="77777777" w:rsidR="007925D5" w:rsidRPr="009A2A94" w:rsidRDefault="007925D5" w:rsidP="00B369EE">
      <w:pPr>
        <w:numPr>
          <w:ilvl w:val="0"/>
          <w:numId w:val="15"/>
        </w:numPr>
        <w:spacing w:after="0"/>
        <w:jc w:val="both"/>
        <w:rPr>
          <w:rFonts w:ascii="Times New Roman" w:hAnsi="Times New Roman"/>
          <w:sz w:val="24"/>
          <w:szCs w:val="24"/>
        </w:rPr>
      </w:pPr>
      <w:r w:rsidRPr="009A2A94">
        <w:rPr>
          <w:rFonts w:ascii="Times New Roman" w:hAnsi="Times New Roman"/>
          <w:sz w:val="24"/>
          <w:szCs w:val="24"/>
        </w:rPr>
        <w:t>Certificat de deces (copie) – dacă este cazul;</w:t>
      </w:r>
    </w:p>
    <w:p w14:paraId="1B548A46" w14:textId="77777777" w:rsidR="007925D5" w:rsidRPr="009A2A94" w:rsidRDefault="007925D5" w:rsidP="00B369EE">
      <w:pPr>
        <w:numPr>
          <w:ilvl w:val="0"/>
          <w:numId w:val="15"/>
        </w:numPr>
        <w:spacing w:after="0"/>
        <w:jc w:val="both"/>
        <w:rPr>
          <w:rFonts w:ascii="Times New Roman" w:hAnsi="Times New Roman"/>
          <w:sz w:val="24"/>
          <w:szCs w:val="24"/>
        </w:rPr>
      </w:pPr>
      <w:r w:rsidRPr="009A2A94">
        <w:rPr>
          <w:rFonts w:ascii="Times New Roman" w:hAnsi="Times New Roman"/>
          <w:sz w:val="24"/>
          <w:szCs w:val="24"/>
        </w:rPr>
        <w:t>Sentință civilă de divorț (dacă este cazul);</w:t>
      </w:r>
    </w:p>
    <w:p w14:paraId="154961D2" w14:textId="77777777" w:rsidR="007925D5" w:rsidRPr="009A2A94" w:rsidRDefault="007925D5" w:rsidP="00B369EE">
      <w:pPr>
        <w:numPr>
          <w:ilvl w:val="0"/>
          <w:numId w:val="15"/>
        </w:numPr>
        <w:spacing w:after="0"/>
        <w:jc w:val="both"/>
        <w:rPr>
          <w:rFonts w:ascii="Times New Roman" w:hAnsi="Times New Roman"/>
          <w:sz w:val="24"/>
          <w:szCs w:val="24"/>
        </w:rPr>
      </w:pPr>
      <w:r w:rsidRPr="009A2A94">
        <w:rPr>
          <w:rFonts w:ascii="Times New Roman" w:hAnsi="Times New Roman"/>
          <w:sz w:val="24"/>
          <w:szCs w:val="24"/>
        </w:rPr>
        <w:t>Certificat de naștere (pentru toți membrii familiei)</w:t>
      </w:r>
    </w:p>
    <w:p w14:paraId="3B3A6638" w14:textId="77777777" w:rsidR="007925D5" w:rsidRPr="009A2A94" w:rsidRDefault="007925D5" w:rsidP="00B369EE">
      <w:pPr>
        <w:numPr>
          <w:ilvl w:val="0"/>
          <w:numId w:val="15"/>
        </w:numPr>
        <w:spacing w:after="0"/>
        <w:jc w:val="both"/>
        <w:rPr>
          <w:rFonts w:ascii="Times New Roman" w:hAnsi="Times New Roman"/>
          <w:sz w:val="24"/>
          <w:szCs w:val="24"/>
        </w:rPr>
      </w:pPr>
      <w:r w:rsidRPr="009A2A94">
        <w:rPr>
          <w:rFonts w:ascii="Times New Roman" w:hAnsi="Times New Roman"/>
          <w:sz w:val="24"/>
          <w:szCs w:val="24"/>
        </w:rPr>
        <w:t>B.I sau C.I.  (copie)- pentru toți membrii familiei;</w:t>
      </w:r>
    </w:p>
    <w:p w14:paraId="4A703D46" w14:textId="41C3FFB3" w:rsidR="007925D5" w:rsidRDefault="007925D5" w:rsidP="00B369EE">
      <w:pPr>
        <w:numPr>
          <w:ilvl w:val="0"/>
          <w:numId w:val="15"/>
        </w:numPr>
        <w:spacing w:after="0"/>
        <w:jc w:val="both"/>
        <w:rPr>
          <w:rFonts w:ascii="Times New Roman" w:hAnsi="Times New Roman"/>
          <w:sz w:val="24"/>
          <w:szCs w:val="24"/>
        </w:rPr>
      </w:pPr>
      <w:r w:rsidRPr="009A2A94">
        <w:rPr>
          <w:rFonts w:ascii="Times New Roman" w:hAnsi="Times New Roman"/>
          <w:sz w:val="24"/>
          <w:szCs w:val="24"/>
        </w:rPr>
        <w:t>Livret de familie</w:t>
      </w:r>
      <w:r w:rsidR="00514C20">
        <w:rPr>
          <w:rFonts w:ascii="Times New Roman" w:hAnsi="Times New Roman"/>
          <w:sz w:val="24"/>
          <w:szCs w:val="24"/>
        </w:rPr>
        <w:t>.</w:t>
      </w:r>
    </w:p>
    <w:p w14:paraId="5DAEC08D" w14:textId="6371529F" w:rsidR="000817C7" w:rsidRDefault="000A1BB5" w:rsidP="000A1BB5">
      <w:pPr>
        <w:spacing w:after="0"/>
        <w:jc w:val="both"/>
        <w:rPr>
          <w:rFonts w:ascii="Times New Roman" w:hAnsi="Times New Roman"/>
          <w:sz w:val="24"/>
          <w:szCs w:val="24"/>
        </w:rPr>
      </w:pPr>
      <w:r>
        <w:rPr>
          <w:rFonts w:ascii="Times New Roman" w:hAnsi="Times New Roman"/>
          <w:bCs/>
          <w:sz w:val="24"/>
          <w:szCs w:val="24"/>
          <w:lang w:val="it-IT"/>
        </w:rPr>
        <w:t xml:space="preserve">           </w:t>
      </w:r>
      <w:r w:rsidR="000817C7" w:rsidRPr="004F11A2">
        <w:rPr>
          <w:rFonts w:ascii="Times New Roman" w:hAnsi="Times New Roman"/>
          <w:bCs/>
          <w:sz w:val="24"/>
          <w:szCs w:val="24"/>
          <w:lang w:val="it-IT"/>
        </w:rPr>
        <w:t>Admiterea</w:t>
      </w:r>
      <w:r w:rsidR="000817C7">
        <w:rPr>
          <w:rFonts w:ascii="Times New Roman" w:hAnsi="Times New Roman"/>
          <w:b/>
          <w:i/>
          <w:iCs/>
          <w:sz w:val="24"/>
          <w:szCs w:val="24"/>
          <w:lang w:val="it-IT"/>
        </w:rPr>
        <w:t xml:space="preserve"> </w:t>
      </w:r>
      <w:r w:rsidR="000817C7" w:rsidRPr="009F3653">
        <w:rPr>
          <w:rFonts w:ascii="Times New Roman" w:hAnsi="Times New Roman"/>
          <w:sz w:val="24"/>
          <w:szCs w:val="24"/>
        </w:rPr>
        <w:t xml:space="preserve">beneficiarilor </w:t>
      </w:r>
      <w:r w:rsidR="000817C7">
        <w:rPr>
          <w:rFonts w:ascii="Times New Roman" w:hAnsi="Times New Roman"/>
          <w:bCs/>
          <w:sz w:val="24"/>
          <w:szCs w:val="24"/>
          <w:lang w:val="it-IT"/>
        </w:rPr>
        <w:t>în cadrul</w:t>
      </w:r>
      <w:r w:rsidR="000817C7">
        <w:rPr>
          <w:rFonts w:ascii="Times New Roman" w:hAnsi="Times New Roman"/>
          <w:b/>
          <w:i/>
          <w:iCs/>
          <w:sz w:val="24"/>
          <w:szCs w:val="24"/>
          <w:lang w:val="it-IT"/>
        </w:rPr>
        <w:t xml:space="preserve"> </w:t>
      </w:r>
      <w:r w:rsidR="000817C7" w:rsidRPr="00AC3E68">
        <w:rPr>
          <w:rFonts w:ascii="Times New Roman" w:hAnsi="Times New Roman"/>
          <w:bCs/>
          <w:sz w:val="24"/>
          <w:szCs w:val="24"/>
          <w:lang w:val="it-IT"/>
        </w:rPr>
        <w:t>serviciul</w:t>
      </w:r>
      <w:r w:rsidR="000817C7">
        <w:rPr>
          <w:rFonts w:ascii="Times New Roman" w:hAnsi="Times New Roman"/>
          <w:bCs/>
          <w:sz w:val="24"/>
          <w:szCs w:val="24"/>
          <w:lang w:val="it-IT"/>
        </w:rPr>
        <w:t>ui</w:t>
      </w:r>
      <w:r w:rsidR="000817C7" w:rsidRPr="00AC3E68">
        <w:rPr>
          <w:rFonts w:ascii="Times New Roman" w:hAnsi="Times New Roman"/>
          <w:bCs/>
          <w:sz w:val="24"/>
          <w:szCs w:val="24"/>
          <w:lang w:val="it-IT"/>
        </w:rPr>
        <w:t xml:space="preserve"> social</w:t>
      </w:r>
      <w:r w:rsidR="000817C7">
        <w:rPr>
          <w:rFonts w:ascii="Times New Roman" w:hAnsi="Times New Roman"/>
          <w:b/>
          <w:i/>
          <w:iCs/>
          <w:sz w:val="24"/>
          <w:szCs w:val="24"/>
          <w:lang w:val="it-IT"/>
        </w:rPr>
        <w:t xml:space="preserve"> </w:t>
      </w:r>
      <w:r w:rsidR="000817C7" w:rsidRPr="009F3653">
        <w:rPr>
          <w:rFonts w:ascii="Times New Roman" w:hAnsi="Times New Roman"/>
          <w:b/>
          <w:i/>
          <w:iCs/>
          <w:sz w:val="24"/>
          <w:szCs w:val="24"/>
          <w:lang w:val="it-IT"/>
        </w:rPr>
        <w:t xml:space="preserve">Centrul de zi </w:t>
      </w:r>
      <w:r w:rsidR="000817C7" w:rsidRPr="009F3653">
        <w:rPr>
          <w:rFonts w:ascii="Times New Roman" w:hAnsi="Times New Roman"/>
          <w:b/>
          <w:i/>
          <w:sz w:val="24"/>
          <w:szCs w:val="24"/>
        </w:rPr>
        <w:t xml:space="preserve">pentru copii </w:t>
      </w:r>
      <w:r w:rsidR="000817C7" w:rsidRPr="009F3653">
        <w:rPr>
          <w:rFonts w:ascii="Times New Roman" w:hAnsi="Times New Roman"/>
          <w:iCs/>
          <w:sz w:val="24"/>
          <w:szCs w:val="24"/>
        </w:rPr>
        <w:t xml:space="preserve">se face </w:t>
      </w:r>
      <w:r w:rsidR="000817C7" w:rsidRPr="009F3653">
        <w:rPr>
          <w:rFonts w:ascii="Times New Roman" w:hAnsi="Times New Roman"/>
          <w:iCs/>
          <w:sz w:val="24"/>
          <w:szCs w:val="24"/>
          <w:lang w:val="ro-RO"/>
        </w:rPr>
        <w:t>în funcţie de numărul locurilor disponibile</w:t>
      </w:r>
      <w:r w:rsidR="000817C7">
        <w:rPr>
          <w:rFonts w:ascii="Times New Roman" w:hAnsi="Times New Roman"/>
          <w:iCs/>
          <w:sz w:val="24"/>
          <w:szCs w:val="24"/>
          <w:lang w:val="ro-RO"/>
        </w:rPr>
        <w:t>, fără a depăși capacitatea stabilită</w:t>
      </w:r>
      <w:r w:rsidR="000817C7" w:rsidRPr="009F3653">
        <w:rPr>
          <w:rFonts w:ascii="Times New Roman" w:hAnsi="Times New Roman"/>
          <w:iCs/>
          <w:sz w:val="24"/>
          <w:szCs w:val="24"/>
          <w:lang w:val="ro-RO"/>
        </w:rPr>
        <w:t>.</w:t>
      </w:r>
    </w:p>
    <w:p w14:paraId="580FFDFA" w14:textId="77777777" w:rsidR="000817C7" w:rsidRDefault="000817C7" w:rsidP="000817C7">
      <w:pPr>
        <w:spacing w:after="0"/>
        <w:ind w:left="720"/>
        <w:jc w:val="both"/>
        <w:rPr>
          <w:rFonts w:ascii="Times New Roman" w:hAnsi="Times New Roman"/>
          <w:b/>
          <w:i/>
          <w:iCs/>
          <w:sz w:val="24"/>
          <w:szCs w:val="24"/>
        </w:rPr>
      </w:pPr>
    </w:p>
    <w:p w14:paraId="744E182A" w14:textId="54E10880" w:rsidR="007925D5" w:rsidRPr="000817C7" w:rsidRDefault="007925D5" w:rsidP="000817C7">
      <w:pPr>
        <w:spacing w:after="0"/>
        <w:ind w:left="720"/>
        <w:jc w:val="both"/>
        <w:rPr>
          <w:rFonts w:ascii="Times New Roman" w:hAnsi="Times New Roman"/>
          <w:b/>
          <w:sz w:val="24"/>
          <w:szCs w:val="24"/>
        </w:rPr>
      </w:pPr>
      <w:r w:rsidRPr="000817C7">
        <w:rPr>
          <w:rFonts w:ascii="Times New Roman" w:hAnsi="Times New Roman"/>
          <w:b/>
          <w:sz w:val="24"/>
          <w:szCs w:val="24"/>
        </w:rPr>
        <w:t xml:space="preserve">Analize medicale pentru copil: </w:t>
      </w:r>
    </w:p>
    <w:p w14:paraId="7301FFA3" w14:textId="01323731" w:rsidR="007925D5" w:rsidRPr="00722658" w:rsidRDefault="007963FE" w:rsidP="006D1F4B">
      <w:pPr>
        <w:spacing w:after="0"/>
        <w:ind w:left="709" w:hanging="142"/>
        <w:jc w:val="both"/>
        <w:rPr>
          <w:rFonts w:ascii="Times New Roman" w:hAnsi="Times New Roman"/>
          <w:sz w:val="24"/>
          <w:szCs w:val="24"/>
        </w:rPr>
      </w:pPr>
      <w:r>
        <w:rPr>
          <w:rFonts w:ascii="Times New Roman" w:hAnsi="Times New Roman"/>
          <w:sz w:val="24"/>
          <w:szCs w:val="24"/>
        </w:rPr>
        <w:t xml:space="preserve">   </w:t>
      </w:r>
      <w:r w:rsidR="007925D5" w:rsidRPr="00722658">
        <w:rPr>
          <w:rFonts w:ascii="Times New Roman" w:hAnsi="Times New Roman"/>
          <w:sz w:val="24"/>
          <w:szCs w:val="24"/>
        </w:rPr>
        <w:t>- adeverință medicală (de la medicul de familie) prin care se atestă faptul că minorul este</w:t>
      </w:r>
      <w:r>
        <w:rPr>
          <w:rFonts w:ascii="Times New Roman" w:hAnsi="Times New Roman"/>
          <w:sz w:val="24"/>
          <w:szCs w:val="24"/>
        </w:rPr>
        <w:t xml:space="preserve"> </w:t>
      </w:r>
      <w:r w:rsidR="007925D5" w:rsidRPr="00722658">
        <w:rPr>
          <w:rFonts w:ascii="Times New Roman" w:hAnsi="Times New Roman"/>
          <w:sz w:val="24"/>
          <w:szCs w:val="24"/>
        </w:rPr>
        <w:t>clinic sănătos și n</w:t>
      </w:r>
      <w:r w:rsidR="007925D5">
        <w:rPr>
          <w:rFonts w:ascii="Times New Roman" w:hAnsi="Times New Roman"/>
          <w:sz w:val="24"/>
          <w:szCs w:val="24"/>
        </w:rPr>
        <w:t>u suferă de o boală contagioasă și poate frecventa colectivitatea;</w:t>
      </w:r>
    </w:p>
    <w:p w14:paraId="2EB8FE23" w14:textId="77777777" w:rsidR="007925D5" w:rsidRDefault="007963FE" w:rsidP="007925D5">
      <w:pPr>
        <w:spacing w:after="0"/>
        <w:ind w:left="710"/>
        <w:jc w:val="both"/>
        <w:rPr>
          <w:rFonts w:ascii="Times New Roman" w:hAnsi="Times New Roman"/>
          <w:b/>
          <w:sz w:val="24"/>
          <w:szCs w:val="24"/>
        </w:rPr>
      </w:pPr>
      <w:r>
        <w:rPr>
          <w:rFonts w:ascii="Times New Roman" w:hAnsi="Times New Roman"/>
          <w:sz w:val="24"/>
          <w:szCs w:val="24"/>
        </w:rPr>
        <w:t xml:space="preserve"> </w:t>
      </w:r>
      <w:r w:rsidR="007925D5" w:rsidRPr="00722658">
        <w:rPr>
          <w:rFonts w:ascii="Times New Roman" w:hAnsi="Times New Roman"/>
          <w:sz w:val="24"/>
          <w:szCs w:val="24"/>
        </w:rPr>
        <w:t>-</w:t>
      </w:r>
      <w:r>
        <w:rPr>
          <w:rFonts w:ascii="Times New Roman" w:hAnsi="Times New Roman"/>
          <w:sz w:val="24"/>
          <w:szCs w:val="24"/>
        </w:rPr>
        <w:t xml:space="preserve"> </w:t>
      </w:r>
      <w:r w:rsidR="007925D5" w:rsidRPr="00722658">
        <w:rPr>
          <w:rFonts w:ascii="Times New Roman" w:hAnsi="Times New Roman"/>
          <w:sz w:val="24"/>
          <w:szCs w:val="24"/>
        </w:rPr>
        <w:t>aviz epidemiologic cu dovada de vaccinare</w:t>
      </w:r>
      <w:r w:rsidR="007925D5">
        <w:rPr>
          <w:rFonts w:ascii="Times New Roman" w:hAnsi="Times New Roman"/>
          <w:b/>
          <w:sz w:val="24"/>
          <w:szCs w:val="24"/>
        </w:rPr>
        <w:t>;</w:t>
      </w:r>
    </w:p>
    <w:p w14:paraId="09FA4A2D" w14:textId="77777777" w:rsidR="007925D5" w:rsidRPr="007E56A5" w:rsidRDefault="007963FE" w:rsidP="007963FE">
      <w:pPr>
        <w:spacing w:after="0"/>
        <w:ind w:left="851" w:hanging="142"/>
        <w:jc w:val="both"/>
        <w:rPr>
          <w:rFonts w:ascii="Times New Roman" w:hAnsi="Times New Roman"/>
        </w:rPr>
      </w:pPr>
      <w:r>
        <w:rPr>
          <w:rFonts w:ascii="Times New Roman" w:hAnsi="Times New Roman"/>
          <w:sz w:val="24"/>
          <w:szCs w:val="24"/>
        </w:rPr>
        <w:t xml:space="preserve"> </w:t>
      </w:r>
      <w:r w:rsidR="007925D5" w:rsidRPr="007963FE">
        <w:rPr>
          <w:rFonts w:ascii="Times New Roman" w:hAnsi="Times New Roman"/>
          <w:sz w:val="24"/>
          <w:szCs w:val="24"/>
        </w:rPr>
        <w:t xml:space="preserve">- </w:t>
      </w:r>
      <w:r w:rsidRPr="00353BA2">
        <w:rPr>
          <w:rFonts w:ascii="Times New Roman" w:hAnsi="Times New Roman"/>
          <w:sz w:val="24"/>
          <w:szCs w:val="24"/>
        </w:rPr>
        <w:t xml:space="preserve">analize </w:t>
      </w:r>
      <w:r w:rsidR="007925D5" w:rsidRPr="00353BA2">
        <w:rPr>
          <w:rFonts w:ascii="Times New Roman" w:hAnsi="Times New Roman"/>
          <w:sz w:val="24"/>
          <w:szCs w:val="24"/>
        </w:rPr>
        <w:t>medicale (</w:t>
      </w:r>
      <w:r w:rsidR="007925D5" w:rsidRPr="007E56A5">
        <w:rPr>
          <w:rFonts w:ascii="Times New Roman" w:hAnsi="Times New Roman"/>
        </w:rPr>
        <w:t>examen coproparazitologic, examen coprobacteriologic,</w:t>
      </w:r>
      <w:r w:rsidRPr="007E56A5">
        <w:rPr>
          <w:rFonts w:ascii="Times New Roman" w:hAnsi="Times New Roman"/>
        </w:rPr>
        <w:t xml:space="preserve"> </w:t>
      </w:r>
      <w:r w:rsidR="007925D5" w:rsidRPr="007E56A5">
        <w:rPr>
          <w:rFonts w:ascii="Times New Roman" w:hAnsi="Times New Roman"/>
        </w:rPr>
        <w:t>exsudat faringian, IDR).</w:t>
      </w:r>
    </w:p>
    <w:p w14:paraId="61FC626F" w14:textId="77777777" w:rsidR="00275D79" w:rsidRDefault="00275D79" w:rsidP="007963FE">
      <w:pPr>
        <w:spacing w:after="0"/>
        <w:jc w:val="both"/>
        <w:rPr>
          <w:rFonts w:ascii="Times New Roman" w:hAnsi="Times New Roman"/>
          <w:b/>
          <w:sz w:val="24"/>
        </w:rPr>
      </w:pPr>
    </w:p>
    <w:p w14:paraId="2A591E1B" w14:textId="0F966251" w:rsidR="007925D5" w:rsidRPr="00353BA2" w:rsidRDefault="0071700B" w:rsidP="007963FE">
      <w:pPr>
        <w:spacing w:after="0"/>
        <w:jc w:val="both"/>
        <w:rPr>
          <w:rFonts w:ascii="Times New Roman" w:hAnsi="Times New Roman"/>
          <w:b/>
          <w:sz w:val="24"/>
        </w:rPr>
      </w:pPr>
      <w:r>
        <w:rPr>
          <w:rFonts w:ascii="Times New Roman" w:hAnsi="Times New Roman"/>
          <w:b/>
          <w:sz w:val="24"/>
        </w:rPr>
        <w:t xml:space="preserve">           </w:t>
      </w:r>
      <w:r w:rsidR="007925D5" w:rsidRPr="00353BA2">
        <w:rPr>
          <w:rFonts w:ascii="Times New Roman" w:hAnsi="Times New Roman"/>
          <w:b/>
          <w:sz w:val="24"/>
        </w:rPr>
        <w:t xml:space="preserve">Criteriile de eligibilitate </w:t>
      </w:r>
      <w:r w:rsidR="007925D5" w:rsidRPr="007963FE">
        <w:rPr>
          <w:rFonts w:ascii="Times New Roman" w:hAnsi="Times New Roman"/>
          <w:bCs/>
          <w:sz w:val="24"/>
        </w:rPr>
        <w:t xml:space="preserve">ale beneficiarilor </w:t>
      </w:r>
      <w:r w:rsidR="00B61C0C" w:rsidRPr="007963FE">
        <w:rPr>
          <w:rFonts w:ascii="Times New Roman" w:hAnsi="Times New Roman"/>
          <w:bCs/>
          <w:sz w:val="24"/>
        </w:rPr>
        <w:t xml:space="preserve">serviciului </w:t>
      </w:r>
      <w:r w:rsidR="007925D5" w:rsidRPr="007963FE">
        <w:rPr>
          <w:rFonts w:ascii="Times New Roman" w:hAnsi="Times New Roman"/>
          <w:bCs/>
          <w:sz w:val="24"/>
        </w:rPr>
        <w:t>social</w:t>
      </w:r>
      <w:r>
        <w:rPr>
          <w:rFonts w:ascii="Times New Roman" w:hAnsi="Times New Roman"/>
          <w:bCs/>
          <w:sz w:val="24"/>
        </w:rPr>
        <w:t xml:space="preserve"> </w:t>
      </w:r>
      <w:r w:rsidR="007925D5" w:rsidRPr="007963FE">
        <w:rPr>
          <w:rFonts w:ascii="Times New Roman" w:hAnsi="Times New Roman"/>
          <w:bCs/>
          <w:sz w:val="24"/>
        </w:rPr>
        <w:t xml:space="preserve">- </w:t>
      </w:r>
      <w:r w:rsidR="007925D5" w:rsidRPr="009C4A33">
        <w:rPr>
          <w:rFonts w:ascii="Times New Roman" w:hAnsi="Times New Roman"/>
          <w:b/>
          <w:i/>
          <w:iCs/>
          <w:sz w:val="24"/>
        </w:rPr>
        <w:t>Centru de Zi</w:t>
      </w:r>
      <w:r w:rsidR="007925D5" w:rsidRPr="009C4A33">
        <w:rPr>
          <w:rFonts w:ascii="Times New Roman" w:hAnsi="Times New Roman"/>
          <w:bCs/>
          <w:sz w:val="24"/>
        </w:rPr>
        <w:t>:</w:t>
      </w:r>
    </w:p>
    <w:p w14:paraId="37E4CD39" w14:textId="7C220CA7" w:rsidR="007925D5" w:rsidRPr="00553D48" w:rsidRDefault="007925D5" w:rsidP="00B369EE">
      <w:pPr>
        <w:numPr>
          <w:ilvl w:val="0"/>
          <w:numId w:val="1"/>
        </w:numPr>
        <w:tabs>
          <w:tab w:val="left" w:pos="709"/>
        </w:tabs>
        <w:autoSpaceDN/>
        <w:spacing w:after="0"/>
        <w:ind w:left="709" w:hanging="283"/>
        <w:jc w:val="both"/>
        <w:rPr>
          <w:rFonts w:ascii="Times New Roman" w:hAnsi="Times New Roman"/>
          <w:sz w:val="24"/>
        </w:rPr>
      </w:pPr>
      <w:r w:rsidRPr="00353BA2">
        <w:rPr>
          <w:rFonts w:ascii="Times New Roman" w:hAnsi="Times New Roman"/>
          <w:sz w:val="24"/>
        </w:rPr>
        <w:t>nevoile de asisten</w:t>
      </w:r>
      <w:r>
        <w:rPr>
          <w:rFonts w:ascii="Times New Roman" w:hAnsi="Times New Roman"/>
          <w:sz w:val="24"/>
        </w:rPr>
        <w:t>ță</w:t>
      </w:r>
      <w:r w:rsidRPr="00353BA2">
        <w:rPr>
          <w:rFonts w:ascii="Times New Roman" w:hAnsi="Times New Roman"/>
          <w:sz w:val="24"/>
        </w:rPr>
        <w:t xml:space="preserve"> formulate de c</w:t>
      </w:r>
      <w:r>
        <w:rPr>
          <w:rFonts w:ascii="Times New Roman" w:hAnsi="Times New Roman"/>
          <w:sz w:val="24"/>
        </w:rPr>
        <w:t>ă</w:t>
      </w:r>
      <w:r w:rsidRPr="00353BA2">
        <w:rPr>
          <w:rFonts w:ascii="Times New Roman" w:hAnsi="Times New Roman"/>
          <w:sz w:val="24"/>
        </w:rPr>
        <w:t>tre poten</w:t>
      </w:r>
      <w:r>
        <w:rPr>
          <w:rFonts w:ascii="Times New Roman" w:hAnsi="Times New Roman"/>
          <w:sz w:val="24"/>
        </w:rPr>
        <w:t>ț</w:t>
      </w:r>
      <w:r w:rsidRPr="00353BA2">
        <w:rPr>
          <w:rFonts w:ascii="Times New Roman" w:hAnsi="Times New Roman"/>
          <w:sz w:val="24"/>
        </w:rPr>
        <w:t>ialii</w:t>
      </w:r>
      <w:r w:rsidR="00F11128">
        <w:rPr>
          <w:rFonts w:ascii="Times New Roman" w:hAnsi="Times New Roman"/>
          <w:sz w:val="24"/>
        </w:rPr>
        <w:t xml:space="preserve"> </w:t>
      </w:r>
      <w:r w:rsidRPr="00353BA2">
        <w:rPr>
          <w:rFonts w:ascii="Times New Roman" w:hAnsi="Times New Roman"/>
          <w:sz w:val="24"/>
        </w:rPr>
        <w:t>beneficiari (venituri reduse,</w:t>
      </w:r>
      <w:r w:rsidR="00231212">
        <w:rPr>
          <w:rFonts w:ascii="Times New Roman" w:hAnsi="Times New Roman"/>
          <w:sz w:val="24"/>
        </w:rPr>
        <w:t xml:space="preserve"> </w:t>
      </w:r>
      <w:r w:rsidRPr="00353BA2">
        <w:rPr>
          <w:rFonts w:ascii="Times New Roman" w:hAnsi="Times New Roman"/>
          <w:sz w:val="24"/>
        </w:rPr>
        <w:t>familii</w:t>
      </w:r>
      <w:r w:rsidR="00553D48">
        <w:rPr>
          <w:rFonts w:ascii="Times New Roman" w:hAnsi="Times New Roman"/>
          <w:sz w:val="24"/>
        </w:rPr>
        <w:t xml:space="preserve">  </w:t>
      </w:r>
      <w:r w:rsidRPr="00553D48">
        <w:rPr>
          <w:rFonts w:ascii="Times New Roman" w:hAnsi="Times New Roman"/>
          <w:sz w:val="24"/>
        </w:rPr>
        <w:t>monoparentale, numărul de copiii din familia respectivă, gradul de instruire al părinților, starea de  sănătate a familiei și copilului; etc.).</w:t>
      </w:r>
    </w:p>
    <w:p w14:paraId="5FA1CE42" w14:textId="25976B27" w:rsidR="007925D5" w:rsidRPr="00553D48" w:rsidRDefault="007925D5" w:rsidP="00B369EE">
      <w:pPr>
        <w:numPr>
          <w:ilvl w:val="0"/>
          <w:numId w:val="1"/>
        </w:numPr>
        <w:tabs>
          <w:tab w:val="left" w:pos="709"/>
        </w:tabs>
        <w:autoSpaceDN/>
        <w:spacing w:after="0"/>
        <w:ind w:left="709" w:hanging="283"/>
        <w:jc w:val="both"/>
        <w:rPr>
          <w:rFonts w:ascii="Times New Roman" w:hAnsi="Times New Roman"/>
          <w:sz w:val="24"/>
        </w:rPr>
      </w:pPr>
      <w:r w:rsidRPr="00353BA2">
        <w:rPr>
          <w:rFonts w:ascii="Times New Roman" w:hAnsi="Times New Roman"/>
          <w:sz w:val="24"/>
        </w:rPr>
        <w:t xml:space="preserve">domiciliul beneficiarilor (se vor admite </w:t>
      </w:r>
      <w:r>
        <w:rPr>
          <w:rFonts w:ascii="Times New Roman" w:hAnsi="Times New Roman"/>
          <w:sz w:val="24"/>
        </w:rPr>
        <w:t>î</w:t>
      </w:r>
      <w:r w:rsidRPr="00353BA2">
        <w:rPr>
          <w:rFonts w:ascii="Times New Roman" w:hAnsi="Times New Roman"/>
          <w:sz w:val="24"/>
        </w:rPr>
        <w:t>n centru copiii care au domiciliul</w:t>
      </w:r>
      <w:r>
        <w:rPr>
          <w:rFonts w:ascii="Times New Roman" w:hAnsi="Times New Roman"/>
          <w:sz w:val="24"/>
        </w:rPr>
        <w:t xml:space="preserve"> î</w:t>
      </w:r>
      <w:r w:rsidRPr="00353BA2">
        <w:rPr>
          <w:rFonts w:ascii="Times New Roman" w:hAnsi="Times New Roman"/>
          <w:sz w:val="24"/>
        </w:rPr>
        <w:t xml:space="preserve">n localitate, </w:t>
      </w:r>
      <w:r w:rsidRPr="00553D48">
        <w:rPr>
          <w:rFonts w:ascii="Times New Roman" w:hAnsi="Times New Roman"/>
          <w:sz w:val="24"/>
        </w:rPr>
        <w:t xml:space="preserve">și după </w:t>
      </w:r>
      <w:r w:rsidR="00553D48">
        <w:rPr>
          <w:rFonts w:ascii="Times New Roman" w:hAnsi="Times New Roman"/>
          <w:sz w:val="24"/>
        </w:rPr>
        <w:t xml:space="preserve"> </w:t>
      </w:r>
      <w:r w:rsidRPr="00553D48">
        <w:rPr>
          <w:rFonts w:ascii="Times New Roman" w:hAnsi="Times New Roman"/>
          <w:sz w:val="24"/>
        </w:rPr>
        <w:t xml:space="preserve">caz, </w:t>
      </w:r>
      <w:r w:rsidR="006E3CBB">
        <w:rPr>
          <w:rFonts w:ascii="Times New Roman" w:hAnsi="Times New Roman"/>
          <w:sz w:val="24"/>
        </w:rPr>
        <w:t xml:space="preserve">în </w:t>
      </w:r>
      <w:r w:rsidRPr="00553D48">
        <w:rPr>
          <w:rFonts w:ascii="Times New Roman" w:hAnsi="Times New Roman"/>
          <w:sz w:val="24"/>
        </w:rPr>
        <w:t>localitățile limitrofe);</w:t>
      </w:r>
    </w:p>
    <w:p w14:paraId="5D72AFEA" w14:textId="77777777" w:rsidR="007925D5" w:rsidRPr="00353BA2" w:rsidRDefault="007925D5" w:rsidP="00B369EE">
      <w:pPr>
        <w:numPr>
          <w:ilvl w:val="0"/>
          <w:numId w:val="1"/>
        </w:numPr>
        <w:tabs>
          <w:tab w:val="left" w:pos="709"/>
        </w:tabs>
        <w:autoSpaceDN/>
        <w:spacing w:after="0"/>
        <w:ind w:firstLine="426"/>
        <w:jc w:val="both"/>
        <w:rPr>
          <w:rFonts w:ascii="Times New Roman" w:hAnsi="Times New Roman"/>
          <w:sz w:val="24"/>
        </w:rPr>
      </w:pPr>
      <w:r w:rsidRPr="00353BA2">
        <w:rPr>
          <w:rFonts w:ascii="Times New Roman" w:hAnsi="Times New Roman"/>
          <w:sz w:val="24"/>
        </w:rPr>
        <w:t>num</w:t>
      </w:r>
      <w:r>
        <w:rPr>
          <w:rFonts w:ascii="Times New Roman" w:hAnsi="Times New Roman"/>
          <w:sz w:val="24"/>
        </w:rPr>
        <w:t>ă</w:t>
      </w:r>
      <w:r w:rsidRPr="00353BA2">
        <w:rPr>
          <w:rFonts w:ascii="Times New Roman" w:hAnsi="Times New Roman"/>
          <w:sz w:val="24"/>
        </w:rPr>
        <w:t xml:space="preserve">rul cazurilor active </w:t>
      </w:r>
      <w:r>
        <w:rPr>
          <w:rFonts w:ascii="Times New Roman" w:hAnsi="Times New Roman"/>
          <w:sz w:val="24"/>
        </w:rPr>
        <w:t>î</w:t>
      </w:r>
      <w:r w:rsidRPr="00353BA2">
        <w:rPr>
          <w:rFonts w:ascii="Times New Roman" w:hAnsi="Times New Roman"/>
          <w:sz w:val="24"/>
        </w:rPr>
        <w:t>n momentul adre</w:t>
      </w:r>
      <w:r>
        <w:rPr>
          <w:rFonts w:ascii="Times New Roman" w:hAnsi="Times New Roman"/>
          <w:sz w:val="24"/>
        </w:rPr>
        <w:t>sării</w:t>
      </w:r>
      <w:r w:rsidRPr="00353BA2">
        <w:rPr>
          <w:rFonts w:ascii="Times New Roman" w:hAnsi="Times New Roman"/>
          <w:sz w:val="24"/>
        </w:rPr>
        <w:t xml:space="preserve"> (num</w:t>
      </w:r>
      <w:r>
        <w:rPr>
          <w:rFonts w:ascii="Times New Roman" w:hAnsi="Times New Roman"/>
          <w:sz w:val="24"/>
        </w:rPr>
        <w:t>ă</w:t>
      </w:r>
      <w:r w:rsidRPr="00353BA2">
        <w:rPr>
          <w:rFonts w:ascii="Times New Roman" w:hAnsi="Times New Roman"/>
          <w:sz w:val="24"/>
        </w:rPr>
        <w:t xml:space="preserve">rul copiilor admiși </w:t>
      </w:r>
      <w:r>
        <w:rPr>
          <w:rFonts w:ascii="Times New Roman" w:hAnsi="Times New Roman"/>
          <w:sz w:val="24"/>
        </w:rPr>
        <w:t>î</w:t>
      </w:r>
      <w:r w:rsidRPr="00353BA2">
        <w:rPr>
          <w:rFonts w:ascii="Times New Roman" w:hAnsi="Times New Roman"/>
          <w:sz w:val="24"/>
        </w:rPr>
        <w:t>n centru);</w:t>
      </w:r>
    </w:p>
    <w:p w14:paraId="13D37A1A" w14:textId="77777777" w:rsidR="007925D5" w:rsidRPr="00553D48" w:rsidRDefault="007925D5" w:rsidP="00B369EE">
      <w:pPr>
        <w:numPr>
          <w:ilvl w:val="0"/>
          <w:numId w:val="1"/>
        </w:numPr>
        <w:tabs>
          <w:tab w:val="left" w:pos="709"/>
        </w:tabs>
        <w:autoSpaceDN/>
        <w:spacing w:after="0"/>
        <w:ind w:firstLine="426"/>
        <w:jc w:val="both"/>
        <w:rPr>
          <w:rFonts w:ascii="Times New Roman" w:hAnsi="Times New Roman"/>
          <w:sz w:val="24"/>
        </w:rPr>
      </w:pPr>
      <w:r w:rsidRPr="00353BA2">
        <w:rPr>
          <w:rFonts w:ascii="Times New Roman" w:hAnsi="Times New Roman"/>
          <w:sz w:val="24"/>
        </w:rPr>
        <w:t>eficien</w:t>
      </w:r>
      <w:r>
        <w:rPr>
          <w:rFonts w:ascii="Times New Roman" w:hAnsi="Times New Roman"/>
          <w:sz w:val="24"/>
        </w:rPr>
        <w:t>ț</w:t>
      </w:r>
      <w:r w:rsidRPr="00353BA2">
        <w:rPr>
          <w:rFonts w:ascii="Times New Roman" w:hAnsi="Times New Roman"/>
          <w:sz w:val="24"/>
        </w:rPr>
        <w:t>a cu care centrul poate  acoperi nevoile de asisten</w:t>
      </w:r>
      <w:r>
        <w:rPr>
          <w:rFonts w:ascii="Times New Roman" w:hAnsi="Times New Roman"/>
          <w:sz w:val="24"/>
        </w:rPr>
        <w:t>ță</w:t>
      </w:r>
      <w:r w:rsidRPr="00353BA2">
        <w:rPr>
          <w:rFonts w:ascii="Times New Roman" w:hAnsi="Times New Roman"/>
          <w:sz w:val="24"/>
        </w:rPr>
        <w:t xml:space="preserve"> a celui ce se adreseaz</w:t>
      </w:r>
      <w:r>
        <w:rPr>
          <w:rFonts w:ascii="Times New Roman" w:hAnsi="Times New Roman"/>
          <w:sz w:val="24"/>
        </w:rPr>
        <w:t>ă</w:t>
      </w:r>
      <w:r w:rsidR="00553D48">
        <w:rPr>
          <w:rFonts w:ascii="Times New Roman" w:hAnsi="Times New Roman"/>
          <w:sz w:val="24"/>
        </w:rPr>
        <w:t xml:space="preserve"> </w:t>
      </w:r>
      <w:r w:rsidRPr="00553D48">
        <w:rPr>
          <w:rFonts w:ascii="Times New Roman" w:hAnsi="Times New Roman"/>
          <w:sz w:val="24"/>
        </w:rPr>
        <w:t>serviciului;</w:t>
      </w:r>
    </w:p>
    <w:p w14:paraId="330005F9" w14:textId="6FE46B26" w:rsidR="007925D5" w:rsidRDefault="007925D5" w:rsidP="00B369EE">
      <w:pPr>
        <w:numPr>
          <w:ilvl w:val="0"/>
          <w:numId w:val="1"/>
        </w:numPr>
        <w:tabs>
          <w:tab w:val="left" w:pos="709"/>
        </w:tabs>
        <w:autoSpaceDN/>
        <w:spacing w:after="0"/>
        <w:ind w:left="709" w:hanging="283"/>
        <w:jc w:val="both"/>
        <w:rPr>
          <w:rFonts w:ascii="Times New Roman" w:hAnsi="Times New Roman"/>
          <w:sz w:val="24"/>
        </w:rPr>
      </w:pPr>
      <w:r w:rsidRPr="00353BA2">
        <w:rPr>
          <w:rFonts w:ascii="Times New Roman" w:hAnsi="Times New Roman"/>
          <w:sz w:val="24"/>
        </w:rPr>
        <w:t>dac</w:t>
      </w:r>
      <w:r>
        <w:rPr>
          <w:rFonts w:ascii="Times New Roman" w:hAnsi="Times New Roman"/>
          <w:sz w:val="24"/>
        </w:rPr>
        <w:t>ă</w:t>
      </w:r>
      <w:r w:rsidR="0052481D">
        <w:rPr>
          <w:rFonts w:ascii="Times New Roman" w:hAnsi="Times New Roman"/>
          <w:sz w:val="24"/>
        </w:rPr>
        <w:t xml:space="preserve"> </w:t>
      </w:r>
      <w:r w:rsidRPr="00353BA2">
        <w:rPr>
          <w:rFonts w:ascii="Times New Roman" w:hAnsi="Times New Roman"/>
          <w:sz w:val="24"/>
        </w:rPr>
        <w:t>centrul nu poate r</w:t>
      </w:r>
      <w:r>
        <w:rPr>
          <w:rFonts w:ascii="Times New Roman" w:hAnsi="Times New Roman"/>
          <w:sz w:val="24"/>
        </w:rPr>
        <w:t>ă</w:t>
      </w:r>
      <w:r w:rsidRPr="00353BA2">
        <w:rPr>
          <w:rFonts w:ascii="Times New Roman" w:hAnsi="Times New Roman"/>
          <w:sz w:val="24"/>
        </w:rPr>
        <w:t>spunde eficient particularit</w:t>
      </w:r>
      <w:r>
        <w:rPr>
          <w:rFonts w:ascii="Times New Roman" w:hAnsi="Times New Roman"/>
          <w:sz w:val="24"/>
        </w:rPr>
        <w:t>ăț</w:t>
      </w:r>
      <w:r w:rsidRPr="00353BA2">
        <w:rPr>
          <w:rFonts w:ascii="Times New Roman" w:hAnsi="Times New Roman"/>
          <w:sz w:val="24"/>
        </w:rPr>
        <w:t>ilor beneficiarilor, ace</w:t>
      </w:r>
      <w:r>
        <w:rPr>
          <w:rFonts w:ascii="Times New Roman" w:hAnsi="Times New Roman"/>
          <w:sz w:val="24"/>
        </w:rPr>
        <w:t>ș</w:t>
      </w:r>
      <w:r w:rsidRPr="00353BA2">
        <w:rPr>
          <w:rFonts w:ascii="Times New Roman" w:hAnsi="Times New Roman"/>
          <w:sz w:val="24"/>
        </w:rPr>
        <w:t>tia vor fi</w:t>
      </w:r>
      <w:r w:rsidR="00553D48">
        <w:rPr>
          <w:rFonts w:ascii="Times New Roman" w:hAnsi="Times New Roman"/>
          <w:sz w:val="24"/>
        </w:rPr>
        <w:t xml:space="preserve"> </w:t>
      </w:r>
      <w:r w:rsidRPr="00553D48">
        <w:rPr>
          <w:rFonts w:ascii="Times New Roman" w:hAnsi="Times New Roman"/>
          <w:sz w:val="24"/>
        </w:rPr>
        <w:t>orienta</w:t>
      </w:r>
      <w:r w:rsidR="006F439A">
        <w:rPr>
          <w:rFonts w:ascii="Times New Roman" w:hAnsi="Times New Roman"/>
          <w:sz w:val="24"/>
          <w:lang w:val="ro-RO"/>
        </w:rPr>
        <w:t>ți/îndrumați</w:t>
      </w:r>
      <w:r w:rsidRPr="00553D48">
        <w:rPr>
          <w:rFonts w:ascii="Times New Roman" w:hAnsi="Times New Roman"/>
          <w:sz w:val="24"/>
        </w:rPr>
        <w:t xml:space="preserve"> către alte servicii</w:t>
      </w:r>
      <w:r w:rsidR="00553D48">
        <w:rPr>
          <w:rFonts w:ascii="Times New Roman" w:hAnsi="Times New Roman"/>
          <w:sz w:val="24"/>
        </w:rPr>
        <w:t>.</w:t>
      </w:r>
    </w:p>
    <w:p w14:paraId="22F1E2B9" w14:textId="77777777" w:rsidR="007925D5" w:rsidRPr="00353BA2" w:rsidRDefault="00553D48" w:rsidP="007E3A8F">
      <w:pPr>
        <w:tabs>
          <w:tab w:val="left" w:pos="709"/>
        </w:tabs>
        <w:spacing w:after="0"/>
        <w:ind w:firstLine="426"/>
        <w:jc w:val="both"/>
        <w:rPr>
          <w:rFonts w:ascii="Times New Roman" w:hAnsi="Times New Roman"/>
          <w:sz w:val="24"/>
        </w:rPr>
      </w:pPr>
      <w:r>
        <w:rPr>
          <w:rFonts w:ascii="Times New Roman" w:hAnsi="Times New Roman"/>
          <w:sz w:val="24"/>
        </w:rPr>
        <w:t xml:space="preserve">   </w:t>
      </w:r>
      <w:r w:rsidR="007925D5" w:rsidRPr="00353BA2">
        <w:rPr>
          <w:rFonts w:ascii="Times New Roman" w:hAnsi="Times New Roman"/>
          <w:sz w:val="24"/>
        </w:rPr>
        <w:t>Selec</w:t>
      </w:r>
      <w:r w:rsidR="007925D5">
        <w:rPr>
          <w:rFonts w:ascii="Times New Roman" w:hAnsi="Times New Roman"/>
          <w:sz w:val="24"/>
        </w:rPr>
        <w:t>ț</w:t>
      </w:r>
      <w:r w:rsidR="007925D5" w:rsidRPr="00353BA2">
        <w:rPr>
          <w:rFonts w:ascii="Times New Roman" w:hAnsi="Times New Roman"/>
          <w:sz w:val="24"/>
        </w:rPr>
        <w:t>ia copiilor se va face evalu</w:t>
      </w:r>
      <w:r w:rsidR="007925D5">
        <w:rPr>
          <w:rFonts w:ascii="Times New Roman" w:hAnsi="Times New Roman"/>
          <w:sz w:val="24"/>
        </w:rPr>
        <w:t>â</w:t>
      </w:r>
      <w:r w:rsidR="007925D5" w:rsidRPr="00353BA2">
        <w:rPr>
          <w:rFonts w:ascii="Times New Roman" w:hAnsi="Times New Roman"/>
          <w:sz w:val="24"/>
        </w:rPr>
        <w:t>nd situa</w:t>
      </w:r>
      <w:r w:rsidR="007925D5">
        <w:rPr>
          <w:rFonts w:ascii="Times New Roman" w:hAnsi="Times New Roman"/>
          <w:sz w:val="24"/>
        </w:rPr>
        <w:t>ț</w:t>
      </w:r>
      <w:r w:rsidR="007925D5" w:rsidRPr="00353BA2">
        <w:rPr>
          <w:rFonts w:ascii="Times New Roman" w:hAnsi="Times New Roman"/>
          <w:sz w:val="24"/>
        </w:rPr>
        <w:t>ia familiei care apeleaz</w:t>
      </w:r>
      <w:r w:rsidR="007925D5">
        <w:rPr>
          <w:rFonts w:ascii="Times New Roman" w:hAnsi="Times New Roman"/>
          <w:sz w:val="24"/>
        </w:rPr>
        <w:t>ă</w:t>
      </w:r>
      <w:r w:rsidR="007925D5" w:rsidRPr="00353BA2">
        <w:rPr>
          <w:rFonts w:ascii="Times New Roman" w:hAnsi="Times New Roman"/>
          <w:sz w:val="24"/>
        </w:rPr>
        <w:t xml:space="preserve"> la acest serviciu, prin colaborare cu institu</w:t>
      </w:r>
      <w:r w:rsidR="007925D5">
        <w:rPr>
          <w:rFonts w:ascii="Times New Roman" w:hAnsi="Times New Roman"/>
          <w:sz w:val="24"/>
        </w:rPr>
        <w:t>ț</w:t>
      </w:r>
      <w:r w:rsidR="007925D5" w:rsidRPr="00353BA2">
        <w:rPr>
          <w:rFonts w:ascii="Times New Roman" w:hAnsi="Times New Roman"/>
          <w:sz w:val="24"/>
        </w:rPr>
        <w:t>iile relevante de la nivelul</w:t>
      </w:r>
      <w:r w:rsidR="007925D5">
        <w:rPr>
          <w:rFonts w:ascii="Times New Roman" w:hAnsi="Times New Roman"/>
          <w:sz w:val="24"/>
        </w:rPr>
        <w:t xml:space="preserve"> </w:t>
      </w:r>
      <w:r w:rsidR="007925D5" w:rsidRPr="00353BA2">
        <w:rPr>
          <w:rFonts w:ascii="Times New Roman" w:hAnsi="Times New Roman"/>
          <w:sz w:val="24"/>
        </w:rPr>
        <w:t>comunit</w:t>
      </w:r>
      <w:r w:rsidR="007925D5">
        <w:rPr>
          <w:rFonts w:ascii="Times New Roman" w:hAnsi="Times New Roman"/>
          <w:sz w:val="24"/>
        </w:rPr>
        <w:t>ăț</w:t>
      </w:r>
      <w:r w:rsidR="007925D5" w:rsidRPr="00353BA2">
        <w:rPr>
          <w:rFonts w:ascii="Times New Roman" w:hAnsi="Times New Roman"/>
          <w:sz w:val="24"/>
        </w:rPr>
        <w:t>ii.</w:t>
      </w:r>
    </w:p>
    <w:p w14:paraId="34938EB3" w14:textId="67364BA8" w:rsidR="007925D5" w:rsidRDefault="007925D5" w:rsidP="007E3A8F">
      <w:pPr>
        <w:tabs>
          <w:tab w:val="left" w:pos="709"/>
        </w:tabs>
        <w:spacing w:after="0"/>
        <w:ind w:firstLine="426"/>
        <w:jc w:val="both"/>
        <w:rPr>
          <w:rFonts w:ascii="Times New Roman" w:hAnsi="Times New Roman"/>
          <w:sz w:val="24"/>
        </w:rPr>
      </w:pPr>
      <w:r w:rsidRPr="00353BA2">
        <w:rPr>
          <w:rFonts w:ascii="Times New Roman" w:hAnsi="Times New Roman"/>
          <w:sz w:val="24"/>
        </w:rPr>
        <w:t xml:space="preserve">    Familia/reprezentantul legal al poten</w:t>
      </w:r>
      <w:r>
        <w:rPr>
          <w:rFonts w:ascii="Times New Roman" w:hAnsi="Times New Roman"/>
          <w:sz w:val="24"/>
        </w:rPr>
        <w:t>ț</w:t>
      </w:r>
      <w:r w:rsidRPr="00353BA2">
        <w:rPr>
          <w:rFonts w:ascii="Times New Roman" w:hAnsi="Times New Roman"/>
          <w:sz w:val="24"/>
        </w:rPr>
        <w:t xml:space="preserve">ialului beneficiar se poate adresa </w:t>
      </w:r>
      <w:r>
        <w:rPr>
          <w:rFonts w:ascii="Times New Roman" w:hAnsi="Times New Roman"/>
          <w:sz w:val="24"/>
        </w:rPr>
        <w:t>î</w:t>
      </w:r>
      <w:r w:rsidRPr="00353BA2">
        <w:rPr>
          <w:rFonts w:ascii="Times New Roman" w:hAnsi="Times New Roman"/>
          <w:sz w:val="24"/>
        </w:rPr>
        <w:t>n mod direct acestui  serviciu  sau  prin  referire  din  partea autorit</w:t>
      </w:r>
      <w:r>
        <w:rPr>
          <w:rFonts w:ascii="Times New Roman" w:hAnsi="Times New Roman"/>
          <w:sz w:val="24"/>
        </w:rPr>
        <w:t>ăț</w:t>
      </w:r>
      <w:r w:rsidRPr="00353BA2">
        <w:rPr>
          <w:rFonts w:ascii="Times New Roman" w:hAnsi="Times New Roman"/>
          <w:sz w:val="24"/>
        </w:rPr>
        <w:t xml:space="preserve">ilor locale. Aceasta referire se face </w:t>
      </w:r>
      <w:r>
        <w:rPr>
          <w:rFonts w:ascii="Times New Roman" w:hAnsi="Times New Roman"/>
          <w:sz w:val="24"/>
        </w:rPr>
        <w:t>î</w:t>
      </w:r>
      <w:r w:rsidRPr="00353BA2">
        <w:rPr>
          <w:rFonts w:ascii="Times New Roman" w:hAnsi="Times New Roman"/>
          <w:sz w:val="24"/>
        </w:rPr>
        <w:t xml:space="preserve">n baza unui plan de servicii </w:t>
      </w:r>
      <w:r>
        <w:rPr>
          <w:rFonts w:ascii="Times New Roman" w:hAnsi="Times New Roman"/>
          <w:sz w:val="24"/>
        </w:rPr>
        <w:t>î</w:t>
      </w:r>
      <w:r w:rsidRPr="00353BA2">
        <w:rPr>
          <w:rFonts w:ascii="Times New Roman" w:hAnsi="Times New Roman"/>
          <w:sz w:val="24"/>
        </w:rPr>
        <w:t xml:space="preserve">ntocmit pentru prevenirea abandonului </w:t>
      </w:r>
      <w:r>
        <w:rPr>
          <w:rFonts w:ascii="Times New Roman" w:hAnsi="Times New Roman"/>
          <w:sz w:val="24"/>
        </w:rPr>
        <w:t>ș</w:t>
      </w:r>
      <w:r w:rsidRPr="00353BA2">
        <w:rPr>
          <w:rFonts w:ascii="Times New Roman" w:hAnsi="Times New Roman"/>
          <w:sz w:val="24"/>
        </w:rPr>
        <w:t>i institu</w:t>
      </w:r>
      <w:r>
        <w:rPr>
          <w:rFonts w:ascii="Times New Roman" w:hAnsi="Times New Roman"/>
          <w:sz w:val="24"/>
        </w:rPr>
        <w:t>ț</w:t>
      </w:r>
      <w:r w:rsidRPr="00353BA2">
        <w:rPr>
          <w:rFonts w:ascii="Times New Roman" w:hAnsi="Times New Roman"/>
          <w:sz w:val="24"/>
        </w:rPr>
        <w:t>ionaliz</w:t>
      </w:r>
      <w:r>
        <w:rPr>
          <w:rFonts w:ascii="Times New Roman" w:hAnsi="Times New Roman"/>
          <w:sz w:val="24"/>
        </w:rPr>
        <w:t>ă</w:t>
      </w:r>
      <w:r w:rsidRPr="00353BA2">
        <w:rPr>
          <w:rFonts w:ascii="Times New Roman" w:hAnsi="Times New Roman"/>
          <w:sz w:val="24"/>
        </w:rPr>
        <w:t xml:space="preserve">rii copilului. </w:t>
      </w:r>
    </w:p>
    <w:p w14:paraId="1BD64B69" w14:textId="77777777" w:rsidR="0071700B" w:rsidRPr="00363C07" w:rsidRDefault="0071700B" w:rsidP="0071700B">
      <w:pPr>
        <w:spacing w:after="0"/>
        <w:jc w:val="both"/>
        <w:rPr>
          <w:rFonts w:ascii="Times New Roman" w:hAnsi="Times New Roman"/>
          <w:sz w:val="24"/>
          <w:szCs w:val="24"/>
        </w:rPr>
      </w:pPr>
      <w:r>
        <w:rPr>
          <w:rFonts w:ascii="Times New Roman" w:hAnsi="Times New Roman"/>
          <w:b/>
          <w:sz w:val="24"/>
          <w:szCs w:val="24"/>
        </w:rPr>
        <w:t xml:space="preserve">            </w:t>
      </w:r>
      <w:r w:rsidRPr="00363C07">
        <w:rPr>
          <w:rFonts w:ascii="Times New Roman" w:hAnsi="Times New Roman"/>
          <w:sz w:val="24"/>
          <w:szCs w:val="24"/>
        </w:rPr>
        <w:t>Dosarul complet este depus la asist</w:t>
      </w:r>
      <w:r>
        <w:rPr>
          <w:rFonts w:ascii="Times New Roman" w:hAnsi="Times New Roman"/>
          <w:sz w:val="24"/>
          <w:szCs w:val="24"/>
        </w:rPr>
        <w:t xml:space="preserve">entul social al </w:t>
      </w:r>
      <w:r w:rsidRPr="00B904EF">
        <w:rPr>
          <w:rFonts w:ascii="Times New Roman" w:hAnsi="Times New Roman"/>
          <w:b/>
          <w:bCs/>
          <w:i/>
          <w:iCs/>
          <w:sz w:val="24"/>
          <w:szCs w:val="24"/>
        </w:rPr>
        <w:t>Centrului de zi</w:t>
      </w:r>
      <w:r w:rsidRPr="00363C07">
        <w:rPr>
          <w:rFonts w:ascii="Times New Roman" w:hAnsi="Times New Roman"/>
          <w:sz w:val="24"/>
          <w:szCs w:val="24"/>
        </w:rPr>
        <w:t xml:space="preserve">, care va </w:t>
      </w:r>
      <w:r>
        <w:rPr>
          <w:rFonts w:ascii="Times New Roman" w:hAnsi="Times New Roman"/>
          <w:sz w:val="24"/>
          <w:szCs w:val="24"/>
        </w:rPr>
        <w:t>stabili,</w:t>
      </w:r>
      <w:r w:rsidRPr="00363C07">
        <w:rPr>
          <w:rFonts w:ascii="Times New Roman" w:hAnsi="Times New Roman"/>
          <w:sz w:val="24"/>
          <w:szCs w:val="24"/>
        </w:rPr>
        <w:t xml:space="preserve"> împreună cu echipa de specialiști</w:t>
      </w:r>
      <w:r>
        <w:rPr>
          <w:rFonts w:ascii="Times New Roman" w:hAnsi="Times New Roman"/>
          <w:sz w:val="24"/>
          <w:szCs w:val="24"/>
        </w:rPr>
        <w:t>,</w:t>
      </w:r>
      <w:r w:rsidRPr="00363C07">
        <w:rPr>
          <w:rFonts w:ascii="Times New Roman" w:hAnsi="Times New Roman"/>
          <w:sz w:val="24"/>
          <w:szCs w:val="24"/>
        </w:rPr>
        <w:t xml:space="preserve"> o întrevedere cu familia beneficiar</w:t>
      </w:r>
      <w:r>
        <w:rPr>
          <w:rFonts w:ascii="Times New Roman" w:hAnsi="Times New Roman"/>
          <w:sz w:val="24"/>
          <w:szCs w:val="24"/>
        </w:rPr>
        <w:t>ului</w:t>
      </w:r>
      <w:r w:rsidR="006D1F4B">
        <w:rPr>
          <w:rFonts w:ascii="Times New Roman" w:hAnsi="Times New Roman"/>
          <w:sz w:val="24"/>
          <w:szCs w:val="24"/>
        </w:rPr>
        <w:t xml:space="preserve">, </w:t>
      </w:r>
      <w:r w:rsidR="006D1F4B">
        <w:rPr>
          <w:rFonts w:ascii="Times New Roman" w:hAnsi="Times New Roman"/>
          <w:sz w:val="24"/>
          <w:szCs w:val="24"/>
          <w:lang w:val="ro-RO"/>
        </w:rPr>
        <w:t xml:space="preserve">în vederea </w:t>
      </w:r>
      <w:r>
        <w:rPr>
          <w:rFonts w:ascii="Times New Roman" w:hAnsi="Times New Roman"/>
          <w:sz w:val="24"/>
          <w:szCs w:val="24"/>
        </w:rPr>
        <w:t>admiter</w:t>
      </w:r>
      <w:r w:rsidR="006D1F4B">
        <w:rPr>
          <w:rFonts w:ascii="Times New Roman" w:hAnsi="Times New Roman"/>
          <w:sz w:val="24"/>
          <w:szCs w:val="24"/>
        </w:rPr>
        <w:t>ii</w:t>
      </w:r>
      <w:r>
        <w:rPr>
          <w:rFonts w:ascii="Times New Roman" w:hAnsi="Times New Roman"/>
          <w:sz w:val="24"/>
          <w:szCs w:val="24"/>
        </w:rPr>
        <w:t xml:space="preserve"> în centru</w:t>
      </w:r>
      <w:r w:rsidRPr="00363C07">
        <w:rPr>
          <w:rFonts w:ascii="Times New Roman" w:hAnsi="Times New Roman"/>
          <w:sz w:val="24"/>
          <w:szCs w:val="24"/>
        </w:rPr>
        <w:t>.</w:t>
      </w:r>
    </w:p>
    <w:p w14:paraId="0717C195" w14:textId="0DA99611" w:rsidR="0071700B" w:rsidRDefault="0071700B" w:rsidP="0071700B">
      <w:pPr>
        <w:spacing w:after="0"/>
        <w:jc w:val="both"/>
        <w:rPr>
          <w:rFonts w:ascii="Times New Roman" w:hAnsi="Times New Roman"/>
          <w:sz w:val="24"/>
          <w:szCs w:val="24"/>
        </w:rPr>
      </w:pPr>
      <w:r>
        <w:rPr>
          <w:rFonts w:ascii="Times New Roman" w:hAnsi="Times New Roman"/>
          <w:b/>
          <w:sz w:val="24"/>
          <w:szCs w:val="24"/>
        </w:rPr>
        <w:t xml:space="preserve">            </w:t>
      </w:r>
      <w:r w:rsidRPr="00363C07">
        <w:rPr>
          <w:rFonts w:ascii="Times New Roman" w:hAnsi="Times New Roman"/>
          <w:sz w:val="24"/>
          <w:szCs w:val="24"/>
        </w:rPr>
        <w:t xml:space="preserve">Asistentul social întocmește </w:t>
      </w:r>
      <w:r w:rsidRPr="008E19A6">
        <w:rPr>
          <w:rFonts w:ascii="Times New Roman" w:hAnsi="Times New Roman"/>
          <w:i/>
          <w:iCs/>
          <w:sz w:val="24"/>
          <w:szCs w:val="24"/>
        </w:rPr>
        <w:t>Raportul de admitere</w:t>
      </w:r>
      <w:r w:rsidR="008D4427">
        <w:rPr>
          <w:rFonts w:ascii="Times New Roman" w:hAnsi="Times New Roman"/>
          <w:i/>
          <w:iCs/>
          <w:sz w:val="24"/>
          <w:szCs w:val="24"/>
        </w:rPr>
        <w:t>/respingere</w:t>
      </w:r>
      <w:r>
        <w:rPr>
          <w:rFonts w:ascii="Times New Roman" w:hAnsi="Times New Roman"/>
          <w:sz w:val="24"/>
          <w:szCs w:val="24"/>
        </w:rPr>
        <w:t xml:space="preserve"> (Anexa</w:t>
      </w:r>
      <w:r w:rsidR="00B1298A">
        <w:rPr>
          <w:rFonts w:ascii="Times New Roman" w:hAnsi="Times New Roman"/>
          <w:sz w:val="24"/>
          <w:szCs w:val="24"/>
        </w:rPr>
        <w:t xml:space="preserve"> </w:t>
      </w:r>
      <w:r>
        <w:rPr>
          <w:rFonts w:ascii="Times New Roman" w:hAnsi="Times New Roman"/>
          <w:sz w:val="24"/>
          <w:szCs w:val="24"/>
        </w:rPr>
        <w:t>1)</w:t>
      </w:r>
      <w:r w:rsidRPr="00363C07">
        <w:rPr>
          <w:rFonts w:ascii="Times New Roman" w:hAnsi="Times New Roman"/>
          <w:sz w:val="24"/>
          <w:szCs w:val="24"/>
        </w:rPr>
        <w:t xml:space="preserve"> și adresa de înaintare către Serviciul </w:t>
      </w:r>
      <w:r w:rsidRPr="00074646">
        <w:rPr>
          <w:rFonts w:ascii="Times New Roman" w:hAnsi="Times New Roman"/>
          <w:sz w:val="24"/>
          <w:szCs w:val="24"/>
        </w:rPr>
        <w:t>S</w:t>
      </w:r>
      <w:r w:rsidRPr="00363C07">
        <w:rPr>
          <w:rFonts w:ascii="Times New Roman" w:hAnsi="Times New Roman"/>
          <w:sz w:val="24"/>
          <w:szCs w:val="24"/>
        </w:rPr>
        <w:t xml:space="preserve">MCC din </w:t>
      </w:r>
      <w:r w:rsidR="004C1598" w:rsidRPr="00363C07">
        <w:rPr>
          <w:rFonts w:ascii="Times New Roman" w:hAnsi="Times New Roman"/>
          <w:sz w:val="24"/>
          <w:szCs w:val="24"/>
        </w:rPr>
        <w:t xml:space="preserve">cadrul </w:t>
      </w:r>
      <w:r w:rsidRPr="00363C07">
        <w:rPr>
          <w:rFonts w:ascii="Times New Roman" w:hAnsi="Times New Roman"/>
          <w:sz w:val="24"/>
          <w:szCs w:val="24"/>
        </w:rPr>
        <w:t>DGASPC Argeș</w:t>
      </w:r>
      <w:r w:rsidR="00B723E1">
        <w:rPr>
          <w:rFonts w:ascii="Times New Roman" w:hAnsi="Times New Roman"/>
          <w:sz w:val="24"/>
          <w:szCs w:val="24"/>
        </w:rPr>
        <w:t>,</w:t>
      </w:r>
      <w:r w:rsidRPr="00363C07">
        <w:rPr>
          <w:rFonts w:ascii="Times New Roman" w:hAnsi="Times New Roman"/>
          <w:sz w:val="24"/>
          <w:szCs w:val="24"/>
        </w:rPr>
        <w:t xml:space="preserve"> în vederea emiterii</w:t>
      </w:r>
      <w:r w:rsidR="004C1598">
        <w:rPr>
          <w:rFonts w:ascii="Times New Roman" w:hAnsi="Times New Roman"/>
          <w:sz w:val="24"/>
          <w:szCs w:val="24"/>
        </w:rPr>
        <w:t xml:space="preserve"> de c</w:t>
      </w:r>
      <w:r w:rsidR="00395ADF">
        <w:rPr>
          <w:rFonts w:ascii="Times New Roman" w:hAnsi="Times New Roman"/>
          <w:sz w:val="24"/>
          <w:szCs w:val="24"/>
          <w:lang w:val="ro-RO"/>
        </w:rPr>
        <w:t>ă</w:t>
      </w:r>
      <w:r w:rsidR="004C1598">
        <w:rPr>
          <w:rFonts w:ascii="Times New Roman" w:hAnsi="Times New Roman"/>
          <w:sz w:val="24"/>
          <w:szCs w:val="24"/>
        </w:rPr>
        <w:t>tre directorul</w:t>
      </w:r>
      <w:r w:rsidR="00395ADF">
        <w:rPr>
          <w:rFonts w:ascii="Times New Roman" w:hAnsi="Times New Roman"/>
          <w:sz w:val="24"/>
          <w:szCs w:val="24"/>
        </w:rPr>
        <w:t xml:space="preserve"> general a </w:t>
      </w:r>
      <w:r w:rsidR="004C1598">
        <w:rPr>
          <w:rFonts w:ascii="Times New Roman" w:hAnsi="Times New Roman"/>
          <w:sz w:val="24"/>
          <w:szCs w:val="24"/>
        </w:rPr>
        <w:t xml:space="preserve"> </w:t>
      </w:r>
      <w:r w:rsidRPr="00363C07">
        <w:rPr>
          <w:rFonts w:ascii="Times New Roman" w:hAnsi="Times New Roman"/>
          <w:sz w:val="24"/>
          <w:szCs w:val="24"/>
        </w:rPr>
        <w:t xml:space="preserve"> </w:t>
      </w:r>
      <w:r w:rsidRPr="008E19A6">
        <w:rPr>
          <w:rFonts w:ascii="Times New Roman" w:hAnsi="Times New Roman"/>
          <w:i/>
          <w:iCs/>
          <w:sz w:val="24"/>
          <w:szCs w:val="24"/>
        </w:rPr>
        <w:t>Dispoziției de admitere</w:t>
      </w:r>
      <w:r w:rsidR="008D4427">
        <w:rPr>
          <w:rFonts w:ascii="Times New Roman" w:hAnsi="Times New Roman"/>
          <w:i/>
          <w:iCs/>
          <w:sz w:val="24"/>
          <w:szCs w:val="24"/>
        </w:rPr>
        <w:t>/respingere</w:t>
      </w:r>
      <w:r w:rsidRPr="00363C07">
        <w:rPr>
          <w:rFonts w:ascii="Times New Roman" w:hAnsi="Times New Roman"/>
          <w:sz w:val="24"/>
          <w:szCs w:val="24"/>
        </w:rPr>
        <w:t xml:space="preserve"> a copilului</w:t>
      </w:r>
      <w:r>
        <w:rPr>
          <w:rFonts w:ascii="Times New Roman" w:hAnsi="Times New Roman"/>
          <w:sz w:val="24"/>
          <w:szCs w:val="24"/>
        </w:rPr>
        <w:t xml:space="preserve"> în </w:t>
      </w:r>
      <w:r w:rsidR="000817C7">
        <w:rPr>
          <w:rFonts w:ascii="Times New Roman" w:hAnsi="Times New Roman"/>
          <w:sz w:val="24"/>
          <w:szCs w:val="24"/>
        </w:rPr>
        <w:t xml:space="preserve">cadrul </w:t>
      </w:r>
      <w:r>
        <w:rPr>
          <w:rFonts w:ascii="Times New Roman" w:hAnsi="Times New Roman"/>
          <w:sz w:val="24"/>
          <w:szCs w:val="24"/>
        </w:rPr>
        <w:t>Centrul</w:t>
      </w:r>
      <w:r w:rsidR="000817C7">
        <w:rPr>
          <w:rFonts w:ascii="Times New Roman" w:hAnsi="Times New Roman"/>
          <w:sz w:val="24"/>
          <w:szCs w:val="24"/>
        </w:rPr>
        <w:t>ui</w:t>
      </w:r>
      <w:r>
        <w:rPr>
          <w:rFonts w:ascii="Times New Roman" w:hAnsi="Times New Roman"/>
          <w:sz w:val="24"/>
          <w:szCs w:val="24"/>
        </w:rPr>
        <w:t xml:space="preserve"> de zi (Anexa 2).</w:t>
      </w:r>
    </w:p>
    <w:p w14:paraId="356A1AB7" w14:textId="77777777" w:rsidR="00926C87" w:rsidRDefault="00926C87" w:rsidP="0071700B">
      <w:pPr>
        <w:spacing w:after="0"/>
        <w:jc w:val="both"/>
        <w:rPr>
          <w:rFonts w:ascii="Times New Roman" w:hAnsi="Times New Roman"/>
          <w:sz w:val="24"/>
          <w:szCs w:val="24"/>
        </w:rPr>
      </w:pPr>
      <w:r>
        <w:rPr>
          <w:rFonts w:ascii="Times New Roman" w:hAnsi="Times New Roman"/>
          <w:sz w:val="24"/>
          <w:szCs w:val="24"/>
        </w:rPr>
        <w:t xml:space="preserve">           Centrul desfăşoară activităţile specifice/acordă serviciile de specialitate în baza unui </w:t>
      </w:r>
      <w:r w:rsidRPr="000614B2">
        <w:rPr>
          <w:rFonts w:ascii="Times New Roman" w:hAnsi="Times New Roman"/>
          <w:i/>
          <w:iCs/>
          <w:sz w:val="24"/>
          <w:szCs w:val="24"/>
        </w:rPr>
        <w:t>contract de furnizare servicii</w:t>
      </w:r>
      <w:r w:rsidR="000614B2">
        <w:rPr>
          <w:rFonts w:ascii="Times New Roman" w:hAnsi="Times New Roman"/>
          <w:sz w:val="24"/>
          <w:szCs w:val="24"/>
        </w:rPr>
        <w:t>, care se încheie între furnizorul de servicii sociale</w:t>
      </w:r>
      <w:r w:rsidR="000614B2" w:rsidRPr="000614B2">
        <w:rPr>
          <w:rFonts w:ascii="Times New Roman" w:hAnsi="Times New Roman"/>
          <w:sz w:val="24"/>
          <w:szCs w:val="24"/>
        </w:rPr>
        <w:t xml:space="preserve"> </w:t>
      </w:r>
      <w:r w:rsidR="000614B2">
        <w:rPr>
          <w:rFonts w:ascii="Times New Roman" w:hAnsi="Times New Roman"/>
          <w:sz w:val="24"/>
          <w:szCs w:val="24"/>
        </w:rPr>
        <w:t>şi părinţii copilului sau, după caz, reprezentantul legal al acestuia.</w:t>
      </w:r>
    </w:p>
    <w:p w14:paraId="428FB10D" w14:textId="77777777" w:rsidR="0071700B" w:rsidRDefault="00926C87" w:rsidP="0071700B">
      <w:pPr>
        <w:spacing w:after="0"/>
        <w:jc w:val="both"/>
        <w:rPr>
          <w:rFonts w:ascii="Times New Roman" w:hAnsi="Times New Roman"/>
          <w:sz w:val="24"/>
          <w:szCs w:val="24"/>
        </w:rPr>
      </w:pPr>
      <w:r>
        <w:rPr>
          <w:rFonts w:ascii="Times New Roman" w:hAnsi="Times New Roman"/>
          <w:sz w:val="24"/>
          <w:szCs w:val="24"/>
        </w:rPr>
        <w:t>        </w:t>
      </w:r>
      <w:r w:rsidR="0071700B">
        <w:rPr>
          <w:rFonts w:ascii="Times New Roman" w:hAnsi="Times New Roman"/>
          <w:b/>
          <w:sz w:val="24"/>
          <w:szCs w:val="24"/>
        </w:rPr>
        <w:t xml:space="preserve">  </w:t>
      </w:r>
      <w:r w:rsidR="0071700B" w:rsidRPr="00363C07">
        <w:rPr>
          <w:rFonts w:ascii="Times New Roman" w:hAnsi="Times New Roman"/>
          <w:sz w:val="24"/>
          <w:szCs w:val="24"/>
        </w:rPr>
        <w:t>Asistentul soc</w:t>
      </w:r>
      <w:r w:rsidR="0071700B">
        <w:rPr>
          <w:rFonts w:ascii="Times New Roman" w:hAnsi="Times New Roman"/>
          <w:sz w:val="24"/>
          <w:szCs w:val="24"/>
        </w:rPr>
        <w:t>ial din cadrul Centrului de zi,</w:t>
      </w:r>
      <w:r w:rsidR="0071700B" w:rsidRPr="00363C07">
        <w:rPr>
          <w:rFonts w:ascii="Times New Roman" w:hAnsi="Times New Roman"/>
          <w:sz w:val="24"/>
          <w:szCs w:val="24"/>
        </w:rPr>
        <w:t xml:space="preserve"> va completa formularul tip </w:t>
      </w:r>
      <w:r w:rsidR="0071700B" w:rsidRPr="008E19A6">
        <w:rPr>
          <w:rFonts w:ascii="Times New Roman" w:hAnsi="Times New Roman"/>
          <w:i/>
          <w:iCs/>
          <w:sz w:val="24"/>
          <w:szCs w:val="24"/>
        </w:rPr>
        <w:t>Contract de furnizare servicii sociale</w:t>
      </w:r>
      <w:r w:rsidR="0071700B">
        <w:rPr>
          <w:rFonts w:ascii="Times New Roman" w:hAnsi="Times New Roman"/>
          <w:i/>
          <w:iCs/>
          <w:sz w:val="24"/>
          <w:szCs w:val="24"/>
        </w:rPr>
        <w:t>,</w:t>
      </w:r>
      <w:r w:rsidR="00A33BDE">
        <w:rPr>
          <w:rFonts w:ascii="Times New Roman" w:hAnsi="Times New Roman"/>
          <w:i/>
          <w:iCs/>
          <w:sz w:val="24"/>
          <w:szCs w:val="24"/>
        </w:rPr>
        <w:t xml:space="preserve"> </w:t>
      </w:r>
      <w:r w:rsidR="0071700B">
        <w:rPr>
          <w:rFonts w:ascii="Times New Roman" w:hAnsi="Times New Roman"/>
          <w:i/>
          <w:iCs/>
          <w:sz w:val="24"/>
          <w:szCs w:val="24"/>
        </w:rPr>
        <w:t>(</w:t>
      </w:r>
      <w:r w:rsidR="0071700B">
        <w:rPr>
          <w:rFonts w:ascii="Times New Roman" w:hAnsi="Times New Roman"/>
          <w:sz w:val="24"/>
          <w:szCs w:val="24"/>
        </w:rPr>
        <w:t>în două</w:t>
      </w:r>
      <w:r w:rsidR="002567F8">
        <w:rPr>
          <w:rFonts w:ascii="Times New Roman" w:hAnsi="Times New Roman"/>
          <w:sz w:val="24"/>
          <w:szCs w:val="24"/>
        </w:rPr>
        <w:t xml:space="preserve"> </w:t>
      </w:r>
      <w:r w:rsidR="0071700B">
        <w:rPr>
          <w:rFonts w:ascii="Times New Roman" w:hAnsi="Times New Roman"/>
          <w:sz w:val="24"/>
          <w:szCs w:val="24"/>
        </w:rPr>
        <w:t xml:space="preserve">sau mai multe exemplare originale, în funcţie de numărul semnatarilor contractului), </w:t>
      </w:r>
      <w:r w:rsidR="0071700B" w:rsidRPr="00363C07">
        <w:rPr>
          <w:rFonts w:ascii="Times New Roman" w:hAnsi="Times New Roman"/>
          <w:sz w:val="24"/>
          <w:szCs w:val="24"/>
        </w:rPr>
        <w:t xml:space="preserve">pe care le </w:t>
      </w:r>
      <w:r w:rsidR="0067739B">
        <w:rPr>
          <w:rFonts w:ascii="Times New Roman" w:hAnsi="Times New Roman"/>
          <w:sz w:val="24"/>
          <w:szCs w:val="24"/>
        </w:rPr>
        <w:t xml:space="preserve">semnează șeful centrului de zi (conform atribuțiilor privind semnarea contractului, delegate prin dispoziția directorului general al DGASPC Argeș) </w:t>
      </w:r>
      <w:r w:rsidR="0071700B" w:rsidRPr="00363C07">
        <w:rPr>
          <w:rFonts w:ascii="Times New Roman" w:hAnsi="Times New Roman"/>
          <w:sz w:val="24"/>
          <w:szCs w:val="24"/>
        </w:rPr>
        <w:t xml:space="preserve">și ulterior înmânat un exemplar familiei </w:t>
      </w:r>
      <w:r w:rsidR="00B470E6">
        <w:rPr>
          <w:rFonts w:ascii="Times New Roman" w:hAnsi="Times New Roman"/>
          <w:sz w:val="24"/>
          <w:szCs w:val="24"/>
        </w:rPr>
        <w:t xml:space="preserve">de </w:t>
      </w:r>
      <w:r w:rsidR="0071700B" w:rsidRPr="00363C07">
        <w:rPr>
          <w:rFonts w:ascii="Times New Roman" w:hAnsi="Times New Roman"/>
          <w:sz w:val="24"/>
          <w:szCs w:val="24"/>
        </w:rPr>
        <w:t>lua</w:t>
      </w:r>
      <w:r w:rsidR="0071700B">
        <w:rPr>
          <w:rFonts w:ascii="Times New Roman" w:hAnsi="Times New Roman"/>
          <w:sz w:val="24"/>
          <w:szCs w:val="24"/>
        </w:rPr>
        <w:t>re la cunoștiință sub semnătură, și unul se va atașa la dosarul personal al copilului (Anexa 3). Un exemplar original al contractului de furnizare servicii se păstrează în dosarul personal al beneficiarului.</w:t>
      </w:r>
    </w:p>
    <w:p w14:paraId="1D882002" w14:textId="77777777" w:rsidR="000614B2" w:rsidRDefault="009C4A33" w:rsidP="0071700B">
      <w:pPr>
        <w:spacing w:after="0"/>
        <w:jc w:val="both"/>
        <w:rPr>
          <w:rFonts w:ascii="Times New Roman" w:hAnsi="Times New Roman"/>
          <w:b/>
          <w:bCs/>
          <w:sz w:val="24"/>
          <w:szCs w:val="24"/>
        </w:rPr>
      </w:pPr>
      <w:r>
        <w:rPr>
          <w:rFonts w:ascii="Times New Roman" w:hAnsi="Times New Roman"/>
          <w:b/>
          <w:sz w:val="24"/>
          <w:szCs w:val="24"/>
        </w:rPr>
        <w:t xml:space="preserve">        </w:t>
      </w:r>
      <w:r w:rsidR="000614B2">
        <w:rPr>
          <w:rFonts w:ascii="Times New Roman" w:hAnsi="Times New Roman"/>
          <w:sz w:val="24"/>
          <w:szCs w:val="24"/>
        </w:rPr>
        <w:t xml:space="preserve">Pentru copiii care frecventează ocazional centrul, prezenţa acestora în centru şi serviciile primite se consemnează într-o </w:t>
      </w:r>
      <w:r w:rsidR="000614B2" w:rsidRPr="000614B2">
        <w:rPr>
          <w:rFonts w:ascii="Times New Roman" w:hAnsi="Times New Roman"/>
          <w:i/>
          <w:iCs/>
          <w:sz w:val="24"/>
          <w:szCs w:val="24"/>
        </w:rPr>
        <w:t>listă specială</w:t>
      </w:r>
      <w:r w:rsidR="000614B2">
        <w:rPr>
          <w:rFonts w:ascii="Times New Roman" w:hAnsi="Times New Roman"/>
          <w:sz w:val="24"/>
          <w:szCs w:val="24"/>
        </w:rPr>
        <w:t xml:space="preserve">, denumită în continuare, </w:t>
      </w:r>
      <w:r w:rsidR="000614B2" w:rsidRPr="000614B2">
        <w:rPr>
          <w:rFonts w:ascii="Times New Roman" w:hAnsi="Times New Roman"/>
          <w:i/>
          <w:iCs/>
          <w:sz w:val="24"/>
          <w:szCs w:val="24"/>
        </w:rPr>
        <w:t>lista zilnică a beneficiarilor</w:t>
      </w:r>
      <w:r w:rsidR="000614B2">
        <w:rPr>
          <w:rFonts w:ascii="Times New Roman" w:hAnsi="Times New Roman"/>
          <w:i/>
          <w:iCs/>
          <w:sz w:val="24"/>
          <w:szCs w:val="24"/>
        </w:rPr>
        <w:t xml:space="preserve"> (</w:t>
      </w:r>
      <w:r w:rsidR="000614B2">
        <w:rPr>
          <w:rFonts w:ascii="Times New Roman" w:hAnsi="Times New Roman"/>
          <w:sz w:val="24"/>
          <w:szCs w:val="24"/>
        </w:rPr>
        <w:t>Anexa 4), sub semnătura copilului (cu vârsta mai mare de 10 ani) sau a părintelui acestuia/aparţinătorului care l-a însoţit</w:t>
      </w:r>
      <w:r w:rsidR="00A33BDE">
        <w:rPr>
          <w:rFonts w:ascii="Times New Roman" w:hAnsi="Times New Roman"/>
          <w:sz w:val="24"/>
          <w:szCs w:val="24"/>
        </w:rPr>
        <w:t>. Dosarele lunare cu listele zilnice de prezenţă a beneficiarilor sunt disponibile la sediul centrului.</w:t>
      </w:r>
      <w:r w:rsidR="00A33BDE">
        <w:rPr>
          <w:rFonts w:ascii="Times New Roman" w:hAnsi="Times New Roman"/>
          <w:sz w:val="24"/>
          <w:szCs w:val="24"/>
        </w:rPr>
        <w:br/>
      </w:r>
      <w:r w:rsidR="000614B2">
        <w:rPr>
          <w:rFonts w:ascii="Times New Roman" w:hAnsi="Times New Roman"/>
          <w:sz w:val="24"/>
          <w:szCs w:val="24"/>
        </w:rPr>
        <w:t xml:space="preserve">        Listele zilnice de prezenţă a beneficiarilor în centru, cu semnăturile acestora, se centralizează în </w:t>
      </w:r>
      <w:r w:rsidR="000614B2" w:rsidRPr="000614B2">
        <w:rPr>
          <w:rFonts w:ascii="Times New Roman" w:hAnsi="Times New Roman"/>
          <w:i/>
          <w:iCs/>
          <w:sz w:val="24"/>
          <w:szCs w:val="24"/>
        </w:rPr>
        <w:t>dosare lunare</w:t>
      </w:r>
      <w:r w:rsidR="000614B2">
        <w:rPr>
          <w:rFonts w:ascii="Times New Roman" w:hAnsi="Times New Roman"/>
          <w:sz w:val="24"/>
          <w:szCs w:val="24"/>
        </w:rPr>
        <w:t>.</w:t>
      </w:r>
    </w:p>
    <w:p w14:paraId="0A40AFDE" w14:textId="77777777" w:rsidR="00926C87" w:rsidRPr="00062D54" w:rsidRDefault="000614B2" w:rsidP="00D36D08">
      <w:pPr>
        <w:tabs>
          <w:tab w:val="left" w:pos="567"/>
        </w:tabs>
        <w:spacing w:after="0"/>
        <w:ind w:left="284"/>
        <w:jc w:val="both"/>
        <w:rPr>
          <w:rFonts w:ascii="Times New Roman" w:hAnsi="Times New Roman"/>
          <w:bCs/>
          <w:i/>
          <w:iCs/>
          <w:sz w:val="24"/>
          <w:szCs w:val="24"/>
        </w:rPr>
      </w:pPr>
      <w:r w:rsidRPr="00AB0679">
        <w:rPr>
          <w:rFonts w:ascii="Times New Roman" w:hAnsi="Times New Roman"/>
          <w:b/>
          <w:bCs/>
          <w:sz w:val="24"/>
          <w:szCs w:val="24"/>
        </w:rPr>
        <w:t xml:space="preserve"> </w:t>
      </w:r>
      <w:r>
        <w:rPr>
          <w:rFonts w:ascii="Times New Roman" w:hAnsi="Times New Roman"/>
          <w:sz w:val="24"/>
          <w:szCs w:val="24"/>
        </w:rPr>
        <w:t>  </w:t>
      </w:r>
      <w:r w:rsidR="00926C87" w:rsidRPr="00062D54">
        <w:rPr>
          <w:rFonts w:ascii="Times New Roman" w:hAnsi="Times New Roman"/>
          <w:bCs/>
          <w:i/>
          <w:iCs/>
          <w:sz w:val="24"/>
          <w:szCs w:val="24"/>
        </w:rPr>
        <w:t>Dosarul de servicii al copilului conţine:</w:t>
      </w:r>
    </w:p>
    <w:p w14:paraId="6EA78188" w14:textId="77777777" w:rsidR="00926C87" w:rsidRDefault="00926C87" w:rsidP="00D36D08">
      <w:pPr>
        <w:numPr>
          <w:ilvl w:val="0"/>
          <w:numId w:val="21"/>
        </w:numPr>
        <w:tabs>
          <w:tab w:val="left" w:pos="-180"/>
          <w:tab w:val="left" w:pos="0"/>
          <w:tab w:val="left" w:pos="567"/>
        </w:tabs>
        <w:autoSpaceDE w:val="0"/>
        <w:adjustRightInd w:val="0"/>
        <w:spacing w:after="0"/>
        <w:ind w:left="284" w:right="-42" w:firstLine="0"/>
        <w:jc w:val="both"/>
        <w:rPr>
          <w:rFonts w:ascii="Times New Roman" w:hAnsi="Times New Roman"/>
          <w:sz w:val="24"/>
          <w:szCs w:val="24"/>
        </w:rPr>
      </w:pPr>
      <w:r>
        <w:rPr>
          <w:rFonts w:ascii="Times New Roman" w:hAnsi="Times New Roman"/>
          <w:sz w:val="24"/>
          <w:szCs w:val="24"/>
        </w:rPr>
        <w:t>fişa de evaluare/reevaluare şi/sau documentele aferente evaluării situaţiei copilului;</w:t>
      </w:r>
    </w:p>
    <w:p w14:paraId="2B212CDA" w14:textId="77777777" w:rsidR="00926C87" w:rsidRDefault="00926C87" w:rsidP="00D36D08">
      <w:pPr>
        <w:numPr>
          <w:ilvl w:val="0"/>
          <w:numId w:val="21"/>
        </w:numPr>
        <w:tabs>
          <w:tab w:val="left" w:pos="-180"/>
          <w:tab w:val="left" w:pos="0"/>
          <w:tab w:val="left" w:pos="567"/>
        </w:tabs>
        <w:autoSpaceDE w:val="0"/>
        <w:adjustRightInd w:val="0"/>
        <w:spacing w:after="0"/>
        <w:ind w:left="284" w:right="-42" w:firstLine="0"/>
        <w:jc w:val="both"/>
        <w:rPr>
          <w:rFonts w:ascii="Times New Roman" w:hAnsi="Times New Roman"/>
          <w:sz w:val="24"/>
          <w:szCs w:val="24"/>
        </w:rPr>
      </w:pPr>
      <w:r w:rsidRPr="003B7B56">
        <w:rPr>
          <w:rFonts w:ascii="Times New Roman" w:hAnsi="Times New Roman"/>
          <w:sz w:val="24"/>
          <w:szCs w:val="24"/>
        </w:rPr>
        <w:t>programul personalizat de intervenţie al beneficiarului;</w:t>
      </w:r>
    </w:p>
    <w:p w14:paraId="32C27725" w14:textId="77777777" w:rsidR="00926C87" w:rsidRDefault="00926C87" w:rsidP="00D36D08">
      <w:pPr>
        <w:numPr>
          <w:ilvl w:val="0"/>
          <w:numId w:val="21"/>
        </w:numPr>
        <w:tabs>
          <w:tab w:val="left" w:pos="-180"/>
          <w:tab w:val="left" w:pos="0"/>
          <w:tab w:val="left" w:pos="567"/>
        </w:tabs>
        <w:autoSpaceDE w:val="0"/>
        <w:adjustRightInd w:val="0"/>
        <w:spacing w:after="0"/>
        <w:ind w:left="284" w:right="-42" w:firstLine="0"/>
        <w:jc w:val="both"/>
        <w:rPr>
          <w:rFonts w:ascii="Times New Roman" w:hAnsi="Times New Roman"/>
          <w:sz w:val="24"/>
          <w:szCs w:val="24"/>
        </w:rPr>
      </w:pPr>
      <w:r w:rsidRPr="00502140">
        <w:rPr>
          <w:rFonts w:ascii="Times New Roman" w:hAnsi="Times New Roman"/>
          <w:i/>
          <w:iCs/>
          <w:sz w:val="24"/>
          <w:szCs w:val="24"/>
        </w:rPr>
        <w:t>fişa de servicii</w:t>
      </w:r>
      <w:r w:rsidRPr="003B7B56">
        <w:rPr>
          <w:rFonts w:ascii="Times New Roman" w:hAnsi="Times New Roman"/>
          <w:sz w:val="24"/>
          <w:szCs w:val="24"/>
        </w:rPr>
        <w:t>, aferentă programului personalizat de intervenţie al beneficiarului</w:t>
      </w:r>
      <w:r w:rsidR="006F439A">
        <w:rPr>
          <w:rFonts w:ascii="Times New Roman" w:hAnsi="Times New Roman"/>
          <w:sz w:val="24"/>
          <w:szCs w:val="24"/>
        </w:rPr>
        <w:t xml:space="preserve"> (Anexa 5)</w:t>
      </w:r>
      <w:r w:rsidRPr="003B7B56">
        <w:rPr>
          <w:rFonts w:ascii="Times New Roman" w:hAnsi="Times New Roman"/>
          <w:sz w:val="24"/>
          <w:szCs w:val="24"/>
        </w:rPr>
        <w:t>;</w:t>
      </w:r>
    </w:p>
    <w:p w14:paraId="69619903" w14:textId="77777777" w:rsidR="00926C87" w:rsidRPr="00926C87" w:rsidRDefault="00926C87" w:rsidP="00D36D08">
      <w:pPr>
        <w:numPr>
          <w:ilvl w:val="0"/>
          <w:numId w:val="21"/>
        </w:numPr>
        <w:tabs>
          <w:tab w:val="left" w:pos="-180"/>
          <w:tab w:val="left" w:pos="0"/>
          <w:tab w:val="left" w:pos="567"/>
        </w:tabs>
        <w:autoSpaceDE w:val="0"/>
        <w:adjustRightInd w:val="0"/>
        <w:spacing w:after="0"/>
        <w:ind w:left="284" w:right="-42" w:firstLine="0"/>
        <w:jc w:val="both"/>
        <w:rPr>
          <w:rFonts w:ascii="Times New Roman" w:hAnsi="Times New Roman"/>
        </w:rPr>
      </w:pPr>
      <w:r w:rsidRPr="003B7B56">
        <w:rPr>
          <w:rFonts w:ascii="Times New Roman" w:hAnsi="Times New Roman"/>
          <w:sz w:val="24"/>
          <w:szCs w:val="24"/>
        </w:rPr>
        <w:t>planurile/programele individualizate elaborate pe domenii de intervenţie (</w:t>
      </w:r>
      <w:r w:rsidRPr="00926C87">
        <w:rPr>
          <w:rFonts w:ascii="Times New Roman" w:hAnsi="Times New Roman"/>
        </w:rPr>
        <w:t>educaţie, integrare, etc.);</w:t>
      </w:r>
    </w:p>
    <w:p w14:paraId="6037E85F" w14:textId="77777777" w:rsidR="00926C87" w:rsidRDefault="00926C87" w:rsidP="00D36D08">
      <w:pPr>
        <w:numPr>
          <w:ilvl w:val="0"/>
          <w:numId w:val="21"/>
        </w:numPr>
        <w:tabs>
          <w:tab w:val="left" w:pos="-180"/>
          <w:tab w:val="left" w:pos="0"/>
          <w:tab w:val="left" w:pos="567"/>
        </w:tabs>
        <w:autoSpaceDE w:val="0"/>
        <w:adjustRightInd w:val="0"/>
        <w:spacing w:after="0"/>
        <w:ind w:left="284" w:right="-42" w:firstLine="0"/>
        <w:jc w:val="both"/>
        <w:rPr>
          <w:rFonts w:ascii="Times New Roman" w:hAnsi="Times New Roman"/>
        </w:rPr>
      </w:pPr>
      <w:r w:rsidRPr="006F439A">
        <w:rPr>
          <w:rFonts w:ascii="Times New Roman" w:hAnsi="Times New Roman"/>
          <w:sz w:val="24"/>
          <w:szCs w:val="24"/>
        </w:rPr>
        <w:t xml:space="preserve">fişele de monitorizare </w:t>
      </w:r>
      <w:r w:rsidRPr="006F439A">
        <w:rPr>
          <w:rFonts w:ascii="Times New Roman" w:hAnsi="Times New Roman"/>
        </w:rPr>
        <w:t>ale aplicării programului personalizat de intervenţie al beneficiarului</w:t>
      </w:r>
      <w:r w:rsidRPr="00502140">
        <w:rPr>
          <w:rFonts w:ascii="Times New Roman" w:hAnsi="Times New Roman"/>
        </w:rPr>
        <w:t>;</w:t>
      </w:r>
    </w:p>
    <w:p w14:paraId="5BDA6E02" w14:textId="77777777" w:rsidR="00926C87" w:rsidRPr="00502140" w:rsidRDefault="00926C87" w:rsidP="00D36D08">
      <w:pPr>
        <w:numPr>
          <w:ilvl w:val="0"/>
          <w:numId w:val="21"/>
        </w:numPr>
        <w:tabs>
          <w:tab w:val="left" w:pos="-180"/>
          <w:tab w:val="left" w:pos="0"/>
          <w:tab w:val="left" w:pos="567"/>
        </w:tabs>
        <w:autoSpaceDE w:val="0"/>
        <w:adjustRightInd w:val="0"/>
        <w:spacing w:after="0"/>
        <w:ind w:left="284" w:right="-42" w:firstLine="0"/>
        <w:jc w:val="both"/>
        <w:rPr>
          <w:rFonts w:ascii="Times New Roman" w:hAnsi="Times New Roman"/>
        </w:rPr>
      </w:pPr>
      <w:r w:rsidRPr="00502140">
        <w:rPr>
          <w:rFonts w:ascii="Times New Roman" w:hAnsi="Times New Roman"/>
          <w:sz w:val="24"/>
          <w:szCs w:val="24"/>
        </w:rPr>
        <w:t>rapo</w:t>
      </w:r>
      <w:r w:rsidR="00AD5DE8">
        <w:rPr>
          <w:rFonts w:ascii="Times New Roman" w:hAnsi="Times New Roman"/>
          <w:sz w:val="24"/>
          <w:szCs w:val="24"/>
        </w:rPr>
        <w:t>arte</w:t>
      </w:r>
      <w:r w:rsidRPr="00502140">
        <w:rPr>
          <w:rFonts w:ascii="Times New Roman" w:hAnsi="Times New Roman"/>
          <w:sz w:val="24"/>
          <w:szCs w:val="24"/>
        </w:rPr>
        <w:t xml:space="preserve"> trimestriale, după caz</w:t>
      </w:r>
      <w:r w:rsidR="006F439A">
        <w:rPr>
          <w:rFonts w:ascii="Times New Roman" w:hAnsi="Times New Roman"/>
          <w:sz w:val="24"/>
          <w:szCs w:val="24"/>
        </w:rPr>
        <w:t>.</w:t>
      </w:r>
    </w:p>
    <w:p w14:paraId="65BB3956" w14:textId="77777777" w:rsidR="00FF7524" w:rsidRDefault="00926C87" w:rsidP="0071700B">
      <w:pPr>
        <w:spacing w:after="0"/>
        <w:jc w:val="both"/>
        <w:rPr>
          <w:rFonts w:ascii="Times New Roman" w:hAnsi="Times New Roman"/>
          <w:sz w:val="24"/>
          <w:szCs w:val="24"/>
        </w:rPr>
      </w:pPr>
      <w:r>
        <w:rPr>
          <w:rFonts w:ascii="Times New Roman" w:hAnsi="Times New Roman"/>
          <w:sz w:val="24"/>
          <w:szCs w:val="24"/>
        </w:rPr>
        <w:t xml:space="preserve">        Dosarul de servicii se păstrează, la sediul centrului, </w:t>
      </w:r>
      <w:r w:rsidRPr="0079613E">
        <w:rPr>
          <w:rFonts w:ascii="Times New Roman" w:hAnsi="Times New Roman"/>
          <w:sz w:val="24"/>
          <w:szCs w:val="24"/>
          <w:u w:val="single"/>
        </w:rPr>
        <w:t>separat de dosarul personal</w:t>
      </w:r>
      <w:r>
        <w:rPr>
          <w:rFonts w:ascii="Times New Roman" w:hAnsi="Times New Roman"/>
          <w:sz w:val="24"/>
          <w:szCs w:val="24"/>
        </w:rPr>
        <w:t xml:space="preserve"> al beneficiarului pe perioada acordării serviciilor şi se arhivează în dosarul personal al beneficiarului, după încetarea serviciilor.</w:t>
      </w:r>
    </w:p>
    <w:p w14:paraId="5A9386AF" w14:textId="77777777" w:rsidR="00F1495A" w:rsidRDefault="00F1495A" w:rsidP="0071700B">
      <w:pPr>
        <w:spacing w:after="0"/>
        <w:jc w:val="both"/>
        <w:rPr>
          <w:rFonts w:ascii="Times New Roman" w:hAnsi="Times New Roman"/>
          <w:sz w:val="24"/>
          <w:szCs w:val="24"/>
        </w:rPr>
      </w:pPr>
      <w:r>
        <w:rPr>
          <w:rFonts w:ascii="Times New Roman" w:hAnsi="Times New Roman"/>
          <w:sz w:val="24"/>
          <w:szCs w:val="24"/>
        </w:rPr>
        <w:t xml:space="preserve">        Centrul</w:t>
      </w:r>
      <w:r w:rsidRPr="00F1495A">
        <w:rPr>
          <w:rFonts w:ascii="Times New Roman" w:hAnsi="Times New Roman"/>
          <w:sz w:val="24"/>
          <w:szCs w:val="24"/>
        </w:rPr>
        <w:t xml:space="preserve"> </w:t>
      </w:r>
      <w:r>
        <w:rPr>
          <w:rFonts w:ascii="Times New Roman" w:hAnsi="Times New Roman"/>
          <w:sz w:val="24"/>
          <w:szCs w:val="24"/>
        </w:rPr>
        <w:t>constituie</w:t>
      </w:r>
      <w:r w:rsidR="009A10D2">
        <w:rPr>
          <w:rFonts w:ascii="Times New Roman" w:hAnsi="Times New Roman"/>
          <w:sz w:val="24"/>
          <w:szCs w:val="24"/>
        </w:rPr>
        <w:t>,</w:t>
      </w:r>
      <w:r w:rsidRPr="00F1495A">
        <w:rPr>
          <w:rFonts w:ascii="Times New Roman" w:hAnsi="Times New Roman"/>
          <w:b/>
          <w:bCs/>
          <w:sz w:val="24"/>
          <w:szCs w:val="24"/>
        </w:rPr>
        <w:t xml:space="preserve"> </w:t>
      </w:r>
      <w:r>
        <w:rPr>
          <w:rFonts w:ascii="Times New Roman" w:hAnsi="Times New Roman"/>
          <w:sz w:val="24"/>
          <w:szCs w:val="24"/>
        </w:rPr>
        <w:t xml:space="preserve">administrează </w:t>
      </w:r>
      <w:r w:rsidR="009A10D2">
        <w:rPr>
          <w:rFonts w:ascii="Times New Roman" w:hAnsi="Times New Roman"/>
          <w:sz w:val="24"/>
          <w:szCs w:val="24"/>
        </w:rPr>
        <w:t xml:space="preserve">şi actualizează permanent </w:t>
      </w:r>
      <w:r w:rsidRPr="009A10D2">
        <w:rPr>
          <w:rFonts w:ascii="Times New Roman" w:hAnsi="Times New Roman"/>
          <w:i/>
          <w:iCs/>
          <w:sz w:val="24"/>
          <w:szCs w:val="24"/>
        </w:rPr>
        <w:t xml:space="preserve">o bază de date </w:t>
      </w:r>
      <w:r w:rsidR="009A10D2" w:rsidRPr="009A10D2">
        <w:rPr>
          <w:rFonts w:ascii="Times New Roman" w:hAnsi="Times New Roman"/>
          <w:i/>
          <w:iCs/>
          <w:sz w:val="24"/>
          <w:szCs w:val="24"/>
        </w:rPr>
        <w:t xml:space="preserve">proprie </w:t>
      </w:r>
      <w:r w:rsidRPr="009A10D2">
        <w:rPr>
          <w:rFonts w:ascii="Times New Roman" w:hAnsi="Times New Roman"/>
          <w:i/>
          <w:iCs/>
          <w:sz w:val="24"/>
          <w:szCs w:val="24"/>
        </w:rPr>
        <w:t>referitoare</w:t>
      </w:r>
      <w:r w:rsidRPr="00F1495A">
        <w:rPr>
          <w:rFonts w:ascii="Times New Roman" w:hAnsi="Times New Roman"/>
          <w:sz w:val="24"/>
          <w:szCs w:val="24"/>
        </w:rPr>
        <w:t xml:space="preserve"> </w:t>
      </w:r>
      <w:r>
        <w:rPr>
          <w:rFonts w:ascii="Times New Roman" w:hAnsi="Times New Roman"/>
          <w:sz w:val="24"/>
          <w:szCs w:val="24"/>
        </w:rPr>
        <w:t>la</w:t>
      </w:r>
      <w:r w:rsidRPr="00F1495A">
        <w:rPr>
          <w:rFonts w:ascii="Times New Roman" w:hAnsi="Times New Roman"/>
          <w:sz w:val="24"/>
          <w:szCs w:val="24"/>
        </w:rPr>
        <w:t xml:space="preserve"> </w:t>
      </w:r>
      <w:r>
        <w:rPr>
          <w:rFonts w:ascii="Times New Roman" w:hAnsi="Times New Roman"/>
          <w:sz w:val="24"/>
          <w:szCs w:val="24"/>
        </w:rPr>
        <w:t>beneficiarii</w:t>
      </w:r>
      <w:r w:rsidRPr="00F1495A">
        <w:rPr>
          <w:rFonts w:ascii="Times New Roman" w:hAnsi="Times New Roman"/>
          <w:sz w:val="24"/>
          <w:szCs w:val="24"/>
        </w:rPr>
        <w:t xml:space="preserve"> </w:t>
      </w:r>
      <w:r>
        <w:rPr>
          <w:rFonts w:ascii="Times New Roman" w:hAnsi="Times New Roman"/>
          <w:sz w:val="24"/>
          <w:szCs w:val="24"/>
        </w:rPr>
        <w:t xml:space="preserve">săi (Anexa </w:t>
      </w:r>
      <w:r w:rsidR="006F439A">
        <w:rPr>
          <w:rFonts w:ascii="Times New Roman" w:hAnsi="Times New Roman"/>
          <w:sz w:val="24"/>
          <w:szCs w:val="24"/>
        </w:rPr>
        <w:t>6</w:t>
      </w:r>
      <w:r>
        <w:rPr>
          <w:rFonts w:ascii="Times New Roman" w:hAnsi="Times New Roman"/>
          <w:sz w:val="24"/>
          <w:szCs w:val="24"/>
        </w:rPr>
        <w:t>).</w:t>
      </w:r>
      <w:r w:rsidR="009A10D2">
        <w:rPr>
          <w:rFonts w:ascii="Times New Roman" w:hAnsi="Times New Roman"/>
          <w:sz w:val="24"/>
          <w:szCs w:val="24"/>
        </w:rPr>
        <w:t xml:space="preserve"> Evidenţa</w:t>
      </w:r>
      <w:r w:rsidR="009A10D2" w:rsidRPr="009A10D2">
        <w:rPr>
          <w:rFonts w:ascii="Times New Roman" w:hAnsi="Times New Roman"/>
          <w:sz w:val="24"/>
          <w:szCs w:val="24"/>
        </w:rPr>
        <w:t xml:space="preserve"> </w:t>
      </w:r>
      <w:r w:rsidR="009A10D2">
        <w:rPr>
          <w:rFonts w:ascii="Times New Roman" w:hAnsi="Times New Roman"/>
          <w:sz w:val="24"/>
          <w:szCs w:val="24"/>
        </w:rPr>
        <w:t>beneficiarilor</w:t>
      </w:r>
      <w:r w:rsidR="009A10D2" w:rsidRPr="009A10D2">
        <w:rPr>
          <w:rFonts w:ascii="Times New Roman" w:hAnsi="Times New Roman"/>
          <w:sz w:val="24"/>
          <w:szCs w:val="24"/>
        </w:rPr>
        <w:t xml:space="preserve"> </w:t>
      </w:r>
      <w:r w:rsidR="009A10D2">
        <w:rPr>
          <w:rFonts w:ascii="Times New Roman" w:hAnsi="Times New Roman"/>
          <w:sz w:val="24"/>
          <w:szCs w:val="24"/>
        </w:rPr>
        <w:t>se realizează</w:t>
      </w:r>
      <w:r w:rsidR="009A10D2" w:rsidRPr="009A10D2">
        <w:rPr>
          <w:rFonts w:ascii="Times New Roman" w:hAnsi="Times New Roman"/>
          <w:sz w:val="24"/>
          <w:szCs w:val="24"/>
        </w:rPr>
        <w:t xml:space="preserve"> </w:t>
      </w:r>
      <w:r w:rsidR="009A10D2">
        <w:rPr>
          <w:rFonts w:ascii="Times New Roman" w:hAnsi="Times New Roman"/>
          <w:sz w:val="24"/>
          <w:szCs w:val="24"/>
        </w:rPr>
        <w:t>pe</w:t>
      </w:r>
      <w:r w:rsidR="009A10D2" w:rsidRPr="009A10D2">
        <w:rPr>
          <w:rFonts w:ascii="Times New Roman" w:hAnsi="Times New Roman"/>
          <w:sz w:val="24"/>
          <w:szCs w:val="24"/>
        </w:rPr>
        <w:t xml:space="preserve"> </w:t>
      </w:r>
      <w:r w:rsidR="009A10D2">
        <w:rPr>
          <w:rFonts w:ascii="Times New Roman" w:hAnsi="Times New Roman"/>
          <w:sz w:val="24"/>
          <w:szCs w:val="24"/>
        </w:rPr>
        <w:t>suport</w:t>
      </w:r>
      <w:r w:rsidR="009A10D2" w:rsidRPr="009A10D2">
        <w:rPr>
          <w:rFonts w:ascii="Times New Roman" w:hAnsi="Times New Roman"/>
          <w:sz w:val="24"/>
          <w:szCs w:val="24"/>
        </w:rPr>
        <w:t xml:space="preserve"> </w:t>
      </w:r>
      <w:r w:rsidR="009A10D2">
        <w:rPr>
          <w:rFonts w:ascii="Times New Roman" w:hAnsi="Times New Roman"/>
          <w:sz w:val="24"/>
          <w:szCs w:val="24"/>
        </w:rPr>
        <w:t>de</w:t>
      </w:r>
      <w:r w:rsidR="009A10D2" w:rsidRPr="009A10D2">
        <w:rPr>
          <w:rFonts w:ascii="Times New Roman" w:hAnsi="Times New Roman"/>
          <w:sz w:val="24"/>
          <w:szCs w:val="24"/>
        </w:rPr>
        <w:t xml:space="preserve"> </w:t>
      </w:r>
      <w:r w:rsidR="009A10D2">
        <w:rPr>
          <w:rFonts w:ascii="Times New Roman" w:hAnsi="Times New Roman"/>
          <w:sz w:val="24"/>
          <w:szCs w:val="24"/>
        </w:rPr>
        <w:t>hârtie</w:t>
      </w:r>
      <w:r w:rsidR="009A10D2" w:rsidRPr="009A10D2">
        <w:rPr>
          <w:rFonts w:ascii="Times New Roman" w:hAnsi="Times New Roman"/>
          <w:sz w:val="24"/>
          <w:szCs w:val="24"/>
        </w:rPr>
        <w:t xml:space="preserve"> </w:t>
      </w:r>
      <w:r w:rsidR="009A10D2">
        <w:rPr>
          <w:rFonts w:ascii="Times New Roman" w:hAnsi="Times New Roman"/>
          <w:sz w:val="24"/>
          <w:szCs w:val="24"/>
        </w:rPr>
        <w:t>şi</w:t>
      </w:r>
      <w:r w:rsidR="009A10D2" w:rsidRPr="009A10D2">
        <w:rPr>
          <w:rFonts w:ascii="Times New Roman" w:hAnsi="Times New Roman"/>
          <w:sz w:val="24"/>
          <w:szCs w:val="24"/>
        </w:rPr>
        <w:t xml:space="preserve"> </w:t>
      </w:r>
      <w:r w:rsidR="009A10D2">
        <w:rPr>
          <w:rFonts w:ascii="Times New Roman" w:hAnsi="Times New Roman"/>
          <w:sz w:val="24"/>
          <w:szCs w:val="24"/>
        </w:rPr>
        <w:t>electronic</w:t>
      </w:r>
      <w:r w:rsidR="006F439A">
        <w:rPr>
          <w:rFonts w:ascii="Times New Roman" w:hAnsi="Times New Roman"/>
          <w:sz w:val="24"/>
          <w:szCs w:val="24"/>
        </w:rPr>
        <w:t>.</w:t>
      </w:r>
      <w:r w:rsidR="009A10D2" w:rsidRPr="009A10D2">
        <w:rPr>
          <w:rFonts w:ascii="Times New Roman" w:hAnsi="Times New Roman"/>
          <w:sz w:val="24"/>
          <w:szCs w:val="24"/>
        </w:rPr>
        <w:t xml:space="preserve"> </w:t>
      </w:r>
      <w:r w:rsidR="009A10D2">
        <w:rPr>
          <w:rFonts w:ascii="Times New Roman" w:hAnsi="Times New Roman"/>
          <w:sz w:val="24"/>
          <w:szCs w:val="24"/>
        </w:rPr>
        <w:t>Accesul personalului centrului la baza de date se face numai dacă utilizatorul este înscris în lista</w:t>
      </w:r>
      <w:r w:rsidR="009A10D2" w:rsidRPr="009A10D2">
        <w:rPr>
          <w:rFonts w:ascii="Times New Roman" w:hAnsi="Times New Roman"/>
          <w:sz w:val="24"/>
          <w:szCs w:val="24"/>
        </w:rPr>
        <w:t xml:space="preserve"> </w:t>
      </w:r>
      <w:r w:rsidR="009A10D2">
        <w:rPr>
          <w:rFonts w:ascii="Times New Roman" w:hAnsi="Times New Roman"/>
          <w:sz w:val="24"/>
          <w:szCs w:val="24"/>
        </w:rPr>
        <w:t>specială</w:t>
      </w:r>
      <w:r w:rsidR="009A10D2" w:rsidRPr="009A10D2">
        <w:rPr>
          <w:rFonts w:ascii="Times New Roman" w:hAnsi="Times New Roman"/>
          <w:sz w:val="24"/>
          <w:szCs w:val="24"/>
        </w:rPr>
        <w:t xml:space="preserve"> </w:t>
      </w:r>
      <w:r w:rsidR="009A10D2">
        <w:rPr>
          <w:rFonts w:ascii="Times New Roman" w:hAnsi="Times New Roman"/>
          <w:sz w:val="24"/>
          <w:szCs w:val="24"/>
        </w:rPr>
        <w:t>aprobată</w:t>
      </w:r>
      <w:r w:rsidR="009A10D2" w:rsidRPr="009A10D2">
        <w:rPr>
          <w:rFonts w:ascii="Times New Roman" w:hAnsi="Times New Roman"/>
          <w:sz w:val="24"/>
          <w:szCs w:val="24"/>
        </w:rPr>
        <w:t xml:space="preserve"> </w:t>
      </w:r>
      <w:r w:rsidR="009A10D2">
        <w:rPr>
          <w:rFonts w:ascii="Times New Roman" w:hAnsi="Times New Roman"/>
          <w:sz w:val="24"/>
          <w:szCs w:val="24"/>
        </w:rPr>
        <w:t>de</w:t>
      </w:r>
      <w:r w:rsidR="009A10D2" w:rsidRPr="009A10D2">
        <w:rPr>
          <w:rFonts w:ascii="Times New Roman" w:hAnsi="Times New Roman"/>
          <w:sz w:val="24"/>
          <w:szCs w:val="24"/>
        </w:rPr>
        <w:t xml:space="preserve"> </w:t>
      </w:r>
      <w:r w:rsidR="009A10D2">
        <w:rPr>
          <w:rFonts w:ascii="Times New Roman" w:hAnsi="Times New Roman"/>
          <w:sz w:val="24"/>
          <w:szCs w:val="24"/>
        </w:rPr>
        <w:t>conducerea</w:t>
      </w:r>
      <w:r w:rsidR="009A10D2" w:rsidRPr="009A10D2">
        <w:rPr>
          <w:rFonts w:ascii="Times New Roman" w:hAnsi="Times New Roman"/>
          <w:sz w:val="24"/>
          <w:szCs w:val="24"/>
        </w:rPr>
        <w:t xml:space="preserve"> </w:t>
      </w:r>
      <w:r w:rsidR="009A10D2">
        <w:rPr>
          <w:rFonts w:ascii="Times New Roman" w:hAnsi="Times New Roman"/>
          <w:sz w:val="24"/>
          <w:szCs w:val="24"/>
        </w:rPr>
        <w:t>acestuia.</w:t>
      </w:r>
      <w:r w:rsidR="009A10D2" w:rsidRPr="009A10D2">
        <w:rPr>
          <w:rFonts w:ascii="Times New Roman" w:hAnsi="Times New Roman"/>
          <w:sz w:val="24"/>
          <w:szCs w:val="24"/>
        </w:rPr>
        <w:t xml:space="preserve"> </w:t>
      </w:r>
      <w:r w:rsidR="009A10D2">
        <w:rPr>
          <w:rFonts w:ascii="Times New Roman" w:hAnsi="Times New Roman"/>
          <w:sz w:val="24"/>
          <w:szCs w:val="24"/>
        </w:rPr>
        <w:t>Accesul altor persoane, fizice sau juridice, la baza de date</w:t>
      </w:r>
      <w:r w:rsidR="009A10D2" w:rsidRPr="009A10D2">
        <w:rPr>
          <w:rFonts w:ascii="Times New Roman" w:hAnsi="Times New Roman"/>
          <w:sz w:val="24"/>
          <w:szCs w:val="24"/>
        </w:rPr>
        <w:t xml:space="preserve"> </w:t>
      </w:r>
      <w:r w:rsidR="009A10D2">
        <w:rPr>
          <w:rFonts w:ascii="Times New Roman" w:hAnsi="Times New Roman"/>
          <w:sz w:val="24"/>
          <w:szCs w:val="24"/>
        </w:rPr>
        <w:t>se face numai cu acordul furnizorului de servicii sociale care administrează şi coordonează centrul.</w:t>
      </w:r>
    </w:p>
    <w:p w14:paraId="68A2DDBC" w14:textId="77777777" w:rsidR="00DA51BD" w:rsidRDefault="00502140" w:rsidP="0071700B">
      <w:pPr>
        <w:spacing w:after="0"/>
        <w:jc w:val="both"/>
        <w:rPr>
          <w:rFonts w:ascii="Times New Roman" w:hAnsi="Times New Roman"/>
          <w:b/>
          <w:sz w:val="24"/>
          <w:szCs w:val="24"/>
        </w:rPr>
      </w:pPr>
      <w:bookmarkStart w:id="4" w:name="_Hlk22815231"/>
      <w:r>
        <w:rPr>
          <w:rFonts w:ascii="Times New Roman" w:hAnsi="Times New Roman"/>
          <w:sz w:val="24"/>
          <w:szCs w:val="24"/>
        </w:rPr>
        <w:t>                                       </w:t>
      </w:r>
      <w:bookmarkEnd w:id="4"/>
    </w:p>
    <w:p w14:paraId="4B21604B" w14:textId="7541053F" w:rsidR="0071700B" w:rsidRPr="00E62531" w:rsidRDefault="008D4427" w:rsidP="00472A26">
      <w:pPr>
        <w:spacing w:after="0"/>
        <w:jc w:val="both"/>
        <w:rPr>
          <w:rFonts w:ascii="Times New Roman" w:hAnsi="Times New Roman"/>
          <w:sz w:val="24"/>
          <w:szCs w:val="24"/>
        </w:rPr>
      </w:pPr>
      <w:r>
        <w:rPr>
          <w:rFonts w:ascii="Times New Roman" w:hAnsi="Times New Roman"/>
          <w:b/>
          <w:sz w:val="24"/>
          <w:szCs w:val="24"/>
        </w:rPr>
        <w:t xml:space="preserve">              </w:t>
      </w:r>
      <w:r w:rsidR="007925D5">
        <w:rPr>
          <w:rFonts w:ascii="Times New Roman" w:hAnsi="Times New Roman"/>
          <w:b/>
          <w:sz w:val="24"/>
          <w:szCs w:val="24"/>
        </w:rPr>
        <w:t>5.</w:t>
      </w:r>
      <w:r w:rsidR="0071700B">
        <w:rPr>
          <w:rFonts w:ascii="Times New Roman" w:hAnsi="Times New Roman"/>
          <w:b/>
          <w:sz w:val="24"/>
          <w:szCs w:val="24"/>
        </w:rPr>
        <w:t>2</w:t>
      </w:r>
      <w:r w:rsidR="007925D5" w:rsidRPr="00353BA2">
        <w:rPr>
          <w:rFonts w:ascii="Times New Roman" w:hAnsi="Times New Roman"/>
          <w:b/>
          <w:sz w:val="24"/>
          <w:szCs w:val="24"/>
        </w:rPr>
        <w:t>.</w:t>
      </w:r>
      <w:r w:rsidR="00DD001E">
        <w:rPr>
          <w:rFonts w:ascii="Times New Roman" w:hAnsi="Times New Roman"/>
          <w:b/>
          <w:sz w:val="24"/>
          <w:szCs w:val="24"/>
        </w:rPr>
        <w:t xml:space="preserve"> </w:t>
      </w:r>
      <w:r w:rsidR="0071700B" w:rsidRPr="00E62531">
        <w:rPr>
          <w:rFonts w:ascii="Times New Roman" w:hAnsi="Times New Roman"/>
          <w:sz w:val="24"/>
          <w:szCs w:val="24"/>
        </w:rPr>
        <w:t>În cazul admiterii copilului cu dizabilități în</w:t>
      </w:r>
      <w:r w:rsidR="00B61C0C">
        <w:rPr>
          <w:rFonts w:ascii="Times New Roman" w:hAnsi="Times New Roman"/>
          <w:sz w:val="24"/>
          <w:szCs w:val="24"/>
        </w:rPr>
        <w:t xml:space="preserve"> cadrul</w:t>
      </w:r>
      <w:r w:rsidR="0071700B" w:rsidRPr="00E62531">
        <w:rPr>
          <w:rFonts w:ascii="Times New Roman" w:hAnsi="Times New Roman"/>
          <w:sz w:val="24"/>
          <w:szCs w:val="24"/>
        </w:rPr>
        <w:t xml:space="preserve"> </w:t>
      </w:r>
      <w:r w:rsidR="0071700B" w:rsidRPr="00B904EF">
        <w:rPr>
          <w:rFonts w:ascii="Times New Roman" w:hAnsi="Times New Roman"/>
          <w:b/>
          <w:bCs/>
          <w:i/>
          <w:iCs/>
          <w:sz w:val="24"/>
          <w:szCs w:val="24"/>
        </w:rPr>
        <w:t>Centrul</w:t>
      </w:r>
      <w:r w:rsidR="004F11A2">
        <w:rPr>
          <w:rFonts w:ascii="Times New Roman" w:hAnsi="Times New Roman"/>
          <w:b/>
          <w:bCs/>
          <w:i/>
          <w:iCs/>
          <w:sz w:val="24"/>
          <w:szCs w:val="24"/>
        </w:rPr>
        <w:t>ui</w:t>
      </w:r>
      <w:r w:rsidR="0071700B" w:rsidRPr="00B904EF">
        <w:rPr>
          <w:rFonts w:ascii="Times New Roman" w:hAnsi="Times New Roman"/>
          <w:b/>
          <w:bCs/>
          <w:i/>
          <w:iCs/>
          <w:sz w:val="24"/>
          <w:szCs w:val="24"/>
        </w:rPr>
        <w:t xml:space="preserve"> de zi </w:t>
      </w:r>
      <w:r w:rsidR="00B61C0C">
        <w:rPr>
          <w:rFonts w:ascii="Times New Roman" w:hAnsi="Times New Roman"/>
          <w:b/>
          <w:bCs/>
          <w:i/>
          <w:iCs/>
          <w:sz w:val="24"/>
          <w:szCs w:val="24"/>
        </w:rPr>
        <w:t>și</w:t>
      </w:r>
      <w:r w:rsidR="0071700B" w:rsidRPr="00B904EF">
        <w:rPr>
          <w:rFonts w:ascii="Times New Roman" w:hAnsi="Times New Roman"/>
          <w:b/>
          <w:bCs/>
          <w:i/>
          <w:iCs/>
          <w:sz w:val="24"/>
          <w:szCs w:val="24"/>
        </w:rPr>
        <w:t xml:space="preserve"> recuperare pentru copii cu dizabilități</w:t>
      </w:r>
      <w:r w:rsidR="004F11A2">
        <w:rPr>
          <w:rFonts w:ascii="Times New Roman" w:hAnsi="Times New Roman"/>
          <w:b/>
          <w:bCs/>
          <w:i/>
          <w:iCs/>
          <w:sz w:val="24"/>
          <w:szCs w:val="24"/>
        </w:rPr>
        <w:t xml:space="preserve">, </w:t>
      </w:r>
      <w:r w:rsidR="004F11A2" w:rsidRPr="004F11A2">
        <w:rPr>
          <w:rFonts w:ascii="Times New Roman" w:hAnsi="Times New Roman"/>
          <w:sz w:val="24"/>
          <w:szCs w:val="24"/>
        </w:rPr>
        <w:t>și/sau</w:t>
      </w:r>
      <w:r w:rsidR="004F11A2">
        <w:rPr>
          <w:rFonts w:ascii="Times New Roman" w:hAnsi="Times New Roman"/>
          <w:sz w:val="24"/>
          <w:szCs w:val="24"/>
        </w:rPr>
        <w:t xml:space="preserve"> în</w:t>
      </w:r>
      <w:r w:rsidR="00B61C0C">
        <w:rPr>
          <w:rFonts w:ascii="Times New Roman" w:hAnsi="Times New Roman"/>
          <w:sz w:val="24"/>
          <w:szCs w:val="24"/>
        </w:rPr>
        <w:t xml:space="preserve"> cadrul</w:t>
      </w:r>
      <w:r w:rsidR="004F11A2">
        <w:rPr>
          <w:rFonts w:ascii="Times New Roman" w:hAnsi="Times New Roman"/>
          <w:sz w:val="24"/>
          <w:szCs w:val="24"/>
        </w:rPr>
        <w:t xml:space="preserve"> </w:t>
      </w:r>
      <w:r w:rsidR="004B59C9">
        <w:rPr>
          <w:rFonts w:ascii="Times New Roman" w:hAnsi="Times New Roman"/>
          <w:sz w:val="24"/>
          <w:szCs w:val="24"/>
        </w:rPr>
        <w:t xml:space="preserve">serviciul social </w:t>
      </w:r>
      <w:r w:rsidR="00472A26" w:rsidRPr="00472A26">
        <w:rPr>
          <w:rFonts w:ascii="Times New Roman" w:hAnsi="Times New Roman"/>
          <w:b/>
          <w:i/>
          <w:iCs/>
          <w:sz w:val="24"/>
          <w:szCs w:val="24"/>
        </w:rPr>
        <w:t>Echipa mobilă pentru îngrijirea la domiciliu a copilului cu dizabilități</w:t>
      </w:r>
      <w:r w:rsidR="00472A26">
        <w:rPr>
          <w:rFonts w:ascii="Times New Roman" w:hAnsi="Times New Roman"/>
          <w:sz w:val="24"/>
          <w:szCs w:val="24"/>
        </w:rPr>
        <w:t xml:space="preserve">, </w:t>
      </w:r>
      <w:r w:rsidR="0071700B" w:rsidRPr="00E62531">
        <w:rPr>
          <w:rFonts w:ascii="Times New Roman" w:hAnsi="Times New Roman"/>
          <w:sz w:val="24"/>
          <w:szCs w:val="24"/>
        </w:rPr>
        <w:t xml:space="preserve">familia/reprezentantul legal al potențialului beneficiar, întocmește un dosar </w:t>
      </w:r>
      <w:r w:rsidR="00926C87">
        <w:rPr>
          <w:rFonts w:ascii="Times New Roman" w:hAnsi="Times New Roman"/>
          <w:sz w:val="24"/>
          <w:szCs w:val="24"/>
        </w:rPr>
        <w:t xml:space="preserve">personal al copilului, </w:t>
      </w:r>
      <w:r w:rsidR="0071700B" w:rsidRPr="00E62531">
        <w:rPr>
          <w:rFonts w:ascii="Times New Roman" w:hAnsi="Times New Roman"/>
          <w:sz w:val="24"/>
          <w:szCs w:val="24"/>
        </w:rPr>
        <w:t xml:space="preserve">care conține următoarele </w:t>
      </w:r>
      <w:r w:rsidR="0071700B" w:rsidRPr="00B904EF">
        <w:rPr>
          <w:rFonts w:ascii="Times New Roman" w:hAnsi="Times New Roman"/>
          <w:b/>
          <w:bCs/>
          <w:sz w:val="24"/>
          <w:szCs w:val="24"/>
        </w:rPr>
        <w:t>documente</w:t>
      </w:r>
      <w:r w:rsidR="0071700B" w:rsidRPr="00E62531">
        <w:rPr>
          <w:rFonts w:ascii="Times New Roman" w:hAnsi="Times New Roman"/>
          <w:sz w:val="24"/>
          <w:szCs w:val="24"/>
        </w:rPr>
        <w:t>:</w:t>
      </w:r>
    </w:p>
    <w:p w14:paraId="5A7805C5" w14:textId="77777777" w:rsidR="0071700B" w:rsidRDefault="0071700B" w:rsidP="00B369EE">
      <w:pPr>
        <w:numPr>
          <w:ilvl w:val="0"/>
          <w:numId w:val="16"/>
        </w:numPr>
        <w:tabs>
          <w:tab w:val="left" w:pos="1134"/>
        </w:tabs>
        <w:spacing w:after="0"/>
        <w:ind w:left="0" w:firstLine="851"/>
        <w:jc w:val="both"/>
        <w:rPr>
          <w:rFonts w:ascii="Times New Roman" w:hAnsi="Times New Roman"/>
          <w:sz w:val="24"/>
          <w:szCs w:val="24"/>
        </w:rPr>
      </w:pPr>
      <w:r w:rsidRPr="00353BA2">
        <w:rPr>
          <w:rFonts w:ascii="Times New Roman" w:hAnsi="Times New Roman"/>
          <w:sz w:val="24"/>
          <w:szCs w:val="24"/>
        </w:rPr>
        <w:t>cererea părintelui/reprezentantului legal al copilului cu dizabilități;</w:t>
      </w:r>
    </w:p>
    <w:p w14:paraId="49823F51" w14:textId="77777777" w:rsidR="0071700B" w:rsidRDefault="0071700B" w:rsidP="00B369EE">
      <w:pPr>
        <w:numPr>
          <w:ilvl w:val="0"/>
          <w:numId w:val="16"/>
        </w:numPr>
        <w:tabs>
          <w:tab w:val="left" w:pos="1134"/>
        </w:tabs>
        <w:spacing w:after="0"/>
        <w:ind w:left="0" w:firstLine="851"/>
        <w:jc w:val="both"/>
        <w:rPr>
          <w:rFonts w:ascii="Times New Roman" w:hAnsi="Times New Roman"/>
          <w:sz w:val="24"/>
          <w:szCs w:val="24"/>
        </w:rPr>
      </w:pPr>
      <w:r w:rsidRPr="00DD001E">
        <w:rPr>
          <w:rFonts w:ascii="Times New Roman" w:hAnsi="Times New Roman"/>
          <w:sz w:val="24"/>
          <w:szCs w:val="24"/>
        </w:rPr>
        <w:t>acte de identitate ale copilului (certificat de naștere, C.I</w:t>
      </w:r>
      <w:r w:rsidR="00B1298A">
        <w:rPr>
          <w:rFonts w:ascii="Times New Roman" w:hAnsi="Times New Roman"/>
          <w:sz w:val="24"/>
          <w:szCs w:val="24"/>
        </w:rPr>
        <w:t>.</w:t>
      </w:r>
      <w:r w:rsidRPr="00DD001E">
        <w:rPr>
          <w:rFonts w:ascii="Times New Roman" w:hAnsi="Times New Roman"/>
          <w:sz w:val="24"/>
          <w:szCs w:val="24"/>
        </w:rPr>
        <w:t>, etc);</w:t>
      </w:r>
    </w:p>
    <w:p w14:paraId="24C3DDB8" w14:textId="77777777" w:rsidR="0071700B" w:rsidRDefault="0071700B" w:rsidP="00B369EE">
      <w:pPr>
        <w:numPr>
          <w:ilvl w:val="0"/>
          <w:numId w:val="16"/>
        </w:numPr>
        <w:tabs>
          <w:tab w:val="left" w:pos="1134"/>
        </w:tabs>
        <w:spacing w:after="0"/>
        <w:ind w:left="0" w:firstLine="851"/>
        <w:jc w:val="both"/>
        <w:rPr>
          <w:rFonts w:ascii="Times New Roman" w:hAnsi="Times New Roman"/>
          <w:sz w:val="24"/>
          <w:szCs w:val="24"/>
        </w:rPr>
      </w:pPr>
      <w:r w:rsidRPr="00DD001E">
        <w:rPr>
          <w:rFonts w:ascii="Times New Roman" w:hAnsi="Times New Roman"/>
          <w:sz w:val="24"/>
          <w:szCs w:val="24"/>
        </w:rPr>
        <w:t>certificat de încadrare în grad de handicap, Hotărârea și Planul de abilitare/reabilitare</w:t>
      </w:r>
      <w:r w:rsidR="00DD001E">
        <w:rPr>
          <w:rFonts w:ascii="Times New Roman" w:hAnsi="Times New Roman"/>
          <w:sz w:val="24"/>
          <w:szCs w:val="24"/>
        </w:rPr>
        <w:t xml:space="preserve"> </w:t>
      </w:r>
      <w:r w:rsidRPr="00DD001E">
        <w:rPr>
          <w:rFonts w:ascii="Times New Roman" w:hAnsi="Times New Roman"/>
          <w:sz w:val="24"/>
          <w:szCs w:val="24"/>
        </w:rPr>
        <w:t xml:space="preserve">(SECCD) eliberate de Comisia pentru Protecția Copilului Argeș în care este menționat la rubrica </w:t>
      </w:r>
      <w:r w:rsidR="00570110">
        <w:rPr>
          <w:rFonts w:ascii="Times New Roman" w:hAnsi="Times New Roman"/>
          <w:sz w:val="24"/>
          <w:szCs w:val="24"/>
        </w:rPr>
        <w:t>“</w:t>
      </w:r>
      <w:r w:rsidRPr="00570110">
        <w:rPr>
          <w:rFonts w:ascii="Times New Roman" w:hAnsi="Times New Roman"/>
          <w:i/>
          <w:iCs/>
          <w:sz w:val="24"/>
          <w:szCs w:val="24"/>
        </w:rPr>
        <w:t>Reabilitare</w:t>
      </w:r>
      <w:r w:rsidR="00570110">
        <w:rPr>
          <w:rFonts w:ascii="Times New Roman" w:hAnsi="Times New Roman"/>
          <w:i/>
          <w:iCs/>
          <w:sz w:val="24"/>
          <w:szCs w:val="24"/>
        </w:rPr>
        <w:t>”</w:t>
      </w:r>
      <w:r w:rsidRPr="00DD001E">
        <w:rPr>
          <w:rFonts w:ascii="Times New Roman" w:hAnsi="Times New Roman"/>
          <w:sz w:val="24"/>
          <w:szCs w:val="24"/>
        </w:rPr>
        <w:t xml:space="preserve"> numele centrului unde va urma activitatea de abilitare/reabilitare;</w:t>
      </w:r>
    </w:p>
    <w:p w14:paraId="091DA6C7" w14:textId="5D0C560A" w:rsidR="0071700B" w:rsidRPr="006F439A" w:rsidRDefault="0071700B" w:rsidP="00B369EE">
      <w:pPr>
        <w:numPr>
          <w:ilvl w:val="0"/>
          <w:numId w:val="16"/>
        </w:numPr>
        <w:tabs>
          <w:tab w:val="left" w:pos="1134"/>
        </w:tabs>
        <w:spacing w:after="0"/>
        <w:ind w:left="0" w:firstLine="851"/>
        <w:jc w:val="both"/>
        <w:rPr>
          <w:rFonts w:ascii="Times New Roman" w:hAnsi="Times New Roman"/>
        </w:rPr>
      </w:pPr>
      <w:r w:rsidRPr="00570110">
        <w:rPr>
          <w:rFonts w:ascii="Times New Roman" w:hAnsi="Times New Roman"/>
          <w:sz w:val="24"/>
          <w:szCs w:val="24"/>
        </w:rPr>
        <w:t>Adeverință de venit: cupon pensie, cupon șomaj,</w:t>
      </w:r>
      <w:r w:rsidR="00303310">
        <w:rPr>
          <w:rFonts w:ascii="Times New Roman" w:hAnsi="Times New Roman"/>
          <w:sz w:val="24"/>
          <w:szCs w:val="24"/>
        </w:rPr>
        <w:t xml:space="preserve"> </w:t>
      </w:r>
      <w:r w:rsidRPr="00570110">
        <w:rPr>
          <w:rFonts w:ascii="Times New Roman" w:hAnsi="Times New Roman"/>
          <w:sz w:val="24"/>
          <w:szCs w:val="24"/>
        </w:rPr>
        <w:t xml:space="preserve">adeverințe de salariat sau adeverință de la </w:t>
      </w:r>
      <w:r w:rsidR="00570110">
        <w:rPr>
          <w:rFonts w:ascii="Times New Roman" w:hAnsi="Times New Roman"/>
          <w:sz w:val="24"/>
          <w:szCs w:val="24"/>
        </w:rPr>
        <w:t>Administr</w:t>
      </w:r>
      <w:r w:rsidR="00570110">
        <w:rPr>
          <w:rFonts w:ascii="Times New Roman" w:hAnsi="Times New Roman"/>
          <w:sz w:val="24"/>
          <w:szCs w:val="24"/>
          <w:lang w:val="ro-RO"/>
        </w:rPr>
        <w:t xml:space="preserve">ația </w:t>
      </w:r>
      <w:r w:rsidR="00570110" w:rsidRPr="006F439A">
        <w:rPr>
          <w:rFonts w:ascii="Times New Roman" w:hAnsi="Times New Roman"/>
          <w:lang w:val="ro-RO"/>
        </w:rPr>
        <w:t>Fiscală</w:t>
      </w:r>
      <w:r w:rsidR="00570110" w:rsidRPr="006F439A">
        <w:rPr>
          <w:rFonts w:ascii="Times New Roman" w:hAnsi="Times New Roman"/>
        </w:rPr>
        <w:t>;</w:t>
      </w:r>
    </w:p>
    <w:p w14:paraId="5193C5FB" w14:textId="77777777" w:rsidR="0071700B" w:rsidRPr="006F439A" w:rsidRDefault="0071700B" w:rsidP="00B369EE">
      <w:pPr>
        <w:numPr>
          <w:ilvl w:val="0"/>
          <w:numId w:val="16"/>
        </w:numPr>
        <w:tabs>
          <w:tab w:val="left" w:pos="1134"/>
        </w:tabs>
        <w:spacing w:after="0"/>
        <w:ind w:left="0" w:firstLine="851"/>
        <w:jc w:val="both"/>
        <w:rPr>
          <w:rFonts w:ascii="Times New Roman" w:hAnsi="Times New Roman"/>
        </w:rPr>
      </w:pPr>
      <w:r w:rsidRPr="006F439A">
        <w:rPr>
          <w:rFonts w:ascii="Times New Roman" w:hAnsi="Times New Roman"/>
        </w:rPr>
        <w:t>Ancheta socială, plan de servicii, factorii de mediu;</w:t>
      </w:r>
    </w:p>
    <w:p w14:paraId="2D1F1609" w14:textId="77777777" w:rsidR="0071700B" w:rsidRPr="006F439A" w:rsidRDefault="0071700B" w:rsidP="00B369EE">
      <w:pPr>
        <w:numPr>
          <w:ilvl w:val="0"/>
          <w:numId w:val="16"/>
        </w:numPr>
        <w:tabs>
          <w:tab w:val="left" w:pos="1134"/>
        </w:tabs>
        <w:spacing w:after="0"/>
        <w:ind w:left="0" w:firstLine="851"/>
        <w:jc w:val="both"/>
        <w:rPr>
          <w:rFonts w:ascii="Times New Roman" w:hAnsi="Times New Roman"/>
        </w:rPr>
      </w:pPr>
      <w:r w:rsidRPr="006F439A">
        <w:rPr>
          <w:rFonts w:ascii="Times New Roman" w:hAnsi="Times New Roman"/>
        </w:rPr>
        <w:t>Fișa psihologică;</w:t>
      </w:r>
    </w:p>
    <w:p w14:paraId="1C9D27AC" w14:textId="77777777" w:rsidR="0071700B" w:rsidRPr="006F439A" w:rsidRDefault="0071700B" w:rsidP="00B369EE">
      <w:pPr>
        <w:numPr>
          <w:ilvl w:val="0"/>
          <w:numId w:val="16"/>
        </w:numPr>
        <w:tabs>
          <w:tab w:val="left" w:pos="1134"/>
        </w:tabs>
        <w:spacing w:after="0"/>
        <w:ind w:left="0" w:firstLine="851"/>
        <w:jc w:val="both"/>
        <w:rPr>
          <w:rFonts w:ascii="Times New Roman" w:hAnsi="Times New Roman"/>
        </w:rPr>
      </w:pPr>
      <w:r w:rsidRPr="006F439A">
        <w:rPr>
          <w:rFonts w:ascii="Times New Roman" w:hAnsi="Times New Roman"/>
        </w:rPr>
        <w:t>Certificatul A5, însoțit de documentul medical, eliberat de medicul specialist;</w:t>
      </w:r>
    </w:p>
    <w:p w14:paraId="5407A123" w14:textId="77777777" w:rsidR="0071700B" w:rsidRPr="006F439A" w:rsidRDefault="0071700B" w:rsidP="00B369EE">
      <w:pPr>
        <w:numPr>
          <w:ilvl w:val="0"/>
          <w:numId w:val="16"/>
        </w:numPr>
        <w:tabs>
          <w:tab w:val="left" w:pos="1134"/>
        </w:tabs>
        <w:spacing w:after="0"/>
        <w:ind w:left="0" w:firstLine="851"/>
        <w:jc w:val="both"/>
        <w:rPr>
          <w:rFonts w:ascii="Times New Roman" w:hAnsi="Times New Roman"/>
        </w:rPr>
      </w:pPr>
      <w:r w:rsidRPr="006F439A">
        <w:rPr>
          <w:rFonts w:ascii="Times New Roman" w:hAnsi="Times New Roman"/>
        </w:rPr>
        <w:t>Livret de familie;</w:t>
      </w:r>
    </w:p>
    <w:p w14:paraId="43BDA9A2" w14:textId="77777777" w:rsidR="0071700B" w:rsidRPr="006F439A" w:rsidRDefault="0071700B" w:rsidP="00B369EE">
      <w:pPr>
        <w:numPr>
          <w:ilvl w:val="0"/>
          <w:numId w:val="16"/>
        </w:numPr>
        <w:tabs>
          <w:tab w:val="left" w:pos="1134"/>
        </w:tabs>
        <w:spacing w:after="0"/>
        <w:ind w:left="0" w:firstLine="851"/>
        <w:jc w:val="both"/>
        <w:rPr>
          <w:rFonts w:ascii="Times New Roman" w:hAnsi="Times New Roman"/>
        </w:rPr>
      </w:pPr>
      <w:r w:rsidRPr="006F439A">
        <w:rPr>
          <w:rFonts w:ascii="Times New Roman" w:hAnsi="Times New Roman"/>
        </w:rPr>
        <w:t>Actele de identitate ale părinților / reprezentantului legal (C.I.);</w:t>
      </w:r>
    </w:p>
    <w:p w14:paraId="5E219799" w14:textId="77777777" w:rsidR="0071700B" w:rsidRPr="006F439A" w:rsidRDefault="0071700B" w:rsidP="00B369EE">
      <w:pPr>
        <w:numPr>
          <w:ilvl w:val="0"/>
          <w:numId w:val="16"/>
        </w:numPr>
        <w:tabs>
          <w:tab w:val="left" w:pos="1134"/>
        </w:tabs>
        <w:spacing w:after="0"/>
        <w:ind w:left="0" w:firstLine="851"/>
        <w:jc w:val="both"/>
        <w:rPr>
          <w:rFonts w:ascii="Times New Roman" w:hAnsi="Times New Roman"/>
        </w:rPr>
      </w:pPr>
      <w:r w:rsidRPr="006F439A">
        <w:rPr>
          <w:rFonts w:ascii="Times New Roman" w:hAnsi="Times New Roman"/>
        </w:rPr>
        <w:t>Certificat de căsătorie/Hotărâre de divorț /Certificat deces</w:t>
      </w:r>
      <w:r w:rsidR="00570110" w:rsidRPr="006F439A">
        <w:rPr>
          <w:rFonts w:ascii="Times New Roman" w:hAnsi="Times New Roman"/>
        </w:rPr>
        <w:t>, după caz</w:t>
      </w:r>
      <w:r w:rsidRPr="006F439A">
        <w:rPr>
          <w:rFonts w:ascii="Times New Roman" w:hAnsi="Times New Roman"/>
        </w:rPr>
        <w:t>;</w:t>
      </w:r>
    </w:p>
    <w:p w14:paraId="49C1AA10" w14:textId="6F42C760" w:rsidR="0071700B" w:rsidRPr="006F439A" w:rsidRDefault="0071700B" w:rsidP="00B369EE">
      <w:pPr>
        <w:numPr>
          <w:ilvl w:val="0"/>
          <w:numId w:val="16"/>
        </w:numPr>
        <w:tabs>
          <w:tab w:val="left" w:pos="1134"/>
        </w:tabs>
        <w:spacing w:after="0"/>
        <w:ind w:left="0" w:firstLine="851"/>
        <w:jc w:val="both"/>
        <w:rPr>
          <w:rFonts w:ascii="Times New Roman" w:hAnsi="Times New Roman"/>
        </w:rPr>
      </w:pPr>
      <w:r w:rsidRPr="006F439A">
        <w:rPr>
          <w:rFonts w:ascii="Times New Roman" w:hAnsi="Times New Roman"/>
        </w:rPr>
        <w:t>Acte de identitate ale fraților /surorilor (certificat de naștere, C</w:t>
      </w:r>
      <w:r w:rsidR="006F439A" w:rsidRPr="006F439A">
        <w:rPr>
          <w:rFonts w:ascii="Times New Roman" w:hAnsi="Times New Roman"/>
        </w:rPr>
        <w:t>.</w:t>
      </w:r>
      <w:r w:rsidRPr="006F439A">
        <w:rPr>
          <w:rFonts w:ascii="Times New Roman" w:hAnsi="Times New Roman"/>
        </w:rPr>
        <w:t>I</w:t>
      </w:r>
      <w:r w:rsidR="00303310">
        <w:rPr>
          <w:rFonts w:ascii="Times New Roman" w:hAnsi="Times New Roman"/>
        </w:rPr>
        <w:t>.</w:t>
      </w:r>
      <w:r w:rsidRPr="006F439A">
        <w:rPr>
          <w:rFonts w:ascii="Times New Roman" w:hAnsi="Times New Roman"/>
        </w:rPr>
        <w:t>, etc</w:t>
      </w:r>
      <w:r w:rsidR="005A0CA5">
        <w:rPr>
          <w:rFonts w:ascii="Times New Roman" w:hAnsi="Times New Roman"/>
        </w:rPr>
        <w:t>.</w:t>
      </w:r>
      <w:r w:rsidRPr="006F439A">
        <w:rPr>
          <w:rFonts w:ascii="Times New Roman" w:hAnsi="Times New Roman"/>
        </w:rPr>
        <w:t>);</w:t>
      </w:r>
    </w:p>
    <w:p w14:paraId="25A60DB8" w14:textId="23F805F6" w:rsidR="0071700B" w:rsidRPr="006F439A" w:rsidRDefault="0071700B" w:rsidP="00B369EE">
      <w:pPr>
        <w:numPr>
          <w:ilvl w:val="0"/>
          <w:numId w:val="16"/>
        </w:numPr>
        <w:tabs>
          <w:tab w:val="left" w:pos="1134"/>
        </w:tabs>
        <w:spacing w:after="0"/>
        <w:ind w:left="0" w:firstLine="851"/>
        <w:jc w:val="both"/>
        <w:rPr>
          <w:rFonts w:ascii="Times New Roman" w:hAnsi="Times New Roman"/>
        </w:rPr>
      </w:pPr>
      <w:r w:rsidRPr="006F439A">
        <w:rPr>
          <w:rFonts w:ascii="Times New Roman" w:hAnsi="Times New Roman"/>
        </w:rPr>
        <w:t>Acte de identitate ale persoanelor care locuiesc la acelasi domiciliu cu beneficiarul (certificat de naștere, C.I)</w:t>
      </w:r>
      <w:r w:rsidR="00DA51BD" w:rsidRPr="006F439A">
        <w:rPr>
          <w:rFonts w:ascii="Times New Roman" w:hAnsi="Times New Roman"/>
        </w:rPr>
        <w:t>.</w:t>
      </w:r>
    </w:p>
    <w:p w14:paraId="7FC10473" w14:textId="77777777" w:rsidR="000817C7" w:rsidRDefault="000817C7" w:rsidP="000817C7">
      <w:pPr>
        <w:tabs>
          <w:tab w:val="left" w:pos="1134"/>
        </w:tabs>
        <w:spacing w:after="0"/>
        <w:jc w:val="both"/>
        <w:rPr>
          <w:rFonts w:ascii="Times New Roman" w:hAnsi="Times New Roman"/>
          <w:b/>
          <w:bCs/>
          <w:i/>
          <w:iCs/>
          <w:sz w:val="24"/>
          <w:szCs w:val="24"/>
        </w:rPr>
      </w:pPr>
      <w:r>
        <w:rPr>
          <w:rFonts w:ascii="Times New Roman" w:hAnsi="Times New Roman"/>
          <w:b/>
          <w:bCs/>
          <w:i/>
          <w:iCs/>
          <w:sz w:val="24"/>
          <w:szCs w:val="24"/>
        </w:rPr>
        <w:t xml:space="preserve">                 </w:t>
      </w:r>
    </w:p>
    <w:p w14:paraId="6E690084" w14:textId="2337850D" w:rsidR="0071700B" w:rsidRPr="00570110" w:rsidRDefault="000817C7" w:rsidP="000817C7">
      <w:pPr>
        <w:tabs>
          <w:tab w:val="left" w:pos="1134"/>
        </w:tabs>
        <w:spacing w:after="0"/>
        <w:jc w:val="both"/>
        <w:rPr>
          <w:rFonts w:ascii="Times New Roman" w:hAnsi="Times New Roman"/>
          <w:sz w:val="24"/>
          <w:szCs w:val="24"/>
        </w:rPr>
      </w:pPr>
      <w:r>
        <w:rPr>
          <w:rFonts w:ascii="Times New Roman" w:hAnsi="Times New Roman"/>
          <w:b/>
          <w:bCs/>
          <w:i/>
          <w:iCs/>
          <w:sz w:val="24"/>
          <w:szCs w:val="24"/>
        </w:rPr>
        <w:t xml:space="preserve">              </w:t>
      </w:r>
      <w:r w:rsidR="0071700B" w:rsidRPr="00570110">
        <w:rPr>
          <w:rFonts w:ascii="Times New Roman" w:hAnsi="Times New Roman"/>
          <w:b/>
          <w:bCs/>
          <w:i/>
          <w:iCs/>
          <w:sz w:val="24"/>
          <w:szCs w:val="24"/>
        </w:rPr>
        <w:t xml:space="preserve">Analize medicale pentru copil: </w:t>
      </w:r>
    </w:p>
    <w:p w14:paraId="4D45BC64" w14:textId="7F633D24" w:rsidR="0071700B" w:rsidRDefault="0071700B" w:rsidP="00570110">
      <w:pPr>
        <w:spacing w:after="0"/>
        <w:ind w:left="710"/>
        <w:jc w:val="both"/>
        <w:rPr>
          <w:rFonts w:ascii="Times New Roman" w:hAnsi="Times New Roman"/>
          <w:sz w:val="24"/>
          <w:szCs w:val="24"/>
        </w:rPr>
      </w:pPr>
      <w:r>
        <w:rPr>
          <w:rFonts w:ascii="Times New Roman" w:hAnsi="Times New Roman"/>
          <w:sz w:val="24"/>
          <w:szCs w:val="24"/>
        </w:rPr>
        <w:t xml:space="preserve">  </w:t>
      </w:r>
      <w:r w:rsidR="00570110">
        <w:rPr>
          <w:rFonts w:ascii="Times New Roman" w:hAnsi="Times New Roman"/>
          <w:sz w:val="24"/>
          <w:szCs w:val="24"/>
        </w:rPr>
        <w:t xml:space="preserve">      </w:t>
      </w:r>
      <w:r w:rsidRPr="00722658">
        <w:rPr>
          <w:rFonts w:ascii="Times New Roman" w:hAnsi="Times New Roman"/>
          <w:sz w:val="24"/>
          <w:szCs w:val="24"/>
        </w:rPr>
        <w:t xml:space="preserve">- </w:t>
      </w:r>
      <w:r>
        <w:rPr>
          <w:rFonts w:ascii="Times New Roman" w:hAnsi="Times New Roman"/>
          <w:sz w:val="24"/>
          <w:szCs w:val="24"/>
        </w:rPr>
        <w:t xml:space="preserve">Adeverință medicală </w:t>
      </w:r>
      <w:r w:rsidRPr="00722658">
        <w:rPr>
          <w:rFonts w:ascii="Times New Roman" w:hAnsi="Times New Roman"/>
          <w:sz w:val="24"/>
          <w:szCs w:val="24"/>
        </w:rPr>
        <w:t>de la medicul de famil</w:t>
      </w:r>
      <w:r>
        <w:rPr>
          <w:rFonts w:ascii="Times New Roman" w:hAnsi="Times New Roman"/>
          <w:sz w:val="24"/>
          <w:szCs w:val="24"/>
        </w:rPr>
        <w:t xml:space="preserve">ie, prin care se atestă faptul </w:t>
      </w:r>
      <w:r w:rsidRPr="00722658">
        <w:rPr>
          <w:rFonts w:ascii="Times New Roman" w:hAnsi="Times New Roman"/>
          <w:sz w:val="24"/>
          <w:szCs w:val="24"/>
        </w:rPr>
        <w:t xml:space="preserve">că minorul </w:t>
      </w:r>
      <w:r>
        <w:rPr>
          <w:rFonts w:ascii="Times New Roman" w:hAnsi="Times New Roman"/>
          <w:sz w:val="24"/>
          <w:szCs w:val="24"/>
        </w:rPr>
        <w:t>poate frecventa colectivitatea</w:t>
      </w:r>
      <w:r w:rsidRPr="00722658">
        <w:rPr>
          <w:rFonts w:ascii="Times New Roman" w:hAnsi="Times New Roman"/>
          <w:sz w:val="24"/>
          <w:szCs w:val="24"/>
        </w:rPr>
        <w:t>;</w:t>
      </w:r>
    </w:p>
    <w:p w14:paraId="07592CA9" w14:textId="77777777" w:rsidR="0071700B" w:rsidRPr="008C3827" w:rsidRDefault="0071700B" w:rsidP="00570110">
      <w:pPr>
        <w:spacing w:after="0"/>
        <w:rPr>
          <w:rFonts w:ascii="Times New Roman" w:hAnsi="Times New Roman"/>
          <w:sz w:val="24"/>
          <w:szCs w:val="24"/>
        </w:rPr>
      </w:pPr>
      <w:r>
        <w:rPr>
          <w:rFonts w:ascii="Times New Roman" w:hAnsi="Times New Roman"/>
          <w:sz w:val="24"/>
          <w:szCs w:val="24"/>
        </w:rPr>
        <w:t xml:space="preserve">             </w:t>
      </w:r>
      <w:r w:rsidR="00570110">
        <w:rPr>
          <w:rFonts w:ascii="Times New Roman" w:hAnsi="Times New Roman"/>
          <w:sz w:val="24"/>
          <w:szCs w:val="24"/>
        </w:rPr>
        <w:t xml:space="preserve">       </w:t>
      </w:r>
      <w:r>
        <w:rPr>
          <w:rFonts w:ascii="Times New Roman" w:hAnsi="Times New Roman"/>
          <w:sz w:val="24"/>
          <w:szCs w:val="24"/>
        </w:rPr>
        <w:t xml:space="preserve">-  </w:t>
      </w:r>
      <w:r w:rsidRPr="008C3827">
        <w:rPr>
          <w:rFonts w:ascii="Times New Roman" w:hAnsi="Times New Roman"/>
          <w:sz w:val="24"/>
          <w:szCs w:val="24"/>
        </w:rPr>
        <w:t xml:space="preserve">Dovada vaccinărilor; </w:t>
      </w:r>
    </w:p>
    <w:p w14:paraId="03130B31" w14:textId="77777777" w:rsidR="0071700B" w:rsidRPr="006C7F07" w:rsidRDefault="0071700B" w:rsidP="00570110">
      <w:pPr>
        <w:spacing w:after="0"/>
        <w:rPr>
          <w:rFonts w:ascii="Times New Roman" w:hAnsi="Times New Roman"/>
          <w:sz w:val="24"/>
          <w:szCs w:val="24"/>
        </w:rPr>
      </w:pPr>
      <w:r>
        <w:rPr>
          <w:rFonts w:ascii="Times New Roman" w:hAnsi="Times New Roman"/>
          <w:sz w:val="24"/>
          <w:szCs w:val="24"/>
        </w:rPr>
        <w:t xml:space="preserve">            </w:t>
      </w:r>
      <w:r w:rsidR="00570110">
        <w:rPr>
          <w:rFonts w:ascii="Times New Roman" w:hAnsi="Times New Roman"/>
          <w:sz w:val="24"/>
          <w:szCs w:val="24"/>
        </w:rPr>
        <w:t xml:space="preserve">        </w:t>
      </w:r>
      <w:r>
        <w:rPr>
          <w:rFonts w:ascii="Times New Roman" w:hAnsi="Times New Roman"/>
          <w:sz w:val="24"/>
          <w:szCs w:val="24"/>
        </w:rPr>
        <w:t xml:space="preserve">- </w:t>
      </w:r>
      <w:r w:rsidRPr="006C7F07">
        <w:rPr>
          <w:rFonts w:ascii="Times New Roman" w:hAnsi="Times New Roman"/>
          <w:sz w:val="24"/>
          <w:szCs w:val="24"/>
        </w:rPr>
        <w:t>Acte medicale ale copilului (certificate medicale, analize sau alte investigații medicale)</w:t>
      </w:r>
      <w:r w:rsidR="00570110">
        <w:rPr>
          <w:rFonts w:ascii="Times New Roman" w:hAnsi="Times New Roman"/>
          <w:sz w:val="24"/>
          <w:szCs w:val="24"/>
        </w:rPr>
        <w:t>.</w:t>
      </w:r>
    </w:p>
    <w:p w14:paraId="0CA10855" w14:textId="77777777" w:rsidR="006D1F4B" w:rsidRDefault="0071700B" w:rsidP="007925D5">
      <w:pPr>
        <w:spacing w:after="0"/>
        <w:jc w:val="both"/>
        <w:rPr>
          <w:rFonts w:ascii="Times New Roman" w:hAnsi="Times New Roman"/>
          <w:b/>
          <w:sz w:val="24"/>
          <w:szCs w:val="24"/>
        </w:rPr>
      </w:pPr>
      <w:r>
        <w:rPr>
          <w:rFonts w:ascii="Times New Roman" w:hAnsi="Times New Roman"/>
          <w:b/>
          <w:sz w:val="24"/>
          <w:szCs w:val="24"/>
        </w:rPr>
        <w:t xml:space="preserve">      </w:t>
      </w:r>
    </w:p>
    <w:p w14:paraId="18C95AD5" w14:textId="045AE225" w:rsidR="007925D5" w:rsidRPr="009C4A33" w:rsidRDefault="00570110" w:rsidP="007925D5">
      <w:pPr>
        <w:spacing w:after="0"/>
        <w:jc w:val="both"/>
        <w:rPr>
          <w:i/>
          <w:iCs/>
          <w:szCs w:val="24"/>
        </w:rPr>
      </w:pPr>
      <w:r>
        <w:rPr>
          <w:rFonts w:ascii="Times New Roman" w:hAnsi="Times New Roman"/>
          <w:b/>
          <w:sz w:val="24"/>
        </w:rPr>
        <w:t xml:space="preserve">        </w:t>
      </w:r>
      <w:r w:rsidR="007925D5" w:rsidRPr="00353BA2">
        <w:rPr>
          <w:rFonts w:ascii="Times New Roman" w:hAnsi="Times New Roman"/>
          <w:b/>
          <w:sz w:val="24"/>
        </w:rPr>
        <w:t xml:space="preserve">Criteriile de eligibilitate </w:t>
      </w:r>
      <w:r w:rsidR="007925D5" w:rsidRPr="009C4A33">
        <w:rPr>
          <w:rFonts w:ascii="Times New Roman" w:hAnsi="Times New Roman"/>
          <w:bCs/>
          <w:sz w:val="24"/>
        </w:rPr>
        <w:t xml:space="preserve">ale beneficiarilor </w:t>
      </w:r>
      <w:r w:rsidR="004F11A2" w:rsidRPr="009C4A33">
        <w:rPr>
          <w:rFonts w:ascii="Times New Roman" w:hAnsi="Times New Roman"/>
          <w:bCs/>
          <w:sz w:val="24"/>
        </w:rPr>
        <w:t xml:space="preserve">serviciului </w:t>
      </w:r>
      <w:r w:rsidR="007925D5" w:rsidRPr="009C4A33">
        <w:rPr>
          <w:rFonts w:ascii="Times New Roman" w:hAnsi="Times New Roman"/>
          <w:bCs/>
          <w:sz w:val="24"/>
        </w:rPr>
        <w:t>social</w:t>
      </w:r>
      <w:r w:rsidR="00395ADF">
        <w:rPr>
          <w:rFonts w:ascii="Times New Roman" w:hAnsi="Times New Roman"/>
          <w:bCs/>
          <w:sz w:val="24"/>
        </w:rPr>
        <w:t xml:space="preserve"> </w:t>
      </w:r>
      <w:r w:rsidR="007925D5" w:rsidRPr="009C4A33">
        <w:rPr>
          <w:rFonts w:ascii="Times New Roman" w:hAnsi="Times New Roman"/>
          <w:b/>
          <w:i/>
          <w:iCs/>
          <w:sz w:val="24"/>
          <w:szCs w:val="24"/>
          <w:lang w:val="it-IT"/>
        </w:rPr>
        <w:t>Centr</w:t>
      </w:r>
      <w:r w:rsidR="00B61C0C">
        <w:rPr>
          <w:rFonts w:ascii="Times New Roman" w:hAnsi="Times New Roman"/>
          <w:b/>
          <w:i/>
          <w:iCs/>
          <w:sz w:val="24"/>
          <w:szCs w:val="24"/>
          <w:lang w:val="it-IT"/>
        </w:rPr>
        <w:t>ul</w:t>
      </w:r>
      <w:r w:rsidR="007925D5" w:rsidRPr="009C4A33">
        <w:rPr>
          <w:rFonts w:ascii="Times New Roman" w:hAnsi="Times New Roman"/>
          <w:b/>
          <w:i/>
          <w:iCs/>
          <w:sz w:val="24"/>
          <w:szCs w:val="24"/>
          <w:lang w:val="it-IT"/>
        </w:rPr>
        <w:t xml:space="preserve"> de zi </w:t>
      </w:r>
      <w:r w:rsidR="00B61C0C">
        <w:rPr>
          <w:rFonts w:ascii="Times New Roman" w:hAnsi="Times New Roman"/>
          <w:b/>
          <w:i/>
          <w:iCs/>
          <w:sz w:val="24"/>
          <w:szCs w:val="24"/>
          <w:lang w:val="it-IT"/>
        </w:rPr>
        <w:t>și</w:t>
      </w:r>
      <w:r w:rsidR="007925D5" w:rsidRPr="009C4A33">
        <w:rPr>
          <w:rFonts w:ascii="Times New Roman" w:hAnsi="Times New Roman"/>
          <w:b/>
          <w:i/>
          <w:iCs/>
          <w:sz w:val="24"/>
          <w:szCs w:val="24"/>
          <w:lang w:val="it-IT"/>
        </w:rPr>
        <w:t xml:space="preserve"> recuperare pentru copii cu dizabilități</w:t>
      </w:r>
      <w:r w:rsidR="000817C7">
        <w:rPr>
          <w:rFonts w:ascii="Times New Roman" w:hAnsi="Times New Roman"/>
          <w:b/>
          <w:i/>
          <w:iCs/>
          <w:sz w:val="24"/>
          <w:szCs w:val="24"/>
          <w:lang w:val="it-IT"/>
        </w:rPr>
        <w:t xml:space="preserve"> </w:t>
      </w:r>
      <w:r w:rsidR="000817C7" w:rsidRPr="000817C7">
        <w:rPr>
          <w:rFonts w:ascii="Times New Roman" w:hAnsi="Times New Roman"/>
          <w:bCs/>
          <w:sz w:val="24"/>
          <w:szCs w:val="24"/>
          <w:lang w:val="it-IT"/>
        </w:rPr>
        <w:t>și</w:t>
      </w:r>
      <w:r w:rsidR="000817C7">
        <w:rPr>
          <w:rFonts w:ascii="Times New Roman" w:hAnsi="Times New Roman"/>
          <w:b/>
          <w:i/>
          <w:iCs/>
          <w:sz w:val="24"/>
          <w:szCs w:val="24"/>
          <w:lang w:val="it-IT"/>
        </w:rPr>
        <w:t xml:space="preserve"> </w:t>
      </w:r>
      <w:r w:rsidR="004F11A2" w:rsidRPr="004F11A2">
        <w:rPr>
          <w:rFonts w:ascii="Times New Roman" w:hAnsi="Times New Roman"/>
          <w:bCs/>
          <w:sz w:val="24"/>
        </w:rPr>
        <w:t>serviciul</w:t>
      </w:r>
      <w:r w:rsidR="00B61C0C">
        <w:rPr>
          <w:rFonts w:ascii="Times New Roman" w:hAnsi="Times New Roman"/>
          <w:bCs/>
          <w:sz w:val="24"/>
        </w:rPr>
        <w:t>ui</w:t>
      </w:r>
      <w:r w:rsidR="004F11A2" w:rsidRPr="004F11A2">
        <w:rPr>
          <w:rFonts w:ascii="Times New Roman" w:hAnsi="Times New Roman"/>
          <w:bCs/>
          <w:sz w:val="24"/>
        </w:rPr>
        <w:t xml:space="preserve"> socia</w:t>
      </w:r>
      <w:r w:rsidR="004F11A2">
        <w:rPr>
          <w:rFonts w:ascii="Times New Roman" w:hAnsi="Times New Roman"/>
          <w:bCs/>
          <w:sz w:val="24"/>
        </w:rPr>
        <w:t>l</w:t>
      </w:r>
      <w:r w:rsidR="004F11A2">
        <w:rPr>
          <w:i/>
          <w:iCs/>
          <w:szCs w:val="24"/>
        </w:rPr>
        <w:t xml:space="preserve"> </w:t>
      </w:r>
      <w:r w:rsidR="00B67ECA" w:rsidRPr="00472A26">
        <w:rPr>
          <w:rFonts w:ascii="Times New Roman" w:hAnsi="Times New Roman"/>
          <w:b/>
          <w:i/>
          <w:iCs/>
          <w:sz w:val="24"/>
          <w:szCs w:val="24"/>
        </w:rPr>
        <w:t>Echipa mobilă pentru îngrijirea la domiciliu a copilului cu dizabilități</w:t>
      </w:r>
      <w:r w:rsidR="004F11A2">
        <w:rPr>
          <w:rFonts w:ascii="Times New Roman" w:hAnsi="Times New Roman"/>
          <w:b/>
          <w:i/>
          <w:iCs/>
          <w:sz w:val="24"/>
          <w:szCs w:val="24"/>
        </w:rPr>
        <w:t>:</w:t>
      </w:r>
      <w:r w:rsidR="007925D5" w:rsidRPr="009C4A33">
        <w:rPr>
          <w:i/>
          <w:iCs/>
          <w:szCs w:val="24"/>
        </w:rPr>
        <w:t xml:space="preserve"> </w:t>
      </w:r>
    </w:p>
    <w:p w14:paraId="7FAE5F74" w14:textId="054251A7" w:rsidR="007925D5" w:rsidRPr="002E78AA" w:rsidRDefault="009C4A33" w:rsidP="007925D5">
      <w:pPr>
        <w:spacing w:after="0"/>
        <w:jc w:val="both"/>
        <w:rPr>
          <w:rFonts w:ascii="Times New Roman" w:hAnsi="Times New Roman"/>
          <w:i/>
          <w:iCs/>
          <w:sz w:val="24"/>
          <w:szCs w:val="24"/>
        </w:rPr>
      </w:pPr>
      <w:r>
        <w:rPr>
          <w:rFonts w:ascii="Times New Roman" w:hAnsi="Times New Roman"/>
          <w:sz w:val="24"/>
          <w:szCs w:val="24"/>
        </w:rPr>
        <w:t xml:space="preserve">         </w:t>
      </w:r>
      <w:r w:rsidR="007925D5" w:rsidRPr="002E78AA">
        <w:rPr>
          <w:rFonts w:ascii="Times New Roman" w:hAnsi="Times New Roman"/>
          <w:i/>
          <w:iCs/>
          <w:sz w:val="24"/>
          <w:szCs w:val="24"/>
        </w:rPr>
        <w:t>La sediul unit</w:t>
      </w:r>
      <w:r w:rsidR="0046325D">
        <w:rPr>
          <w:rFonts w:ascii="Times New Roman" w:hAnsi="Times New Roman"/>
          <w:i/>
          <w:iCs/>
          <w:sz w:val="24"/>
          <w:szCs w:val="24"/>
        </w:rPr>
        <w:t>ăț</w:t>
      </w:r>
      <w:r w:rsidR="007925D5" w:rsidRPr="002E78AA">
        <w:rPr>
          <w:rFonts w:ascii="Times New Roman" w:hAnsi="Times New Roman"/>
          <w:i/>
          <w:iCs/>
          <w:sz w:val="24"/>
          <w:szCs w:val="24"/>
        </w:rPr>
        <w:t>ii:</w:t>
      </w:r>
    </w:p>
    <w:p w14:paraId="5F90DE09" w14:textId="77777777" w:rsidR="00B17DFA" w:rsidRPr="004F11A2" w:rsidRDefault="00B17DFA" w:rsidP="00B17DFA">
      <w:pPr>
        <w:spacing w:after="0"/>
        <w:jc w:val="both"/>
        <w:rPr>
          <w:rFonts w:ascii="Times New Roman" w:hAnsi="Times New Roman"/>
          <w:sz w:val="24"/>
          <w:szCs w:val="24"/>
          <w:lang w:val="fr-FR"/>
        </w:rPr>
      </w:pPr>
      <w:r w:rsidRPr="004F11A2">
        <w:rPr>
          <w:rFonts w:ascii="Times New Roman" w:hAnsi="Times New Roman"/>
          <w:sz w:val="24"/>
          <w:szCs w:val="24"/>
          <w:lang w:val="fr-FR"/>
        </w:rPr>
        <w:t>a) copiii cu dizabilităţi psihice severe, cărora li se acordă servicii destinate recuperării, abilitării/reabilitării;</w:t>
      </w:r>
    </w:p>
    <w:p w14:paraId="53A2EF49" w14:textId="77777777" w:rsidR="00B17DFA" w:rsidRPr="004F11A2" w:rsidRDefault="00B17DFA" w:rsidP="00B17DFA">
      <w:pPr>
        <w:spacing w:after="0"/>
        <w:jc w:val="both"/>
        <w:rPr>
          <w:rFonts w:ascii="Times New Roman" w:hAnsi="Times New Roman"/>
          <w:sz w:val="24"/>
          <w:szCs w:val="24"/>
          <w:lang w:val="fr-FR"/>
        </w:rPr>
      </w:pPr>
      <w:r w:rsidRPr="004F11A2">
        <w:rPr>
          <w:rFonts w:ascii="Times New Roman" w:hAnsi="Times New Roman"/>
          <w:sz w:val="24"/>
          <w:szCs w:val="24"/>
          <w:lang w:val="fr-FR"/>
        </w:rPr>
        <w:t>b) copiii cu dizabilităţi psihice severe, care au beneficiat de o măsură de protecţie specială şi au fost reintegraţi în familie;</w:t>
      </w:r>
    </w:p>
    <w:p w14:paraId="2CC2B291" w14:textId="43799BC3" w:rsidR="00B17DFA" w:rsidRPr="004F11A2" w:rsidRDefault="00B17DFA" w:rsidP="00B17DFA">
      <w:pPr>
        <w:spacing w:after="0"/>
        <w:jc w:val="both"/>
        <w:rPr>
          <w:rFonts w:ascii="Times New Roman" w:hAnsi="Times New Roman"/>
          <w:sz w:val="24"/>
          <w:szCs w:val="24"/>
        </w:rPr>
      </w:pPr>
      <w:r w:rsidRPr="004F11A2">
        <w:rPr>
          <w:rFonts w:ascii="Times New Roman" w:hAnsi="Times New Roman"/>
          <w:sz w:val="24"/>
          <w:szCs w:val="24"/>
        </w:rPr>
        <w:t>c) copiii cu dizabilităţi care beneficiază de o măsură de protecţie specială (</w:t>
      </w:r>
      <w:r w:rsidR="006F5C6E" w:rsidRPr="004F11A2">
        <w:rPr>
          <w:rFonts w:ascii="Times New Roman" w:hAnsi="Times New Roman"/>
          <w:sz w:val="24"/>
          <w:szCs w:val="24"/>
        </w:rPr>
        <w:t xml:space="preserve">plasament la </w:t>
      </w:r>
      <w:r w:rsidRPr="004F11A2">
        <w:rPr>
          <w:rFonts w:ascii="Times New Roman" w:hAnsi="Times New Roman"/>
          <w:sz w:val="24"/>
          <w:szCs w:val="24"/>
        </w:rPr>
        <w:t>AMP</w:t>
      </w:r>
      <w:r w:rsidR="006F5C6E" w:rsidRPr="004F11A2">
        <w:rPr>
          <w:rFonts w:ascii="Times New Roman" w:hAnsi="Times New Roman"/>
          <w:sz w:val="24"/>
          <w:szCs w:val="24"/>
        </w:rPr>
        <w:t xml:space="preserve"> </w:t>
      </w:r>
      <w:r w:rsidR="006F5C6E" w:rsidRPr="004F11A2">
        <w:rPr>
          <w:rFonts w:ascii="Times New Roman" w:hAnsi="Times New Roman"/>
          <w:sz w:val="24"/>
          <w:szCs w:val="24"/>
          <w:lang w:val="ro-RO"/>
        </w:rPr>
        <w:t>și</w:t>
      </w:r>
      <w:r w:rsidR="00116F04" w:rsidRPr="004F11A2">
        <w:rPr>
          <w:rFonts w:ascii="Times New Roman" w:hAnsi="Times New Roman"/>
          <w:sz w:val="24"/>
          <w:szCs w:val="24"/>
          <w:lang w:val="ro-RO"/>
        </w:rPr>
        <w:t>/sau</w:t>
      </w:r>
      <w:r w:rsidR="006F5C6E" w:rsidRPr="004F11A2">
        <w:rPr>
          <w:rFonts w:ascii="Times New Roman" w:hAnsi="Times New Roman"/>
          <w:sz w:val="24"/>
          <w:szCs w:val="24"/>
          <w:lang w:val="ro-RO"/>
        </w:rPr>
        <w:t xml:space="preserve"> persoană/familie)</w:t>
      </w:r>
      <w:r w:rsidRPr="004F11A2">
        <w:rPr>
          <w:rFonts w:ascii="Times New Roman" w:hAnsi="Times New Roman"/>
          <w:sz w:val="24"/>
          <w:szCs w:val="24"/>
        </w:rPr>
        <w:t>;</w:t>
      </w:r>
    </w:p>
    <w:p w14:paraId="44491F7F" w14:textId="738A5919" w:rsidR="00B17DFA" w:rsidRPr="004F11A2" w:rsidRDefault="00B17DFA" w:rsidP="00B17DFA">
      <w:pPr>
        <w:spacing w:after="0"/>
        <w:jc w:val="both"/>
        <w:rPr>
          <w:rFonts w:ascii="Times New Roman" w:hAnsi="Times New Roman"/>
          <w:sz w:val="24"/>
          <w:szCs w:val="24"/>
        </w:rPr>
      </w:pPr>
      <w:r w:rsidRPr="004F11A2">
        <w:rPr>
          <w:rFonts w:ascii="Times New Roman" w:hAnsi="Times New Roman"/>
          <w:sz w:val="24"/>
          <w:szCs w:val="24"/>
        </w:rPr>
        <w:t>d)</w:t>
      </w:r>
      <w:r w:rsidR="00116F04" w:rsidRPr="004F11A2">
        <w:rPr>
          <w:rFonts w:ascii="Times New Roman" w:hAnsi="Times New Roman"/>
          <w:sz w:val="24"/>
          <w:szCs w:val="24"/>
        </w:rPr>
        <w:t xml:space="preserve"> </w:t>
      </w:r>
      <w:r w:rsidRPr="004F11A2">
        <w:rPr>
          <w:rFonts w:ascii="Times New Roman" w:hAnsi="Times New Roman"/>
          <w:sz w:val="24"/>
          <w:szCs w:val="24"/>
        </w:rPr>
        <w:t>copiii cu dizabilităţi psihice severe, cărora li se acordă prestaţii</w:t>
      </w:r>
      <w:r w:rsidR="00B66117" w:rsidRPr="004F11A2">
        <w:rPr>
          <w:rFonts w:ascii="Times New Roman" w:hAnsi="Times New Roman"/>
          <w:sz w:val="24"/>
          <w:szCs w:val="24"/>
        </w:rPr>
        <w:t>/</w:t>
      </w:r>
      <w:r w:rsidR="000817C7">
        <w:rPr>
          <w:rFonts w:ascii="Times New Roman" w:hAnsi="Times New Roman"/>
          <w:sz w:val="24"/>
          <w:szCs w:val="24"/>
        </w:rPr>
        <w:t>beneficii de asistență socială</w:t>
      </w:r>
      <w:r w:rsidRPr="004F11A2">
        <w:rPr>
          <w:rFonts w:ascii="Times New Roman" w:hAnsi="Times New Roman"/>
          <w:sz w:val="24"/>
          <w:szCs w:val="24"/>
        </w:rPr>
        <w:t xml:space="preserve"> şi servicii destinate recuperării, abilitării/reabilitării sau care beneficiază de o măsură de protecţie specială.</w:t>
      </w:r>
    </w:p>
    <w:p w14:paraId="444A152A" w14:textId="348D4962" w:rsidR="00B17DFA" w:rsidRDefault="00B17DFA" w:rsidP="00B17DFA">
      <w:pPr>
        <w:spacing w:after="0"/>
        <w:jc w:val="both"/>
        <w:rPr>
          <w:rFonts w:ascii="Times New Roman" w:hAnsi="Times New Roman"/>
        </w:rPr>
      </w:pPr>
      <w:r w:rsidRPr="004F11A2">
        <w:rPr>
          <w:rFonts w:ascii="Times New Roman" w:hAnsi="Times New Roman"/>
          <w:sz w:val="24"/>
          <w:szCs w:val="24"/>
        </w:rPr>
        <w:t>e) copiii cu dizabilităţi şi părinţii cărora li se acordă prestaţii</w:t>
      </w:r>
      <w:r w:rsidR="000929FB" w:rsidRPr="004F11A2">
        <w:rPr>
          <w:rFonts w:ascii="Times New Roman" w:hAnsi="Times New Roman"/>
          <w:sz w:val="24"/>
          <w:szCs w:val="24"/>
        </w:rPr>
        <w:t>/benefici</w:t>
      </w:r>
      <w:r w:rsidR="00177F9D" w:rsidRPr="004F11A2">
        <w:rPr>
          <w:rFonts w:ascii="Times New Roman" w:hAnsi="Times New Roman"/>
          <w:sz w:val="24"/>
          <w:szCs w:val="24"/>
        </w:rPr>
        <w:t>i de asistență</w:t>
      </w:r>
      <w:r w:rsidR="000929FB" w:rsidRPr="004F11A2">
        <w:rPr>
          <w:rFonts w:ascii="Times New Roman" w:hAnsi="Times New Roman"/>
          <w:sz w:val="24"/>
          <w:szCs w:val="24"/>
        </w:rPr>
        <w:t xml:space="preserve"> social</w:t>
      </w:r>
      <w:r w:rsidR="00177F9D" w:rsidRPr="004F11A2">
        <w:rPr>
          <w:rFonts w:ascii="Times New Roman" w:hAnsi="Times New Roman"/>
          <w:sz w:val="24"/>
          <w:szCs w:val="24"/>
        </w:rPr>
        <w:t>ă</w:t>
      </w:r>
      <w:r w:rsidRPr="004F11A2">
        <w:rPr>
          <w:rFonts w:ascii="Times New Roman" w:hAnsi="Times New Roman"/>
          <w:sz w:val="24"/>
          <w:szCs w:val="24"/>
        </w:rPr>
        <w:t xml:space="preserve"> şi servicii destinate prevenirii separării de familia lor</w:t>
      </w:r>
      <w:r w:rsidR="004F6607">
        <w:rPr>
          <w:rFonts w:ascii="Times New Roman" w:hAnsi="Times New Roman"/>
        </w:rPr>
        <w:t>.</w:t>
      </w:r>
    </w:p>
    <w:p w14:paraId="6E963426" w14:textId="77777777" w:rsidR="004F6607" w:rsidRPr="004F6607" w:rsidRDefault="004F6607" w:rsidP="00B17DFA">
      <w:pPr>
        <w:spacing w:after="0"/>
        <w:jc w:val="both"/>
        <w:rPr>
          <w:rFonts w:ascii="Times New Roman" w:hAnsi="Times New Roman"/>
        </w:rPr>
      </w:pPr>
    </w:p>
    <w:p w14:paraId="691AD7C7" w14:textId="15F5AC8A" w:rsidR="007925D5" w:rsidRPr="002E78AA" w:rsidRDefault="002E78AA" w:rsidP="007925D5">
      <w:pPr>
        <w:spacing w:after="0"/>
        <w:jc w:val="both"/>
        <w:rPr>
          <w:rFonts w:ascii="Times New Roman" w:hAnsi="Times New Roman"/>
          <w:i/>
          <w:iCs/>
          <w:sz w:val="24"/>
          <w:szCs w:val="24"/>
          <w:lang w:val="fr-FR"/>
        </w:rPr>
      </w:pPr>
      <w:r>
        <w:rPr>
          <w:rFonts w:ascii="Times New Roman" w:hAnsi="Times New Roman"/>
          <w:sz w:val="24"/>
          <w:szCs w:val="24"/>
        </w:rPr>
        <w:t xml:space="preserve">        </w:t>
      </w:r>
      <w:r w:rsidR="007925D5" w:rsidRPr="002E78AA">
        <w:rPr>
          <w:rFonts w:ascii="Times New Roman" w:hAnsi="Times New Roman"/>
          <w:i/>
          <w:iCs/>
          <w:sz w:val="24"/>
          <w:szCs w:val="24"/>
        </w:rPr>
        <w:t>La domiciliu:</w:t>
      </w:r>
    </w:p>
    <w:p w14:paraId="45D4E03C" w14:textId="262F4BB6" w:rsidR="00B17DFA" w:rsidRPr="000B34D4" w:rsidRDefault="00116F04" w:rsidP="00B17DFA">
      <w:pPr>
        <w:numPr>
          <w:ilvl w:val="0"/>
          <w:numId w:val="10"/>
        </w:numPr>
        <w:autoSpaceDN/>
        <w:spacing w:after="0"/>
        <w:jc w:val="both"/>
        <w:rPr>
          <w:rFonts w:ascii="Times New Roman" w:hAnsi="Times New Roman"/>
          <w:sz w:val="24"/>
          <w:szCs w:val="24"/>
          <w:lang w:val="fr-FR"/>
        </w:rPr>
      </w:pPr>
      <w:r w:rsidRPr="000B34D4">
        <w:rPr>
          <w:rFonts w:ascii="Times New Roman" w:hAnsi="Times New Roman"/>
          <w:sz w:val="24"/>
          <w:szCs w:val="24"/>
          <w:lang w:val="fr-FR"/>
        </w:rPr>
        <w:t>copii</w:t>
      </w:r>
      <w:r>
        <w:rPr>
          <w:rFonts w:ascii="Times New Roman" w:hAnsi="Times New Roman"/>
          <w:sz w:val="24"/>
          <w:szCs w:val="24"/>
          <w:lang w:val="fr-FR"/>
        </w:rPr>
        <w:t xml:space="preserve"> </w:t>
      </w:r>
      <w:r w:rsidR="00B17DFA" w:rsidRPr="000B34D4">
        <w:rPr>
          <w:rFonts w:ascii="Times New Roman" w:hAnsi="Times New Roman"/>
          <w:sz w:val="24"/>
          <w:szCs w:val="24"/>
        </w:rPr>
        <w:t xml:space="preserve">cu </w:t>
      </w:r>
      <w:r w:rsidR="00B17DFA" w:rsidRPr="000B34D4">
        <w:rPr>
          <w:rFonts w:ascii="Times New Roman" w:hAnsi="Times New Roman"/>
          <w:color w:val="000000"/>
          <w:sz w:val="24"/>
          <w:szCs w:val="24"/>
          <w:lang w:val="fr-FR"/>
        </w:rPr>
        <w:t>dizabilități</w:t>
      </w:r>
      <w:r w:rsidR="00B17DFA" w:rsidRPr="000B34D4">
        <w:rPr>
          <w:rFonts w:ascii="Times New Roman" w:hAnsi="Times New Roman"/>
          <w:sz w:val="24"/>
          <w:szCs w:val="24"/>
        </w:rPr>
        <w:t xml:space="preserve"> neuromotorii profunde, nedeplasabili </w:t>
      </w:r>
      <w:r w:rsidR="00B17DFA" w:rsidRPr="000B34D4">
        <w:rPr>
          <w:rFonts w:ascii="Times New Roman" w:hAnsi="Times New Roman"/>
          <w:sz w:val="24"/>
          <w:szCs w:val="24"/>
          <w:lang w:val="fr-FR"/>
        </w:rPr>
        <w:t>cărora li se acorda prestații</w:t>
      </w:r>
      <w:r w:rsidR="000929FB">
        <w:rPr>
          <w:rFonts w:ascii="Times New Roman" w:hAnsi="Times New Roman"/>
          <w:sz w:val="24"/>
          <w:szCs w:val="24"/>
          <w:lang w:val="fr-FR"/>
        </w:rPr>
        <w:t xml:space="preserve">/beneficii </w:t>
      </w:r>
      <w:r w:rsidR="008655DB">
        <w:rPr>
          <w:rFonts w:ascii="Times New Roman" w:hAnsi="Times New Roman"/>
          <w:sz w:val="24"/>
          <w:szCs w:val="24"/>
          <w:lang w:val="fr-FR"/>
        </w:rPr>
        <w:t xml:space="preserve">de asistență </w:t>
      </w:r>
      <w:r w:rsidR="000929FB">
        <w:rPr>
          <w:rFonts w:ascii="Times New Roman" w:hAnsi="Times New Roman"/>
          <w:sz w:val="24"/>
          <w:szCs w:val="24"/>
          <w:lang w:val="fr-FR"/>
        </w:rPr>
        <w:t>social</w:t>
      </w:r>
      <w:r w:rsidR="008655DB">
        <w:rPr>
          <w:rFonts w:ascii="Times New Roman" w:hAnsi="Times New Roman"/>
          <w:sz w:val="24"/>
          <w:szCs w:val="24"/>
          <w:lang w:val="fr-FR"/>
        </w:rPr>
        <w:t>ă</w:t>
      </w:r>
      <w:r w:rsidR="00B17DFA" w:rsidRPr="000B34D4">
        <w:rPr>
          <w:rFonts w:ascii="Times New Roman" w:hAnsi="Times New Roman"/>
          <w:sz w:val="24"/>
          <w:szCs w:val="24"/>
          <w:lang w:val="fr-FR"/>
        </w:rPr>
        <w:t xml:space="preserve"> și servicii destinate recuperării/reabilitării funcționale</w:t>
      </w:r>
      <w:r w:rsidR="000929FB">
        <w:rPr>
          <w:rFonts w:ascii="Times New Roman" w:hAnsi="Times New Roman"/>
          <w:sz w:val="24"/>
          <w:szCs w:val="24"/>
          <w:lang w:val="fr-FR"/>
        </w:rPr>
        <w:t xml:space="preserve"> și</w:t>
      </w:r>
      <w:r w:rsidR="00B17DFA" w:rsidRPr="000B34D4">
        <w:rPr>
          <w:rFonts w:ascii="Times New Roman" w:hAnsi="Times New Roman"/>
          <w:sz w:val="24"/>
          <w:szCs w:val="24"/>
          <w:lang w:val="fr-FR"/>
        </w:rPr>
        <w:t xml:space="preserve"> care locuiesc în comunități rurale aflate la distanțe mari față de localitatea unde funcționează serviciul social de recuperare;</w:t>
      </w:r>
    </w:p>
    <w:p w14:paraId="12AB29B4" w14:textId="77777777" w:rsidR="00B17DFA" w:rsidRPr="000B34D4" w:rsidRDefault="00B17DFA" w:rsidP="00B17DFA">
      <w:pPr>
        <w:numPr>
          <w:ilvl w:val="0"/>
          <w:numId w:val="10"/>
        </w:numPr>
        <w:autoSpaceDN/>
        <w:spacing w:after="0"/>
        <w:jc w:val="both"/>
        <w:rPr>
          <w:rFonts w:ascii="Times New Roman" w:hAnsi="Times New Roman"/>
          <w:sz w:val="24"/>
          <w:szCs w:val="24"/>
          <w:lang w:val="fr-FR"/>
        </w:rPr>
      </w:pPr>
      <w:r w:rsidRPr="000B34D4">
        <w:rPr>
          <w:rFonts w:ascii="Times New Roman" w:hAnsi="Times New Roman"/>
          <w:sz w:val="24"/>
          <w:szCs w:val="24"/>
          <w:lang w:val="fr-FR"/>
        </w:rPr>
        <w:t xml:space="preserve">copii cu </w:t>
      </w:r>
      <w:r w:rsidRPr="000B34D4">
        <w:rPr>
          <w:rFonts w:ascii="Times New Roman" w:hAnsi="Times New Roman"/>
          <w:color w:val="000000"/>
          <w:sz w:val="24"/>
          <w:szCs w:val="24"/>
          <w:lang w:val="fr-FR"/>
        </w:rPr>
        <w:t>dizabilități</w:t>
      </w:r>
      <w:r w:rsidRPr="000B34D4">
        <w:rPr>
          <w:rFonts w:ascii="Times New Roman" w:hAnsi="Times New Roman"/>
          <w:sz w:val="24"/>
          <w:szCs w:val="24"/>
          <w:lang w:val="fr-FR"/>
        </w:rPr>
        <w:t xml:space="preserve"> neuromotorii </w:t>
      </w:r>
      <w:r w:rsidRPr="000B34D4">
        <w:rPr>
          <w:rFonts w:ascii="Times New Roman" w:hAnsi="Times New Roman"/>
          <w:sz w:val="24"/>
          <w:szCs w:val="24"/>
        </w:rPr>
        <w:t xml:space="preserve">profunde, nedeplasabili </w:t>
      </w:r>
      <w:r w:rsidRPr="000B34D4">
        <w:rPr>
          <w:rFonts w:ascii="Times New Roman" w:hAnsi="Times New Roman"/>
          <w:sz w:val="24"/>
          <w:szCs w:val="24"/>
          <w:lang w:val="fr-FR"/>
        </w:rPr>
        <w:t>care au beneficiat de o masură de protecție specială și au fost reintegrați în familie;</w:t>
      </w:r>
    </w:p>
    <w:p w14:paraId="4B6B91F1" w14:textId="03E64F08" w:rsidR="00B17DFA" w:rsidRPr="00116F04" w:rsidRDefault="00B17DFA" w:rsidP="00B17DFA">
      <w:pPr>
        <w:numPr>
          <w:ilvl w:val="0"/>
          <w:numId w:val="10"/>
        </w:numPr>
        <w:autoSpaceDN/>
        <w:spacing w:after="0"/>
        <w:jc w:val="both"/>
        <w:rPr>
          <w:rFonts w:ascii="Times New Roman" w:hAnsi="Times New Roman"/>
          <w:sz w:val="24"/>
          <w:szCs w:val="24"/>
          <w:lang w:val="fr-FR"/>
        </w:rPr>
      </w:pPr>
      <w:r w:rsidRPr="000B34D4">
        <w:rPr>
          <w:rFonts w:ascii="Times New Roman" w:hAnsi="Times New Roman"/>
          <w:sz w:val="24"/>
          <w:szCs w:val="24"/>
          <w:lang w:val="fr-FR"/>
        </w:rPr>
        <w:t xml:space="preserve">copii cu </w:t>
      </w:r>
      <w:r w:rsidRPr="000B34D4">
        <w:rPr>
          <w:rFonts w:ascii="Times New Roman" w:hAnsi="Times New Roman"/>
          <w:color w:val="000000"/>
          <w:sz w:val="24"/>
          <w:szCs w:val="24"/>
          <w:lang w:val="fr-FR"/>
        </w:rPr>
        <w:t>dizabilități</w:t>
      </w:r>
      <w:r w:rsidRPr="000B34D4">
        <w:rPr>
          <w:rFonts w:ascii="Times New Roman" w:hAnsi="Times New Roman"/>
          <w:sz w:val="24"/>
          <w:szCs w:val="24"/>
          <w:lang w:val="fr-FR"/>
        </w:rPr>
        <w:t xml:space="preserve"> neuromotorii </w:t>
      </w:r>
      <w:r w:rsidRPr="000B34D4">
        <w:rPr>
          <w:rFonts w:ascii="Times New Roman" w:hAnsi="Times New Roman"/>
          <w:sz w:val="24"/>
          <w:szCs w:val="24"/>
        </w:rPr>
        <w:t xml:space="preserve">profunde, nedeplasabili </w:t>
      </w:r>
      <w:r w:rsidRPr="000B34D4">
        <w:rPr>
          <w:rFonts w:ascii="Times New Roman" w:hAnsi="Times New Roman"/>
          <w:sz w:val="24"/>
          <w:szCs w:val="24"/>
          <w:lang w:val="fr-FR"/>
        </w:rPr>
        <w:t xml:space="preserve">care beneficiază de o masură de protecție </w:t>
      </w:r>
      <w:r w:rsidRPr="00116F04">
        <w:rPr>
          <w:rFonts w:ascii="Times New Roman" w:hAnsi="Times New Roman"/>
          <w:sz w:val="24"/>
          <w:szCs w:val="24"/>
          <w:lang w:val="fr-FR"/>
        </w:rPr>
        <w:t>specială</w:t>
      </w:r>
      <w:r w:rsidR="00116F04" w:rsidRPr="00116F04">
        <w:rPr>
          <w:rFonts w:ascii="Times New Roman" w:hAnsi="Times New Roman"/>
          <w:sz w:val="24"/>
          <w:szCs w:val="24"/>
          <w:lang w:val="fr-FR"/>
        </w:rPr>
        <w:t xml:space="preserve"> </w:t>
      </w:r>
      <w:r w:rsidR="00116F04" w:rsidRPr="00116F04">
        <w:rPr>
          <w:rFonts w:ascii="Times New Roman" w:hAnsi="Times New Roman"/>
          <w:sz w:val="24"/>
          <w:szCs w:val="24"/>
        </w:rPr>
        <w:t xml:space="preserve">(plasament la AMP </w:t>
      </w:r>
      <w:r w:rsidR="002C5D50">
        <w:rPr>
          <w:rFonts w:ascii="Times New Roman" w:hAnsi="Times New Roman"/>
          <w:sz w:val="24"/>
          <w:szCs w:val="24"/>
          <w:lang w:val="ro-RO"/>
        </w:rPr>
        <w:t>sau</w:t>
      </w:r>
      <w:r w:rsidR="00116F04" w:rsidRPr="00116F04">
        <w:rPr>
          <w:rFonts w:ascii="Times New Roman" w:hAnsi="Times New Roman"/>
          <w:sz w:val="24"/>
          <w:szCs w:val="24"/>
          <w:lang w:val="ro-RO"/>
        </w:rPr>
        <w:t xml:space="preserve"> persoană/familie)</w:t>
      </w:r>
      <w:r w:rsidRPr="00116F04">
        <w:rPr>
          <w:rFonts w:ascii="Times New Roman" w:hAnsi="Times New Roman"/>
          <w:sz w:val="24"/>
          <w:szCs w:val="24"/>
          <w:lang w:val="fr-FR"/>
        </w:rPr>
        <w:t>;</w:t>
      </w:r>
    </w:p>
    <w:p w14:paraId="78CAA330" w14:textId="77777777" w:rsidR="00B17DFA" w:rsidRPr="000B34D4" w:rsidRDefault="00B17DFA" w:rsidP="00B17DFA">
      <w:pPr>
        <w:numPr>
          <w:ilvl w:val="0"/>
          <w:numId w:val="10"/>
        </w:numPr>
        <w:autoSpaceDN/>
        <w:spacing w:after="0"/>
        <w:jc w:val="both"/>
        <w:rPr>
          <w:rFonts w:ascii="Times New Roman" w:hAnsi="Times New Roman"/>
          <w:sz w:val="24"/>
          <w:szCs w:val="24"/>
          <w:lang w:val="fr-FR"/>
        </w:rPr>
      </w:pPr>
      <w:r w:rsidRPr="000B34D4">
        <w:rPr>
          <w:rFonts w:ascii="Times New Roman" w:hAnsi="Times New Roman"/>
          <w:sz w:val="24"/>
          <w:szCs w:val="24"/>
          <w:lang w:val="fr-FR"/>
        </w:rPr>
        <w:t>părinți/reprezentanți legali ai copiilor cu</w:t>
      </w:r>
      <w:r w:rsidRPr="000B34D4">
        <w:rPr>
          <w:rFonts w:ascii="Times New Roman" w:hAnsi="Times New Roman"/>
          <w:color w:val="000000"/>
          <w:sz w:val="24"/>
          <w:szCs w:val="24"/>
          <w:lang w:val="fr-FR"/>
        </w:rPr>
        <w:t xml:space="preserve"> dizabilități</w:t>
      </w:r>
      <w:r w:rsidRPr="000B34D4">
        <w:rPr>
          <w:rFonts w:ascii="Times New Roman" w:hAnsi="Times New Roman"/>
          <w:sz w:val="24"/>
          <w:szCs w:val="24"/>
          <w:lang w:val="fr-FR"/>
        </w:rPr>
        <w:t xml:space="preserve"> neuromotorii și asociate  cărora li se acordă prestații și servicii destinate recuperării/reabilitării funcționale;</w:t>
      </w:r>
    </w:p>
    <w:p w14:paraId="10E36413" w14:textId="77777777" w:rsidR="00B17DFA" w:rsidRPr="000B34D4" w:rsidRDefault="00B17DFA" w:rsidP="00B17DFA">
      <w:pPr>
        <w:numPr>
          <w:ilvl w:val="0"/>
          <w:numId w:val="10"/>
        </w:numPr>
        <w:autoSpaceDN/>
        <w:spacing w:after="0"/>
        <w:jc w:val="both"/>
        <w:rPr>
          <w:rFonts w:ascii="Times New Roman" w:hAnsi="Times New Roman"/>
          <w:sz w:val="24"/>
          <w:szCs w:val="24"/>
          <w:lang w:val="fr-FR"/>
        </w:rPr>
      </w:pPr>
      <w:r w:rsidRPr="000B34D4">
        <w:rPr>
          <w:rFonts w:ascii="Times New Roman" w:hAnsi="Times New Roman"/>
          <w:sz w:val="24"/>
          <w:szCs w:val="24"/>
          <w:lang w:val="fr-FR"/>
        </w:rPr>
        <w:t>copii ai căror familii nu au posibilități financiare necesare deplasării la sediul serviciului social în vederea recuperării/reabilitării funcționale a copiilor lor;</w:t>
      </w:r>
    </w:p>
    <w:p w14:paraId="7E82D549" w14:textId="77777777" w:rsidR="00B17DFA" w:rsidRPr="000B34D4" w:rsidRDefault="00B17DFA" w:rsidP="00B17DFA">
      <w:pPr>
        <w:numPr>
          <w:ilvl w:val="0"/>
          <w:numId w:val="10"/>
        </w:numPr>
        <w:autoSpaceDN/>
        <w:spacing w:after="0"/>
        <w:jc w:val="both"/>
        <w:rPr>
          <w:rFonts w:ascii="Times New Roman" w:hAnsi="Times New Roman"/>
          <w:sz w:val="24"/>
          <w:szCs w:val="24"/>
          <w:lang w:val="fr-FR"/>
        </w:rPr>
      </w:pPr>
      <w:r w:rsidRPr="000B34D4">
        <w:rPr>
          <w:rFonts w:ascii="Times New Roman" w:hAnsi="Times New Roman"/>
          <w:sz w:val="24"/>
          <w:szCs w:val="24"/>
          <w:lang w:val="fr-FR"/>
        </w:rPr>
        <w:t xml:space="preserve">copii al căror diagnostic implică prezența deficiențelor funcționale la nivelul sistemului nervos și funcțiilor mentale globale (neurologice, tulburări psihice pentru care a fost stabilit grad de handicap grav), afectări grave ale structurii și funcțiilor ale aparatului locomotor și corespunzătoare mișcării, deficiențe în sfera comunicării, învățării afectivității, comportamentului. </w:t>
      </w:r>
    </w:p>
    <w:p w14:paraId="7C3D4E0C" w14:textId="77777777" w:rsidR="002567F8" w:rsidRPr="002567F8" w:rsidRDefault="002567F8" w:rsidP="002567F8">
      <w:pPr>
        <w:tabs>
          <w:tab w:val="left" w:pos="851"/>
        </w:tabs>
        <w:autoSpaceDN/>
        <w:spacing w:after="0"/>
        <w:ind w:left="502"/>
        <w:jc w:val="both"/>
        <w:rPr>
          <w:rFonts w:ascii="Times New Roman" w:hAnsi="Times New Roman"/>
          <w:sz w:val="24"/>
          <w:szCs w:val="24"/>
        </w:rPr>
      </w:pPr>
      <w:r w:rsidRPr="006D1F4B">
        <w:rPr>
          <w:rFonts w:ascii="Times New Roman" w:hAnsi="Times New Roman"/>
          <w:i/>
          <w:iCs/>
          <w:sz w:val="24"/>
          <w:szCs w:val="24"/>
          <w:u w:val="single"/>
          <w:lang w:val="fr-FR"/>
        </w:rPr>
        <w:t>Precum</w:t>
      </w:r>
      <w:r>
        <w:rPr>
          <w:rFonts w:ascii="Times New Roman" w:hAnsi="Times New Roman"/>
          <w:sz w:val="24"/>
          <w:szCs w:val="24"/>
          <w:lang w:val="fr-FR"/>
        </w:rPr>
        <w:t> </w:t>
      </w:r>
      <w:r>
        <w:rPr>
          <w:rFonts w:ascii="Times New Roman" w:hAnsi="Times New Roman"/>
          <w:sz w:val="24"/>
          <w:szCs w:val="24"/>
          <w:lang w:val="ro-RO"/>
        </w:rPr>
        <w:t>și</w:t>
      </w:r>
      <w:r>
        <w:rPr>
          <w:rFonts w:ascii="Times New Roman" w:hAnsi="Times New Roman"/>
          <w:sz w:val="24"/>
          <w:szCs w:val="24"/>
        </w:rPr>
        <w:t>:</w:t>
      </w:r>
    </w:p>
    <w:p w14:paraId="56E81E5D" w14:textId="77777777" w:rsidR="007925D5" w:rsidRPr="008E19A6" w:rsidRDefault="007925D5" w:rsidP="00E923AE">
      <w:pPr>
        <w:pStyle w:val="Listparagraf"/>
        <w:numPr>
          <w:ilvl w:val="0"/>
          <w:numId w:val="12"/>
        </w:numPr>
        <w:autoSpaceDN/>
        <w:spacing w:after="0"/>
        <w:ind w:left="709" w:hanging="142"/>
        <w:contextualSpacing/>
        <w:jc w:val="both"/>
        <w:rPr>
          <w:rFonts w:ascii="Times New Roman" w:hAnsi="Times New Roman"/>
          <w:sz w:val="24"/>
          <w:szCs w:val="24"/>
        </w:rPr>
      </w:pPr>
      <w:r w:rsidRPr="00350288">
        <w:rPr>
          <w:rFonts w:ascii="Times New Roman" w:hAnsi="Times New Roman"/>
          <w:sz w:val="24"/>
          <w:szCs w:val="24"/>
        </w:rPr>
        <w:t>eficiența cu care centrul poate acoperi nevoile de asistență a celui ce se adresează</w:t>
      </w:r>
      <w:r w:rsidR="008E19A6">
        <w:rPr>
          <w:rFonts w:ascii="Times New Roman" w:hAnsi="Times New Roman"/>
          <w:sz w:val="24"/>
          <w:szCs w:val="24"/>
        </w:rPr>
        <w:t xml:space="preserve"> </w:t>
      </w:r>
      <w:r w:rsidRPr="008E19A6">
        <w:rPr>
          <w:rFonts w:ascii="Times New Roman" w:hAnsi="Times New Roman"/>
          <w:sz w:val="24"/>
          <w:szCs w:val="24"/>
        </w:rPr>
        <w:t>serviciului;</w:t>
      </w:r>
    </w:p>
    <w:p w14:paraId="21E1C74E" w14:textId="0144F3C8" w:rsidR="007925D5" w:rsidRPr="008E19A6" w:rsidRDefault="007925D5" w:rsidP="00E923AE">
      <w:pPr>
        <w:pStyle w:val="Listparagraf"/>
        <w:numPr>
          <w:ilvl w:val="0"/>
          <w:numId w:val="13"/>
        </w:numPr>
        <w:autoSpaceDN/>
        <w:spacing w:after="0"/>
        <w:ind w:left="0" w:firstLine="567"/>
        <w:contextualSpacing/>
        <w:jc w:val="both"/>
        <w:rPr>
          <w:rFonts w:ascii="Times New Roman" w:hAnsi="Times New Roman"/>
          <w:sz w:val="24"/>
          <w:szCs w:val="24"/>
        </w:rPr>
      </w:pPr>
      <w:r w:rsidRPr="00350288">
        <w:rPr>
          <w:rFonts w:ascii="Times New Roman" w:hAnsi="Times New Roman"/>
          <w:sz w:val="24"/>
          <w:szCs w:val="24"/>
        </w:rPr>
        <w:t>dacă centrul nu poate răspunde eficient particularităților beneficiarilor, aceștia vor fi</w:t>
      </w:r>
      <w:r w:rsidR="008E19A6">
        <w:rPr>
          <w:rFonts w:ascii="Times New Roman" w:hAnsi="Times New Roman"/>
          <w:sz w:val="24"/>
          <w:szCs w:val="24"/>
        </w:rPr>
        <w:t xml:space="preserve"> </w:t>
      </w:r>
      <w:r w:rsidRPr="008E19A6">
        <w:rPr>
          <w:rFonts w:ascii="Times New Roman" w:hAnsi="Times New Roman"/>
          <w:sz w:val="24"/>
          <w:szCs w:val="24"/>
        </w:rPr>
        <w:t>orienta</w:t>
      </w:r>
      <w:r w:rsidR="00EE1E97">
        <w:rPr>
          <w:rFonts w:ascii="Times New Roman" w:hAnsi="Times New Roman"/>
          <w:sz w:val="24"/>
          <w:szCs w:val="24"/>
        </w:rPr>
        <w:t>ți</w:t>
      </w:r>
      <w:r w:rsidRPr="008E19A6">
        <w:rPr>
          <w:rFonts w:ascii="Times New Roman" w:hAnsi="Times New Roman"/>
          <w:sz w:val="24"/>
          <w:szCs w:val="24"/>
        </w:rPr>
        <w:t xml:space="preserve"> către alte servicii;</w:t>
      </w:r>
    </w:p>
    <w:p w14:paraId="44E326BF" w14:textId="356DC9ED" w:rsidR="003845AB" w:rsidRPr="00AE2C9C" w:rsidRDefault="007925D5" w:rsidP="00AE2C9C">
      <w:pPr>
        <w:pStyle w:val="Listparagraf"/>
        <w:numPr>
          <w:ilvl w:val="0"/>
          <w:numId w:val="12"/>
        </w:numPr>
        <w:autoSpaceDN/>
        <w:spacing w:after="0"/>
        <w:ind w:left="0" w:firstLine="567"/>
        <w:contextualSpacing/>
        <w:jc w:val="both"/>
        <w:rPr>
          <w:rFonts w:ascii="Times New Roman" w:hAnsi="Times New Roman"/>
          <w:sz w:val="24"/>
          <w:szCs w:val="24"/>
        </w:rPr>
      </w:pPr>
      <w:r w:rsidRPr="00350288">
        <w:rPr>
          <w:rFonts w:ascii="Times New Roman" w:hAnsi="Times New Roman"/>
          <w:sz w:val="24"/>
          <w:szCs w:val="24"/>
        </w:rPr>
        <w:t xml:space="preserve">numărul cazurilor active în momentul adresării (numărul copiilor admiși </w:t>
      </w:r>
      <w:r w:rsidR="00AE2C9C">
        <w:rPr>
          <w:rFonts w:ascii="Times New Roman" w:hAnsi="Times New Roman"/>
          <w:sz w:val="24"/>
          <w:szCs w:val="24"/>
        </w:rPr>
        <w:t xml:space="preserve">în programul </w:t>
      </w:r>
      <w:r>
        <w:rPr>
          <w:rFonts w:ascii="Times New Roman" w:hAnsi="Times New Roman"/>
          <w:sz w:val="24"/>
          <w:szCs w:val="24"/>
        </w:rPr>
        <w:t>centru</w:t>
      </w:r>
      <w:r w:rsidR="00BA2E50">
        <w:rPr>
          <w:rFonts w:ascii="Times New Roman" w:hAnsi="Times New Roman"/>
          <w:sz w:val="24"/>
          <w:szCs w:val="24"/>
        </w:rPr>
        <w:t>l</w:t>
      </w:r>
      <w:r w:rsidR="00AE2C9C">
        <w:rPr>
          <w:rFonts w:ascii="Times New Roman" w:hAnsi="Times New Roman"/>
          <w:sz w:val="24"/>
          <w:szCs w:val="24"/>
        </w:rPr>
        <w:t xml:space="preserve">ui </w:t>
      </w:r>
      <w:r w:rsidR="00BA2E50">
        <w:rPr>
          <w:rFonts w:ascii="Times New Roman" w:hAnsi="Times New Roman"/>
          <w:sz w:val="24"/>
          <w:szCs w:val="24"/>
        </w:rPr>
        <w:t>de zi</w:t>
      </w:r>
      <w:r w:rsidR="00AE2C9C">
        <w:rPr>
          <w:rFonts w:ascii="Times New Roman" w:hAnsi="Times New Roman"/>
          <w:sz w:val="24"/>
          <w:szCs w:val="24"/>
        </w:rPr>
        <w:t xml:space="preserve"> și recuperare</w:t>
      </w:r>
      <w:r>
        <w:rPr>
          <w:rFonts w:ascii="Times New Roman" w:hAnsi="Times New Roman"/>
          <w:sz w:val="24"/>
          <w:szCs w:val="24"/>
        </w:rPr>
        <w:t>)</w:t>
      </w:r>
      <w:r w:rsidR="008E19A6">
        <w:rPr>
          <w:rFonts w:ascii="Times New Roman" w:hAnsi="Times New Roman"/>
          <w:sz w:val="24"/>
          <w:szCs w:val="24"/>
        </w:rPr>
        <w:t>.</w:t>
      </w:r>
    </w:p>
    <w:p w14:paraId="43F953F3" w14:textId="77777777" w:rsidR="003845AB" w:rsidRPr="00350288" w:rsidRDefault="003845AB" w:rsidP="006D1F4B">
      <w:pPr>
        <w:pStyle w:val="Listparagraf"/>
        <w:autoSpaceDN/>
        <w:spacing w:after="0"/>
        <w:ind w:left="1080"/>
        <w:contextualSpacing/>
        <w:jc w:val="both"/>
        <w:rPr>
          <w:rFonts w:ascii="Times New Roman" w:hAnsi="Times New Roman"/>
          <w:sz w:val="24"/>
          <w:szCs w:val="24"/>
        </w:rPr>
      </w:pPr>
    </w:p>
    <w:p w14:paraId="23DDA9E0" w14:textId="77777777" w:rsidR="007925D5" w:rsidRPr="00363C07" w:rsidRDefault="006C0328" w:rsidP="006C0328">
      <w:pPr>
        <w:spacing w:after="0"/>
        <w:jc w:val="both"/>
        <w:rPr>
          <w:rFonts w:ascii="Times New Roman" w:hAnsi="Times New Roman"/>
          <w:sz w:val="24"/>
          <w:szCs w:val="24"/>
        </w:rPr>
      </w:pPr>
      <w:r>
        <w:rPr>
          <w:rFonts w:ascii="Times New Roman" w:hAnsi="Times New Roman"/>
          <w:b/>
          <w:sz w:val="24"/>
          <w:szCs w:val="24"/>
        </w:rPr>
        <w:t xml:space="preserve">        </w:t>
      </w:r>
      <w:r w:rsidR="0037624D">
        <w:rPr>
          <w:rFonts w:ascii="Times New Roman" w:hAnsi="Times New Roman"/>
          <w:b/>
          <w:sz w:val="24"/>
          <w:szCs w:val="24"/>
        </w:rPr>
        <w:t xml:space="preserve"> </w:t>
      </w:r>
      <w:r w:rsidR="007925D5" w:rsidRPr="00363C07">
        <w:rPr>
          <w:rFonts w:ascii="Times New Roman" w:hAnsi="Times New Roman"/>
          <w:sz w:val="24"/>
          <w:szCs w:val="24"/>
        </w:rPr>
        <w:t>Dosarul complet es</w:t>
      </w:r>
      <w:r w:rsidR="00B17DFA">
        <w:rPr>
          <w:rFonts w:ascii="Times New Roman" w:hAnsi="Times New Roman"/>
          <w:sz w:val="24"/>
          <w:szCs w:val="24"/>
        </w:rPr>
        <w:t>te depus la asistentul social</w:t>
      </w:r>
      <w:r w:rsidR="007925D5">
        <w:rPr>
          <w:rFonts w:ascii="Times New Roman" w:hAnsi="Times New Roman"/>
          <w:sz w:val="24"/>
          <w:szCs w:val="24"/>
        </w:rPr>
        <w:t>,</w:t>
      </w:r>
      <w:r w:rsidR="007925D5" w:rsidRPr="00363C07">
        <w:rPr>
          <w:rFonts w:ascii="Times New Roman" w:hAnsi="Times New Roman"/>
          <w:sz w:val="24"/>
          <w:szCs w:val="24"/>
        </w:rPr>
        <w:t xml:space="preserve"> care va </w:t>
      </w:r>
      <w:r w:rsidR="007925D5">
        <w:rPr>
          <w:rFonts w:ascii="Times New Roman" w:hAnsi="Times New Roman"/>
          <w:sz w:val="24"/>
          <w:szCs w:val="24"/>
        </w:rPr>
        <w:t>stabili</w:t>
      </w:r>
      <w:r w:rsidR="007925D5" w:rsidRPr="00363C07">
        <w:rPr>
          <w:rFonts w:ascii="Times New Roman" w:hAnsi="Times New Roman"/>
          <w:sz w:val="24"/>
          <w:szCs w:val="24"/>
        </w:rPr>
        <w:t xml:space="preserve"> împreună cu echipa de specialiști o întrevedere cu familia potențialului beneficiar pentru evaluarea inițială.</w:t>
      </w:r>
    </w:p>
    <w:p w14:paraId="5F5DBF30" w14:textId="77777777" w:rsidR="00697C6C" w:rsidRDefault="006C0328" w:rsidP="006C0328">
      <w:pPr>
        <w:spacing w:after="0"/>
        <w:jc w:val="both"/>
        <w:rPr>
          <w:rFonts w:ascii="Times New Roman" w:hAnsi="Times New Roman"/>
          <w:i/>
          <w:iCs/>
          <w:sz w:val="24"/>
          <w:szCs w:val="24"/>
        </w:rPr>
      </w:pPr>
      <w:r>
        <w:rPr>
          <w:rFonts w:ascii="Times New Roman" w:hAnsi="Times New Roman"/>
          <w:sz w:val="24"/>
          <w:szCs w:val="24"/>
        </w:rPr>
        <w:t xml:space="preserve">       </w:t>
      </w:r>
      <w:r w:rsidR="0037624D">
        <w:rPr>
          <w:rFonts w:ascii="Times New Roman" w:hAnsi="Times New Roman"/>
          <w:sz w:val="24"/>
          <w:szCs w:val="24"/>
        </w:rPr>
        <w:t xml:space="preserve">  </w:t>
      </w:r>
      <w:r>
        <w:rPr>
          <w:rFonts w:ascii="Times New Roman" w:hAnsi="Times New Roman"/>
          <w:sz w:val="24"/>
          <w:szCs w:val="24"/>
        </w:rPr>
        <w:t xml:space="preserve"> </w:t>
      </w:r>
      <w:r w:rsidR="007925D5" w:rsidRPr="00363C07">
        <w:rPr>
          <w:rFonts w:ascii="Times New Roman" w:hAnsi="Times New Roman"/>
          <w:sz w:val="24"/>
          <w:szCs w:val="24"/>
        </w:rPr>
        <w:t xml:space="preserve">În cadrul </w:t>
      </w:r>
      <w:r w:rsidR="00B17DFA" w:rsidRPr="009C4A33">
        <w:rPr>
          <w:rFonts w:ascii="Times New Roman" w:hAnsi="Times New Roman"/>
          <w:b/>
          <w:i/>
          <w:iCs/>
          <w:sz w:val="24"/>
          <w:szCs w:val="24"/>
          <w:lang w:val="it-IT"/>
        </w:rPr>
        <w:t>Centr</w:t>
      </w:r>
      <w:r w:rsidR="001606C5">
        <w:rPr>
          <w:rFonts w:ascii="Times New Roman" w:hAnsi="Times New Roman"/>
          <w:b/>
          <w:i/>
          <w:iCs/>
          <w:sz w:val="24"/>
          <w:szCs w:val="24"/>
          <w:lang w:val="it-IT"/>
        </w:rPr>
        <w:t>ului</w:t>
      </w:r>
      <w:r w:rsidR="00B17DFA" w:rsidRPr="009C4A33">
        <w:rPr>
          <w:rFonts w:ascii="Times New Roman" w:hAnsi="Times New Roman"/>
          <w:b/>
          <w:i/>
          <w:iCs/>
          <w:sz w:val="24"/>
          <w:szCs w:val="24"/>
          <w:lang w:val="it-IT"/>
        </w:rPr>
        <w:t xml:space="preserve"> de zi </w:t>
      </w:r>
      <w:r w:rsidR="00B61C0C">
        <w:rPr>
          <w:rFonts w:ascii="Times New Roman" w:hAnsi="Times New Roman"/>
          <w:b/>
          <w:i/>
          <w:iCs/>
          <w:sz w:val="24"/>
          <w:szCs w:val="24"/>
          <w:lang w:val="it-IT"/>
        </w:rPr>
        <w:t xml:space="preserve">și </w:t>
      </w:r>
      <w:r w:rsidR="00B17DFA" w:rsidRPr="009C4A33">
        <w:rPr>
          <w:rFonts w:ascii="Times New Roman" w:hAnsi="Times New Roman"/>
          <w:b/>
          <w:i/>
          <w:iCs/>
          <w:sz w:val="24"/>
          <w:szCs w:val="24"/>
          <w:lang w:val="it-IT"/>
        </w:rPr>
        <w:t>recuperare pentru copii cu dizabilități</w:t>
      </w:r>
      <w:r w:rsidR="00B17DFA">
        <w:rPr>
          <w:rFonts w:ascii="Times New Roman" w:hAnsi="Times New Roman"/>
          <w:b/>
          <w:i/>
          <w:iCs/>
          <w:sz w:val="24"/>
          <w:szCs w:val="24"/>
          <w:lang w:val="it-IT"/>
        </w:rPr>
        <w:t>,</w:t>
      </w:r>
      <w:r w:rsidR="00B17DFA" w:rsidRPr="009C4A33">
        <w:rPr>
          <w:i/>
          <w:iCs/>
          <w:szCs w:val="24"/>
        </w:rPr>
        <w:t xml:space="preserve"> </w:t>
      </w:r>
      <w:r w:rsidR="004F11A2" w:rsidRPr="004F11A2">
        <w:rPr>
          <w:rFonts w:ascii="Times New Roman" w:hAnsi="Times New Roman"/>
          <w:sz w:val="24"/>
          <w:szCs w:val="24"/>
        </w:rPr>
        <w:t>serviciului social</w:t>
      </w:r>
      <w:r w:rsidR="004F11A2">
        <w:rPr>
          <w:i/>
          <w:iCs/>
          <w:szCs w:val="24"/>
        </w:rPr>
        <w:t xml:space="preserve"> </w:t>
      </w:r>
      <w:r w:rsidR="00B17DFA" w:rsidRPr="00472A26">
        <w:rPr>
          <w:rFonts w:ascii="Times New Roman" w:hAnsi="Times New Roman"/>
          <w:b/>
          <w:i/>
          <w:iCs/>
          <w:sz w:val="24"/>
          <w:szCs w:val="24"/>
        </w:rPr>
        <w:t>Echipa mobilă pentru îngrijirea la domiciliu a copilului cu dizabilități</w:t>
      </w:r>
      <w:r w:rsidR="00B17DFA" w:rsidRPr="009C4A33">
        <w:rPr>
          <w:i/>
          <w:iCs/>
          <w:szCs w:val="24"/>
        </w:rPr>
        <w:t xml:space="preserve"> </w:t>
      </w:r>
      <w:r w:rsidR="007925D5" w:rsidRPr="00363C07">
        <w:rPr>
          <w:rFonts w:ascii="Times New Roman" w:hAnsi="Times New Roman"/>
          <w:sz w:val="24"/>
          <w:szCs w:val="24"/>
        </w:rPr>
        <w:t>fi</w:t>
      </w:r>
      <w:r w:rsidR="007925D5">
        <w:rPr>
          <w:rFonts w:ascii="Times New Roman" w:hAnsi="Times New Roman"/>
          <w:sz w:val="24"/>
          <w:szCs w:val="24"/>
        </w:rPr>
        <w:t>ecare specialist din unitate  (</w:t>
      </w:r>
      <w:r w:rsidR="007925D5" w:rsidRPr="00363C07">
        <w:rPr>
          <w:rFonts w:ascii="Times New Roman" w:hAnsi="Times New Roman"/>
          <w:sz w:val="24"/>
          <w:szCs w:val="24"/>
        </w:rPr>
        <w:t>psiholog, psihopedagog, logoped,</w:t>
      </w:r>
      <w:r w:rsidR="00AC3E68">
        <w:rPr>
          <w:rFonts w:ascii="Times New Roman" w:hAnsi="Times New Roman"/>
          <w:sz w:val="24"/>
          <w:szCs w:val="24"/>
        </w:rPr>
        <w:t xml:space="preserve"> </w:t>
      </w:r>
      <w:r w:rsidR="007925D5" w:rsidRPr="00363C07">
        <w:rPr>
          <w:rFonts w:ascii="Times New Roman" w:hAnsi="Times New Roman"/>
          <w:sz w:val="24"/>
          <w:szCs w:val="24"/>
        </w:rPr>
        <w:t>kinetoterapeut, asistent social, etc.) va face</w:t>
      </w:r>
      <w:r w:rsidR="00395ADF">
        <w:rPr>
          <w:rFonts w:ascii="Times New Roman" w:hAnsi="Times New Roman"/>
          <w:sz w:val="24"/>
          <w:szCs w:val="24"/>
        </w:rPr>
        <w:t>,</w:t>
      </w:r>
      <w:r w:rsidR="009B5CCA">
        <w:rPr>
          <w:rFonts w:ascii="Times New Roman" w:hAnsi="Times New Roman"/>
          <w:sz w:val="24"/>
          <w:szCs w:val="24"/>
        </w:rPr>
        <w:t xml:space="preserve"> </w:t>
      </w:r>
      <w:r w:rsidR="007925D5" w:rsidRPr="00363C07">
        <w:rPr>
          <w:rFonts w:ascii="Times New Roman" w:hAnsi="Times New Roman"/>
          <w:sz w:val="24"/>
          <w:szCs w:val="24"/>
        </w:rPr>
        <w:t>cu acordul p</w:t>
      </w:r>
      <w:r w:rsidR="007925D5">
        <w:rPr>
          <w:rFonts w:ascii="Times New Roman" w:hAnsi="Times New Roman"/>
          <w:sz w:val="24"/>
          <w:szCs w:val="24"/>
        </w:rPr>
        <w:t>ă</w:t>
      </w:r>
      <w:r w:rsidR="007925D5" w:rsidRPr="00363C07">
        <w:rPr>
          <w:rFonts w:ascii="Times New Roman" w:hAnsi="Times New Roman"/>
          <w:sz w:val="24"/>
          <w:szCs w:val="24"/>
        </w:rPr>
        <w:t xml:space="preserve">rintelui/reprezentantului legal </w:t>
      </w:r>
      <w:r w:rsidR="007925D5">
        <w:rPr>
          <w:rFonts w:ascii="Times New Roman" w:hAnsi="Times New Roman"/>
          <w:sz w:val="24"/>
          <w:szCs w:val="24"/>
        </w:rPr>
        <w:t>ș</w:t>
      </w:r>
      <w:r w:rsidR="007925D5" w:rsidRPr="00363C07">
        <w:rPr>
          <w:rFonts w:ascii="Times New Roman" w:hAnsi="Times New Roman"/>
          <w:sz w:val="24"/>
          <w:szCs w:val="24"/>
        </w:rPr>
        <w:t>i a beneficiarului cu v</w:t>
      </w:r>
      <w:r w:rsidR="007925D5">
        <w:rPr>
          <w:rFonts w:ascii="Times New Roman" w:hAnsi="Times New Roman"/>
          <w:sz w:val="24"/>
          <w:szCs w:val="24"/>
        </w:rPr>
        <w:t>â</w:t>
      </w:r>
      <w:r w:rsidR="007925D5" w:rsidRPr="00363C07">
        <w:rPr>
          <w:rFonts w:ascii="Times New Roman" w:hAnsi="Times New Roman"/>
          <w:sz w:val="24"/>
          <w:szCs w:val="24"/>
        </w:rPr>
        <w:t xml:space="preserve">rsta de peste 10 ani </w:t>
      </w:r>
      <w:r w:rsidR="007925D5">
        <w:rPr>
          <w:rFonts w:ascii="Times New Roman" w:hAnsi="Times New Roman"/>
          <w:sz w:val="24"/>
          <w:szCs w:val="24"/>
        </w:rPr>
        <w:t>ș</w:t>
      </w:r>
      <w:r w:rsidR="007925D5" w:rsidRPr="00363C07">
        <w:rPr>
          <w:rFonts w:ascii="Times New Roman" w:hAnsi="Times New Roman"/>
          <w:sz w:val="24"/>
          <w:szCs w:val="24"/>
        </w:rPr>
        <w:t xml:space="preserve">i dacă gradul de maturizare </w:t>
      </w:r>
      <w:r w:rsidR="007925D5">
        <w:rPr>
          <w:rFonts w:ascii="Times New Roman" w:hAnsi="Times New Roman"/>
          <w:sz w:val="24"/>
          <w:szCs w:val="24"/>
        </w:rPr>
        <w:t>ș</w:t>
      </w:r>
      <w:r w:rsidR="007925D5" w:rsidRPr="00363C07">
        <w:rPr>
          <w:rFonts w:ascii="Times New Roman" w:hAnsi="Times New Roman"/>
          <w:sz w:val="24"/>
          <w:szCs w:val="24"/>
        </w:rPr>
        <w:t xml:space="preserve">i </w:t>
      </w:r>
      <w:r w:rsidR="007925D5">
        <w:rPr>
          <w:rFonts w:ascii="Times New Roman" w:hAnsi="Times New Roman"/>
          <w:sz w:val="24"/>
          <w:szCs w:val="24"/>
        </w:rPr>
        <w:t>î</w:t>
      </w:r>
      <w:r w:rsidR="007925D5" w:rsidRPr="00363C07">
        <w:rPr>
          <w:rFonts w:ascii="Times New Roman" w:hAnsi="Times New Roman"/>
          <w:sz w:val="24"/>
          <w:szCs w:val="24"/>
        </w:rPr>
        <w:t xml:space="preserve">ntelegere permite, </w:t>
      </w:r>
      <w:r w:rsidR="007925D5" w:rsidRPr="00F917A8">
        <w:rPr>
          <w:rFonts w:ascii="Times New Roman" w:hAnsi="Times New Roman"/>
          <w:i/>
          <w:iCs/>
          <w:sz w:val="24"/>
          <w:szCs w:val="24"/>
        </w:rPr>
        <w:t>o evaluare inițială, individuală</w:t>
      </w:r>
      <w:r w:rsidR="007925D5">
        <w:rPr>
          <w:rFonts w:ascii="Times New Roman" w:hAnsi="Times New Roman"/>
          <w:sz w:val="24"/>
          <w:szCs w:val="24"/>
        </w:rPr>
        <w:t>,</w:t>
      </w:r>
      <w:r w:rsidR="007925D5" w:rsidRPr="00363C07">
        <w:rPr>
          <w:rFonts w:ascii="Times New Roman" w:hAnsi="Times New Roman"/>
          <w:sz w:val="24"/>
          <w:szCs w:val="24"/>
        </w:rPr>
        <w:t xml:space="preserve"> </w:t>
      </w:r>
      <w:r w:rsidR="007925D5" w:rsidRPr="00F917A8">
        <w:rPr>
          <w:rFonts w:ascii="Times New Roman" w:hAnsi="Times New Roman"/>
          <w:i/>
          <w:iCs/>
          <w:sz w:val="24"/>
          <w:szCs w:val="24"/>
        </w:rPr>
        <w:t>pentru a stabili dacă activitățile și ofe</w:t>
      </w:r>
      <w:r w:rsidR="00987920" w:rsidRPr="00F917A8">
        <w:rPr>
          <w:rFonts w:ascii="Times New Roman" w:hAnsi="Times New Roman"/>
          <w:i/>
          <w:iCs/>
          <w:sz w:val="24"/>
          <w:szCs w:val="24"/>
        </w:rPr>
        <w:t>rta</w:t>
      </w:r>
      <w:r w:rsidR="007925D5" w:rsidRPr="00F917A8">
        <w:rPr>
          <w:rFonts w:ascii="Times New Roman" w:hAnsi="Times New Roman"/>
          <w:i/>
          <w:iCs/>
          <w:sz w:val="24"/>
          <w:szCs w:val="24"/>
        </w:rPr>
        <w:t xml:space="preserve"> de servicii ale </w:t>
      </w:r>
      <w:r w:rsidR="009B5CCA" w:rsidRPr="00F917A8">
        <w:rPr>
          <w:rFonts w:ascii="Times New Roman" w:hAnsi="Times New Roman"/>
          <w:i/>
          <w:iCs/>
          <w:sz w:val="24"/>
          <w:szCs w:val="24"/>
        </w:rPr>
        <w:t xml:space="preserve">centrului </w:t>
      </w:r>
      <w:r w:rsidR="007925D5" w:rsidRPr="00F917A8">
        <w:rPr>
          <w:rFonts w:ascii="Times New Roman" w:hAnsi="Times New Roman"/>
          <w:i/>
          <w:iCs/>
          <w:sz w:val="24"/>
          <w:szCs w:val="24"/>
        </w:rPr>
        <w:t>răspund nevoilor potențialului beneficiar.</w:t>
      </w:r>
      <w:r w:rsidR="00697C6C">
        <w:rPr>
          <w:rFonts w:ascii="Times New Roman" w:hAnsi="Times New Roman"/>
          <w:i/>
          <w:iCs/>
          <w:sz w:val="24"/>
          <w:szCs w:val="24"/>
        </w:rPr>
        <w:t xml:space="preserve"> </w:t>
      </w:r>
    </w:p>
    <w:p w14:paraId="0898AFE3" w14:textId="60A6DFD6" w:rsidR="00683E44" w:rsidRPr="009F3653" w:rsidRDefault="00697C6C" w:rsidP="00611171">
      <w:pPr>
        <w:spacing w:after="0"/>
        <w:jc w:val="both"/>
        <w:rPr>
          <w:rFonts w:ascii="Times New Roman" w:hAnsi="Times New Roman"/>
          <w:sz w:val="24"/>
          <w:szCs w:val="24"/>
        </w:rPr>
      </w:pPr>
      <w:r>
        <w:rPr>
          <w:rFonts w:ascii="Times New Roman" w:hAnsi="Times New Roman"/>
          <w:i/>
          <w:iCs/>
          <w:sz w:val="24"/>
          <w:szCs w:val="24"/>
        </w:rPr>
        <w:t xml:space="preserve">          </w:t>
      </w:r>
      <w:r w:rsidR="00683E44" w:rsidRPr="009F3653">
        <w:rPr>
          <w:rFonts w:ascii="Times New Roman" w:hAnsi="Times New Roman"/>
          <w:i/>
          <w:iCs/>
          <w:sz w:val="24"/>
          <w:szCs w:val="24"/>
        </w:rPr>
        <w:t xml:space="preserve"> </w:t>
      </w:r>
      <w:r w:rsidR="00683E44" w:rsidRPr="009F3653">
        <w:rPr>
          <w:rFonts w:ascii="Times New Roman" w:hAnsi="Times New Roman"/>
          <w:sz w:val="24"/>
          <w:szCs w:val="24"/>
        </w:rPr>
        <w:t>De asemenea, în cadrul serviciului social</w:t>
      </w:r>
      <w:r w:rsidR="00683E44" w:rsidRPr="009F3653">
        <w:rPr>
          <w:rFonts w:ascii="Times New Roman" w:hAnsi="Times New Roman"/>
          <w:i/>
          <w:iCs/>
          <w:color w:val="FF0000"/>
          <w:sz w:val="24"/>
          <w:szCs w:val="24"/>
        </w:rPr>
        <w:t xml:space="preserve"> </w:t>
      </w:r>
      <w:r w:rsidR="00683E44" w:rsidRPr="009F3653">
        <w:rPr>
          <w:rFonts w:ascii="Times New Roman" w:hAnsi="Times New Roman"/>
          <w:b/>
          <w:i/>
          <w:sz w:val="24"/>
          <w:szCs w:val="24"/>
        </w:rPr>
        <w:t xml:space="preserve">Centrul </w:t>
      </w:r>
      <w:r w:rsidR="00683E44" w:rsidRPr="009F3653">
        <w:rPr>
          <w:rFonts w:ascii="Times New Roman" w:hAnsi="Times New Roman"/>
          <w:b/>
          <w:i/>
          <w:color w:val="000000"/>
          <w:sz w:val="24"/>
          <w:szCs w:val="24"/>
        </w:rPr>
        <w:t>de zi şi recuperare pentru copii cu dizabilit</w:t>
      </w:r>
      <w:r w:rsidR="00683E44" w:rsidRPr="009F3653">
        <w:rPr>
          <w:rFonts w:ascii="Times New Roman" w:hAnsi="Times New Roman"/>
          <w:b/>
          <w:i/>
          <w:color w:val="000000"/>
          <w:sz w:val="24"/>
          <w:szCs w:val="24"/>
          <w:lang w:val="ro-RO"/>
        </w:rPr>
        <w:t>ăț</w:t>
      </w:r>
      <w:r w:rsidR="00683E44" w:rsidRPr="009F3653">
        <w:rPr>
          <w:rFonts w:ascii="Times New Roman" w:hAnsi="Times New Roman"/>
          <w:b/>
          <w:i/>
          <w:color w:val="000000"/>
          <w:sz w:val="24"/>
          <w:szCs w:val="24"/>
        </w:rPr>
        <w:t>i</w:t>
      </w:r>
      <w:r w:rsidR="00683E44" w:rsidRPr="009F3653">
        <w:rPr>
          <w:rFonts w:ascii="Times New Roman" w:hAnsi="Times New Roman"/>
          <w:color w:val="000000"/>
          <w:sz w:val="24"/>
          <w:szCs w:val="24"/>
        </w:rPr>
        <w:t>,</w:t>
      </w:r>
      <w:r w:rsidR="00683E44" w:rsidRPr="009F3653">
        <w:rPr>
          <w:rFonts w:ascii="Times New Roman" w:hAnsi="Times New Roman"/>
          <w:i/>
          <w:iCs/>
          <w:color w:val="FF0000"/>
          <w:sz w:val="24"/>
          <w:szCs w:val="24"/>
        </w:rPr>
        <w:t xml:space="preserve"> </w:t>
      </w:r>
      <w:r w:rsidR="00683E44" w:rsidRPr="009F3653">
        <w:rPr>
          <w:rFonts w:ascii="Times New Roman" w:hAnsi="Times New Roman"/>
          <w:sz w:val="24"/>
          <w:szCs w:val="24"/>
        </w:rPr>
        <w:t>sunt admiși copii care efectuează numai terapii de recuperare, conform recomandărilor primite în acest sens de la Serviciul de Evaluare Complexă a Copilului cu Dizabilităţi din cadrul D.G.A.S.P.C. Argeş</w:t>
      </w:r>
      <w:r w:rsidR="00065D72" w:rsidRPr="009F3653">
        <w:rPr>
          <w:rFonts w:ascii="Times New Roman" w:hAnsi="Times New Roman"/>
          <w:sz w:val="24"/>
          <w:szCs w:val="24"/>
        </w:rPr>
        <w:t>.</w:t>
      </w:r>
    </w:p>
    <w:p w14:paraId="64A04099" w14:textId="77777777" w:rsidR="007925D5" w:rsidRDefault="00987920" w:rsidP="006C0328">
      <w:pPr>
        <w:spacing w:after="0"/>
        <w:jc w:val="both"/>
        <w:rPr>
          <w:rFonts w:ascii="Times New Roman" w:hAnsi="Times New Roman"/>
          <w:sz w:val="24"/>
          <w:szCs w:val="24"/>
        </w:rPr>
      </w:pPr>
      <w:r>
        <w:rPr>
          <w:rFonts w:ascii="Times New Roman" w:hAnsi="Times New Roman"/>
          <w:b/>
          <w:sz w:val="24"/>
          <w:szCs w:val="24"/>
        </w:rPr>
        <w:t xml:space="preserve">          </w:t>
      </w:r>
      <w:r w:rsidR="007925D5" w:rsidRPr="00363C07">
        <w:rPr>
          <w:rFonts w:ascii="Times New Roman" w:hAnsi="Times New Roman"/>
          <w:sz w:val="24"/>
          <w:szCs w:val="24"/>
        </w:rPr>
        <w:t>Asistentul social are obligația de a anunța familia/reprezentantul legal al copilului, de decizia luată de echipa de specialiști în urma evaluării inițiale.</w:t>
      </w:r>
    </w:p>
    <w:p w14:paraId="72DB2311" w14:textId="65E65EC7" w:rsidR="007925D5" w:rsidRDefault="00987920" w:rsidP="006C0328">
      <w:pPr>
        <w:spacing w:after="0"/>
        <w:jc w:val="both"/>
        <w:rPr>
          <w:rFonts w:ascii="Times New Roman" w:hAnsi="Times New Roman"/>
          <w:sz w:val="24"/>
          <w:szCs w:val="24"/>
        </w:rPr>
      </w:pPr>
      <w:r>
        <w:rPr>
          <w:rFonts w:ascii="Times New Roman" w:hAnsi="Times New Roman"/>
          <w:b/>
          <w:sz w:val="24"/>
          <w:szCs w:val="24"/>
        </w:rPr>
        <w:t xml:space="preserve">          </w:t>
      </w:r>
      <w:r w:rsidR="007925D5" w:rsidRPr="00363C07">
        <w:rPr>
          <w:rFonts w:ascii="Times New Roman" w:hAnsi="Times New Roman"/>
          <w:sz w:val="24"/>
          <w:szCs w:val="24"/>
        </w:rPr>
        <w:t xml:space="preserve">Asistentul social întocmește </w:t>
      </w:r>
      <w:r w:rsidR="00F917A8" w:rsidRPr="008D4427">
        <w:rPr>
          <w:rFonts w:ascii="Times New Roman" w:hAnsi="Times New Roman"/>
          <w:i/>
          <w:iCs/>
          <w:sz w:val="24"/>
          <w:szCs w:val="24"/>
        </w:rPr>
        <w:t xml:space="preserve">Raportul </w:t>
      </w:r>
      <w:r w:rsidR="007925D5" w:rsidRPr="008D4427">
        <w:rPr>
          <w:rFonts w:ascii="Times New Roman" w:hAnsi="Times New Roman"/>
          <w:i/>
          <w:iCs/>
          <w:sz w:val="24"/>
          <w:szCs w:val="24"/>
        </w:rPr>
        <w:t>de admiter</w:t>
      </w:r>
      <w:r w:rsidR="008D4427" w:rsidRPr="008D4427">
        <w:rPr>
          <w:rFonts w:ascii="Times New Roman" w:hAnsi="Times New Roman"/>
          <w:i/>
          <w:iCs/>
          <w:sz w:val="24"/>
          <w:szCs w:val="24"/>
        </w:rPr>
        <w:t>e/respinger</w:t>
      </w:r>
      <w:r w:rsidR="007925D5" w:rsidRPr="008D4427">
        <w:rPr>
          <w:rFonts w:ascii="Times New Roman" w:hAnsi="Times New Roman"/>
          <w:i/>
          <w:iCs/>
          <w:sz w:val="24"/>
          <w:szCs w:val="24"/>
        </w:rPr>
        <w:t>e</w:t>
      </w:r>
      <w:r w:rsidR="007925D5" w:rsidRPr="00363C07">
        <w:rPr>
          <w:rFonts w:ascii="Times New Roman" w:hAnsi="Times New Roman"/>
          <w:sz w:val="24"/>
          <w:szCs w:val="24"/>
        </w:rPr>
        <w:t xml:space="preserve"> </w:t>
      </w:r>
      <w:r w:rsidR="00F917A8">
        <w:rPr>
          <w:rFonts w:ascii="Times New Roman" w:hAnsi="Times New Roman"/>
          <w:sz w:val="24"/>
          <w:szCs w:val="24"/>
        </w:rPr>
        <w:t>(Anexa 1)</w:t>
      </w:r>
      <w:r w:rsidR="00FE7999">
        <w:rPr>
          <w:rFonts w:ascii="Times New Roman" w:hAnsi="Times New Roman"/>
          <w:sz w:val="24"/>
          <w:szCs w:val="24"/>
        </w:rPr>
        <w:t xml:space="preserve"> </w:t>
      </w:r>
      <w:r w:rsidR="007925D5" w:rsidRPr="00363C07">
        <w:rPr>
          <w:rFonts w:ascii="Times New Roman" w:hAnsi="Times New Roman"/>
          <w:sz w:val="24"/>
          <w:szCs w:val="24"/>
        </w:rPr>
        <w:t xml:space="preserve">și adresa de înaintare către Serviciul de SMCC din </w:t>
      </w:r>
      <w:r w:rsidR="004C1598" w:rsidRPr="00363C07">
        <w:rPr>
          <w:rFonts w:ascii="Times New Roman" w:hAnsi="Times New Roman"/>
          <w:sz w:val="24"/>
          <w:szCs w:val="24"/>
        </w:rPr>
        <w:t xml:space="preserve">cadrul </w:t>
      </w:r>
      <w:r w:rsidR="007925D5" w:rsidRPr="00363C07">
        <w:rPr>
          <w:rFonts w:ascii="Times New Roman" w:hAnsi="Times New Roman"/>
          <w:sz w:val="24"/>
          <w:szCs w:val="24"/>
        </w:rPr>
        <w:t>DGASPC Argeș</w:t>
      </w:r>
      <w:r w:rsidR="004C1598">
        <w:rPr>
          <w:rFonts w:ascii="Times New Roman" w:hAnsi="Times New Roman"/>
          <w:sz w:val="24"/>
          <w:szCs w:val="24"/>
        </w:rPr>
        <w:t>,</w:t>
      </w:r>
      <w:r w:rsidR="007925D5" w:rsidRPr="00363C07">
        <w:rPr>
          <w:rFonts w:ascii="Times New Roman" w:hAnsi="Times New Roman"/>
          <w:sz w:val="24"/>
          <w:szCs w:val="24"/>
        </w:rPr>
        <w:t xml:space="preserve"> în vederea emiterii</w:t>
      </w:r>
      <w:r w:rsidR="00395ADF">
        <w:rPr>
          <w:rFonts w:ascii="Times New Roman" w:hAnsi="Times New Roman"/>
          <w:sz w:val="24"/>
          <w:szCs w:val="24"/>
        </w:rPr>
        <w:t xml:space="preserve"> de c</w:t>
      </w:r>
      <w:r w:rsidR="00395ADF">
        <w:rPr>
          <w:rFonts w:ascii="Times New Roman" w:hAnsi="Times New Roman"/>
          <w:sz w:val="24"/>
          <w:szCs w:val="24"/>
          <w:lang w:val="ro-RO"/>
        </w:rPr>
        <w:t>ă</w:t>
      </w:r>
      <w:r w:rsidR="00395ADF">
        <w:rPr>
          <w:rFonts w:ascii="Times New Roman" w:hAnsi="Times New Roman"/>
          <w:sz w:val="24"/>
          <w:szCs w:val="24"/>
        </w:rPr>
        <w:t xml:space="preserve">tre directorul general a </w:t>
      </w:r>
      <w:r w:rsidR="007925D5" w:rsidRPr="00395ADF">
        <w:rPr>
          <w:rFonts w:ascii="Times New Roman" w:hAnsi="Times New Roman"/>
          <w:i/>
          <w:iCs/>
          <w:sz w:val="24"/>
          <w:szCs w:val="24"/>
        </w:rPr>
        <w:t>Dispoziției de admitere</w:t>
      </w:r>
      <w:r w:rsidR="004D4CB6">
        <w:rPr>
          <w:rFonts w:ascii="Times New Roman" w:hAnsi="Times New Roman"/>
          <w:i/>
          <w:iCs/>
          <w:sz w:val="24"/>
          <w:szCs w:val="24"/>
        </w:rPr>
        <w:t>/respingere</w:t>
      </w:r>
      <w:r w:rsidR="007925D5" w:rsidRPr="00363C07">
        <w:rPr>
          <w:rFonts w:ascii="Times New Roman" w:hAnsi="Times New Roman"/>
          <w:sz w:val="24"/>
          <w:szCs w:val="24"/>
        </w:rPr>
        <w:t xml:space="preserve"> a copilului cu dizabilități în cadrul </w:t>
      </w:r>
      <w:r w:rsidR="00B17DFA" w:rsidRPr="009C4A33">
        <w:rPr>
          <w:rFonts w:ascii="Times New Roman" w:hAnsi="Times New Roman"/>
          <w:b/>
          <w:i/>
          <w:iCs/>
          <w:sz w:val="24"/>
          <w:szCs w:val="24"/>
          <w:lang w:val="it-IT"/>
        </w:rPr>
        <w:t xml:space="preserve">Centre de zi </w:t>
      </w:r>
      <w:r w:rsidR="00B61C0C">
        <w:rPr>
          <w:rFonts w:ascii="Times New Roman" w:hAnsi="Times New Roman"/>
          <w:b/>
          <w:i/>
          <w:iCs/>
          <w:sz w:val="24"/>
          <w:szCs w:val="24"/>
          <w:lang w:val="it-IT"/>
        </w:rPr>
        <w:t xml:space="preserve">și </w:t>
      </w:r>
      <w:r w:rsidR="00B17DFA" w:rsidRPr="009C4A33">
        <w:rPr>
          <w:rFonts w:ascii="Times New Roman" w:hAnsi="Times New Roman"/>
          <w:b/>
          <w:i/>
          <w:iCs/>
          <w:sz w:val="24"/>
          <w:szCs w:val="24"/>
          <w:lang w:val="it-IT"/>
        </w:rPr>
        <w:t>recuperare pentru copii cu dizabilități</w:t>
      </w:r>
      <w:r w:rsidR="00B17DFA">
        <w:rPr>
          <w:rFonts w:ascii="Times New Roman" w:hAnsi="Times New Roman"/>
          <w:b/>
          <w:i/>
          <w:iCs/>
          <w:sz w:val="24"/>
          <w:szCs w:val="24"/>
          <w:lang w:val="it-IT"/>
        </w:rPr>
        <w:t>,</w:t>
      </w:r>
      <w:r w:rsidR="00B17DFA" w:rsidRPr="009C4A33">
        <w:rPr>
          <w:i/>
          <w:iCs/>
          <w:szCs w:val="24"/>
        </w:rPr>
        <w:t xml:space="preserve"> </w:t>
      </w:r>
      <w:r w:rsidR="004F11A2" w:rsidRPr="004F11A2">
        <w:rPr>
          <w:rFonts w:ascii="Times New Roman" w:hAnsi="Times New Roman"/>
          <w:sz w:val="24"/>
          <w:szCs w:val="24"/>
        </w:rPr>
        <w:t>serviciului social</w:t>
      </w:r>
      <w:r w:rsidR="004F11A2">
        <w:rPr>
          <w:i/>
          <w:iCs/>
          <w:szCs w:val="24"/>
        </w:rPr>
        <w:t xml:space="preserve"> </w:t>
      </w:r>
      <w:r w:rsidR="00B17DFA" w:rsidRPr="00472A26">
        <w:rPr>
          <w:rFonts w:ascii="Times New Roman" w:hAnsi="Times New Roman"/>
          <w:b/>
          <w:i/>
          <w:iCs/>
          <w:sz w:val="24"/>
          <w:szCs w:val="24"/>
        </w:rPr>
        <w:t>Echipa mobilă pentru îngrijirea la domiciliu a copilului cu dizabilități</w:t>
      </w:r>
      <w:r w:rsidR="00F917A8">
        <w:rPr>
          <w:rFonts w:ascii="Times New Roman" w:hAnsi="Times New Roman"/>
          <w:sz w:val="24"/>
          <w:szCs w:val="24"/>
        </w:rPr>
        <w:t xml:space="preserve"> (Anexa 2)</w:t>
      </w:r>
      <w:r w:rsidR="007925D5">
        <w:rPr>
          <w:rFonts w:ascii="Times New Roman" w:hAnsi="Times New Roman"/>
          <w:sz w:val="24"/>
          <w:szCs w:val="24"/>
        </w:rPr>
        <w:t>.</w:t>
      </w:r>
    </w:p>
    <w:p w14:paraId="5BDD3C2F" w14:textId="3943298D" w:rsidR="00683E44" w:rsidRDefault="00395ADF" w:rsidP="00683E44">
      <w:pPr>
        <w:spacing w:after="0"/>
        <w:jc w:val="both"/>
        <w:rPr>
          <w:iCs/>
        </w:rPr>
      </w:pPr>
      <w:r>
        <w:rPr>
          <w:rFonts w:ascii="Times New Roman" w:hAnsi="Times New Roman"/>
          <w:sz w:val="24"/>
          <w:szCs w:val="24"/>
        </w:rPr>
        <w:t xml:space="preserve">         </w:t>
      </w:r>
      <w:r w:rsidR="007925D5" w:rsidRPr="00363C07">
        <w:rPr>
          <w:rFonts w:ascii="Times New Roman" w:hAnsi="Times New Roman"/>
          <w:sz w:val="24"/>
          <w:szCs w:val="24"/>
        </w:rPr>
        <w:t>Admiterea copilului cu dizabilități în c</w:t>
      </w:r>
      <w:r w:rsidR="007925D5">
        <w:rPr>
          <w:rFonts w:ascii="Times New Roman" w:hAnsi="Times New Roman"/>
          <w:sz w:val="24"/>
          <w:szCs w:val="24"/>
        </w:rPr>
        <w:t xml:space="preserve">adrul </w:t>
      </w:r>
      <w:r w:rsidR="00B17DFA" w:rsidRPr="009C4A33">
        <w:rPr>
          <w:rFonts w:ascii="Times New Roman" w:hAnsi="Times New Roman"/>
          <w:b/>
          <w:i/>
          <w:iCs/>
          <w:sz w:val="24"/>
          <w:szCs w:val="24"/>
          <w:lang w:val="it-IT"/>
        </w:rPr>
        <w:t>Cent</w:t>
      </w:r>
      <w:r w:rsidR="004F11A2">
        <w:rPr>
          <w:rFonts w:ascii="Times New Roman" w:hAnsi="Times New Roman"/>
          <w:b/>
          <w:i/>
          <w:iCs/>
          <w:sz w:val="24"/>
          <w:szCs w:val="24"/>
          <w:lang w:val="it-IT"/>
        </w:rPr>
        <w:t>rului</w:t>
      </w:r>
      <w:r w:rsidR="00B17DFA" w:rsidRPr="009C4A33">
        <w:rPr>
          <w:rFonts w:ascii="Times New Roman" w:hAnsi="Times New Roman"/>
          <w:b/>
          <w:i/>
          <w:iCs/>
          <w:sz w:val="24"/>
          <w:szCs w:val="24"/>
          <w:lang w:val="it-IT"/>
        </w:rPr>
        <w:t xml:space="preserve"> de zi </w:t>
      </w:r>
      <w:r w:rsidR="00B61C0C">
        <w:rPr>
          <w:rFonts w:ascii="Times New Roman" w:hAnsi="Times New Roman"/>
          <w:b/>
          <w:i/>
          <w:iCs/>
          <w:sz w:val="24"/>
          <w:szCs w:val="24"/>
          <w:lang w:val="it-IT"/>
        </w:rPr>
        <w:t>și</w:t>
      </w:r>
      <w:r w:rsidR="00B17DFA" w:rsidRPr="009C4A33">
        <w:rPr>
          <w:rFonts w:ascii="Times New Roman" w:hAnsi="Times New Roman"/>
          <w:b/>
          <w:i/>
          <w:iCs/>
          <w:sz w:val="24"/>
          <w:szCs w:val="24"/>
          <w:lang w:val="it-IT"/>
        </w:rPr>
        <w:t xml:space="preserve"> recuperare pentru copii cu dizabilități</w:t>
      </w:r>
      <w:r w:rsidR="00B17DFA">
        <w:rPr>
          <w:rFonts w:ascii="Times New Roman" w:hAnsi="Times New Roman"/>
          <w:b/>
          <w:i/>
          <w:iCs/>
          <w:sz w:val="24"/>
          <w:szCs w:val="24"/>
          <w:lang w:val="it-IT"/>
        </w:rPr>
        <w:t>,</w:t>
      </w:r>
      <w:r w:rsidR="004F11A2">
        <w:rPr>
          <w:rFonts w:ascii="Times New Roman" w:hAnsi="Times New Roman"/>
          <w:b/>
          <w:i/>
          <w:iCs/>
          <w:sz w:val="24"/>
          <w:szCs w:val="24"/>
          <w:lang w:val="it-IT"/>
        </w:rPr>
        <w:t xml:space="preserve"> </w:t>
      </w:r>
      <w:r w:rsidR="004F11A2" w:rsidRPr="004F11A2">
        <w:rPr>
          <w:rFonts w:ascii="Times New Roman" w:hAnsi="Times New Roman"/>
          <w:sz w:val="24"/>
          <w:szCs w:val="24"/>
        </w:rPr>
        <w:t>serviciului social</w:t>
      </w:r>
      <w:r w:rsidR="00B17DFA" w:rsidRPr="009C4A33">
        <w:rPr>
          <w:i/>
          <w:iCs/>
          <w:szCs w:val="24"/>
        </w:rPr>
        <w:t xml:space="preserve"> </w:t>
      </w:r>
      <w:r w:rsidR="00B17DFA" w:rsidRPr="00472A26">
        <w:rPr>
          <w:rFonts w:ascii="Times New Roman" w:hAnsi="Times New Roman"/>
          <w:b/>
          <w:i/>
          <w:iCs/>
          <w:sz w:val="24"/>
          <w:szCs w:val="24"/>
        </w:rPr>
        <w:t>Echipa mobilă pentru îngrijirea la domiciliu a copilului cu dizabilități</w:t>
      </w:r>
      <w:r w:rsidR="007925D5">
        <w:rPr>
          <w:rFonts w:ascii="Times New Roman" w:hAnsi="Times New Roman"/>
          <w:sz w:val="24"/>
          <w:szCs w:val="24"/>
        </w:rPr>
        <w:t>,</w:t>
      </w:r>
      <w:r w:rsidR="007925D5" w:rsidRPr="00363C07">
        <w:rPr>
          <w:rFonts w:ascii="Times New Roman" w:hAnsi="Times New Roman"/>
          <w:sz w:val="24"/>
          <w:szCs w:val="24"/>
        </w:rPr>
        <w:t xml:space="preserve"> se face în baza Dispoziţiei </w:t>
      </w:r>
      <w:r>
        <w:rPr>
          <w:rFonts w:ascii="Times New Roman" w:hAnsi="Times New Roman"/>
          <w:sz w:val="24"/>
          <w:szCs w:val="24"/>
        </w:rPr>
        <w:t xml:space="preserve">emise </w:t>
      </w:r>
      <w:r w:rsidR="007925D5" w:rsidRPr="00363C07">
        <w:rPr>
          <w:rFonts w:ascii="Times New Roman" w:hAnsi="Times New Roman"/>
          <w:sz w:val="24"/>
          <w:szCs w:val="24"/>
        </w:rPr>
        <w:t xml:space="preserve">de </w:t>
      </w:r>
      <w:r w:rsidRPr="00363C07">
        <w:rPr>
          <w:rFonts w:ascii="Times New Roman" w:hAnsi="Times New Roman"/>
          <w:sz w:val="24"/>
          <w:szCs w:val="24"/>
        </w:rPr>
        <w:t xml:space="preserve">directorul general </w:t>
      </w:r>
      <w:r w:rsidR="007925D5" w:rsidRPr="00363C07">
        <w:rPr>
          <w:rFonts w:ascii="Times New Roman" w:hAnsi="Times New Roman"/>
          <w:sz w:val="24"/>
          <w:szCs w:val="24"/>
        </w:rPr>
        <w:t>al D.G.A.S.P.C.</w:t>
      </w:r>
      <w:r w:rsidR="00F917A8">
        <w:rPr>
          <w:rFonts w:ascii="Times New Roman" w:hAnsi="Times New Roman"/>
          <w:sz w:val="24"/>
          <w:szCs w:val="24"/>
        </w:rPr>
        <w:t xml:space="preserve"> </w:t>
      </w:r>
      <w:r w:rsidR="007925D5" w:rsidRPr="00363C07">
        <w:rPr>
          <w:rFonts w:ascii="Times New Roman" w:hAnsi="Times New Roman"/>
          <w:sz w:val="24"/>
          <w:szCs w:val="24"/>
        </w:rPr>
        <w:t xml:space="preserve">Argeş, care va fi comunicată familiei/ reprezentanților legali ai copilului cu dizabilități cât </w:t>
      </w:r>
      <w:r w:rsidR="007925D5">
        <w:rPr>
          <w:rFonts w:ascii="Times New Roman" w:hAnsi="Times New Roman"/>
          <w:sz w:val="24"/>
          <w:szCs w:val="24"/>
        </w:rPr>
        <w:t>ș</w:t>
      </w:r>
      <w:r w:rsidR="007925D5" w:rsidRPr="00363C07">
        <w:rPr>
          <w:rFonts w:ascii="Times New Roman" w:hAnsi="Times New Roman"/>
          <w:sz w:val="24"/>
          <w:szCs w:val="24"/>
        </w:rPr>
        <w:t xml:space="preserve">i </w:t>
      </w:r>
      <w:r>
        <w:rPr>
          <w:rFonts w:ascii="Times New Roman" w:hAnsi="Times New Roman"/>
          <w:sz w:val="24"/>
          <w:szCs w:val="24"/>
        </w:rPr>
        <w:t>centrului</w:t>
      </w:r>
      <w:r w:rsidR="004F11A2">
        <w:rPr>
          <w:rFonts w:ascii="Times New Roman" w:hAnsi="Times New Roman"/>
          <w:sz w:val="24"/>
          <w:szCs w:val="24"/>
        </w:rPr>
        <w:t>/complexului</w:t>
      </w:r>
      <w:r>
        <w:rPr>
          <w:rFonts w:ascii="Times New Roman" w:hAnsi="Times New Roman"/>
          <w:sz w:val="24"/>
          <w:szCs w:val="24"/>
        </w:rPr>
        <w:t xml:space="preserve"> </w:t>
      </w:r>
      <w:r w:rsidR="007925D5">
        <w:rPr>
          <w:rFonts w:ascii="Times New Roman" w:hAnsi="Times New Roman"/>
          <w:sz w:val="24"/>
          <w:szCs w:val="24"/>
        </w:rPr>
        <w:t>respectiv.</w:t>
      </w:r>
      <w:r w:rsidR="00683E44" w:rsidRPr="00683E44">
        <w:rPr>
          <w:iCs/>
        </w:rPr>
        <w:t xml:space="preserve"> </w:t>
      </w:r>
    </w:p>
    <w:p w14:paraId="515ABE66" w14:textId="33FDC2E2" w:rsidR="00951E57" w:rsidRDefault="00395ADF" w:rsidP="006C0328">
      <w:pPr>
        <w:spacing w:after="0"/>
        <w:jc w:val="both"/>
        <w:rPr>
          <w:rFonts w:ascii="Times New Roman" w:hAnsi="Times New Roman"/>
          <w:sz w:val="24"/>
          <w:szCs w:val="24"/>
        </w:rPr>
      </w:pPr>
      <w:r>
        <w:rPr>
          <w:rFonts w:ascii="Times New Roman" w:hAnsi="Times New Roman"/>
          <w:sz w:val="24"/>
          <w:szCs w:val="24"/>
        </w:rPr>
        <w:t xml:space="preserve">          </w:t>
      </w:r>
      <w:r w:rsidR="007925D5" w:rsidRPr="00363C07">
        <w:rPr>
          <w:rFonts w:ascii="Times New Roman" w:hAnsi="Times New Roman"/>
          <w:sz w:val="24"/>
          <w:szCs w:val="24"/>
        </w:rPr>
        <w:t xml:space="preserve">După primirea Dispoziției de admitere, beneficiarul </w:t>
      </w:r>
      <w:r w:rsidR="00065D72" w:rsidRPr="009C4A33">
        <w:rPr>
          <w:rFonts w:ascii="Times New Roman" w:hAnsi="Times New Roman"/>
          <w:b/>
          <w:i/>
          <w:iCs/>
          <w:sz w:val="24"/>
          <w:szCs w:val="24"/>
          <w:lang w:val="it-IT"/>
        </w:rPr>
        <w:t>Cent</w:t>
      </w:r>
      <w:r w:rsidR="004F11A2">
        <w:rPr>
          <w:rFonts w:ascii="Times New Roman" w:hAnsi="Times New Roman"/>
          <w:b/>
          <w:i/>
          <w:iCs/>
          <w:sz w:val="24"/>
          <w:szCs w:val="24"/>
          <w:lang w:val="it-IT"/>
        </w:rPr>
        <w:t>rului</w:t>
      </w:r>
      <w:r w:rsidR="00065D72" w:rsidRPr="009C4A33">
        <w:rPr>
          <w:rFonts w:ascii="Times New Roman" w:hAnsi="Times New Roman"/>
          <w:b/>
          <w:i/>
          <w:iCs/>
          <w:sz w:val="24"/>
          <w:szCs w:val="24"/>
          <w:lang w:val="it-IT"/>
        </w:rPr>
        <w:t xml:space="preserve"> de zi </w:t>
      </w:r>
      <w:r w:rsidR="001E26B2">
        <w:rPr>
          <w:rFonts w:ascii="Times New Roman" w:hAnsi="Times New Roman"/>
          <w:b/>
          <w:i/>
          <w:iCs/>
          <w:sz w:val="24"/>
          <w:szCs w:val="24"/>
          <w:lang w:val="ro-RO"/>
        </w:rPr>
        <w:t xml:space="preserve">și </w:t>
      </w:r>
      <w:r w:rsidR="00065D72" w:rsidRPr="009C4A33">
        <w:rPr>
          <w:rFonts w:ascii="Times New Roman" w:hAnsi="Times New Roman"/>
          <w:b/>
          <w:i/>
          <w:iCs/>
          <w:sz w:val="24"/>
          <w:szCs w:val="24"/>
          <w:lang w:val="it-IT"/>
        </w:rPr>
        <w:t>recuperare pentru copii cu dizabilități</w:t>
      </w:r>
      <w:r w:rsidR="00065D72">
        <w:rPr>
          <w:rFonts w:ascii="Times New Roman" w:hAnsi="Times New Roman"/>
          <w:b/>
          <w:i/>
          <w:iCs/>
          <w:sz w:val="24"/>
          <w:szCs w:val="24"/>
          <w:lang w:val="it-IT"/>
        </w:rPr>
        <w:t>,</w:t>
      </w:r>
      <w:r w:rsidR="00065D72" w:rsidRPr="009C4A33">
        <w:rPr>
          <w:i/>
          <w:iCs/>
          <w:szCs w:val="24"/>
        </w:rPr>
        <w:t xml:space="preserve"> </w:t>
      </w:r>
      <w:r w:rsidR="004F11A2" w:rsidRPr="004F11A2">
        <w:rPr>
          <w:rFonts w:ascii="Times New Roman" w:hAnsi="Times New Roman"/>
          <w:sz w:val="24"/>
          <w:szCs w:val="24"/>
        </w:rPr>
        <w:t>serviciului social</w:t>
      </w:r>
      <w:r w:rsidR="004F11A2">
        <w:rPr>
          <w:i/>
          <w:iCs/>
          <w:szCs w:val="24"/>
        </w:rPr>
        <w:t xml:space="preserve"> </w:t>
      </w:r>
      <w:r w:rsidR="00065D72" w:rsidRPr="00472A26">
        <w:rPr>
          <w:rFonts w:ascii="Times New Roman" w:hAnsi="Times New Roman"/>
          <w:b/>
          <w:i/>
          <w:iCs/>
          <w:sz w:val="24"/>
          <w:szCs w:val="24"/>
        </w:rPr>
        <w:t>Echipa mobilă pentru îngrijirea la domiciliu a copilului cu dizabilități</w:t>
      </w:r>
      <w:r w:rsidR="00065D72">
        <w:rPr>
          <w:rFonts w:ascii="Times New Roman" w:hAnsi="Times New Roman"/>
          <w:sz w:val="24"/>
          <w:szCs w:val="24"/>
        </w:rPr>
        <w:t>,</w:t>
      </w:r>
      <w:r w:rsidR="007925D5" w:rsidRPr="00363C07">
        <w:rPr>
          <w:rFonts w:ascii="Times New Roman" w:hAnsi="Times New Roman"/>
          <w:sz w:val="24"/>
          <w:szCs w:val="24"/>
        </w:rPr>
        <w:t xml:space="preserve"> va fi inclus în programul de abilitare/reabilitare din cadrul </w:t>
      </w:r>
      <w:r w:rsidRPr="00363C07">
        <w:rPr>
          <w:rFonts w:ascii="Times New Roman" w:hAnsi="Times New Roman"/>
          <w:sz w:val="24"/>
          <w:szCs w:val="24"/>
        </w:rPr>
        <w:t>centrului</w:t>
      </w:r>
      <w:r w:rsidR="007925D5" w:rsidRPr="00363C07">
        <w:rPr>
          <w:rFonts w:ascii="Times New Roman" w:hAnsi="Times New Roman"/>
          <w:sz w:val="24"/>
          <w:szCs w:val="24"/>
        </w:rPr>
        <w:t>.</w:t>
      </w:r>
    </w:p>
    <w:p w14:paraId="21473B67" w14:textId="018D70BD" w:rsidR="00395ADF" w:rsidRDefault="00611171" w:rsidP="006C0328">
      <w:pPr>
        <w:spacing w:after="0"/>
        <w:jc w:val="both"/>
        <w:rPr>
          <w:rFonts w:ascii="Times New Roman" w:hAnsi="Times New Roman"/>
          <w:sz w:val="24"/>
          <w:szCs w:val="24"/>
        </w:rPr>
      </w:pPr>
      <w:r>
        <w:rPr>
          <w:rFonts w:ascii="Times New Roman" w:hAnsi="Times New Roman"/>
          <w:i/>
          <w:iCs/>
          <w:sz w:val="24"/>
          <w:szCs w:val="24"/>
        </w:rPr>
        <w:t xml:space="preserve">           </w:t>
      </w:r>
      <w:r w:rsidR="00395ADF" w:rsidRPr="00363C07">
        <w:rPr>
          <w:rFonts w:ascii="Times New Roman" w:hAnsi="Times New Roman"/>
          <w:sz w:val="24"/>
          <w:szCs w:val="24"/>
        </w:rPr>
        <w:t>Asistentul soc</w:t>
      </w:r>
      <w:r w:rsidR="00395ADF">
        <w:rPr>
          <w:rFonts w:ascii="Times New Roman" w:hAnsi="Times New Roman"/>
          <w:sz w:val="24"/>
          <w:szCs w:val="24"/>
        </w:rPr>
        <w:t>ial din cadrul Centrului de zi</w:t>
      </w:r>
      <w:r w:rsidR="00F917A8">
        <w:rPr>
          <w:rFonts w:ascii="Times New Roman" w:hAnsi="Times New Roman"/>
          <w:sz w:val="24"/>
          <w:szCs w:val="24"/>
        </w:rPr>
        <w:t xml:space="preserve"> </w:t>
      </w:r>
      <w:r w:rsidR="001E26B2">
        <w:rPr>
          <w:rFonts w:ascii="Times New Roman" w:hAnsi="Times New Roman"/>
          <w:sz w:val="24"/>
          <w:szCs w:val="24"/>
        </w:rPr>
        <w:t>și</w:t>
      </w:r>
      <w:r w:rsidR="00F917A8" w:rsidRPr="00363C07">
        <w:rPr>
          <w:rFonts w:ascii="Times New Roman" w:hAnsi="Times New Roman"/>
          <w:sz w:val="24"/>
          <w:szCs w:val="24"/>
        </w:rPr>
        <w:t xml:space="preserve"> recuperare</w:t>
      </w:r>
      <w:r w:rsidR="00F917A8">
        <w:rPr>
          <w:rFonts w:ascii="Times New Roman" w:hAnsi="Times New Roman"/>
          <w:sz w:val="24"/>
          <w:szCs w:val="24"/>
        </w:rPr>
        <w:t xml:space="preserve"> pentru copii cu dizabilități</w:t>
      </w:r>
      <w:r w:rsidR="00395ADF">
        <w:rPr>
          <w:rFonts w:ascii="Times New Roman" w:hAnsi="Times New Roman"/>
          <w:sz w:val="24"/>
          <w:szCs w:val="24"/>
        </w:rPr>
        <w:t>,</w:t>
      </w:r>
      <w:r w:rsidR="00395ADF" w:rsidRPr="00363C07">
        <w:rPr>
          <w:rFonts w:ascii="Times New Roman" w:hAnsi="Times New Roman"/>
          <w:sz w:val="24"/>
          <w:szCs w:val="24"/>
        </w:rPr>
        <w:t xml:space="preserve"> va completa formularul tip </w:t>
      </w:r>
      <w:r w:rsidR="00395ADF" w:rsidRPr="008E19A6">
        <w:rPr>
          <w:rFonts w:ascii="Times New Roman" w:hAnsi="Times New Roman"/>
          <w:i/>
          <w:iCs/>
          <w:sz w:val="24"/>
          <w:szCs w:val="24"/>
        </w:rPr>
        <w:t>Contract de furnizare servicii sociale</w:t>
      </w:r>
      <w:r w:rsidR="00395ADF">
        <w:rPr>
          <w:rFonts w:ascii="Times New Roman" w:hAnsi="Times New Roman"/>
          <w:i/>
          <w:iCs/>
          <w:sz w:val="24"/>
          <w:szCs w:val="24"/>
        </w:rPr>
        <w:t>, (</w:t>
      </w:r>
      <w:r w:rsidR="00395ADF">
        <w:rPr>
          <w:rFonts w:ascii="Times New Roman" w:hAnsi="Times New Roman"/>
          <w:sz w:val="24"/>
          <w:szCs w:val="24"/>
        </w:rPr>
        <w:t xml:space="preserve">în două sau mai multe exemplare originale, în funcţie de numărul semnatarilor contractului), </w:t>
      </w:r>
      <w:r w:rsidR="00395ADF" w:rsidRPr="00363C07">
        <w:rPr>
          <w:rFonts w:ascii="Times New Roman" w:hAnsi="Times New Roman"/>
          <w:sz w:val="24"/>
          <w:szCs w:val="24"/>
        </w:rPr>
        <w:t xml:space="preserve">pe care le </w:t>
      </w:r>
      <w:r w:rsidR="00065D72">
        <w:rPr>
          <w:rFonts w:ascii="Times New Roman" w:hAnsi="Times New Roman"/>
          <w:sz w:val="24"/>
          <w:szCs w:val="24"/>
        </w:rPr>
        <w:t>semnează șeful centrului</w:t>
      </w:r>
      <w:r w:rsidR="00395ADF">
        <w:rPr>
          <w:rFonts w:ascii="Times New Roman" w:hAnsi="Times New Roman"/>
          <w:sz w:val="24"/>
          <w:szCs w:val="24"/>
        </w:rPr>
        <w:t xml:space="preserve"> (conform atribuțiilor privind semnarea contractului, delegate prin dispoziția directorului general al DGASPC Argeș) </w:t>
      </w:r>
      <w:r w:rsidR="00395ADF" w:rsidRPr="00363C07">
        <w:rPr>
          <w:rFonts w:ascii="Times New Roman" w:hAnsi="Times New Roman"/>
          <w:sz w:val="24"/>
          <w:szCs w:val="24"/>
        </w:rPr>
        <w:t xml:space="preserve">și ulterior înmânat un exemplar familiei </w:t>
      </w:r>
      <w:r w:rsidR="00395ADF">
        <w:rPr>
          <w:rFonts w:ascii="Times New Roman" w:hAnsi="Times New Roman"/>
          <w:sz w:val="24"/>
          <w:szCs w:val="24"/>
        </w:rPr>
        <w:t xml:space="preserve">de </w:t>
      </w:r>
      <w:r w:rsidR="00395ADF" w:rsidRPr="00363C07">
        <w:rPr>
          <w:rFonts w:ascii="Times New Roman" w:hAnsi="Times New Roman"/>
          <w:sz w:val="24"/>
          <w:szCs w:val="24"/>
        </w:rPr>
        <w:t>lua</w:t>
      </w:r>
      <w:r w:rsidR="00395ADF">
        <w:rPr>
          <w:rFonts w:ascii="Times New Roman" w:hAnsi="Times New Roman"/>
          <w:sz w:val="24"/>
          <w:szCs w:val="24"/>
        </w:rPr>
        <w:t>re la cunoștiință sub semnătură, și unul se va atașa la dosarul personal al copilului</w:t>
      </w:r>
      <w:r w:rsidR="00F917A8">
        <w:rPr>
          <w:rFonts w:ascii="Times New Roman" w:hAnsi="Times New Roman"/>
          <w:sz w:val="24"/>
          <w:szCs w:val="24"/>
        </w:rPr>
        <w:t xml:space="preserve"> (Anexa 3). Un exemplar original al contractului de furnizare servicii se păstrează în dosarul personal al beneficiarului.</w:t>
      </w:r>
    </w:p>
    <w:p w14:paraId="61AFE4AB" w14:textId="0AA3EBE3" w:rsidR="007925D5" w:rsidRDefault="00F917A8" w:rsidP="00F917A8">
      <w:pPr>
        <w:spacing w:after="0"/>
        <w:jc w:val="both"/>
        <w:rPr>
          <w:rFonts w:ascii="Times New Roman" w:hAnsi="Times New Roman"/>
          <w:sz w:val="24"/>
          <w:szCs w:val="24"/>
        </w:rPr>
      </w:pPr>
      <w:r>
        <w:rPr>
          <w:rFonts w:ascii="Times New Roman" w:hAnsi="Times New Roman"/>
          <w:sz w:val="24"/>
          <w:szCs w:val="24"/>
        </w:rPr>
        <w:t xml:space="preserve">          </w:t>
      </w:r>
      <w:r w:rsidR="007925D5" w:rsidRPr="00363C07">
        <w:rPr>
          <w:rFonts w:ascii="Times New Roman" w:hAnsi="Times New Roman"/>
          <w:sz w:val="24"/>
          <w:szCs w:val="24"/>
        </w:rPr>
        <w:t xml:space="preserve">Pentru </w:t>
      </w:r>
      <w:r w:rsidR="007925D5" w:rsidRPr="00611171">
        <w:rPr>
          <w:rFonts w:ascii="Times New Roman" w:hAnsi="Times New Roman"/>
          <w:sz w:val="24"/>
          <w:szCs w:val="24"/>
        </w:rPr>
        <w:t xml:space="preserve">serviciul </w:t>
      </w:r>
      <w:r w:rsidR="00065D72" w:rsidRPr="00611171">
        <w:rPr>
          <w:rFonts w:ascii="Times New Roman" w:hAnsi="Times New Roman"/>
          <w:sz w:val="24"/>
          <w:szCs w:val="24"/>
        </w:rPr>
        <w:t>social</w:t>
      </w:r>
      <w:r w:rsidR="00065D72">
        <w:rPr>
          <w:rFonts w:ascii="Times New Roman" w:hAnsi="Times New Roman"/>
          <w:b/>
          <w:bCs/>
          <w:i/>
          <w:iCs/>
          <w:sz w:val="24"/>
          <w:szCs w:val="24"/>
        </w:rPr>
        <w:t xml:space="preserve"> </w:t>
      </w:r>
      <w:r w:rsidR="00065D72" w:rsidRPr="00472A26">
        <w:rPr>
          <w:rFonts w:ascii="Times New Roman" w:hAnsi="Times New Roman"/>
          <w:b/>
          <w:i/>
          <w:iCs/>
          <w:sz w:val="24"/>
          <w:szCs w:val="24"/>
        </w:rPr>
        <w:t>Echipa mobilă pentru îngrijirea la domiciliu a copilului cu dizabilități</w:t>
      </w:r>
      <w:r w:rsidR="00065D72">
        <w:rPr>
          <w:rFonts w:ascii="Times New Roman" w:hAnsi="Times New Roman"/>
          <w:sz w:val="24"/>
          <w:szCs w:val="24"/>
        </w:rPr>
        <w:t xml:space="preserve"> </w:t>
      </w:r>
      <w:r w:rsidR="007925D5">
        <w:rPr>
          <w:rFonts w:ascii="Times New Roman" w:hAnsi="Times New Roman"/>
          <w:sz w:val="24"/>
          <w:szCs w:val="24"/>
        </w:rPr>
        <w:t xml:space="preserve">din cadrul </w:t>
      </w:r>
      <w:r w:rsidR="007925D5" w:rsidRPr="00F917A8">
        <w:rPr>
          <w:rFonts w:ascii="Times New Roman" w:hAnsi="Times New Roman"/>
          <w:i/>
          <w:iCs/>
          <w:sz w:val="24"/>
          <w:szCs w:val="24"/>
        </w:rPr>
        <w:t xml:space="preserve">Centrului de zi </w:t>
      </w:r>
      <w:r w:rsidR="001E26B2">
        <w:rPr>
          <w:rFonts w:ascii="Times New Roman" w:hAnsi="Times New Roman"/>
          <w:i/>
          <w:iCs/>
          <w:sz w:val="24"/>
          <w:szCs w:val="24"/>
        </w:rPr>
        <w:t xml:space="preserve">și </w:t>
      </w:r>
      <w:r w:rsidR="007925D5" w:rsidRPr="00F917A8">
        <w:rPr>
          <w:rFonts w:ascii="Times New Roman" w:hAnsi="Times New Roman"/>
          <w:i/>
          <w:iCs/>
          <w:sz w:val="24"/>
          <w:szCs w:val="24"/>
        </w:rPr>
        <w:t>recuperare pentru copii cu dizabilități,</w:t>
      </w:r>
      <w:r w:rsidR="007925D5" w:rsidRPr="00363C07">
        <w:rPr>
          <w:rFonts w:ascii="Times New Roman" w:hAnsi="Times New Roman"/>
          <w:sz w:val="24"/>
          <w:szCs w:val="24"/>
        </w:rPr>
        <w:t xml:space="preserve"> </w:t>
      </w:r>
      <w:r w:rsidR="007925D5" w:rsidRPr="00F917A8">
        <w:rPr>
          <w:rFonts w:ascii="Times New Roman" w:hAnsi="Times New Roman"/>
          <w:i/>
          <w:iCs/>
          <w:sz w:val="24"/>
          <w:szCs w:val="24"/>
          <w:u w:val="single"/>
        </w:rPr>
        <w:t>vor fi parcurși aceeași pasi</w:t>
      </w:r>
      <w:r w:rsidR="007925D5">
        <w:rPr>
          <w:rFonts w:ascii="Times New Roman" w:hAnsi="Times New Roman"/>
          <w:sz w:val="24"/>
          <w:szCs w:val="24"/>
        </w:rPr>
        <w:t xml:space="preserve"> ca și în </w:t>
      </w:r>
      <w:r w:rsidR="007925D5" w:rsidRPr="00363C07">
        <w:rPr>
          <w:rFonts w:ascii="Times New Roman" w:hAnsi="Times New Roman"/>
          <w:sz w:val="24"/>
          <w:szCs w:val="24"/>
        </w:rPr>
        <w:t xml:space="preserve"> admiterea în Centrul  de zi </w:t>
      </w:r>
      <w:r w:rsidR="001E26B2">
        <w:rPr>
          <w:rFonts w:ascii="Times New Roman" w:hAnsi="Times New Roman"/>
          <w:sz w:val="24"/>
          <w:szCs w:val="24"/>
        </w:rPr>
        <w:t xml:space="preserve">și </w:t>
      </w:r>
      <w:r w:rsidR="007925D5" w:rsidRPr="00363C07">
        <w:rPr>
          <w:rFonts w:ascii="Times New Roman" w:hAnsi="Times New Roman"/>
          <w:sz w:val="24"/>
          <w:szCs w:val="24"/>
        </w:rPr>
        <w:t>recuperare pentru copii cu dizabilități</w:t>
      </w:r>
      <w:r w:rsidR="007925D5">
        <w:rPr>
          <w:rFonts w:ascii="Times New Roman" w:hAnsi="Times New Roman"/>
          <w:sz w:val="24"/>
          <w:szCs w:val="24"/>
        </w:rPr>
        <w:t>.</w:t>
      </w:r>
    </w:p>
    <w:p w14:paraId="04545231" w14:textId="3393D535" w:rsidR="00611171" w:rsidRDefault="00F917A8" w:rsidP="00F917A8">
      <w:pPr>
        <w:spacing w:after="0"/>
        <w:jc w:val="both"/>
        <w:rPr>
          <w:rFonts w:ascii="Times New Roman" w:hAnsi="Times New Roman"/>
          <w:sz w:val="24"/>
          <w:szCs w:val="24"/>
        </w:rPr>
      </w:pPr>
      <w:r>
        <w:rPr>
          <w:rFonts w:ascii="Times New Roman" w:hAnsi="Times New Roman"/>
          <w:b/>
          <w:sz w:val="24"/>
          <w:szCs w:val="24"/>
        </w:rPr>
        <w:t xml:space="preserve">          </w:t>
      </w:r>
      <w:r w:rsidR="007925D5">
        <w:rPr>
          <w:rFonts w:ascii="Times New Roman" w:hAnsi="Times New Roman"/>
          <w:sz w:val="24"/>
          <w:szCs w:val="24"/>
        </w:rPr>
        <w:t>E</w:t>
      </w:r>
      <w:r w:rsidR="007925D5" w:rsidRPr="00363C07">
        <w:rPr>
          <w:rFonts w:ascii="Times New Roman" w:hAnsi="Times New Roman"/>
          <w:sz w:val="24"/>
          <w:szCs w:val="24"/>
        </w:rPr>
        <w:t>chipa de specialiști</w:t>
      </w:r>
      <w:r w:rsidR="007925D5">
        <w:rPr>
          <w:rFonts w:ascii="Times New Roman" w:hAnsi="Times New Roman"/>
          <w:sz w:val="24"/>
          <w:szCs w:val="24"/>
        </w:rPr>
        <w:t xml:space="preserve"> formată din asistent social, </w:t>
      </w:r>
      <w:r w:rsidR="002B09B6">
        <w:rPr>
          <w:rFonts w:ascii="Times New Roman" w:hAnsi="Times New Roman"/>
          <w:sz w:val="24"/>
          <w:szCs w:val="24"/>
        </w:rPr>
        <w:t xml:space="preserve">asistentul medical, </w:t>
      </w:r>
      <w:r w:rsidR="007925D5">
        <w:rPr>
          <w:rFonts w:ascii="Times New Roman" w:hAnsi="Times New Roman"/>
          <w:sz w:val="24"/>
          <w:szCs w:val="24"/>
        </w:rPr>
        <w:t xml:space="preserve">psihopedagog, logoped, kinetoterapeut, </w:t>
      </w:r>
      <w:r w:rsidR="007925D5" w:rsidRPr="00F917A8">
        <w:rPr>
          <w:rFonts w:ascii="Times New Roman" w:hAnsi="Times New Roman"/>
          <w:i/>
          <w:iCs/>
          <w:sz w:val="24"/>
          <w:szCs w:val="24"/>
        </w:rPr>
        <w:t>se va deplasa la domiciliul potențialului beneficiar pentru evaluarea inițială</w:t>
      </w:r>
      <w:r w:rsidR="007925D5" w:rsidRPr="00363C07">
        <w:rPr>
          <w:rFonts w:ascii="Times New Roman" w:hAnsi="Times New Roman"/>
          <w:sz w:val="24"/>
          <w:szCs w:val="24"/>
        </w:rPr>
        <w:t xml:space="preserve"> </w:t>
      </w:r>
      <w:r w:rsidR="007925D5">
        <w:rPr>
          <w:rFonts w:ascii="Times New Roman" w:hAnsi="Times New Roman"/>
          <w:sz w:val="24"/>
          <w:szCs w:val="24"/>
        </w:rPr>
        <w:t>iar</w:t>
      </w:r>
      <w:r w:rsidR="007925D5" w:rsidRPr="00363C07">
        <w:rPr>
          <w:rFonts w:ascii="Times New Roman" w:hAnsi="Times New Roman"/>
          <w:sz w:val="24"/>
          <w:szCs w:val="24"/>
        </w:rPr>
        <w:t xml:space="preserve"> după admiterea lui în cadrul serviciului de îngrijire la domiciliu, echipa de specialiști se va deplasa conform programului stabilit</w:t>
      </w:r>
      <w:r w:rsidR="007925D5">
        <w:rPr>
          <w:rFonts w:ascii="Times New Roman" w:hAnsi="Times New Roman"/>
          <w:sz w:val="24"/>
          <w:szCs w:val="24"/>
        </w:rPr>
        <w:t>,</w:t>
      </w:r>
      <w:r w:rsidR="007925D5" w:rsidRPr="00363C07">
        <w:rPr>
          <w:rFonts w:ascii="Times New Roman" w:hAnsi="Times New Roman"/>
          <w:sz w:val="24"/>
          <w:szCs w:val="24"/>
        </w:rPr>
        <w:t xml:space="preserve"> la domiciliul beneficiarului pentru programul de abilitare /reabilitare </w:t>
      </w:r>
      <w:r w:rsidR="007925D5">
        <w:rPr>
          <w:rFonts w:ascii="Times New Roman" w:hAnsi="Times New Roman"/>
          <w:sz w:val="24"/>
          <w:szCs w:val="24"/>
        </w:rPr>
        <w:t>î</w:t>
      </w:r>
      <w:r w:rsidR="007925D5" w:rsidRPr="00363C07">
        <w:rPr>
          <w:rFonts w:ascii="Times New Roman" w:hAnsi="Times New Roman"/>
          <w:sz w:val="24"/>
          <w:szCs w:val="24"/>
        </w:rPr>
        <w:t>n func</w:t>
      </w:r>
      <w:r w:rsidR="007925D5">
        <w:rPr>
          <w:rFonts w:ascii="Times New Roman" w:hAnsi="Times New Roman"/>
          <w:sz w:val="24"/>
          <w:szCs w:val="24"/>
        </w:rPr>
        <w:t>ț</w:t>
      </w:r>
      <w:r w:rsidR="007925D5" w:rsidRPr="00363C07">
        <w:rPr>
          <w:rFonts w:ascii="Times New Roman" w:hAnsi="Times New Roman"/>
          <w:sz w:val="24"/>
          <w:szCs w:val="24"/>
        </w:rPr>
        <w:t>ie de nevoile beneficiarului.</w:t>
      </w:r>
    </w:p>
    <w:p w14:paraId="3F04FEDF" w14:textId="77777777" w:rsidR="00611171" w:rsidRDefault="00611171" w:rsidP="00F917A8">
      <w:pPr>
        <w:spacing w:after="0"/>
        <w:jc w:val="both"/>
        <w:rPr>
          <w:rFonts w:ascii="Times New Roman" w:hAnsi="Times New Roman"/>
          <w:sz w:val="24"/>
          <w:szCs w:val="24"/>
        </w:rPr>
      </w:pPr>
    </w:p>
    <w:p w14:paraId="39958AE6" w14:textId="77777777" w:rsidR="00FC678C" w:rsidRPr="00901E68" w:rsidRDefault="00FC678C" w:rsidP="00FC678C">
      <w:pPr>
        <w:pStyle w:val="Frspaiere"/>
        <w:jc w:val="both"/>
        <w:rPr>
          <w:rFonts w:ascii="Times New Roman" w:hAnsi="Times New Roman"/>
          <w:b/>
          <w:color w:val="000000"/>
          <w:sz w:val="24"/>
          <w:szCs w:val="24"/>
          <w:lang w:val="pt-BR"/>
        </w:rPr>
      </w:pPr>
      <w:r>
        <w:rPr>
          <w:rFonts w:ascii="Times New Roman" w:hAnsi="Times New Roman"/>
          <w:b/>
          <w:color w:val="000000"/>
          <w:sz w:val="24"/>
          <w:szCs w:val="24"/>
          <w:lang w:val="pt-BR"/>
        </w:rPr>
        <w:t xml:space="preserve">       </w:t>
      </w:r>
      <w:r w:rsidR="00FE7999">
        <w:rPr>
          <w:rFonts w:ascii="Times New Roman" w:hAnsi="Times New Roman"/>
          <w:b/>
          <w:color w:val="000000"/>
          <w:sz w:val="24"/>
          <w:szCs w:val="24"/>
          <w:lang w:val="pt-BR"/>
        </w:rPr>
        <w:t xml:space="preserve">  </w:t>
      </w:r>
      <w:r>
        <w:rPr>
          <w:rFonts w:ascii="Times New Roman" w:hAnsi="Times New Roman"/>
          <w:b/>
          <w:color w:val="000000"/>
          <w:sz w:val="24"/>
          <w:szCs w:val="24"/>
          <w:lang w:val="pt-BR"/>
        </w:rPr>
        <w:t>5</w:t>
      </w:r>
      <w:r w:rsidRPr="00901E68">
        <w:rPr>
          <w:rFonts w:ascii="Times New Roman" w:hAnsi="Times New Roman"/>
          <w:b/>
          <w:color w:val="000000"/>
          <w:sz w:val="24"/>
          <w:szCs w:val="24"/>
          <w:lang w:val="pt-BR"/>
        </w:rPr>
        <w:t>.</w:t>
      </w:r>
      <w:r>
        <w:rPr>
          <w:rFonts w:ascii="Times New Roman" w:hAnsi="Times New Roman"/>
          <w:b/>
          <w:color w:val="000000"/>
          <w:sz w:val="24"/>
          <w:szCs w:val="24"/>
          <w:lang w:val="pt-BR"/>
        </w:rPr>
        <w:t>3.</w:t>
      </w:r>
      <w:r w:rsidRPr="00901E68">
        <w:rPr>
          <w:rFonts w:ascii="Times New Roman" w:hAnsi="Times New Roman"/>
          <w:b/>
          <w:color w:val="000000"/>
          <w:sz w:val="24"/>
          <w:szCs w:val="24"/>
          <w:lang w:val="pt-BR"/>
        </w:rPr>
        <w:t xml:space="preserve"> </w:t>
      </w:r>
      <w:bookmarkStart w:id="5" w:name="_Hlk26015322"/>
      <w:r w:rsidRPr="00901E68">
        <w:rPr>
          <w:rFonts w:ascii="Times New Roman" w:hAnsi="Times New Roman"/>
          <w:b/>
          <w:color w:val="000000"/>
          <w:sz w:val="24"/>
          <w:szCs w:val="24"/>
          <w:lang w:val="pt-BR"/>
        </w:rPr>
        <w:t>Responsabilităţi în derularea activită</w:t>
      </w:r>
      <w:r>
        <w:rPr>
          <w:rFonts w:ascii="Times New Roman" w:hAnsi="Times New Roman"/>
          <w:b/>
          <w:color w:val="000000"/>
          <w:sz w:val="24"/>
          <w:szCs w:val="24"/>
          <w:lang w:val="pt-BR"/>
        </w:rPr>
        <w:t>ţ</w:t>
      </w:r>
      <w:r w:rsidRPr="00901E68">
        <w:rPr>
          <w:rFonts w:ascii="Times New Roman" w:hAnsi="Times New Roman"/>
          <w:b/>
          <w:color w:val="000000"/>
          <w:sz w:val="24"/>
          <w:szCs w:val="24"/>
          <w:lang w:val="pt-BR"/>
        </w:rPr>
        <w:t>ii</w:t>
      </w:r>
    </w:p>
    <w:bookmarkEnd w:id="5"/>
    <w:p w14:paraId="38FE7CC3" w14:textId="77777777" w:rsidR="007925D5" w:rsidRPr="00C84D4E" w:rsidRDefault="00FC678C" w:rsidP="00FC678C">
      <w:pPr>
        <w:spacing w:after="0"/>
        <w:jc w:val="both"/>
        <w:rPr>
          <w:rFonts w:ascii="Times New Roman" w:hAnsi="Times New Roman"/>
          <w:b/>
          <w:sz w:val="24"/>
          <w:szCs w:val="24"/>
          <w:lang w:val="it-IT"/>
        </w:rPr>
      </w:pPr>
      <w:r>
        <w:rPr>
          <w:rFonts w:ascii="Times New Roman" w:hAnsi="Times New Roman"/>
          <w:b/>
          <w:sz w:val="24"/>
          <w:szCs w:val="24"/>
          <w:lang w:val="it-IT"/>
        </w:rPr>
        <w:t xml:space="preserve">             </w:t>
      </w:r>
      <w:r w:rsidR="00FE7999">
        <w:rPr>
          <w:rFonts w:ascii="Times New Roman" w:hAnsi="Times New Roman"/>
          <w:b/>
          <w:sz w:val="24"/>
          <w:szCs w:val="24"/>
          <w:lang w:val="it-IT"/>
        </w:rPr>
        <w:t xml:space="preserve"> </w:t>
      </w:r>
      <w:r w:rsidR="006D1F4B">
        <w:rPr>
          <w:rFonts w:ascii="Times New Roman" w:hAnsi="Times New Roman"/>
          <w:b/>
          <w:sz w:val="24"/>
          <w:szCs w:val="24"/>
          <w:lang w:val="it-IT"/>
        </w:rPr>
        <w:t xml:space="preserve"> </w:t>
      </w:r>
      <w:r w:rsidR="00FE7999">
        <w:rPr>
          <w:rFonts w:ascii="Times New Roman" w:hAnsi="Times New Roman"/>
          <w:b/>
          <w:sz w:val="24"/>
          <w:szCs w:val="24"/>
          <w:lang w:val="it-IT"/>
        </w:rPr>
        <w:t xml:space="preserve"> </w:t>
      </w:r>
      <w:r w:rsidR="007925D5" w:rsidRPr="00C84D4E">
        <w:rPr>
          <w:rFonts w:ascii="Times New Roman" w:hAnsi="Times New Roman"/>
          <w:b/>
          <w:sz w:val="24"/>
          <w:szCs w:val="24"/>
          <w:lang w:val="it-IT"/>
        </w:rPr>
        <w:t>Directorul General al DGASPC Arge</w:t>
      </w:r>
      <w:r w:rsidR="007925D5">
        <w:rPr>
          <w:rFonts w:ascii="Times New Roman" w:hAnsi="Times New Roman"/>
          <w:b/>
          <w:sz w:val="24"/>
          <w:szCs w:val="24"/>
          <w:lang w:val="it-IT"/>
        </w:rPr>
        <w:t>ș:</w:t>
      </w:r>
      <w:r w:rsidR="007925D5" w:rsidRPr="00C84D4E">
        <w:rPr>
          <w:rFonts w:ascii="Times New Roman" w:hAnsi="Times New Roman"/>
          <w:b/>
          <w:sz w:val="24"/>
          <w:szCs w:val="24"/>
          <w:lang w:val="it-IT"/>
        </w:rPr>
        <w:t xml:space="preserve"> </w:t>
      </w:r>
    </w:p>
    <w:p w14:paraId="16050B33" w14:textId="77777777" w:rsidR="007925D5" w:rsidRDefault="00FC678C" w:rsidP="006D1F4B">
      <w:pPr>
        <w:numPr>
          <w:ilvl w:val="0"/>
          <w:numId w:val="17"/>
        </w:numPr>
        <w:tabs>
          <w:tab w:val="left" w:pos="851"/>
        </w:tabs>
        <w:spacing w:after="0"/>
        <w:ind w:left="0" w:firstLine="567"/>
        <w:jc w:val="both"/>
        <w:rPr>
          <w:rFonts w:ascii="Times New Roman" w:hAnsi="Times New Roman"/>
          <w:sz w:val="24"/>
          <w:szCs w:val="24"/>
          <w:lang w:val="it-IT"/>
        </w:rPr>
      </w:pPr>
      <w:r>
        <w:rPr>
          <w:rFonts w:ascii="Times New Roman" w:hAnsi="Times New Roman"/>
          <w:sz w:val="24"/>
          <w:szCs w:val="24"/>
          <w:lang w:val="it-IT"/>
        </w:rPr>
        <w:t xml:space="preserve">Aprobă </w:t>
      </w:r>
      <w:r w:rsidR="008D4427" w:rsidRPr="008D4427">
        <w:rPr>
          <w:rFonts w:ascii="Times New Roman" w:hAnsi="Times New Roman"/>
          <w:sz w:val="24"/>
          <w:szCs w:val="24"/>
        </w:rPr>
        <w:t>Raportul de admitere/respingere</w:t>
      </w:r>
      <w:r w:rsidR="008D4427" w:rsidRPr="00363C07">
        <w:rPr>
          <w:rFonts w:ascii="Times New Roman" w:hAnsi="Times New Roman"/>
          <w:sz w:val="24"/>
          <w:szCs w:val="24"/>
        </w:rPr>
        <w:t xml:space="preserve"> </w:t>
      </w:r>
      <w:r w:rsidR="007925D5" w:rsidRPr="00C84D4E">
        <w:rPr>
          <w:rFonts w:ascii="Times New Roman" w:hAnsi="Times New Roman"/>
          <w:sz w:val="24"/>
          <w:szCs w:val="24"/>
          <w:lang w:val="it-IT"/>
        </w:rPr>
        <w:t>al poten</w:t>
      </w:r>
      <w:r w:rsidR="007925D5">
        <w:rPr>
          <w:rFonts w:ascii="Times New Roman" w:hAnsi="Times New Roman"/>
          <w:sz w:val="24"/>
          <w:szCs w:val="24"/>
          <w:lang w:val="it-IT"/>
        </w:rPr>
        <w:t>ț</w:t>
      </w:r>
      <w:r w:rsidR="007925D5" w:rsidRPr="00C84D4E">
        <w:rPr>
          <w:rFonts w:ascii="Times New Roman" w:hAnsi="Times New Roman"/>
          <w:sz w:val="24"/>
          <w:szCs w:val="24"/>
          <w:lang w:val="it-IT"/>
        </w:rPr>
        <w:t>ialului beneficiar;</w:t>
      </w:r>
    </w:p>
    <w:p w14:paraId="5A8B6C82" w14:textId="694ECAFE" w:rsidR="007925D5" w:rsidRDefault="007925D5" w:rsidP="00B9523E">
      <w:pPr>
        <w:numPr>
          <w:ilvl w:val="0"/>
          <w:numId w:val="17"/>
        </w:numPr>
        <w:tabs>
          <w:tab w:val="left" w:pos="851"/>
        </w:tabs>
        <w:spacing w:after="0"/>
        <w:ind w:left="0" w:firstLine="567"/>
        <w:jc w:val="both"/>
        <w:rPr>
          <w:rFonts w:ascii="Times New Roman" w:hAnsi="Times New Roman"/>
          <w:sz w:val="24"/>
          <w:szCs w:val="24"/>
          <w:lang w:val="it-IT"/>
        </w:rPr>
      </w:pPr>
      <w:r w:rsidRPr="006D1F4B">
        <w:rPr>
          <w:rFonts w:ascii="Times New Roman" w:hAnsi="Times New Roman"/>
          <w:sz w:val="24"/>
          <w:szCs w:val="24"/>
          <w:lang w:val="it-IT"/>
        </w:rPr>
        <w:t>Emite Dispoziția de admitere</w:t>
      </w:r>
      <w:r w:rsidR="004D4CB6">
        <w:rPr>
          <w:rFonts w:ascii="Times New Roman" w:hAnsi="Times New Roman"/>
          <w:sz w:val="24"/>
          <w:szCs w:val="24"/>
          <w:lang w:val="it-IT"/>
        </w:rPr>
        <w:t>/respingere</w:t>
      </w:r>
      <w:r w:rsidRPr="006D1F4B">
        <w:rPr>
          <w:rFonts w:ascii="Times New Roman" w:hAnsi="Times New Roman"/>
          <w:sz w:val="24"/>
          <w:szCs w:val="24"/>
          <w:lang w:val="it-IT"/>
        </w:rPr>
        <w:t xml:space="preserve"> în Centrul de zi</w:t>
      </w:r>
      <w:r w:rsidR="00FC678C" w:rsidRPr="006D1F4B">
        <w:rPr>
          <w:rFonts w:ascii="Times New Roman" w:hAnsi="Times New Roman"/>
          <w:sz w:val="24"/>
          <w:szCs w:val="24"/>
          <w:lang w:val="it-IT"/>
        </w:rPr>
        <w:t xml:space="preserve">/Centrul de zi </w:t>
      </w:r>
      <w:r w:rsidR="00EE2231">
        <w:rPr>
          <w:rFonts w:ascii="Times New Roman" w:hAnsi="Times New Roman"/>
          <w:sz w:val="24"/>
          <w:szCs w:val="24"/>
          <w:lang w:val="it-IT"/>
        </w:rPr>
        <w:t>și</w:t>
      </w:r>
      <w:r w:rsidRPr="006D1F4B">
        <w:rPr>
          <w:rFonts w:ascii="Times New Roman" w:hAnsi="Times New Roman"/>
          <w:sz w:val="24"/>
          <w:szCs w:val="24"/>
          <w:lang w:val="it-IT"/>
        </w:rPr>
        <w:t xml:space="preserve"> recuperare pentru copii cu dizabilit</w:t>
      </w:r>
      <w:r w:rsidR="00FC678C" w:rsidRPr="006D1F4B">
        <w:rPr>
          <w:rFonts w:ascii="Times New Roman" w:hAnsi="Times New Roman"/>
          <w:sz w:val="24"/>
          <w:szCs w:val="24"/>
          <w:lang w:val="it-IT"/>
        </w:rPr>
        <w:t>ăți</w:t>
      </w:r>
      <w:r w:rsidR="00611171">
        <w:rPr>
          <w:rFonts w:ascii="Times New Roman" w:hAnsi="Times New Roman"/>
          <w:sz w:val="24"/>
          <w:szCs w:val="24"/>
          <w:lang w:val="it-IT"/>
        </w:rPr>
        <w:t xml:space="preserve"> și serviciul </w:t>
      </w:r>
      <w:r w:rsidR="00611171" w:rsidRPr="00611171">
        <w:rPr>
          <w:rFonts w:ascii="Times New Roman" w:hAnsi="Times New Roman"/>
          <w:sz w:val="24"/>
          <w:szCs w:val="24"/>
        </w:rPr>
        <w:t>social</w:t>
      </w:r>
      <w:r w:rsidR="00611171">
        <w:rPr>
          <w:rFonts w:ascii="Times New Roman" w:hAnsi="Times New Roman"/>
          <w:b/>
          <w:bCs/>
          <w:i/>
          <w:iCs/>
          <w:sz w:val="24"/>
          <w:szCs w:val="24"/>
        </w:rPr>
        <w:t xml:space="preserve"> </w:t>
      </w:r>
      <w:r w:rsidR="00611171" w:rsidRPr="00611171">
        <w:rPr>
          <w:rFonts w:ascii="Times New Roman" w:hAnsi="Times New Roman"/>
          <w:bCs/>
          <w:sz w:val="24"/>
          <w:szCs w:val="24"/>
        </w:rPr>
        <w:t>Echipa mobilă pentru îngrijirea la domiciliu a copilului cu dizabilități</w:t>
      </w:r>
      <w:r w:rsidRPr="006D1F4B">
        <w:rPr>
          <w:rFonts w:ascii="Times New Roman" w:hAnsi="Times New Roman"/>
          <w:sz w:val="24"/>
          <w:szCs w:val="24"/>
          <w:lang w:val="it-IT"/>
        </w:rPr>
        <w:t>;</w:t>
      </w:r>
    </w:p>
    <w:p w14:paraId="31CE8DEB" w14:textId="77777777" w:rsidR="00FC678C" w:rsidRPr="006D1F4B" w:rsidRDefault="00FC678C" w:rsidP="006D1F4B">
      <w:pPr>
        <w:numPr>
          <w:ilvl w:val="0"/>
          <w:numId w:val="17"/>
        </w:numPr>
        <w:tabs>
          <w:tab w:val="left" w:pos="851"/>
        </w:tabs>
        <w:spacing w:after="0"/>
        <w:ind w:left="0" w:firstLine="567"/>
        <w:jc w:val="both"/>
        <w:rPr>
          <w:rFonts w:ascii="Times New Roman" w:hAnsi="Times New Roman"/>
          <w:sz w:val="24"/>
          <w:szCs w:val="24"/>
          <w:lang w:val="it-IT"/>
        </w:rPr>
      </w:pPr>
      <w:r w:rsidRPr="006D1F4B">
        <w:rPr>
          <w:rFonts w:ascii="Times New Roman" w:hAnsi="Times New Roman"/>
          <w:sz w:val="24"/>
          <w:szCs w:val="24"/>
          <w:lang w:val="it-IT"/>
        </w:rPr>
        <w:t>Emite Dispoziția prin care se deleagă șeful centrului/complexului atribuțiile privind semnarea contractului de furnizare servicii pentru centrul de zi.</w:t>
      </w:r>
    </w:p>
    <w:p w14:paraId="5C275047" w14:textId="77777777" w:rsidR="00E923AE" w:rsidRPr="00C84D4E" w:rsidRDefault="00E923AE" w:rsidP="00B9523E">
      <w:pPr>
        <w:spacing w:after="0"/>
        <w:ind w:left="540"/>
        <w:jc w:val="both"/>
        <w:rPr>
          <w:rFonts w:ascii="Times New Roman" w:hAnsi="Times New Roman"/>
          <w:sz w:val="24"/>
          <w:szCs w:val="24"/>
          <w:lang w:val="it-IT"/>
        </w:rPr>
      </w:pPr>
    </w:p>
    <w:p w14:paraId="6B3FA0D0" w14:textId="68B74BEF" w:rsidR="007925D5" w:rsidRPr="002B09B6" w:rsidRDefault="00FE7999" w:rsidP="00FE7999">
      <w:pPr>
        <w:spacing w:after="0"/>
        <w:jc w:val="both"/>
        <w:rPr>
          <w:rFonts w:ascii="Times New Roman" w:hAnsi="Times New Roman"/>
          <w:b/>
          <w:sz w:val="24"/>
          <w:szCs w:val="24"/>
          <w:lang w:val="it-IT"/>
        </w:rPr>
      </w:pPr>
      <w:r w:rsidRPr="002B09B6">
        <w:rPr>
          <w:rFonts w:ascii="Times New Roman" w:hAnsi="Times New Roman"/>
          <w:b/>
          <w:sz w:val="24"/>
          <w:szCs w:val="24"/>
          <w:lang w:val="it-IT"/>
        </w:rPr>
        <w:t xml:space="preserve">             </w:t>
      </w:r>
      <w:r w:rsidR="00E923AE" w:rsidRPr="002B09B6">
        <w:rPr>
          <w:rFonts w:ascii="Times New Roman" w:hAnsi="Times New Roman"/>
          <w:b/>
          <w:sz w:val="24"/>
          <w:szCs w:val="24"/>
          <w:lang w:val="it-IT"/>
        </w:rPr>
        <w:t xml:space="preserve"> </w:t>
      </w:r>
      <w:r w:rsidR="003B17E3" w:rsidRPr="002B09B6">
        <w:rPr>
          <w:rFonts w:ascii="Times New Roman" w:hAnsi="Times New Roman"/>
          <w:b/>
          <w:sz w:val="24"/>
          <w:szCs w:val="24"/>
          <w:lang w:val="it-IT"/>
        </w:rPr>
        <w:t xml:space="preserve"> </w:t>
      </w:r>
      <w:r w:rsidR="007925D5" w:rsidRPr="002B09B6">
        <w:rPr>
          <w:rFonts w:ascii="Times New Roman" w:hAnsi="Times New Roman"/>
          <w:b/>
          <w:sz w:val="24"/>
          <w:szCs w:val="24"/>
          <w:lang w:val="it-IT"/>
        </w:rPr>
        <w:t>Șeful Centrului de zi</w:t>
      </w:r>
      <w:r w:rsidRPr="002B09B6">
        <w:rPr>
          <w:rFonts w:ascii="Times New Roman" w:hAnsi="Times New Roman"/>
          <w:b/>
          <w:sz w:val="24"/>
          <w:szCs w:val="24"/>
          <w:lang w:val="it-IT"/>
        </w:rPr>
        <w:t>/</w:t>
      </w:r>
      <w:r w:rsidR="007925D5" w:rsidRPr="002B09B6">
        <w:rPr>
          <w:rFonts w:ascii="Times New Roman" w:hAnsi="Times New Roman"/>
          <w:b/>
          <w:sz w:val="24"/>
          <w:szCs w:val="24"/>
          <w:lang w:val="it-IT"/>
        </w:rPr>
        <w:t xml:space="preserve">Centrului de zi </w:t>
      </w:r>
      <w:r w:rsidR="00F00DD2">
        <w:rPr>
          <w:rFonts w:ascii="Times New Roman" w:hAnsi="Times New Roman"/>
          <w:b/>
          <w:sz w:val="24"/>
          <w:szCs w:val="24"/>
          <w:lang w:val="it-IT"/>
        </w:rPr>
        <w:t>și</w:t>
      </w:r>
      <w:r w:rsidR="007925D5" w:rsidRPr="002B09B6">
        <w:rPr>
          <w:rFonts w:ascii="Times New Roman" w:hAnsi="Times New Roman"/>
          <w:b/>
          <w:sz w:val="24"/>
          <w:szCs w:val="24"/>
          <w:lang w:val="it-IT"/>
        </w:rPr>
        <w:t xml:space="preserve"> recuperare pentru copii cu dizabilități</w:t>
      </w:r>
      <w:r w:rsidR="009A731B">
        <w:rPr>
          <w:rFonts w:ascii="Times New Roman" w:hAnsi="Times New Roman"/>
          <w:b/>
          <w:sz w:val="24"/>
          <w:szCs w:val="24"/>
          <w:lang w:val="it-IT"/>
        </w:rPr>
        <w:t xml:space="preserve">/serviciului social </w:t>
      </w:r>
      <w:r w:rsidR="009A731B" w:rsidRPr="009A731B">
        <w:rPr>
          <w:rFonts w:ascii="Times New Roman" w:hAnsi="Times New Roman"/>
          <w:b/>
          <w:sz w:val="24"/>
          <w:szCs w:val="24"/>
        </w:rPr>
        <w:t>Echipa mobilă pentru îngrijirea la domiciliu a copilului cu dizabilități</w:t>
      </w:r>
      <w:r w:rsidR="007925D5" w:rsidRPr="002B09B6">
        <w:rPr>
          <w:rFonts w:ascii="Times New Roman" w:hAnsi="Times New Roman"/>
          <w:b/>
          <w:sz w:val="24"/>
          <w:szCs w:val="24"/>
          <w:lang w:val="it-IT"/>
        </w:rPr>
        <w:t>:</w:t>
      </w:r>
    </w:p>
    <w:p w14:paraId="0309306C" w14:textId="77777777" w:rsidR="007925D5" w:rsidRDefault="007925D5" w:rsidP="009F150C">
      <w:pPr>
        <w:pStyle w:val="Listparagraf"/>
        <w:numPr>
          <w:ilvl w:val="0"/>
          <w:numId w:val="17"/>
        </w:numPr>
        <w:tabs>
          <w:tab w:val="left" w:pos="851"/>
        </w:tabs>
        <w:spacing w:after="0"/>
        <w:ind w:left="0" w:firstLine="567"/>
        <w:jc w:val="both"/>
        <w:rPr>
          <w:rFonts w:ascii="Times New Roman" w:hAnsi="Times New Roman"/>
          <w:sz w:val="24"/>
          <w:szCs w:val="24"/>
          <w:lang w:val="it-IT"/>
        </w:rPr>
      </w:pPr>
      <w:r w:rsidRPr="00336D0A">
        <w:rPr>
          <w:rFonts w:ascii="Times New Roman" w:hAnsi="Times New Roman"/>
          <w:sz w:val="24"/>
          <w:szCs w:val="24"/>
          <w:lang w:val="it-IT"/>
        </w:rPr>
        <w:t>Vizează cererea părintelui/ reprezentantului legal al potențialului beneficiar</w:t>
      </w:r>
      <w:r>
        <w:rPr>
          <w:rFonts w:ascii="Times New Roman" w:hAnsi="Times New Roman"/>
          <w:sz w:val="24"/>
          <w:szCs w:val="24"/>
          <w:lang w:val="it-IT"/>
        </w:rPr>
        <w:t>;</w:t>
      </w:r>
    </w:p>
    <w:p w14:paraId="12933F3B" w14:textId="77777777" w:rsidR="007925D5" w:rsidRDefault="007925D5" w:rsidP="000614B2">
      <w:pPr>
        <w:pStyle w:val="Listparagraf"/>
        <w:numPr>
          <w:ilvl w:val="0"/>
          <w:numId w:val="17"/>
        </w:numPr>
        <w:tabs>
          <w:tab w:val="left" w:pos="851"/>
        </w:tabs>
        <w:spacing w:after="0"/>
        <w:ind w:left="0" w:firstLine="567"/>
        <w:jc w:val="both"/>
        <w:rPr>
          <w:rFonts w:ascii="Times New Roman" w:hAnsi="Times New Roman"/>
          <w:sz w:val="24"/>
          <w:szCs w:val="24"/>
          <w:lang w:val="it-IT"/>
        </w:rPr>
      </w:pPr>
      <w:r w:rsidRPr="009F150C">
        <w:rPr>
          <w:rFonts w:ascii="Times New Roman" w:hAnsi="Times New Roman"/>
          <w:sz w:val="24"/>
          <w:szCs w:val="24"/>
          <w:lang w:val="it-IT"/>
        </w:rPr>
        <w:t>Vizeaz</w:t>
      </w:r>
      <w:r w:rsidR="009F150C">
        <w:rPr>
          <w:rFonts w:ascii="Times New Roman" w:hAnsi="Times New Roman"/>
          <w:sz w:val="24"/>
          <w:szCs w:val="24"/>
          <w:lang w:val="it-IT"/>
        </w:rPr>
        <w:t>ă</w:t>
      </w:r>
      <w:r w:rsidRPr="009F150C">
        <w:rPr>
          <w:rFonts w:ascii="Times New Roman" w:hAnsi="Times New Roman"/>
          <w:sz w:val="24"/>
          <w:szCs w:val="24"/>
          <w:lang w:val="it-IT"/>
        </w:rPr>
        <w:t xml:space="preserve"> documentele elaborate de echipa </w:t>
      </w:r>
      <w:r w:rsidR="00E923AE">
        <w:rPr>
          <w:rFonts w:ascii="Times New Roman" w:hAnsi="Times New Roman"/>
          <w:sz w:val="24"/>
          <w:szCs w:val="24"/>
          <w:lang w:val="it-IT"/>
        </w:rPr>
        <w:t>multi</w:t>
      </w:r>
      <w:r w:rsidRPr="009F150C">
        <w:rPr>
          <w:rFonts w:ascii="Times New Roman" w:hAnsi="Times New Roman"/>
          <w:sz w:val="24"/>
          <w:szCs w:val="24"/>
          <w:lang w:val="it-IT"/>
        </w:rPr>
        <w:t>disciplinară în timpul evaluarii inițiale</w:t>
      </w:r>
      <w:r w:rsidR="00FE7999" w:rsidRPr="009F150C">
        <w:rPr>
          <w:rFonts w:ascii="Times New Roman" w:hAnsi="Times New Roman"/>
          <w:sz w:val="24"/>
          <w:szCs w:val="24"/>
          <w:lang w:val="it-IT"/>
        </w:rPr>
        <w:t xml:space="preserve">, </w:t>
      </w:r>
      <w:r w:rsidRPr="009F150C">
        <w:rPr>
          <w:rFonts w:ascii="Times New Roman" w:hAnsi="Times New Roman"/>
          <w:sz w:val="24"/>
          <w:szCs w:val="24"/>
          <w:lang w:val="it-IT"/>
        </w:rPr>
        <w:t xml:space="preserve">unde este cazul; </w:t>
      </w:r>
    </w:p>
    <w:p w14:paraId="35ED836B" w14:textId="77777777" w:rsidR="000614B2" w:rsidRPr="000614B2" w:rsidRDefault="000614B2" w:rsidP="000614B2">
      <w:pPr>
        <w:pStyle w:val="Listparagraf"/>
        <w:numPr>
          <w:ilvl w:val="0"/>
          <w:numId w:val="17"/>
        </w:numPr>
        <w:tabs>
          <w:tab w:val="left" w:pos="851"/>
        </w:tabs>
        <w:spacing w:after="0"/>
        <w:ind w:left="0" w:firstLine="567"/>
        <w:jc w:val="both"/>
        <w:rPr>
          <w:rFonts w:ascii="Times New Roman" w:hAnsi="Times New Roman"/>
          <w:sz w:val="24"/>
          <w:szCs w:val="24"/>
          <w:lang w:val="it-IT"/>
        </w:rPr>
      </w:pPr>
      <w:r>
        <w:rPr>
          <w:rFonts w:ascii="Times New Roman" w:hAnsi="Times New Roman"/>
          <w:sz w:val="24"/>
          <w:szCs w:val="24"/>
        </w:rPr>
        <w:t>Are obligaţia de a organiza procesul de înregistrare zilnică a prezenţei nominale a beneficiarilor în centru;</w:t>
      </w:r>
    </w:p>
    <w:p w14:paraId="73D76733" w14:textId="77777777" w:rsidR="007925D5" w:rsidRPr="000614B2" w:rsidRDefault="007925D5" w:rsidP="000614B2">
      <w:pPr>
        <w:pStyle w:val="Listparagraf"/>
        <w:numPr>
          <w:ilvl w:val="0"/>
          <w:numId w:val="17"/>
        </w:numPr>
        <w:tabs>
          <w:tab w:val="left" w:pos="851"/>
        </w:tabs>
        <w:spacing w:after="0"/>
        <w:ind w:left="0" w:firstLine="567"/>
        <w:jc w:val="both"/>
        <w:rPr>
          <w:rFonts w:ascii="Times New Roman" w:hAnsi="Times New Roman"/>
          <w:sz w:val="24"/>
          <w:szCs w:val="24"/>
          <w:lang w:val="it-IT"/>
        </w:rPr>
      </w:pPr>
      <w:r w:rsidRPr="009F150C">
        <w:rPr>
          <w:rFonts w:ascii="Times New Roman" w:hAnsi="Times New Roman"/>
          <w:sz w:val="24"/>
          <w:szCs w:val="24"/>
          <w:lang w:val="fr-FR"/>
        </w:rPr>
        <w:t>Vizează referatul de evaluare</w:t>
      </w:r>
      <w:r w:rsidR="00FE7999" w:rsidRPr="009F150C">
        <w:rPr>
          <w:rFonts w:ascii="Times New Roman" w:hAnsi="Times New Roman"/>
          <w:sz w:val="24"/>
          <w:szCs w:val="24"/>
          <w:lang w:val="fr-FR"/>
        </w:rPr>
        <w:t xml:space="preserve">, </w:t>
      </w:r>
      <w:r w:rsidRPr="009F150C">
        <w:rPr>
          <w:rFonts w:ascii="Times New Roman" w:hAnsi="Times New Roman"/>
          <w:sz w:val="24"/>
          <w:szCs w:val="24"/>
          <w:lang w:val="fr-FR"/>
        </w:rPr>
        <w:t xml:space="preserve">unde este cazul; </w:t>
      </w:r>
    </w:p>
    <w:p w14:paraId="299F0CBC" w14:textId="6DFF46F1" w:rsidR="000614B2" w:rsidRPr="00D4482D" w:rsidRDefault="000614B2" w:rsidP="000614B2">
      <w:pPr>
        <w:pStyle w:val="Listparagraf"/>
        <w:numPr>
          <w:ilvl w:val="0"/>
          <w:numId w:val="17"/>
        </w:numPr>
        <w:tabs>
          <w:tab w:val="left" w:pos="851"/>
        </w:tabs>
        <w:spacing w:after="0"/>
        <w:ind w:left="0" w:firstLine="567"/>
        <w:jc w:val="both"/>
        <w:rPr>
          <w:rFonts w:ascii="Times New Roman" w:hAnsi="Times New Roman"/>
          <w:sz w:val="24"/>
          <w:szCs w:val="24"/>
          <w:lang w:val="it-IT"/>
        </w:rPr>
      </w:pPr>
      <w:r>
        <w:rPr>
          <w:rFonts w:ascii="Times New Roman" w:hAnsi="Times New Roman"/>
          <w:sz w:val="24"/>
          <w:szCs w:val="24"/>
        </w:rPr>
        <w:t xml:space="preserve">Semnează </w:t>
      </w:r>
      <w:r w:rsidRPr="006D1F4B">
        <w:rPr>
          <w:rFonts w:ascii="Times New Roman" w:hAnsi="Times New Roman"/>
          <w:sz w:val="24"/>
          <w:szCs w:val="24"/>
          <w:lang w:val="it-IT"/>
        </w:rPr>
        <w:t>contractul de furnizare servicii pentru centrul de zi</w:t>
      </w:r>
      <w:r w:rsidR="00E923AE">
        <w:rPr>
          <w:rFonts w:ascii="Times New Roman" w:hAnsi="Times New Roman"/>
          <w:sz w:val="24"/>
          <w:szCs w:val="24"/>
          <w:lang w:val="it-IT"/>
        </w:rPr>
        <w:t>/</w:t>
      </w:r>
      <w:r>
        <w:rPr>
          <w:rFonts w:ascii="Times New Roman" w:hAnsi="Times New Roman"/>
          <w:sz w:val="24"/>
          <w:szCs w:val="24"/>
        </w:rPr>
        <w:t xml:space="preserve"> </w:t>
      </w:r>
      <w:r w:rsidR="00E923AE" w:rsidRPr="00E923AE">
        <w:rPr>
          <w:rFonts w:ascii="Times New Roman" w:hAnsi="Times New Roman"/>
          <w:bCs/>
          <w:sz w:val="24"/>
          <w:szCs w:val="24"/>
          <w:lang w:val="it-IT"/>
        </w:rPr>
        <w:t>centrul</w:t>
      </w:r>
      <w:r w:rsidR="00E923AE">
        <w:rPr>
          <w:rFonts w:ascii="Times New Roman" w:hAnsi="Times New Roman"/>
          <w:bCs/>
          <w:sz w:val="24"/>
          <w:szCs w:val="24"/>
          <w:lang w:val="it-IT"/>
        </w:rPr>
        <w:t xml:space="preserve"> </w:t>
      </w:r>
      <w:r w:rsidR="00E923AE" w:rsidRPr="00E923AE">
        <w:rPr>
          <w:rFonts w:ascii="Times New Roman" w:hAnsi="Times New Roman"/>
          <w:bCs/>
          <w:sz w:val="24"/>
          <w:szCs w:val="24"/>
          <w:lang w:val="it-IT"/>
        </w:rPr>
        <w:t xml:space="preserve">de zi </w:t>
      </w:r>
      <w:r w:rsidR="00F00DD2">
        <w:rPr>
          <w:rFonts w:ascii="Times New Roman" w:hAnsi="Times New Roman"/>
          <w:bCs/>
          <w:sz w:val="24"/>
          <w:szCs w:val="24"/>
          <w:lang w:val="it-IT"/>
        </w:rPr>
        <w:t>și</w:t>
      </w:r>
      <w:r w:rsidR="00E923AE" w:rsidRPr="00E923AE">
        <w:rPr>
          <w:rFonts w:ascii="Times New Roman" w:hAnsi="Times New Roman"/>
          <w:bCs/>
          <w:sz w:val="24"/>
          <w:szCs w:val="24"/>
          <w:lang w:val="it-IT"/>
        </w:rPr>
        <w:t xml:space="preserve"> recuperare pentru copii cu dizabilități</w:t>
      </w:r>
      <w:r w:rsidR="00E923AE" w:rsidRPr="00E923AE">
        <w:rPr>
          <w:rFonts w:ascii="Times New Roman" w:hAnsi="Times New Roman"/>
          <w:bCs/>
          <w:sz w:val="24"/>
          <w:szCs w:val="24"/>
        </w:rPr>
        <w:t xml:space="preserve"> </w:t>
      </w:r>
      <w:r>
        <w:rPr>
          <w:rFonts w:ascii="Times New Roman" w:hAnsi="Times New Roman"/>
          <w:sz w:val="24"/>
          <w:szCs w:val="24"/>
        </w:rPr>
        <w:t>(conform atribuțiilor privind semnarea contractului, delegate prin dispoziția directorului general al DGASPC Argeș)</w:t>
      </w:r>
      <w:r w:rsidR="00D4482D">
        <w:rPr>
          <w:rFonts w:ascii="Times New Roman" w:hAnsi="Times New Roman"/>
          <w:sz w:val="24"/>
          <w:szCs w:val="24"/>
        </w:rPr>
        <w:t>;</w:t>
      </w:r>
    </w:p>
    <w:p w14:paraId="55B84FDA" w14:textId="77777777" w:rsidR="00D4482D" w:rsidRPr="00F72543" w:rsidRDefault="00D4482D" w:rsidP="000614B2">
      <w:pPr>
        <w:pStyle w:val="Listparagraf"/>
        <w:numPr>
          <w:ilvl w:val="0"/>
          <w:numId w:val="17"/>
        </w:numPr>
        <w:tabs>
          <w:tab w:val="left" w:pos="851"/>
        </w:tabs>
        <w:spacing w:after="0"/>
        <w:ind w:left="0" w:firstLine="567"/>
        <w:jc w:val="both"/>
        <w:rPr>
          <w:rFonts w:ascii="Times New Roman" w:hAnsi="Times New Roman"/>
          <w:sz w:val="24"/>
          <w:szCs w:val="24"/>
          <w:lang w:val="it-IT"/>
        </w:rPr>
      </w:pPr>
      <w:r>
        <w:rPr>
          <w:rFonts w:ascii="Times New Roman" w:hAnsi="Times New Roman"/>
          <w:sz w:val="24"/>
          <w:szCs w:val="24"/>
        </w:rPr>
        <w:t>Aprob</w:t>
      </w:r>
      <w:r>
        <w:rPr>
          <w:rFonts w:ascii="Times New Roman" w:hAnsi="Times New Roman"/>
          <w:sz w:val="24"/>
          <w:szCs w:val="24"/>
          <w:lang w:val="ro-RO"/>
        </w:rPr>
        <w:t>ă</w:t>
      </w:r>
      <w:r w:rsidRPr="00D4482D">
        <w:rPr>
          <w:rFonts w:ascii="Times New Roman" w:hAnsi="Times New Roman"/>
          <w:sz w:val="24"/>
          <w:szCs w:val="24"/>
        </w:rPr>
        <w:t xml:space="preserve"> </w:t>
      </w:r>
      <w:r>
        <w:rPr>
          <w:rFonts w:ascii="Times New Roman" w:hAnsi="Times New Roman"/>
          <w:sz w:val="24"/>
          <w:szCs w:val="24"/>
        </w:rPr>
        <w:t>lista specială în care se înscriu utilizatorii, din cadrul personalului centrului, care pot avea acces la dosarele personale ale beneficiarilor;</w:t>
      </w:r>
    </w:p>
    <w:p w14:paraId="1ADC49F2" w14:textId="77777777" w:rsidR="00F72543" w:rsidRPr="00840540" w:rsidRDefault="00F72543" w:rsidP="00840540">
      <w:pPr>
        <w:pStyle w:val="Listparagraf"/>
        <w:numPr>
          <w:ilvl w:val="0"/>
          <w:numId w:val="17"/>
        </w:numPr>
        <w:tabs>
          <w:tab w:val="left" w:pos="851"/>
        </w:tabs>
        <w:spacing w:after="0"/>
        <w:ind w:left="0" w:firstLine="567"/>
        <w:jc w:val="both"/>
        <w:rPr>
          <w:rFonts w:ascii="Times New Roman" w:hAnsi="Times New Roman"/>
          <w:sz w:val="24"/>
          <w:szCs w:val="24"/>
          <w:lang w:val="fr-FR"/>
        </w:rPr>
      </w:pPr>
      <w:r>
        <w:rPr>
          <w:rFonts w:ascii="Times New Roman" w:hAnsi="Times New Roman"/>
          <w:sz w:val="24"/>
          <w:szCs w:val="24"/>
        </w:rPr>
        <w:t>În ceea ce privește dosarele</w:t>
      </w:r>
      <w:r w:rsidR="009352B4">
        <w:rPr>
          <w:rFonts w:ascii="Times New Roman" w:hAnsi="Times New Roman"/>
          <w:sz w:val="24"/>
          <w:szCs w:val="24"/>
        </w:rPr>
        <w:t>le</w:t>
      </w:r>
      <w:r>
        <w:rPr>
          <w:rFonts w:ascii="Times New Roman" w:hAnsi="Times New Roman"/>
          <w:sz w:val="24"/>
          <w:szCs w:val="24"/>
        </w:rPr>
        <w:t xml:space="preserve"> personale şi dosarele de servicii ale beneficiarilor, asigură accesul beneficiarilor/reprezentanților lor legali la aceste documente, care pot fi consultate de beneficiari (în funcţie de vârstă şi gradul de maturitate)/reprezentanţii legali</w:t>
      </w:r>
      <w:r w:rsidR="00840540">
        <w:rPr>
          <w:rFonts w:ascii="Times New Roman" w:hAnsi="Times New Roman"/>
          <w:sz w:val="24"/>
          <w:szCs w:val="24"/>
        </w:rPr>
        <w:t>;</w:t>
      </w:r>
    </w:p>
    <w:p w14:paraId="100D8409" w14:textId="77777777" w:rsidR="00D4482D" w:rsidRPr="00E228AD" w:rsidRDefault="00D4482D" w:rsidP="000614B2">
      <w:pPr>
        <w:pStyle w:val="Listparagraf"/>
        <w:numPr>
          <w:ilvl w:val="0"/>
          <w:numId w:val="17"/>
        </w:numPr>
        <w:tabs>
          <w:tab w:val="left" w:pos="851"/>
        </w:tabs>
        <w:spacing w:after="0"/>
        <w:ind w:left="0" w:firstLine="567"/>
        <w:jc w:val="both"/>
        <w:rPr>
          <w:rFonts w:ascii="Times New Roman" w:hAnsi="Times New Roman"/>
          <w:sz w:val="24"/>
          <w:szCs w:val="24"/>
          <w:lang w:val="it-IT"/>
        </w:rPr>
      </w:pPr>
      <w:r>
        <w:rPr>
          <w:rFonts w:ascii="Times New Roman" w:hAnsi="Times New Roman"/>
          <w:sz w:val="24"/>
          <w:szCs w:val="24"/>
        </w:rPr>
        <w:t>Aprobă, în scris, accesul oricărei persoane, fizice sau juridice, la dosarul personal al beneficiarului, după verificarea existenței acceptului copilului care are discernământ, cu excepția cazurilor expres prevăzute de lege;</w:t>
      </w:r>
    </w:p>
    <w:p w14:paraId="718F0CCE" w14:textId="77777777" w:rsidR="004F2490" w:rsidRPr="000C4068" w:rsidRDefault="00333C8F" w:rsidP="000C4068">
      <w:pPr>
        <w:pStyle w:val="Listparagraf"/>
        <w:numPr>
          <w:ilvl w:val="0"/>
          <w:numId w:val="17"/>
        </w:numPr>
        <w:tabs>
          <w:tab w:val="left" w:pos="851"/>
        </w:tabs>
        <w:spacing w:after="0"/>
        <w:ind w:left="0" w:firstLine="567"/>
        <w:jc w:val="both"/>
        <w:rPr>
          <w:rFonts w:ascii="Times New Roman" w:hAnsi="Times New Roman"/>
          <w:sz w:val="24"/>
          <w:szCs w:val="24"/>
          <w:lang w:val="it-IT"/>
        </w:rPr>
      </w:pPr>
      <w:r>
        <w:rPr>
          <w:rFonts w:ascii="Times New Roman" w:hAnsi="Times New Roman"/>
          <w:sz w:val="24"/>
          <w:szCs w:val="24"/>
        </w:rPr>
        <w:t xml:space="preserve">Asigură </w:t>
      </w:r>
      <w:r w:rsidR="00E228AD">
        <w:rPr>
          <w:rFonts w:ascii="Times New Roman" w:hAnsi="Times New Roman"/>
          <w:sz w:val="24"/>
          <w:szCs w:val="24"/>
        </w:rPr>
        <w:t>condiții corespunzătoare</w:t>
      </w:r>
      <w:r w:rsidR="00E228AD" w:rsidRPr="00E228AD">
        <w:rPr>
          <w:rFonts w:ascii="Times New Roman" w:hAnsi="Times New Roman"/>
          <w:sz w:val="24"/>
          <w:szCs w:val="24"/>
        </w:rPr>
        <w:t xml:space="preserve"> </w:t>
      </w:r>
      <w:r w:rsidR="00E228AD">
        <w:rPr>
          <w:rFonts w:ascii="Times New Roman" w:hAnsi="Times New Roman"/>
          <w:sz w:val="24"/>
          <w:szCs w:val="24"/>
        </w:rPr>
        <w:t>pentru</w:t>
      </w:r>
      <w:r w:rsidR="00E228AD" w:rsidRPr="00E228AD">
        <w:rPr>
          <w:rFonts w:ascii="Times New Roman" w:hAnsi="Times New Roman"/>
          <w:sz w:val="24"/>
          <w:szCs w:val="24"/>
        </w:rPr>
        <w:t xml:space="preserve"> </w:t>
      </w:r>
      <w:r w:rsidR="00E228AD">
        <w:rPr>
          <w:rFonts w:ascii="Times New Roman" w:hAnsi="Times New Roman"/>
          <w:sz w:val="24"/>
          <w:szCs w:val="24"/>
        </w:rPr>
        <w:t>păstrarea</w:t>
      </w:r>
      <w:r w:rsidR="00E228AD" w:rsidRPr="00E228AD">
        <w:rPr>
          <w:rFonts w:ascii="Times New Roman" w:hAnsi="Times New Roman"/>
          <w:sz w:val="24"/>
          <w:szCs w:val="24"/>
        </w:rPr>
        <w:t xml:space="preserve"> </w:t>
      </w:r>
      <w:r w:rsidR="00E228AD">
        <w:rPr>
          <w:rFonts w:ascii="Times New Roman" w:hAnsi="Times New Roman"/>
          <w:sz w:val="24"/>
          <w:szCs w:val="24"/>
        </w:rPr>
        <w:t>intactă</w:t>
      </w:r>
      <w:r w:rsidR="00E228AD" w:rsidRPr="00E228AD">
        <w:rPr>
          <w:rFonts w:ascii="Times New Roman" w:hAnsi="Times New Roman"/>
          <w:sz w:val="24"/>
          <w:szCs w:val="24"/>
        </w:rPr>
        <w:t xml:space="preserve"> </w:t>
      </w:r>
      <w:r w:rsidR="00E228AD">
        <w:rPr>
          <w:rFonts w:ascii="Times New Roman" w:hAnsi="Times New Roman"/>
          <w:sz w:val="24"/>
          <w:szCs w:val="24"/>
        </w:rPr>
        <w:t>a</w:t>
      </w:r>
      <w:r w:rsidR="00E228AD" w:rsidRPr="00E228AD">
        <w:rPr>
          <w:rFonts w:ascii="Times New Roman" w:hAnsi="Times New Roman"/>
          <w:sz w:val="24"/>
          <w:szCs w:val="24"/>
        </w:rPr>
        <w:t xml:space="preserve"> </w:t>
      </w:r>
      <w:r w:rsidR="00E228AD">
        <w:rPr>
          <w:rFonts w:ascii="Times New Roman" w:hAnsi="Times New Roman"/>
          <w:sz w:val="24"/>
          <w:szCs w:val="24"/>
        </w:rPr>
        <w:t>documentelor</w:t>
      </w:r>
      <w:r>
        <w:rPr>
          <w:rFonts w:ascii="Times New Roman" w:hAnsi="Times New Roman"/>
          <w:sz w:val="24"/>
          <w:szCs w:val="24"/>
        </w:rPr>
        <w:t>, prin amenajarea unui spaţiu corespunzător pentru păstrarea, pe perioada prevăzută de lege, a dosarelor personale ale beneficiarilor;</w:t>
      </w:r>
    </w:p>
    <w:p w14:paraId="17EB3C3D" w14:textId="77777777" w:rsidR="00333C8F" w:rsidRPr="00333C8F" w:rsidRDefault="00333C8F" w:rsidP="00F1495A">
      <w:pPr>
        <w:pStyle w:val="Listparagraf"/>
        <w:numPr>
          <w:ilvl w:val="0"/>
          <w:numId w:val="17"/>
        </w:numPr>
        <w:tabs>
          <w:tab w:val="left" w:pos="851"/>
        </w:tabs>
        <w:spacing w:after="0"/>
        <w:ind w:left="0" w:firstLine="567"/>
        <w:jc w:val="both"/>
        <w:rPr>
          <w:rFonts w:ascii="Times New Roman" w:hAnsi="Times New Roman"/>
          <w:sz w:val="24"/>
          <w:szCs w:val="24"/>
          <w:lang w:val="it-IT"/>
        </w:rPr>
      </w:pPr>
      <w:r w:rsidRPr="00333C8F">
        <w:rPr>
          <w:rFonts w:ascii="Times New Roman" w:hAnsi="Times New Roman"/>
          <w:sz w:val="24"/>
          <w:szCs w:val="24"/>
        </w:rPr>
        <w:t>Asigur</w:t>
      </w:r>
      <w:r w:rsidRPr="00333C8F">
        <w:rPr>
          <w:rFonts w:ascii="Times New Roman" w:hAnsi="Times New Roman"/>
          <w:sz w:val="24"/>
          <w:szCs w:val="24"/>
          <w:lang w:val="ro-RO"/>
        </w:rPr>
        <w:t xml:space="preserve">ă o evidență a </w:t>
      </w:r>
      <w:r w:rsidRPr="00333C8F">
        <w:rPr>
          <w:rFonts w:ascii="Times New Roman" w:hAnsi="Times New Roman"/>
          <w:sz w:val="24"/>
          <w:szCs w:val="24"/>
        </w:rPr>
        <w:t xml:space="preserve">dosarelor personale ale beneficiarilor arhivate pe suport de hârtie sau electronic; </w:t>
      </w:r>
    </w:p>
    <w:p w14:paraId="3672BE50" w14:textId="77777777" w:rsidR="00FA4B36" w:rsidRPr="00FA4B36" w:rsidRDefault="00333C8F" w:rsidP="00F1495A">
      <w:pPr>
        <w:pStyle w:val="Listparagraf"/>
        <w:numPr>
          <w:ilvl w:val="0"/>
          <w:numId w:val="17"/>
        </w:numPr>
        <w:tabs>
          <w:tab w:val="left" w:pos="851"/>
        </w:tabs>
        <w:spacing w:after="0"/>
        <w:ind w:left="0" w:firstLine="567"/>
        <w:jc w:val="both"/>
        <w:rPr>
          <w:rFonts w:ascii="Times New Roman" w:hAnsi="Times New Roman"/>
          <w:sz w:val="24"/>
          <w:szCs w:val="24"/>
          <w:lang w:val="it-IT"/>
        </w:rPr>
      </w:pPr>
      <w:r>
        <w:rPr>
          <w:rFonts w:ascii="Times New Roman" w:hAnsi="Times New Roman"/>
          <w:sz w:val="24"/>
          <w:szCs w:val="24"/>
        </w:rPr>
        <w:t xml:space="preserve">Asigură constituirea </w:t>
      </w:r>
      <w:r w:rsidR="00FA4B36">
        <w:rPr>
          <w:rFonts w:ascii="Times New Roman" w:hAnsi="Times New Roman"/>
          <w:sz w:val="24"/>
          <w:szCs w:val="24"/>
          <w:lang w:val="ro-RO"/>
        </w:rPr>
        <w:t>și</w:t>
      </w:r>
      <w:r w:rsidR="00FA4B36">
        <w:rPr>
          <w:rFonts w:ascii="Times New Roman" w:hAnsi="Times New Roman"/>
          <w:sz w:val="24"/>
          <w:szCs w:val="24"/>
        </w:rPr>
        <w:t xml:space="preserve"> administrarea </w:t>
      </w:r>
      <w:r>
        <w:rPr>
          <w:rFonts w:ascii="Times New Roman" w:hAnsi="Times New Roman"/>
          <w:sz w:val="24"/>
          <w:szCs w:val="24"/>
        </w:rPr>
        <w:t xml:space="preserve">unei baze de date referitoare la beneficiarii </w:t>
      </w:r>
      <w:r w:rsidR="009D23EA">
        <w:rPr>
          <w:rFonts w:ascii="Times New Roman" w:hAnsi="Times New Roman"/>
          <w:sz w:val="24"/>
          <w:szCs w:val="24"/>
        </w:rPr>
        <w:t xml:space="preserve">înngrijiți în cadrul </w:t>
      </w:r>
      <w:r>
        <w:rPr>
          <w:rFonts w:ascii="Times New Roman" w:hAnsi="Times New Roman"/>
          <w:sz w:val="24"/>
          <w:szCs w:val="24"/>
        </w:rPr>
        <w:t xml:space="preserve">centrului, </w:t>
      </w:r>
      <w:r w:rsidR="00FA4B36">
        <w:rPr>
          <w:rFonts w:ascii="Times New Roman" w:hAnsi="Times New Roman"/>
          <w:sz w:val="24"/>
          <w:szCs w:val="24"/>
        </w:rPr>
        <w:t xml:space="preserve">(care se actualizează permanent), </w:t>
      </w:r>
      <w:r>
        <w:rPr>
          <w:rFonts w:ascii="Times New Roman" w:hAnsi="Times New Roman"/>
          <w:sz w:val="24"/>
          <w:szCs w:val="24"/>
        </w:rPr>
        <w:t>atât pe suport de hârtie, cât şi electronic</w:t>
      </w:r>
      <w:r w:rsidR="00FA4B36">
        <w:rPr>
          <w:rFonts w:ascii="Times New Roman" w:hAnsi="Times New Roman"/>
          <w:sz w:val="24"/>
          <w:szCs w:val="24"/>
        </w:rPr>
        <w:t>;</w:t>
      </w:r>
    </w:p>
    <w:p w14:paraId="6AFBC7D8" w14:textId="77777777" w:rsidR="00333C8F" w:rsidRPr="009A10D2" w:rsidRDefault="00FA4B36" w:rsidP="00F1495A">
      <w:pPr>
        <w:pStyle w:val="Listparagraf"/>
        <w:numPr>
          <w:ilvl w:val="0"/>
          <w:numId w:val="17"/>
        </w:numPr>
        <w:tabs>
          <w:tab w:val="left" w:pos="851"/>
        </w:tabs>
        <w:spacing w:after="0"/>
        <w:ind w:left="0" w:firstLine="567"/>
        <w:jc w:val="both"/>
        <w:rPr>
          <w:rFonts w:ascii="Times New Roman" w:hAnsi="Times New Roman"/>
          <w:sz w:val="24"/>
          <w:szCs w:val="24"/>
          <w:lang w:val="it-IT"/>
        </w:rPr>
      </w:pPr>
      <w:r w:rsidRPr="008570F6">
        <w:rPr>
          <w:rFonts w:ascii="Times New Roman" w:hAnsi="Times New Roman"/>
          <w:color w:val="FF0000"/>
          <w:sz w:val="24"/>
          <w:szCs w:val="24"/>
        </w:rPr>
        <w:t xml:space="preserve"> </w:t>
      </w:r>
      <w:r w:rsidRPr="009D23EA">
        <w:rPr>
          <w:rFonts w:ascii="Times New Roman" w:hAnsi="Times New Roman"/>
          <w:sz w:val="24"/>
          <w:szCs w:val="24"/>
        </w:rPr>
        <w:t>Aprobă lista specială cu utilizatorii, din cadrul personalului centrului</w:t>
      </w:r>
      <w:r w:rsidR="009D23EA" w:rsidRPr="009D23EA">
        <w:rPr>
          <w:rFonts w:ascii="Times New Roman" w:hAnsi="Times New Roman"/>
          <w:sz w:val="24"/>
          <w:szCs w:val="24"/>
        </w:rPr>
        <w:t xml:space="preserve"> și </w:t>
      </w:r>
      <w:r w:rsidRPr="009D23EA">
        <w:rPr>
          <w:rFonts w:ascii="Times New Roman" w:hAnsi="Times New Roman"/>
          <w:sz w:val="24"/>
          <w:szCs w:val="24"/>
        </w:rPr>
        <w:t xml:space="preserve">acordă accesul altor persoane fizice sau juridice, care pot avea acces la baza de date </w:t>
      </w:r>
      <w:r w:rsidR="005B0F38">
        <w:rPr>
          <w:rFonts w:ascii="Times New Roman" w:hAnsi="Times New Roman"/>
          <w:sz w:val="24"/>
          <w:szCs w:val="24"/>
        </w:rPr>
        <w:t>respectiv</w:t>
      </w:r>
      <w:r w:rsidR="00E923AE">
        <w:rPr>
          <w:rFonts w:ascii="Times New Roman" w:hAnsi="Times New Roman"/>
          <w:sz w:val="24"/>
          <w:szCs w:val="24"/>
        </w:rPr>
        <w:t>ă</w:t>
      </w:r>
      <w:r w:rsidR="005B0F38">
        <w:rPr>
          <w:rFonts w:ascii="Times New Roman" w:hAnsi="Times New Roman"/>
          <w:sz w:val="24"/>
          <w:szCs w:val="24"/>
        </w:rPr>
        <w:t xml:space="preserve"> (instituţiile de inspecţie şi control au acces la baza de date în condiţiile legii)</w:t>
      </w:r>
      <w:r w:rsidRPr="009D23EA">
        <w:rPr>
          <w:rFonts w:ascii="Times New Roman" w:hAnsi="Times New Roman"/>
          <w:sz w:val="24"/>
          <w:szCs w:val="24"/>
        </w:rPr>
        <w:t>;</w:t>
      </w:r>
      <w:r w:rsidR="005B0F38">
        <w:rPr>
          <w:rFonts w:ascii="Times New Roman" w:hAnsi="Times New Roman"/>
          <w:sz w:val="24"/>
          <w:szCs w:val="24"/>
        </w:rPr>
        <w:t xml:space="preserve"> </w:t>
      </w:r>
    </w:p>
    <w:p w14:paraId="582E9FEE" w14:textId="77777777" w:rsidR="009A10D2" w:rsidRPr="009D23EA" w:rsidRDefault="009A10D2" w:rsidP="00F1495A">
      <w:pPr>
        <w:pStyle w:val="Listparagraf"/>
        <w:numPr>
          <w:ilvl w:val="0"/>
          <w:numId w:val="17"/>
        </w:numPr>
        <w:tabs>
          <w:tab w:val="left" w:pos="851"/>
        </w:tabs>
        <w:spacing w:after="0"/>
        <w:ind w:left="0" w:firstLine="567"/>
        <w:jc w:val="both"/>
        <w:rPr>
          <w:rFonts w:ascii="Times New Roman" w:hAnsi="Times New Roman"/>
          <w:sz w:val="24"/>
          <w:szCs w:val="24"/>
          <w:lang w:val="it-IT"/>
        </w:rPr>
      </w:pPr>
      <w:r>
        <w:rPr>
          <w:rFonts w:ascii="Times New Roman" w:hAnsi="Times New Roman"/>
          <w:sz w:val="24"/>
          <w:szCs w:val="24"/>
        </w:rPr>
        <w:t>Se asigură că Declaraţiile pe proprie răspundere ale personalului centrului privind păstrarea confidenţialităţii datelor referitoare la beneficiarii centrului sunt disponibile în dosarele de personal ale angajaţilor;</w:t>
      </w:r>
    </w:p>
    <w:p w14:paraId="0FBA4E0C" w14:textId="77777777" w:rsidR="007925D5" w:rsidRPr="009F150C" w:rsidRDefault="007925D5" w:rsidP="000614B2">
      <w:pPr>
        <w:pStyle w:val="Listparagraf"/>
        <w:numPr>
          <w:ilvl w:val="0"/>
          <w:numId w:val="17"/>
        </w:numPr>
        <w:tabs>
          <w:tab w:val="left" w:pos="851"/>
        </w:tabs>
        <w:spacing w:after="0"/>
        <w:ind w:left="0" w:firstLine="567"/>
        <w:jc w:val="both"/>
        <w:rPr>
          <w:rFonts w:ascii="Times New Roman" w:hAnsi="Times New Roman"/>
          <w:sz w:val="24"/>
          <w:szCs w:val="24"/>
          <w:lang w:val="it-IT"/>
        </w:rPr>
      </w:pPr>
      <w:r w:rsidRPr="009F150C">
        <w:rPr>
          <w:rFonts w:ascii="Times New Roman" w:hAnsi="Times New Roman"/>
          <w:sz w:val="24"/>
          <w:szCs w:val="24"/>
          <w:lang w:val="fr-FR"/>
        </w:rPr>
        <w:t>Semnează raportul de admitere</w:t>
      </w:r>
      <w:r w:rsidR="009D23EA">
        <w:rPr>
          <w:rFonts w:ascii="Times New Roman" w:hAnsi="Times New Roman"/>
          <w:sz w:val="24"/>
          <w:szCs w:val="24"/>
          <w:lang w:val="fr-FR"/>
        </w:rPr>
        <w:t>/respingere a copilului</w:t>
      </w:r>
      <w:r w:rsidRPr="009F150C">
        <w:rPr>
          <w:rFonts w:ascii="Times New Roman" w:hAnsi="Times New Roman"/>
          <w:sz w:val="24"/>
          <w:szCs w:val="24"/>
          <w:lang w:val="fr-FR"/>
        </w:rPr>
        <w:t>.</w:t>
      </w:r>
    </w:p>
    <w:p w14:paraId="7950DB01" w14:textId="77777777" w:rsidR="00D4482D" w:rsidRDefault="00D4482D" w:rsidP="00F1495A">
      <w:pPr>
        <w:pStyle w:val="Listparagraf"/>
        <w:tabs>
          <w:tab w:val="left" w:pos="993"/>
        </w:tabs>
        <w:spacing w:after="0"/>
        <w:ind w:left="0"/>
        <w:jc w:val="both"/>
        <w:rPr>
          <w:rFonts w:ascii="Times New Roman" w:hAnsi="Times New Roman"/>
          <w:sz w:val="24"/>
          <w:szCs w:val="24"/>
          <w:lang w:val="fr-FR"/>
        </w:rPr>
      </w:pPr>
    </w:p>
    <w:p w14:paraId="2DEE9B7E" w14:textId="5149F837" w:rsidR="007925D5" w:rsidRDefault="007925D5" w:rsidP="00FE7999">
      <w:pPr>
        <w:pStyle w:val="Listparagraf"/>
        <w:spacing w:after="0"/>
        <w:ind w:left="851" w:hanging="709"/>
        <w:jc w:val="both"/>
        <w:rPr>
          <w:rFonts w:ascii="Times New Roman" w:hAnsi="Times New Roman"/>
          <w:b/>
          <w:sz w:val="24"/>
          <w:szCs w:val="24"/>
          <w:lang w:val="fr-FR"/>
        </w:rPr>
      </w:pPr>
      <w:r w:rsidRPr="00842E63">
        <w:rPr>
          <w:rFonts w:ascii="Times New Roman" w:hAnsi="Times New Roman"/>
          <w:b/>
          <w:sz w:val="24"/>
          <w:szCs w:val="24"/>
          <w:lang w:val="fr-FR"/>
        </w:rPr>
        <w:t xml:space="preserve"> </w:t>
      </w:r>
      <w:r w:rsidR="00FE7999">
        <w:rPr>
          <w:rFonts w:ascii="Times New Roman" w:hAnsi="Times New Roman"/>
          <w:b/>
          <w:sz w:val="24"/>
          <w:szCs w:val="24"/>
          <w:lang w:val="fr-FR"/>
        </w:rPr>
        <w:t xml:space="preserve">           </w:t>
      </w:r>
      <w:r w:rsidRPr="00842E63">
        <w:rPr>
          <w:rFonts w:ascii="Times New Roman" w:hAnsi="Times New Roman"/>
          <w:b/>
          <w:sz w:val="24"/>
          <w:szCs w:val="24"/>
          <w:lang w:val="fr-FR"/>
        </w:rPr>
        <w:t>Asistentul social</w:t>
      </w:r>
      <w:r>
        <w:rPr>
          <w:rFonts w:ascii="Times New Roman" w:hAnsi="Times New Roman"/>
          <w:b/>
          <w:sz w:val="24"/>
          <w:szCs w:val="24"/>
          <w:lang w:val="fr-FR"/>
        </w:rPr>
        <w:t xml:space="preserve"> al</w:t>
      </w:r>
      <w:r w:rsidR="00FE7999">
        <w:rPr>
          <w:rFonts w:ascii="Times New Roman" w:hAnsi="Times New Roman"/>
          <w:b/>
          <w:sz w:val="24"/>
          <w:szCs w:val="24"/>
          <w:lang w:val="fr-FR"/>
        </w:rPr>
        <w:t xml:space="preserve"> </w:t>
      </w:r>
      <w:r>
        <w:rPr>
          <w:rFonts w:ascii="Times New Roman" w:hAnsi="Times New Roman"/>
          <w:b/>
          <w:sz w:val="24"/>
          <w:szCs w:val="24"/>
          <w:lang w:val="fr-FR"/>
        </w:rPr>
        <w:t>Centrului de zi</w:t>
      </w:r>
      <w:r w:rsidR="00FE7999">
        <w:rPr>
          <w:rFonts w:ascii="Times New Roman" w:hAnsi="Times New Roman"/>
          <w:b/>
          <w:sz w:val="24"/>
          <w:szCs w:val="24"/>
          <w:lang w:val="fr-FR"/>
        </w:rPr>
        <w:t>/</w:t>
      </w:r>
      <w:r>
        <w:rPr>
          <w:rFonts w:ascii="Times New Roman" w:hAnsi="Times New Roman"/>
          <w:b/>
          <w:sz w:val="24"/>
          <w:szCs w:val="24"/>
          <w:lang w:val="it-IT"/>
        </w:rPr>
        <w:t xml:space="preserve">Centrului de zi </w:t>
      </w:r>
      <w:r w:rsidR="00664985">
        <w:rPr>
          <w:rFonts w:ascii="Times New Roman" w:hAnsi="Times New Roman"/>
          <w:b/>
          <w:sz w:val="24"/>
          <w:szCs w:val="24"/>
          <w:lang w:val="it-IT"/>
        </w:rPr>
        <w:t>și</w:t>
      </w:r>
      <w:r>
        <w:rPr>
          <w:rFonts w:ascii="Times New Roman" w:hAnsi="Times New Roman"/>
          <w:b/>
          <w:sz w:val="24"/>
          <w:szCs w:val="24"/>
          <w:lang w:val="it-IT"/>
        </w:rPr>
        <w:t xml:space="preserve"> recuperare pentru</w:t>
      </w:r>
      <w:r w:rsidR="00FE7999">
        <w:rPr>
          <w:rFonts w:ascii="Times New Roman" w:hAnsi="Times New Roman"/>
          <w:b/>
          <w:sz w:val="24"/>
          <w:szCs w:val="24"/>
          <w:lang w:val="it-IT"/>
        </w:rPr>
        <w:t xml:space="preserve"> </w:t>
      </w:r>
      <w:r>
        <w:rPr>
          <w:rFonts w:ascii="Times New Roman" w:hAnsi="Times New Roman"/>
          <w:b/>
          <w:sz w:val="24"/>
          <w:szCs w:val="24"/>
          <w:lang w:val="it-IT"/>
        </w:rPr>
        <w:t>copii cu dizabilități</w:t>
      </w:r>
      <w:r w:rsidR="002B09B6">
        <w:rPr>
          <w:rFonts w:ascii="Times New Roman" w:hAnsi="Times New Roman"/>
          <w:b/>
          <w:sz w:val="24"/>
          <w:szCs w:val="24"/>
          <w:lang w:val="it-IT"/>
        </w:rPr>
        <w:t>,</w:t>
      </w:r>
      <w:r w:rsidR="002B09B6" w:rsidRPr="002B09B6">
        <w:rPr>
          <w:rFonts w:ascii="Times New Roman" w:hAnsi="Times New Roman"/>
          <w:b/>
          <w:iCs/>
          <w:sz w:val="24"/>
          <w:szCs w:val="24"/>
        </w:rPr>
        <w:t xml:space="preserve"> </w:t>
      </w:r>
      <w:r w:rsidR="00664985">
        <w:rPr>
          <w:rFonts w:ascii="Times New Roman" w:hAnsi="Times New Roman"/>
          <w:b/>
          <w:iCs/>
          <w:sz w:val="24"/>
          <w:szCs w:val="24"/>
        </w:rPr>
        <w:t xml:space="preserve">serviciului social </w:t>
      </w:r>
      <w:r w:rsidR="002B09B6" w:rsidRPr="002B09B6">
        <w:rPr>
          <w:rFonts w:ascii="Times New Roman" w:hAnsi="Times New Roman"/>
          <w:b/>
          <w:iCs/>
          <w:sz w:val="24"/>
          <w:szCs w:val="24"/>
        </w:rPr>
        <w:t>Echipa mobilă pentru îngrijirea la domiciliu a copilului cu dizabilități</w:t>
      </w:r>
      <w:r w:rsidRPr="002B09B6">
        <w:rPr>
          <w:rFonts w:ascii="Times New Roman" w:hAnsi="Times New Roman"/>
          <w:b/>
          <w:sz w:val="24"/>
          <w:szCs w:val="24"/>
          <w:lang w:val="fr-FR"/>
        </w:rPr>
        <w:t>:</w:t>
      </w:r>
    </w:p>
    <w:p w14:paraId="35CFFA6E" w14:textId="77777777" w:rsidR="007925D5" w:rsidRDefault="00FE7999" w:rsidP="009F150C">
      <w:pPr>
        <w:numPr>
          <w:ilvl w:val="0"/>
          <w:numId w:val="18"/>
        </w:numPr>
        <w:tabs>
          <w:tab w:val="left" w:pos="851"/>
        </w:tabs>
        <w:spacing w:after="0"/>
        <w:ind w:left="0" w:firstLine="567"/>
        <w:jc w:val="both"/>
        <w:rPr>
          <w:rFonts w:ascii="Times New Roman" w:hAnsi="Times New Roman"/>
          <w:sz w:val="24"/>
          <w:szCs w:val="24"/>
        </w:rPr>
      </w:pPr>
      <w:r>
        <w:rPr>
          <w:rFonts w:ascii="Times New Roman" w:hAnsi="Times New Roman"/>
          <w:sz w:val="24"/>
          <w:szCs w:val="24"/>
        </w:rPr>
        <w:t xml:space="preserve">Stabilește, </w:t>
      </w:r>
      <w:r w:rsidR="007925D5" w:rsidRPr="00363C07">
        <w:rPr>
          <w:rFonts w:ascii="Times New Roman" w:hAnsi="Times New Roman"/>
          <w:sz w:val="24"/>
          <w:szCs w:val="24"/>
        </w:rPr>
        <w:t>împreună cu echipa de specialiști</w:t>
      </w:r>
      <w:r>
        <w:rPr>
          <w:rFonts w:ascii="Times New Roman" w:hAnsi="Times New Roman"/>
          <w:sz w:val="24"/>
          <w:szCs w:val="24"/>
        </w:rPr>
        <w:t>,</w:t>
      </w:r>
      <w:r w:rsidR="007925D5" w:rsidRPr="00363C07">
        <w:rPr>
          <w:rFonts w:ascii="Times New Roman" w:hAnsi="Times New Roman"/>
          <w:sz w:val="24"/>
          <w:szCs w:val="24"/>
        </w:rPr>
        <w:t xml:space="preserve"> întrevedere</w:t>
      </w:r>
      <w:r>
        <w:rPr>
          <w:rFonts w:ascii="Times New Roman" w:hAnsi="Times New Roman"/>
          <w:sz w:val="24"/>
          <w:szCs w:val="24"/>
        </w:rPr>
        <w:t>a</w:t>
      </w:r>
      <w:r w:rsidR="007925D5" w:rsidRPr="00363C07">
        <w:rPr>
          <w:rFonts w:ascii="Times New Roman" w:hAnsi="Times New Roman"/>
          <w:sz w:val="24"/>
          <w:szCs w:val="24"/>
        </w:rPr>
        <w:t xml:space="preserve"> cu familia potențialului beneficiar pentru evaluarea inițială</w:t>
      </w:r>
      <w:r w:rsidR="007925D5">
        <w:rPr>
          <w:rFonts w:ascii="Times New Roman" w:hAnsi="Times New Roman"/>
          <w:sz w:val="24"/>
          <w:szCs w:val="24"/>
        </w:rPr>
        <w:t>;</w:t>
      </w:r>
    </w:p>
    <w:p w14:paraId="06C716A5" w14:textId="77777777" w:rsidR="007925D5" w:rsidRDefault="007925D5" w:rsidP="009F150C">
      <w:pPr>
        <w:numPr>
          <w:ilvl w:val="0"/>
          <w:numId w:val="18"/>
        </w:numPr>
        <w:tabs>
          <w:tab w:val="left" w:pos="851"/>
        </w:tabs>
        <w:spacing w:after="0"/>
        <w:ind w:left="0" w:firstLine="567"/>
        <w:jc w:val="both"/>
        <w:rPr>
          <w:rFonts w:ascii="Times New Roman" w:hAnsi="Times New Roman"/>
          <w:sz w:val="24"/>
          <w:szCs w:val="24"/>
        </w:rPr>
      </w:pPr>
      <w:r w:rsidRPr="009F150C">
        <w:rPr>
          <w:rFonts w:ascii="Times New Roman" w:hAnsi="Times New Roman"/>
          <w:sz w:val="24"/>
          <w:szCs w:val="24"/>
        </w:rPr>
        <w:t>Are obligația de a anunța familia/ reprezentantul   legal al copilului, de decizia luată de echipa de specialiști</w:t>
      </w:r>
      <w:r w:rsidR="009F150C">
        <w:rPr>
          <w:rFonts w:ascii="Times New Roman" w:hAnsi="Times New Roman"/>
          <w:sz w:val="24"/>
          <w:szCs w:val="24"/>
        </w:rPr>
        <w:t>,</w:t>
      </w:r>
      <w:r w:rsidRPr="009F150C">
        <w:rPr>
          <w:rFonts w:ascii="Times New Roman" w:hAnsi="Times New Roman"/>
          <w:sz w:val="24"/>
          <w:szCs w:val="24"/>
        </w:rPr>
        <w:t xml:space="preserve"> în urma evaluării inițiale</w:t>
      </w:r>
      <w:r w:rsidR="00FE7999" w:rsidRPr="009F150C">
        <w:rPr>
          <w:rFonts w:ascii="Times New Roman" w:hAnsi="Times New Roman"/>
          <w:sz w:val="24"/>
          <w:szCs w:val="24"/>
        </w:rPr>
        <w:t xml:space="preserve">, </w:t>
      </w:r>
      <w:r w:rsidRPr="009F150C">
        <w:rPr>
          <w:rFonts w:ascii="Times New Roman" w:hAnsi="Times New Roman"/>
          <w:sz w:val="24"/>
          <w:szCs w:val="24"/>
        </w:rPr>
        <w:t>unde este cazul</w:t>
      </w:r>
      <w:r w:rsidR="00FE7999" w:rsidRPr="009F150C">
        <w:rPr>
          <w:rFonts w:ascii="Times New Roman" w:hAnsi="Times New Roman"/>
          <w:sz w:val="24"/>
          <w:szCs w:val="24"/>
        </w:rPr>
        <w:t>;</w:t>
      </w:r>
    </w:p>
    <w:p w14:paraId="1EBC72C3" w14:textId="77777777" w:rsidR="007925D5" w:rsidRDefault="00FE7999" w:rsidP="009F150C">
      <w:pPr>
        <w:numPr>
          <w:ilvl w:val="0"/>
          <w:numId w:val="18"/>
        </w:numPr>
        <w:tabs>
          <w:tab w:val="left" w:pos="851"/>
        </w:tabs>
        <w:spacing w:after="0"/>
        <w:ind w:left="0" w:firstLine="567"/>
        <w:jc w:val="both"/>
        <w:rPr>
          <w:rFonts w:ascii="Times New Roman" w:hAnsi="Times New Roman"/>
          <w:sz w:val="24"/>
          <w:szCs w:val="24"/>
        </w:rPr>
      </w:pPr>
      <w:r w:rsidRPr="009F150C">
        <w:rPr>
          <w:rFonts w:ascii="Times New Roman" w:hAnsi="Times New Roman"/>
          <w:sz w:val="24"/>
          <w:szCs w:val="24"/>
        </w:rPr>
        <w:t xml:space="preserve">Întocmește </w:t>
      </w:r>
      <w:r w:rsidR="007925D5" w:rsidRPr="009F150C">
        <w:rPr>
          <w:rFonts w:ascii="Times New Roman" w:hAnsi="Times New Roman"/>
          <w:sz w:val="24"/>
          <w:szCs w:val="24"/>
        </w:rPr>
        <w:t>raportul de admitere</w:t>
      </w:r>
      <w:r w:rsidR="004D4CB6">
        <w:rPr>
          <w:rFonts w:ascii="Times New Roman" w:hAnsi="Times New Roman"/>
          <w:sz w:val="24"/>
          <w:szCs w:val="24"/>
        </w:rPr>
        <w:t>/respingere a copilului</w:t>
      </w:r>
      <w:r w:rsidR="007925D5" w:rsidRPr="009F150C">
        <w:rPr>
          <w:rFonts w:ascii="Times New Roman" w:hAnsi="Times New Roman"/>
          <w:sz w:val="24"/>
          <w:szCs w:val="24"/>
        </w:rPr>
        <w:t xml:space="preserve"> și adresa de înaintare  către SMCC din </w:t>
      </w:r>
      <w:r w:rsidRPr="009F150C">
        <w:rPr>
          <w:rFonts w:ascii="Times New Roman" w:hAnsi="Times New Roman"/>
          <w:sz w:val="24"/>
          <w:szCs w:val="24"/>
        </w:rPr>
        <w:t xml:space="preserve">cadrul </w:t>
      </w:r>
      <w:r w:rsidR="007925D5" w:rsidRPr="009F150C">
        <w:rPr>
          <w:rFonts w:ascii="Times New Roman" w:hAnsi="Times New Roman"/>
          <w:sz w:val="24"/>
          <w:szCs w:val="24"/>
        </w:rPr>
        <w:t xml:space="preserve">DGASPC Argeș </w:t>
      </w:r>
      <w:r w:rsidRPr="009F150C">
        <w:rPr>
          <w:rFonts w:ascii="Times New Roman" w:hAnsi="Times New Roman"/>
          <w:sz w:val="24"/>
          <w:szCs w:val="24"/>
        </w:rPr>
        <w:t>în vederea emiterii de c</w:t>
      </w:r>
      <w:r w:rsidRPr="009F150C">
        <w:rPr>
          <w:rFonts w:ascii="Times New Roman" w:hAnsi="Times New Roman"/>
          <w:sz w:val="24"/>
          <w:szCs w:val="24"/>
          <w:lang w:val="ro-RO"/>
        </w:rPr>
        <w:t>ă</w:t>
      </w:r>
      <w:r w:rsidRPr="009F150C">
        <w:rPr>
          <w:rFonts w:ascii="Times New Roman" w:hAnsi="Times New Roman"/>
          <w:sz w:val="24"/>
          <w:szCs w:val="24"/>
        </w:rPr>
        <w:t xml:space="preserve">tre directorul general a </w:t>
      </w:r>
      <w:r w:rsidRPr="009F150C">
        <w:rPr>
          <w:rFonts w:ascii="Times New Roman" w:hAnsi="Times New Roman"/>
          <w:i/>
          <w:iCs/>
          <w:sz w:val="24"/>
          <w:szCs w:val="24"/>
        </w:rPr>
        <w:t>Dispoziției de admitere</w:t>
      </w:r>
      <w:r w:rsidR="004D4CB6">
        <w:rPr>
          <w:rFonts w:ascii="Times New Roman" w:hAnsi="Times New Roman"/>
          <w:i/>
          <w:iCs/>
          <w:sz w:val="24"/>
          <w:szCs w:val="24"/>
        </w:rPr>
        <w:t>/respingere</w:t>
      </w:r>
      <w:r w:rsidRPr="009F150C">
        <w:rPr>
          <w:rFonts w:ascii="Times New Roman" w:hAnsi="Times New Roman"/>
          <w:sz w:val="24"/>
          <w:szCs w:val="24"/>
        </w:rPr>
        <w:t xml:space="preserve"> a copilului;</w:t>
      </w:r>
    </w:p>
    <w:p w14:paraId="3E8B6CDF" w14:textId="77777777" w:rsidR="00FE7999" w:rsidRDefault="00FE7999" w:rsidP="009F150C">
      <w:pPr>
        <w:numPr>
          <w:ilvl w:val="0"/>
          <w:numId w:val="18"/>
        </w:numPr>
        <w:tabs>
          <w:tab w:val="left" w:pos="851"/>
        </w:tabs>
        <w:spacing w:after="0"/>
        <w:ind w:left="0" w:firstLine="567"/>
        <w:jc w:val="both"/>
        <w:rPr>
          <w:rFonts w:ascii="Times New Roman" w:hAnsi="Times New Roman"/>
          <w:sz w:val="24"/>
          <w:szCs w:val="24"/>
        </w:rPr>
      </w:pPr>
      <w:r w:rsidRPr="009F150C">
        <w:rPr>
          <w:rFonts w:ascii="Times New Roman" w:hAnsi="Times New Roman"/>
          <w:sz w:val="24"/>
          <w:szCs w:val="24"/>
        </w:rPr>
        <w:t>Completeaz</w:t>
      </w:r>
      <w:r w:rsidRPr="009F150C">
        <w:rPr>
          <w:rFonts w:ascii="Times New Roman" w:hAnsi="Times New Roman"/>
          <w:sz w:val="24"/>
          <w:szCs w:val="24"/>
          <w:lang w:val="ro-RO"/>
        </w:rPr>
        <w:t>ă</w:t>
      </w:r>
      <w:r w:rsidRPr="009F150C">
        <w:rPr>
          <w:rFonts w:ascii="Times New Roman" w:hAnsi="Times New Roman"/>
          <w:sz w:val="24"/>
          <w:szCs w:val="24"/>
        </w:rPr>
        <w:t xml:space="preserve"> </w:t>
      </w:r>
      <w:r w:rsidR="007925D5" w:rsidRPr="009F150C">
        <w:rPr>
          <w:rFonts w:ascii="Times New Roman" w:hAnsi="Times New Roman"/>
          <w:sz w:val="24"/>
          <w:szCs w:val="24"/>
        </w:rPr>
        <w:t>formularul tip Contract furnizare servicii</w:t>
      </w:r>
      <w:r w:rsidRPr="009F150C">
        <w:rPr>
          <w:rFonts w:ascii="Times New Roman" w:hAnsi="Times New Roman"/>
          <w:sz w:val="24"/>
          <w:szCs w:val="24"/>
        </w:rPr>
        <w:t xml:space="preserve"> </w:t>
      </w:r>
      <w:r w:rsidRPr="009F150C">
        <w:rPr>
          <w:rFonts w:ascii="Times New Roman" w:hAnsi="Times New Roman"/>
          <w:i/>
          <w:iCs/>
          <w:sz w:val="24"/>
          <w:szCs w:val="24"/>
        </w:rPr>
        <w:t>(</w:t>
      </w:r>
      <w:r w:rsidRPr="009F150C">
        <w:rPr>
          <w:rFonts w:ascii="Times New Roman" w:hAnsi="Times New Roman"/>
          <w:sz w:val="24"/>
          <w:szCs w:val="24"/>
        </w:rPr>
        <w:t>în două sau mai multe exemplare originale, în funcţie de numărul semnatarilor contractului), și ulterior, după după semnarea de către șeful centrului de zi, înmânează un exemplar familiei,</w:t>
      </w:r>
      <w:r w:rsidR="00B36A20" w:rsidRPr="009F150C">
        <w:rPr>
          <w:rFonts w:ascii="Times New Roman" w:hAnsi="Times New Roman"/>
          <w:sz w:val="24"/>
          <w:szCs w:val="24"/>
        </w:rPr>
        <w:t xml:space="preserve"> </w:t>
      </w:r>
      <w:r w:rsidRPr="009F150C">
        <w:rPr>
          <w:rFonts w:ascii="Times New Roman" w:hAnsi="Times New Roman"/>
          <w:sz w:val="24"/>
          <w:szCs w:val="24"/>
        </w:rPr>
        <w:t>de luare la cunoștiință sub semnătură, și unul îl atașează la dosarul personal al copilului;</w:t>
      </w:r>
    </w:p>
    <w:p w14:paraId="05DC6C2D" w14:textId="77777777" w:rsidR="007925D5" w:rsidRDefault="002B09B6" w:rsidP="009F150C">
      <w:pPr>
        <w:numPr>
          <w:ilvl w:val="0"/>
          <w:numId w:val="18"/>
        </w:numPr>
        <w:tabs>
          <w:tab w:val="left" w:pos="851"/>
        </w:tabs>
        <w:spacing w:after="0"/>
        <w:ind w:left="0" w:firstLine="567"/>
        <w:jc w:val="both"/>
        <w:rPr>
          <w:rFonts w:ascii="Times New Roman" w:hAnsi="Times New Roman"/>
          <w:sz w:val="24"/>
          <w:szCs w:val="24"/>
        </w:rPr>
      </w:pPr>
      <w:r>
        <w:rPr>
          <w:rFonts w:ascii="Times New Roman" w:hAnsi="Times New Roman"/>
          <w:sz w:val="24"/>
          <w:szCs w:val="24"/>
        </w:rPr>
        <w:t>F</w:t>
      </w:r>
      <w:r w:rsidR="007925D5" w:rsidRPr="009F150C">
        <w:rPr>
          <w:rFonts w:ascii="Times New Roman" w:hAnsi="Times New Roman"/>
          <w:sz w:val="24"/>
          <w:szCs w:val="24"/>
        </w:rPr>
        <w:t>ace parte din echipa mobilă care se deplasează la domiciliul potențialului beneficiar pentru evaluarea inițială.</w:t>
      </w:r>
    </w:p>
    <w:p w14:paraId="742EA08F" w14:textId="1DC43E82" w:rsidR="009F150C" w:rsidRDefault="009F150C" w:rsidP="009F150C">
      <w:pPr>
        <w:tabs>
          <w:tab w:val="left" w:pos="851"/>
        </w:tabs>
        <w:spacing w:after="0"/>
        <w:ind w:left="567"/>
        <w:jc w:val="both"/>
        <w:rPr>
          <w:rFonts w:ascii="Times New Roman" w:hAnsi="Times New Roman"/>
          <w:sz w:val="24"/>
          <w:szCs w:val="24"/>
        </w:rPr>
      </w:pPr>
    </w:p>
    <w:p w14:paraId="0C9EC39E" w14:textId="41C33554" w:rsidR="00664985" w:rsidRDefault="00664985" w:rsidP="009F150C">
      <w:pPr>
        <w:tabs>
          <w:tab w:val="left" w:pos="851"/>
        </w:tabs>
        <w:spacing w:after="0"/>
        <w:ind w:left="567"/>
        <w:jc w:val="both"/>
        <w:rPr>
          <w:rFonts w:ascii="Times New Roman" w:hAnsi="Times New Roman"/>
          <w:sz w:val="24"/>
          <w:szCs w:val="24"/>
        </w:rPr>
      </w:pPr>
    </w:p>
    <w:p w14:paraId="78E1A271" w14:textId="0321BB78" w:rsidR="00664985" w:rsidRDefault="00664985" w:rsidP="009F150C">
      <w:pPr>
        <w:tabs>
          <w:tab w:val="left" w:pos="851"/>
        </w:tabs>
        <w:spacing w:after="0"/>
        <w:ind w:left="567"/>
        <w:jc w:val="both"/>
        <w:rPr>
          <w:rFonts w:ascii="Times New Roman" w:hAnsi="Times New Roman"/>
          <w:sz w:val="24"/>
          <w:szCs w:val="24"/>
        </w:rPr>
      </w:pPr>
    </w:p>
    <w:p w14:paraId="4021AC28" w14:textId="77777777" w:rsidR="00664985" w:rsidRPr="009F150C" w:rsidRDefault="00664985" w:rsidP="009F150C">
      <w:pPr>
        <w:tabs>
          <w:tab w:val="left" w:pos="851"/>
        </w:tabs>
        <w:spacing w:after="0"/>
        <w:ind w:left="567"/>
        <w:jc w:val="both"/>
        <w:rPr>
          <w:rFonts w:ascii="Times New Roman" w:hAnsi="Times New Roman"/>
          <w:sz w:val="24"/>
          <w:szCs w:val="24"/>
        </w:rPr>
      </w:pPr>
    </w:p>
    <w:p w14:paraId="3BD28037" w14:textId="374FCE4A" w:rsidR="007925D5" w:rsidRPr="00842E63" w:rsidRDefault="00B9523E" w:rsidP="00FC678C">
      <w:pPr>
        <w:tabs>
          <w:tab w:val="left" w:pos="851"/>
        </w:tabs>
        <w:spacing w:after="0"/>
        <w:jc w:val="both"/>
        <w:rPr>
          <w:rFonts w:ascii="Times New Roman" w:hAnsi="Times New Roman"/>
          <w:b/>
          <w:sz w:val="24"/>
          <w:szCs w:val="24"/>
        </w:rPr>
      </w:pPr>
      <w:r>
        <w:rPr>
          <w:rFonts w:ascii="Times New Roman" w:hAnsi="Times New Roman"/>
          <w:b/>
          <w:sz w:val="24"/>
          <w:szCs w:val="24"/>
        </w:rPr>
        <w:t xml:space="preserve">             </w:t>
      </w:r>
      <w:r w:rsidR="007925D5" w:rsidRPr="00842E63">
        <w:rPr>
          <w:rFonts w:ascii="Times New Roman" w:hAnsi="Times New Roman"/>
          <w:b/>
          <w:sz w:val="24"/>
          <w:szCs w:val="24"/>
        </w:rPr>
        <w:t xml:space="preserve">Echipa </w:t>
      </w:r>
      <w:r w:rsidR="00836CD1">
        <w:rPr>
          <w:rFonts w:ascii="Times New Roman" w:hAnsi="Times New Roman"/>
          <w:b/>
          <w:sz w:val="24"/>
          <w:szCs w:val="24"/>
        </w:rPr>
        <w:t>multi</w:t>
      </w:r>
      <w:r w:rsidR="007925D5" w:rsidRPr="00842E63">
        <w:rPr>
          <w:rFonts w:ascii="Times New Roman" w:hAnsi="Times New Roman"/>
          <w:b/>
          <w:sz w:val="24"/>
          <w:szCs w:val="24"/>
        </w:rPr>
        <w:t>disciplinar</w:t>
      </w:r>
      <w:r w:rsidR="007925D5">
        <w:rPr>
          <w:rFonts w:ascii="Times New Roman" w:hAnsi="Times New Roman"/>
          <w:b/>
          <w:sz w:val="24"/>
          <w:szCs w:val="24"/>
        </w:rPr>
        <w:t xml:space="preserve">ă din cadrul </w:t>
      </w:r>
      <w:r w:rsidR="002B09B6">
        <w:rPr>
          <w:rFonts w:ascii="Times New Roman" w:hAnsi="Times New Roman"/>
          <w:b/>
          <w:sz w:val="24"/>
          <w:szCs w:val="24"/>
          <w:lang w:val="it-IT"/>
        </w:rPr>
        <w:t>Complexului de servicii</w:t>
      </w:r>
      <w:r w:rsidR="002B09B6" w:rsidRPr="00842E63">
        <w:rPr>
          <w:rFonts w:ascii="Times New Roman" w:hAnsi="Times New Roman"/>
          <w:b/>
          <w:sz w:val="24"/>
          <w:szCs w:val="24"/>
        </w:rPr>
        <w:t xml:space="preserve"> </w:t>
      </w:r>
      <w:r w:rsidR="007925D5" w:rsidRPr="00842E63">
        <w:rPr>
          <w:rFonts w:ascii="Times New Roman" w:hAnsi="Times New Roman"/>
          <w:b/>
          <w:sz w:val="24"/>
          <w:szCs w:val="24"/>
        </w:rPr>
        <w:t>(</w:t>
      </w:r>
      <w:r w:rsidR="007925D5">
        <w:rPr>
          <w:rFonts w:ascii="Times New Roman" w:hAnsi="Times New Roman"/>
          <w:b/>
          <w:sz w:val="24"/>
          <w:szCs w:val="24"/>
        </w:rPr>
        <w:t xml:space="preserve">asistent social, </w:t>
      </w:r>
      <w:r w:rsidR="007925D5" w:rsidRPr="00842E63">
        <w:rPr>
          <w:rFonts w:ascii="Times New Roman" w:hAnsi="Times New Roman"/>
          <w:b/>
          <w:sz w:val="24"/>
          <w:szCs w:val="24"/>
        </w:rPr>
        <w:t>psiholog, psihopedagog, logoped, kinetoterapeut</w:t>
      </w:r>
      <w:r w:rsidR="007925D5">
        <w:rPr>
          <w:rFonts w:ascii="Times New Roman" w:hAnsi="Times New Roman"/>
          <w:b/>
          <w:sz w:val="24"/>
          <w:szCs w:val="24"/>
        </w:rPr>
        <w:t>, educator, etc</w:t>
      </w:r>
      <w:r w:rsidR="00FD7D7D">
        <w:rPr>
          <w:rFonts w:ascii="Times New Roman" w:hAnsi="Times New Roman"/>
          <w:b/>
          <w:sz w:val="24"/>
          <w:szCs w:val="24"/>
        </w:rPr>
        <w:t>.</w:t>
      </w:r>
      <w:r w:rsidR="007925D5" w:rsidRPr="00842E63">
        <w:rPr>
          <w:rFonts w:ascii="Times New Roman" w:hAnsi="Times New Roman"/>
          <w:b/>
          <w:sz w:val="24"/>
          <w:szCs w:val="24"/>
        </w:rPr>
        <w:t>):</w:t>
      </w:r>
    </w:p>
    <w:p w14:paraId="158D97F9" w14:textId="77777777" w:rsidR="007925D5" w:rsidRPr="000761C0" w:rsidRDefault="007925D5" w:rsidP="009F150C">
      <w:pPr>
        <w:pStyle w:val="Listparagraf"/>
        <w:numPr>
          <w:ilvl w:val="0"/>
          <w:numId w:val="18"/>
        </w:numPr>
        <w:tabs>
          <w:tab w:val="left" w:pos="993"/>
          <w:tab w:val="left" w:pos="1134"/>
        </w:tabs>
        <w:autoSpaceDN/>
        <w:spacing w:after="0"/>
        <w:ind w:left="0" w:firstLine="709"/>
        <w:contextualSpacing/>
        <w:jc w:val="both"/>
        <w:rPr>
          <w:rFonts w:ascii="Times New Roman" w:hAnsi="Times New Roman"/>
          <w:i/>
          <w:sz w:val="24"/>
          <w:szCs w:val="24"/>
        </w:rPr>
      </w:pPr>
      <w:r>
        <w:rPr>
          <w:rFonts w:ascii="Times New Roman" w:hAnsi="Times New Roman"/>
          <w:sz w:val="24"/>
          <w:szCs w:val="24"/>
        </w:rPr>
        <w:t>Realizează evaluarea inițială a potențialului beneficiar</w:t>
      </w:r>
      <w:r w:rsidR="00B9523E">
        <w:rPr>
          <w:rFonts w:ascii="Times New Roman" w:hAnsi="Times New Roman"/>
          <w:sz w:val="24"/>
          <w:szCs w:val="24"/>
        </w:rPr>
        <w:t xml:space="preserve">, </w:t>
      </w:r>
      <w:r>
        <w:rPr>
          <w:rFonts w:ascii="Times New Roman" w:hAnsi="Times New Roman"/>
          <w:sz w:val="24"/>
          <w:szCs w:val="24"/>
        </w:rPr>
        <w:t>cu acordul părintelui/ reprezentantului legal și al beneficiarului cu vârsta de peste 10 ani</w:t>
      </w:r>
      <w:r w:rsidR="00B9523E">
        <w:rPr>
          <w:rFonts w:ascii="Times New Roman" w:hAnsi="Times New Roman"/>
          <w:sz w:val="24"/>
          <w:szCs w:val="24"/>
        </w:rPr>
        <w:t>,</w:t>
      </w:r>
      <w:r>
        <w:rPr>
          <w:rFonts w:ascii="Times New Roman" w:hAnsi="Times New Roman"/>
          <w:sz w:val="24"/>
          <w:szCs w:val="24"/>
        </w:rPr>
        <w:t xml:space="preserve"> și dacă gradul de maturizare si întelegere permite, pentru  a stabili dacă activitățile și serviciile oferite de centru răspund nevoilor</w:t>
      </w:r>
      <w:r w:rsidRPr="00E73EBA">
        <w:rPr>
          <w:rFonts w:ascii="Times New Roman" w:hAnsi="Times New Roman"/>
          <w:sz w:val="24"/>
          <w:szCs w:val="24"/>
        </w:rPr>
        <w:t xml:space="preserve"> </w:t>
      </w:r>
      <w:r>
        <w:rPr>
          <w:rFonts w:ascii="Times New Roman" w:hAnsi="Times New Roman"/>
          <w:sz w:val="24"/>
          <w:szCs w:val="24"/>
        </w:rPr>
        <w:t xml:space="preserve">acestuia. </w:t>
      </w:r>
    </w:p>
    <w:p w14:paraId="740BE4B3" w14:textId="77777777" w:rsidR="0039345C" w:rsidRDefault="0039345C" w:rsidP="006259F6">
      <w:pPr>
        <w:spacing w:after="0"/>
        <w:jc w:val="both"/>
        <w:rPr>
          <w:rFonts w:ascii="Times New Roman" w:hAnsi="Times New Roman"/>
          <w:b/>
          <w:bCs/>
          <w:sz w:val="24"/>
          <w:szCs w:val="24"/>
        </w:rPr>
      </w:pPr>
    </w:p>
    <w:p w14:paraId="07519E8B" w14:textId="77777777" w:rsidR="006259F6" w:rsidRDefault="006259F6" w:rsidP="006259F6">
      <w:pPr>
        <w:spacing w:after="0"/>
        <w:jc w:val="both"/>
        <w:rPr>
          <w:rFonts w:ascii="Times New Roman" w:hAnsi="Times New Roman"/>
          <w:sz w:val="24"/>
          <w:szCs w:val="24"/>
        </w:rPr>
      </w:pPr>
      <w:r>
        <w:rPr>
          <w:rFonts w:ascii="Times New Roman" w:hAnsi="Times New Roman"/>
          <w:b/>
          <w:bCs/>
          <w:sz w:val="24"/>
          <w:szCs w:val="24"/>
        </w:rPr>
        <w:t xml:space="preserve">          </w:t>
      </w:r>
      <w:r w:rsidRPr="006259F6">
        <w:rPr>
          <w:rFonts w:ascii="Times New Roman" w:hAnsi="Times New Roman"/>
          <w:sz w:val="24"/>
          <w:szCs w:val="24"/>
        </w:rPr>
        <w:t>Atât beneficiarii cât și</w:t>
      </w:r>
      <w:r>
        <w:rPr>
          <w:rFonts w:ascii="Times New Roman" w:hAnsi="Times New Roman"/>
          <w:b/>
          <w:bCs/>
          <w:sz w:val="24"/>
          <w:szCs w:val="24"/>
        </w:rPr>
        <w:t xml:space="preserve"> </w:t>
      </w:r>
      <w:r w:rsidRPr="006259F6">
        <w:rPr>
          <w:rFonts w:ascii="Times New Roman" w:hAnsi="Times New Roman"/>
          <w:sz w:val="24"/>
          <w:szCs w:val="24"/>
        </w:rPr>
        <w:t xml:space="preserve">personalul de specialitate al centrului </w:t>
      </w:r>
      <w:r>
        <w:rPr>
          <w:rFonts w:ascii="Times New Roman" w:hAnsi="Times New Roman"/>
          <w:sz w:val="24"/>
          <w:szCs w:val="24"/>
        </w:rPr>
        <w:t>sunt</w:t>
      </w:r>
      <w:r w:rsidRPr="006259F6">
        <w:rPr>
          <w:rFonts w:ascii="Times New Roman" w:hAnsi="Times New Roman"/>
          <w:sz w:val="24"/>
          <w:szCs w:val="24"/>
        </w:rPr>
        <w:t xml:space="preserve"> instru</w:t>
      </w:r>
      <w:r>
        <w:rPr>
          <w:rFonts w:ascii="Times New Roman" w:hAnsi="Times New Roman"/>
          <w:sz w:val="24"/>
          <w:szCs w:val="24"/>
        </w:rPr>
        <w:t>ți</w:t>
      </w:r>
      <w:r w:rsidRPr="006259F6">
        <w:rPr>
          <w:rFonts w:ascii="Times New Roman" w:hAnsi="Times New Roman"/>
          <w:sz w:val="24"/>
          <w:szCs w:val="24"/>
        </w:rPr>
        <w:t xml:space="preserve"> cu privire la respectarea procedurii de admitere. Instruirea </w:t>
      </w:r>
      <w:r>
        <w:rPr>
          <w:rFonts w:ascii="Times New Roman" w:hAnsi="Times New Roman"/>
          <w:sz w:val="24"/>
          <w:szCs w:val="24"/>
        </w:rPr>
        <w:t>acestora</w:t>
      </w:r>
      <w:r w:rsidRPr="006259F6">
        <w:rPr>
          <w:rFonts w:ascii="Times New Roman" w:hAnsi="Times New Roman"/>
          <w:sz w:val="24"/>
          <w:szCs w:val="24"/>
        </w:rPr>
        <w:t xml:space="preserve"> se consemnează în</w:t>
      </w:r>
      <w:r>
        <w:rPr>
          <w:rFonts w:ascii="Times New Roman" w:hAnsi="Times New Roman"/>
          <w:b/>
          <w:bCs/>
          <w:sz w:val="24"/>
          <w:szCs w:val="24"/>
        </w:rPr>
        <w:t xml:space="preserve"> </w:t>
      </w:r>
      <w:r w:rsidR="000F7341" w:rsidRPr="00666AC6">
        <w:rPr>
          <w:rFonts w:ascii="Times New Roman" w:hAnsi="Times New Roman"/>
          <w:i/>
          <w:iCs/>
          <w:sz w:val="24"/>
          <w:szCs w:val="24"/>
        </w:rPr>
        <w:t>Registrul privind in</w:t>
      </w:r>
      <w:r w:rsidR="000F7341">
        <w:rPr>
          <w:rFonts w:ascii="Times New Roman" w:hAnsi="Times New Roman"/>
          <w:i/>
          <w:iCs/>
          <w:sz w:val="24"/>
          <w:szCs w:val="24"/>
        </w:rPr>
        <w:t>formarea/instruirea și consilierea beneficiarilor</w:t>
      </w:r>
      <w:r w:rsidR="000F7341">
        <w:rPr>
          <w:rFonts w:ascii="Times New Roman" w:hAnsi="Times New Roman"/>
          <w:sz w:val="24"/>
          <w:szCs w:val="24"/>
        </w:rPr>
        <w:t xml:space="preserve"> (Anexa</w:t>
      </w:r>
      <w:r w:rsidR="0039345C">
        <w:rPr>
          <w:rFonts w:ascii="Times New Roman" w:hAnsi="Times New Roman"/>
          <w:sz w:val="24"/>
          <w:szCs w:val="24"/>
        </w:rPr>
        <w:t>7</w:t>
      </w:r>
      <w:r w:rsidR="000F7341">
        <w:rPr>
          <w:rFonts w:ascii="Times New Roman" w:hAnsi="Times New Roman"/>
          <w:sz w:val="24"/>
          <w:szCs w:val="24"/>
        </w:rPr>
        <w:t>)</w:t>
      </w:r>
      <w:r w:rsidR="000F7341" w:rsidRPr="006259F6">
        <w:rPr>
          <w:rFonts w:ascii="Times New Roman" w:hAnsi="Times New Roman"/>
          <w:sz w:val="24"/>
          <w:szCs w:val="24"/>
        </w:rPr>
        <w:t xml:space="preserve"> </w:t>
      </w:r>
      <w:r w:rsidRPr="006259F6">
        <w:rPr>
          <w:rFonts w:ascii="Times New Roman" w:hAnsi="Times New Roman"/>
          <w:sz w:val="24"/>
          <w:szCs w:val="24"/>
        </w:rPr>
        <w:t>și</w:t>
      </w:r>
      <w:r>
        <w:rPr>
          <w:rFonts w:ascii="Times New Roman" w:hAnsi="Times New Roman"/>
          <w:b/>
          <w:bCs/>
          <w:sz w:val="24"/>
          <w:szCs w:val="24"/>
        </w:rPr>
        <w:t xml:space="preserve"> </w:t>
      </w:r>
      <w:r w:rsidRPr="00666AC6">
        <w:rPr>
          <w:rFonts w:ascii="Times New Roman" w:hAnsi="Times New Roman"/>
          <w:i/>
          <w:iCs/>
          <w:sz w:val="24"/>
          <w:szCs w:val="24"/>
        </w:rPr>
        <w:t>Registrul privind instruirea şi formarea continuă a personalului</w:t>
      </w:r>
      <w:r>
        <w:rPr>
          <w:rFonts w:ascii="Times New Roman" w:hAnsi="Times New Roman"/>
          <w:i/>
          <w:iCs/>
          <w:sz w:val="24"/>
          <w:szCs w:val="24"/>
        </w:rPr>
        <w:t xml:space="preserve"> </w:t>
      </w:r>
      <w:r w:rsidRPr="00666AC6">
        <w:rPr>
          <w:rFonts w:ascii="Times New Roman" w:hAnsi="Times New Roman"/>
          <w:sz w:val="24"/>
          <w:szCs w:val="24"/>
        </w:rPr>
        <w:t>(Anexa</w:t>
      </w:r>
      <w:r w:rsidR="0039345C">
        <w:rPr>
          <w:rFonts w:ascii="Times New Roman" w:hAnsi="Times New Roman"/>
          <w:sz w:val="24"/>
          <w:szCs w:val="24"/>
        </w:rPr>
        <w:t xml:space="preserve"> 8</w:t>
      </w:r>
      <w:r w:rsidRPr="00666AC6">
        <w:rPr>
          <w:rFonts w:ascii="Times New Roman" w:hAnsi="Times New Roman"/>
          <w:sz w:val="24"/>
          <w:szCs w:val="24"/>
        </w:rPr>
        <w:t>)</w:t>
      </w:r>
      <w:r>
        <w:rPr>
          <w:rFonts w:ascii="Times New Roman" w:hAnsi="Times New Roman"/>
          <w:b/>
          <w:bCs/>
          <w:sz w:val="24"/>
          <w:szCs w:val="24"/>
        </w:rPr>
        <w:t>.</w:t>
      </w:r>
      <w:r w:rsidRPr="006259F6">
        <w:rPr>
          <w:rFonts w:ascii="Times New Roman" w:hAnsi="Times New Roman"/>
          <w:sz w:val="24"/>
          <w:szCs w:val="24"/>
        </w:rPr>
        <w:t xml:space="preserve"> </w:t>
      </w:r>
      <w:r w:rsidRPr="00A11DC6">
        <w:rPr>
          <w:rFonts w:ascii="Times New Roman" w:hAnsi="Times New Roman"/>
          <w:sz w:val="24"/>
          <w:szCs w:val="24"/>
        </w:rPr>
        <w:t>Acest</w:t>
      </w:r>
      <w:r w:rsidR="000F7341">
        <w:rPr>
          <w:rFonts w:ascii="Times New Roman" w:hAnsi="Times New Roman"/>
          <w:sz w:val="24"/>
          <w:szCs w:val="24"/>
        </w:rPr>
        <w:t>e</w:t>
      </w:r>
      <w:r w:rsidRPr="00A11DC6">
        <w:rPr>
          <w:rFonts w:ascii="Times New Roman" w:hAnsi="Times New Roman"/>
          <w:sz w:val="24"/>
          <w:szCs w:val="24"/>
        </w:rPr>
        <w:t>a v</w:t>
      </w:r>
      <w:r w:rsidR="000F7341">
        <w:rPr>
          <w:rFonts w:ascii="Times New Roman" w:hAnsi="Times New Roman"/>
          <w:sz w:val="24"/>
          <w:szCs w:val="24"/>
        </w:rPr>
        <w:t>or</w:t>
      </w:r>
      <w:r w:rsidRPr="00A11DC6">
        <w:rPr>
          <w:rFonts w:ascii="Times New Roman" w:hAnsi="Times New Roman"/>
          <w:sz w:val="24"/>
          <w:szCs w:val="24"/>
        </w:rPr>
        <w:t xml:space="preserve"> avea un dosar ataşat care cuprinde</w:t>
      </w:r>
      <w:r>
        <w:rPr>
          <w:rFonts w:ascii="Times New Roman" w:hAnsi="Times New Roman"/>
          <w:sz w:val="24"/>
          <w:szCs w:val="24"/>
        </w:rPr>
        <w:t xml:space="preserve"> </w:t>
      </w:r>
      <w:r w:rsidRPr="00E54A79">
        <w:rPr>
          <w:rFonts w:ascii="Times New Roman" w:hAnsi="Times New Roman"/>
          <w:i/>
          <w:iCs/>
          <w:sz w:val="24"/>
          <w:szCs w:val="24"/>
        </w:rPr>
        <w:t xml:space="preserve">procesele verbale privind </w:t>
      </w:r>
      <w:r w:rsidR="000F7341">
        <w:rPr>
          <w:rFonts w:ascii="Times New Roman" w:hAnsi="Times New Roman"/>
          <w:i/>
          <w:iCs/>
          <w:sz w:val="24"/>
          <w:szCs w:val="24"/>
        </w:rPr>
        <w:t xml:space="preserve">informarea/instruirea beneficiarilor sau </w:t>
      </w:r>
      <w:r w:rsidRPr="00E54A79">
        <w:rPr>
          <w:rFonts w:ascii="Times New Roman" w:hAnsi="Times New Roman"/>
          <w:i/>
          <w:iCs/>
          <w:sz w:val="24"/>
          <w:szCs w:val="24"/>
        </w:rPr>
        <w:t>instruirea/formarea personalului</w:t>
      </w:r>
      <w:r w:rsidRPr="00A11DC6">
        <w:rPr>
          <w:rFonts w:ascii="Times New Roman" w:hAnsi="Times New Roman"/>
          <w:sz w:val="24"/>
          <w:szCs w:val="24"/>
        </w:rPr>
        <w:t xml:space="preserve">, după caz (Anexa nr. </w:t>
      </w:r>
      <w:r w:rsidR="0039345C">
        <w:rPr>
          <w:rFonts w:ascii="Times New Roman" w:hAnsi="Times New Roman"/>
          <w:sz w:val="24"/>
          <w:szCs w:val="24"/>
        </w:rPr>
        <w:t>9</w:t>
      </w:r>
      <w:r w:rsidRPr="00A11DC6">
        <w:rPr>
          <w:rFonts w:ascii="Times New Roman" w:hAnsi="Times New Roman"/>
          <w:sz w:val="24"/>
          <w:szCs w:val="24"/>
        </w:rPr>
        <w:t>).</w:t>
      </w:r>
    </w:p>
    <w:p w14:paraId="55F4465C" w14:textId="424B5AC8" w:rsidR="00862E93" w:rsidRDefault="006259F6" w:rsidP="00A16ABC">
      <w:pPr>
        <w:spacing w:after="0"/>
        <w:jc w:val="both"/>
        <w:rPr>
          <w:rFonts w:ascii="Times New Roman" w:hAnsi="Times New Roman"/>
          <w:b/>
          <w:sz w:val="24"/>
          <w:szCs w:val="24"/>
          <w:lang w:val="it-IT"/>
        </w:rPr>
      </w:pPr>
      <w:r w:rsidRPr="003F76AC">
        <w:rPr>
          <w:rFonts w:ascii="Times New Roman" w:hAnsi="Times New Roman"/>
          <w:b/>
          <w:bCs/>
          <w:sz w:val="24"/>
          <w:szCs w:val="24"/>
        </w:rPr>
        <w:t xml:space="preserve"> </w:t>
      </w:r>
      <w:r w:rsidR="00D46016" w:rsidRPr="007A6286">
        <w:rPr>
          <w:rFonts w:ascii="Times New Roman" w:hAnsi="Times New Roman"/>
          <w:b/>
          <w:bCs/>
          <w:sz w:val="24"/>
          <w:szCs w:val="24"/>
        </w:rPr>
        <w:t xml:space="preserve">       </w:t>
      </w:r>
      <w:r w:rsidR="006D1F4B" w:rsidRPr="006B73DC">
        <w:rPr>
          <w:rFonts w:ascii="Times New Roman" w:hAnsi="Times New Roman"/>
          <w:b/>
          <w:sz w:val="24"/>
          <w:szCs w:val="24"/>
          <w:lang w:val="it-IT"/>
        </w:rPr>
        <w:t xml:space="preserve"> </w:t>
      </w:r>
      <w:r w:rsidR="006D1F4B">
        <w:rPr>
          <w:rFonts w:ascii="Times New Roman" w:hAnsi="Times New Roman"/>
          <w:b/>
          <w:sz w:val="24"/>
          <w:szCs w:val="24"/>
          <w:lang w:val="it-IT"/>
        </w:rPr>
        <w:t xml:space="preserve">   </w:t>
      </w:r>
    </w:p>
    <w:p w14:paraId="51874DC0" w14:textId="77777777" w:rsidR="006D1F4B" w:rsidRPr="006B73DC" w:rsidRDefault="00147CEB" w:rsidP="006D1F4B">
      <w:pPr>
        <w:ind w:right="-42"/>
        <w:jc w:val="both"/>
        <w:rPr>
          <w:rFonts w:ascii="Times New Roman" w:hAnsi="Times New Roman"/>
          <w:b/>
          <w:sz w:val="24"/>
          <w:szCs w:val="24"/>
          <w:lang w:val="it-IT"/>
        </w:rPr>
      </w:pPr>
      <w:r>
        <w:rPr>
          <w:rFonts w:ascii="Times New Roman" w:hAnsi="Times New Roman"/>
          <w:b/>
          <w:sz w:val="24"/>
          <w:szCs w:val="24"/>
          <w:lang w:val="it-IT"/>
        </w:rPr>
        <w:t xml:space="preserve">      </w:t>
      </w:r>
      <w:r w:rsidR="006D1F4B">
        <w:rPr>
          <w:rFonts w:ascii="Times New Roman" w:hAnsi="Times New Roman"/>
          <w:b/>
          <w:sz w:val="24"/>
          <w:szCs w:val="24"/>
          <w:lang w:val="it-IT"/>
        </w:rPr>
        <w:t xml:space="preserve">  </w:t>
      </w:r>
      <w:bookmarkStart w:id="6" w:name="_Hlk26014779"/>
      <w:r w:rsidR="006D1F4B" w:rsidRPr="006B73DC">
        <w:rPr>
          <w:rFonts w:ascii="Times New Roman" w:hAnsi="Times New Roman"/>
          <w:b/>
          <w:sz w:val="24"/>
          <w:szCs w:val="24"/>
          <w:lang w:val="it-IT"/>
        </w:rPr>
        <w:t>6. Responsabilităţi</w:t>
      </w:r>
    </w:p>
    <w:tbl>
      <w:tblPr>
        <w:tblW w:w="0" w:type="auto"/>
        <w:tblInd w:w="-5" w:type="dxa"/>
        <w:tblLayout w:type="fixed"/>
        <w:tblCellMar>
          <w:left w:w="10" w:type="dxa"/>
          <w:right w:w="10" w:type="dxa"/>
        </w:tblCellMar>
        <w:tblLook w:val="0000" w:firstRow="0" w:lastRow="0" w:firstColumn="0" w:lastColumn="0" w:noHBand="0" w:noVBand="0"/>
      </w:tblPr>
      <w:tblGrid>
        <w:gridCol w:w="826"/>
        <w:gridCol w:w="4574"/>
        <w:gridCol w:w="720"/>
        <w:gridCol w:w="540"/>
        <w:gridCol w:w="630"/>
        <w:gridCol w:w="540"/>
        <w:gridCol w:w="630"/>
        <w:gridCol w:w="739"/>
      </w:tblGrid>
      <w:tr w:rsidR="006D1F4B" w:rsidRPr="009C4991" w14:paraId="6CB461CB" w14:textId="77777777" w:rsidTr="00887267">
        <w:trPr>
          <w:trHeight w:val="821"/>
        </w:trPr>
        <w:tc>
          <w:tcPr>
            <w:tcW w:w="826" w:type="dxa"/>
            <w:tcBorders>
              <w:top w:val="single" w:sz="4" w:space="0" w:color="000000"/>
              <w:left w:val="single" w:sz="4" w:space="0" w:color="000000"/>
              <w:bottom w:val="single" w:sz="4" w:space="0" w:color="000000"/>
            </w:tcBorders>
            <w:vAlign w:val="center"/>
          </w:tcPr>
          <w:p w14:paraId="4EBEAA1F" w14:textId="77777777" w:rsidR="006D1F4B" w:rsidRPr="009C4991" w:rsidRDefault="006D1F4B" w:rsidP="00F1495A">
            <w:pPr>
              <w:spacing w:after="0"/>
              <w:jc w:val="center"/>
              <w:rPr>
                <w:rFonts w:ascii="Times New Roman" w:hAnsi="Times New Roman"/>
                <w:b/>
                <w:color w:val="000000"/>
                <w:sz w:val="24"/>
                <w:szCs w:val="24"/>
              </w:rPr>
            </w:pPr>
            <w:bookmarkStart w:id="7" w:name="_Hlk75265158"/>
            <w:r w:rsidRPr="009C4991">
              <w:rPr>
                <w:rFonts w:ascii="Times New Roman" w:hAnsi="Times New Roman"/>
                <w:b/>
                <w:color w:val="000000"/>
                <w:sz w:val="24"/>
                <w:szCs w:val="24"/>
              </w:rPr>
              <w:t>Nr.</w:t>
            </w:r>
          </w:p>
          <w:p w14:paraId="03914C45" w14:textId="77777777" w:rsidR="006D1F4B" w:rsidRPr="009C4991" w:rsidRDefault="006D1F4B" w:rsidP="00F1495A">
            <w:pPr>
              <w:spacing w:after="0"/>
              <w:jc w:val="center"/>
              <w:rPr>
                <w:rFonts w:ascii="Times New Roman" w:hAnsi="Times New Roman"/>
                <w:b/>
                <w:color w:val="000000"/>
                <w:sz w:val="24"/>
                <w:szCs w:val="24"/>
                <w:lang w:val="en-GB"/>
              </w:rPr>
            </w:pPr>
            <w:r w:rsidRPr="009C4991">
              <w:rPr>
                <w:rFonts w:ascii="Times New Roman" w:hAnsi="Times New Roman"/>
                <w:b/>
                <w:color w:val="000000"/>
                <w:sz w:val="24"/>
                <w:szCs w:val="24"/>
              </w:rPr>
              <w:t>crt.</w:t>
            </w:r>
          </w:p>
        </w:tc>
        <w:tc>
          <w:tcPr>
            <w:tcW w:w="4574" w:type="dxa"/>
            <w:tcBorders>
              <w:top w:val="single" w:sz="4" w:space="0" w:color="000000"/>
              <w:left w:val="single" w:sz="4" w:space="0" w:color="000000"/>
              <w:bottom w:val="single" w:sz="4" w:space="0" w:color="000000"/>
            </w:tcBorders>
            <w:vAlign w:val="center"/>
          </w:tcPr>
          <w:p w14:paraId="7827A0D8" w14:textId="77777777" w:rsidR="006D1F4B" w:rsidRPr="009C4991" w:rsidRDefault="006D1F4B" w:rsidP="00F1495A">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Compartimentul (postul)/</w:t>
            </w:r>
          </w:p>
          <w:p w14:paraId="23527E00" w14:textId="77777777" w:rsidR="006D1F4B" w:rsidRPr="009C4991" w:rsidRDefault="006D1F4B" w:rsidP="00F1495A">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acțiunea (operațiunea)</w:t>
            </w:r>
          </w:p>
        </w:tc>
        <w:tc>
          <w:tcPr>
            <w:tcW w:w="720" w:type="dxa"/>
            <w:tcBorders>
              <w:top w:val="single" w:sz="4" w:space="0" w:color="000000"/>
              <w:left w:val="single" w:sz="4" w:space="0" w:color="000000"/>
              <w:bottom w:val="single" w:sz="4" w:space="0" w:color="000000"/>
            </w:tcBorders>
            <w:vAlign w:val="center"/>
          </w:tcPr>
          <w:p w14:paraId="2EB87F79" w14:textId="77777777" w:rsidR="006D1F4B" w:rsidRPr="009C4991" w:rsidRDefault="006D1F4B" w:rsidP="00F1495A">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w:t>
            </w:r>
          </w:p>
        </w:tc>
        <w:tc>
          <w:tcPr>
            <w:tcW w:w="540" w:type="dxa"/>
            <w:tcBorders>
              <w:top w:val="single" w:sz="4" w:space="0" w:color="000000"/>
              <w:left w:val="single" w:sz="4" w:space="0" w:color="000000"/>
              <w:bottom w:val="single" w:sz="4" w:space="0" w:color="000000"/>
            </w:tcBorders>
            <w:vAlign w:val="center"/>
          </w:tcPr>
          <w:p w14:paraId="76FF04A5" w14:textId="77777777" w:rsidR="006D1F4B" w:rsidRPr="009C4991" w:rsidRDefault="006D1F4B" w:rsidP="00F1495A">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II</w:t>
            </w:r>
          </w:p>
        </w:tc>
        <w:tc>
          <w:tcPr>
            <w:tcW w:w="630" w:type="dxa"/>
            <w:tcBorders>
              <w:top w:val="single" w:sz="4" w:space="0" w:color="000000"/>
              <w:left w:val="single" w:sz="4" w:space="0" w:color="000000"/>
              <w:bottom w:val="single" w:sz="4" w:space="0" w:color="000000"/>
            </w:tcBorders>
            <w:vAlign w:val="center"/>
          </w:tcPr>
          <w:p w14:paraId="306216EB" w14:textId="77777777" w:rsidR="006D1F4B" w:rsidRPr="009C4991" w:rsidRDefault="006D1F4B" w:rsidP="00F1495A">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III</w:t>
            </w:r>
          </w:p>
        </w:tc>
        <w:tc>
          <w:tcPr>
            <w:tcW w:w="540" w:type="dxa"/>
            <w:tcBorders>
              <w:top w:val="single" w:sz="4" w:space="0" w:color="000000"/>
              <w:left w:val="single" w:sz="4" w:space="0" w:color="000000"/>
              <w:bottom w:val="single" w:sz="4" w:space="0" w:color="000000"/>
            </w:tcBorders>
            <w:vAlign w:val="center"/>
          </w:tcPr>
          <w:p w14:paraId="3E15FB48" w14:textId="77777777" w:rsidR="006D1F4B" w:rsidRPr="009C4991" w:rsidRDefault="006D1F4B" w:rsidP="00F1495A">
            <w:pPr>
              <w:pStyle w:val="Frspaiere1"/>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IV</w:t>
            </w:r>
          </w:p>
        </w:tc>
        <w:tc>
          <w:tcPr>
            <w:tcW w:w="630" w:type="dxa"/>
            <w:tcBorders>
              <w:top w:val="single" w:sz="4" w:space="0" w:color="000000"/>
              <w:left w:val="single" w:sz="4" w:space="0" w:color="000000"/>
              <w:bottom w:val="single" w:sz="4" w:space="0" w:color="000000"/>
            </w:tcBorders>
            <w:vAlign w:val="center"/>
          </w:tcPr>
          <w:p w14:paraId="6C55BEB0" w14:textId="77777777" w:rsidR="006D1F4B" w:rsidRPr="009C4991" w:rsidRDefault="006D1F4B" w:rsidP="00F1495A">
            <w:pPr>
              <w:pStyle w:val="Frspaiere1"/>
              <w:jc w:val="center"/>
              <w:rPr>
                <w:rFonts w:ascii="Times New Roman" w:hAnsi="Times New Roman"/>
                <w:b/>
                <w:sz w:val="24"/>
                <w:szCs w:val="24"/>
                <w:lang w:val="ro-RO"/>
              </w:rPr>
            </w:pPr>
            <w:r w:rsidRPr="009C4991">
              <w:rPr>
                <w:rFonts w:ascii="Times New Roman" w:hAnsi="Times New Roman"/>
                <w:b/>
                <w:color w:val="000000"/>
                <w:sz w:val="24"/>
                <w:szCs w:val="24"/>
                <w:lang w:val="en-GB"/>
              </w:rPr>
              <w:t>V</w:t>
            </w:r>
          </w:p>
        </w:tc>
        <w:tc>
          <w:tcPr>
            <w:tcW w:w="739" w:type="dxa"/>
            <w:tcBorders>
              <w:top w:val="single" w:sz="4" w:space="0" w:color="000000"/>
              <w:left w:val="single" w:sz="4" w:space="0" w:color="000000"/>
              <w:bottom w:val="single" w:sz="4" w:space="0" w:color="000000"/>
              <w:right w:val="single" w:sz="4" w:space="0" w:color="000000"/>
            </w:tcBorders>
            <w:vAlign w:val="center"/>
          </w:tcPr>
          <w:p w14:paraId="3081555B" w14:textId="77777777" w:rsidR="006D1F4B" w:rsidRPr="009C4991" w:rsidRDefault="006D1F4B" w:rsidP="00F1495A">
            <w:pPr>
              <w:pStyle w:val="Frspaiere1"/>
              <w:jc w:val="center"/>
              <w:rPr>
                <w:rFonts w:ascii="Times New Roman" w:hAnsi="Times New Roman"/>
                <w:b/>
                <w:sz w:val="24"/>
                <w:szCs w:val="24"/>
              </w:rPr>
            </w:pPr>
            <w:r w:rsidRPr="009C4991">
              <w:rPr>
                <w:rFonts w:ascii="Times New Roman" w:hAnsi="Times New Roman"/>
                <w:b/>
                <w:sz w:val="24"/>
                <w:szCs w:val="24"/>
                <w:lang w:val="ro-RO"/>
              </w:rPr>
              <w:t>VI</w:t>
            </w:r>
          </w:p>
        </w:tc>
      </w:tr>
      <w:tr w:rsidR="006D1F4B" w:rsidRPr="00552062" w14:paraId="641D604A" w14:textId="77777777" w:rsidTr="00887267">
        <w:trPr>
          <w:trHeight w:val="310"/>
        </w:trPr>
        <w:tc>
          <w:tcPr>
            <w:tcW w:w="826" w:type="dxa"/>
            <w:tcBorders>
              <w:top w:val="single" w:sz="4" w:space="0" w:color="000000"/>
              <w:left w:val="single" w:sz="4" w:space="0" w:color="000000"/>
              <w:bottom w:val="single" w:sz="4" w:space="0" w:color="000000"/>
            </w:tcBorders>
            <w:vAlign w:val="center"/>
          </w:tcPr>
          <w:p w14:paraId="5F188B80" w14:textId="77777777" w:rsidR="006D1F4B" w:rsidRPr="00552062" w:rsidRDefault="006D1F4B" w:rsidP="00F1495A">
            <w:pPr>
              <w:suppressAutoHyphens/>
              <w:spacing w:after="0"/>
              <w:jc w:val="center"/>
              <w:rPr>
                <w:rFonts w:ascii="Times New Roman" w:hAnsi="Times New Roman"/>
                <w:color w:val="000000"/>
                <w:sz w:val="24"/>
                <w:szCs w:val="24"/>
                <w:lang w:val="pt-BR"/>
              </w:rPr>
            </w:pPr>
            <w:r w:rsidRPr="00552062">
              <w:rPr>
                <w:rFonts w:ascii="Times New Roman" w:hAnsi="Times New Roman"/>
                <w:color w:val="000000"/>
                <w:sz w:val="24"/>
                <w:szCs w:val="24"/>
                <w:lang w:val="fr-FR"/>
              </w:rPr>
              <w:t>1.</w:t>
            </w:r>
          </w:p>
        </w:tc>
        <w:tc>
          <w:tcPr>
            <w:tcW w:w="4574" w:type="dxa"/>
            <w:tcBorders>
              <w:top w:val="single" w:sz="4" w:space="0" w:color="000000"/>
              <w:left w:val="single" w:sz="4" w:space="0" w:color="000000"/>
              <w:bottom w:val="single" w:sz="4" w:space="0" w:color="000000"/>
            </w:tcBorders>
            <w:vAlign w:val="center"/>
          </w:tcPr>
          <w:p w14:paraId="4BAC96EC" w14:textId="77777777" w:rsidR="006D1F4B" w:rsidRPr="00552062" w:rsidRDefault="006D1F4B" w:rsidP="00F1495A">
            <w:pPr>
              <w:suppressAutoHyphens/>
              <w:spacing w:after="0"/>
              <w:rPr>
                <w:rFonts w:ascii="Times New Roman" w:hAnsi="Times New Roman"/>
                <w:b/>
                <w:color w:val="000000"/>
                <w:sz w:val="24"/>
                <w:szCs w:val="24"/>
              </w:rPr>
            </w:pPr>
            <w:r w:rsidRPr="00552062">
              <w:rPr>
                <w:rFonts w:ascii="Times New Roman" w:hAnsi="Times New Roman"/>
                <w:color w:val="000000"/>
                <w:sz w:val="24"/>
                <w:szCs w:val="24"/>
                <w:lang w:val="pt-BR"/>
              </w:rPr>
              <w:t>Responsabilul cu elaborarea procedurii</w:t>
            </w:r>
          </w:p>
        </w:tc>
        <w:tc>
          <w:tcPr>
            <w:tcW w:w="720" w:type="dxa"/>
            <w:tcBorders>
              <w:top w:val="single" w:sz="4" w:space="0" w:color="000000"/>
              <w:left w:val="single" w:sz="4" w:space="0" w:color="000000"/>
              <w:bottom w:val="single" w:sz="4" w:space="0" w:color="000000"/>
            </w:tcBorders>
            <w:vAlign w:val="center"/>
          </w:tcPr>
          <w:p w14:paraId="3726CB61" w14:textId="77777777" w:rsidR="006D1F4B" w:rsidRPr="00552062" w:rsidRDefault="006D1F4B" w:rsidP="00F1495A">
            <w:pPr>
              <w:suppressAutoHyphens/>
              <w:spacing w:after="0"/>
              <w:jc w:val="center"/>
              <w:rPr>
                <w:rFonts w:ascii="Times New Roman" w:hAnsi="Times New Roman"/>
                <w:b/>
                <w:color w:val="000000"/>
                <w:sz w:val="24"/>
                <w:szCs w:val="24"/>
              </w:rPr>
            </w:pPr>
            <w:r w:rsidRPr="00552062">
              <w:rPr>
                <w:rFonts w:ascii="Times New Roman" w:hAnsi="Times New Roman"/>
                <w:b/>
                <w:color w:val="000000"/>
                <w:sz w:val="24"/>
                <w:szCs w:val="24"/>
              </w:rPr>
              <w:t>E</w:t>
            </w:r>
          </w:p>
        </w:tc>
        <w:tc>
          <w:tcPr>
            <w:tcW w:w="540" w:type="dxa"/>
            <w:tcBorders>
              <w:top w:val="single" w:sz="4" w:space="0" w:color="000000"/>
              <w:left w:val="single" w:sz="4" w:space="0" w:color="000000"/>
              <w:bottom w:val="single" w:sz="4" w:space="0" w:color="000000"/>
            </w:tcBorders>
            <w:vAlign w:val="center"/>
          </w:tcPr>
          <w:p w14:paraId="66551470" w14:textId="77777777" w:rsidR="006D1F4B" w:rsidRPr="00552062" w:rsidRDefault="006D1F4B" w:rsidP="00F1495A">
            <w:pPr>
              <w:snapToGrid w:val="0"/>
              <w:spacing w:after="0"/>
              <w:jc w:val="center"/>
              <w:rPr>
                <w:rFonts w:ascii="Times New Roman" w:hAnsi="Times New Roman"/>
                <w:b/>
                <w:color w:val="000000"/>
                <w:sz w:val="24"/>
                <w:szCs w:val="24"/>
              </w:rPr>
            </w:pPr>
          </w:p>
        </w:tc>
        <w:tc>
          <w:tcPr>
            <w:tcW w:w="630" w:type="dxa"/>
            <w:tcBorders>
              <w:top w:val="single" w:sz="4" w:space="0" w:color="000000"/>
              <w:left w:val="single" w:sz="4" w:space="0" w:color="000000"/>
              <w:bottom w:val="single" w:sz="4" w:space="0" w:color="000000"/>
            </w:tcBorders>
            <w:vAlign w:val="center"/>
          </w:tcPr>
          <w:p w14:paraId="68FE0279" w14:textId="77777777" w:rsidR="006D1F4B" w:rsidRPr="00552062" w:rsidRDefault="006D1F4B" w:rsidP="00F1495A">
            <w:pPr>
              <w:snapToGrid w:val="0"/>
              <w:spacing w:after="0"/>
              <w:jc w:val="center"/>
              <w:rPr>
                <w:rFonts w:ascii="Times New Roman" w:hAnsi="Times New Roman"/>
                <w:b/>
                <w:color w:val="000000"/>
                <w:sz w:val="24"/>
                <w:szCs w:val="24"/>
              </w:rPr>
            </w:pPr>
          </w:p>
        </w:tc>
        <w:tc>
          <w:tcPr>
            <w:tcW w:w="540" w:type="dxa"/>
            <w:tcBorders>
              <w:top w:val="single" w:sz="4" w:space="0" w:color="000000"/>
              <w:left w:val="single" w:sz="4" w:space="0" w:color="000000"/>
              <w:bottom w:val="single" w:sz="4" w:space="0" w:color="000000"/>
            </w:tcBorders>
            <w:vAlign w:val="center"/>
          </w:tcPr>
          <w:p w14:paraId="73B1CA79" w14:textId="77777777" w:rsidR="006D1F4B" w:rsidRPr="00552062" w:rsidRDefault="006D1F4B" w:rsidP="00F1495A">
            <w:pPr>
              <w:snapToGrid w:val="0"/>
              <w:spacing w:after="0"/>
              <w:jc w:val="center"/>
              <w:rPr>
                <w:rFonts w:ascii="Times New Roman" w:hAnsi="Times New Roman"/>
                <w:b/>
                <w:color w:val="000000"/>
                <w:sz w:val="24"/>
                <w:szCs w:val="24"/>
              </w:rPr>
            </w:pPr>
          </w:p>
        </w:tc>
        <w:tc>
          <w:tcPr>
            <w:tcW w:w="630" w:type="dxa"/>
            <w:tcBorders>
              <w:top w:val="single" w:sz="4" w:space="0" w:color="000000"/>
              <w:left w:val="single" w:sz="4" w:space="0" w:color="000000"/>
              <w:bottom w:val="single" w:sz="4" w:space="0" w:color="000000"/>
            </w:tcBorders>
            <w:vAlign w:val="center"/>
          </w:tcPr>
          <w:p w14:paraId="06B18117" w14:textId="77777777" w:rsidR="006D1F4B" w:rsidRPr="00552062" w:rsidRDefault="006D1F4B" w:rsidP="00F1495A">
            <w:pPr>
              <w:snapToGrid w:val="0"/>
              <w:spacing w:after="0"/>
              <w:jc w:val="center"/>
              <w:rPr>
                <w:rFonts w:ascii="Times New Roman" w:hAnsi="Times New Roman"/>
                <w:b/>
                <w:color w:val="000000"/>
                <w:sz w:val="24"/>
                <w:szCs w:val="24"/>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62B21004" w14:textId="77777777" w:rsidR="006D1F4B" w:rsidRPr="00552062" w:rsidRDefault="006D1F4B" w:rsidP="00F1495A">
            <w:pPr>
              <w:snapToGrid w:val="0"/>
              <w:spacing w:after="0"/>
              <w:jc w:val="center"/>
              <w:rPr>
                <w:rFonts w:ascii="Times New Roman" w:hAnsi="Times New Roman"/>
                <w:b/>
                <w:color w:val="000000"/>
                <w:sz w:val="24"/>
                <w:szCs w:val="24"/>
              </w:rPr>
            </w:pPr>
          </w:p>
        </w:tc>
      </w:tr>
      <w:tr w:rsidR="006D1F4B" w:rsidRPr="00552062" w14:paraId="7D82172F" w14:textId="77777777" w:rsidTr="00887267">
        <w:trPr>
          <w:trHeight w:val="310"/>
        </w:trPr>
        <w:tc>
          <w:tcPr>
            <w:tcW w:w="826" w:type="dxa"/>
            <w:tcBorders>
              <w:top w:val="single" w:sz="4" w:space="0" w:color="000000"/>
              <w:left w:val="single" w:sz="4" w:space="0" w:color="000000"/>
              <w:bottom w:val="single" w:sz="4" w:space="0" w:color="000000"/>
            </w:tcBorders>
            <w:vAlign w:val="center"/>
          </w:tcPr>
          <w:p w14:paraId="5603D3DE" w14:textId="77777777" w:rsidR="006D1F4B" w:rsidRPr="00552062" w:rsidRDefault="006D1F4B" w:rsidP="00F1495A">
            <w:pPr>
              <w:suppressAutoHyphens/>
              <w:spacing w:after="0"/>
              <w:jc w:val="center"/>
              <w:rPr>
                <w:rFonts w:ascii="Times New Roman" w:hAnsi="Times New Roman"/>
                <w:color w:val="000000"/>
                <w:sz w:val="24"/>
                <w:szCs w:val="24"/>
                <w:lang w:val="pt-BR"/>
              </w:rPr>
            </w:pPr>
            <w:r w:rsidRPr="00552062">
              <w:rPr>
                <w:rFonts w:ascii="Times New Roman" w:hAnsi="Times New Roman"/>
                <w:color w:val="000000"/>
                <w:sz w:val="24"/>
                <w:szCs w:val="24"/>
                <w:lang w:val="fr-FR"/>
              </w:rPr>
              <w:t>2.</w:t>
            </w:r>
          </w:p>
        </w:tc>
        <w:tc>
          <w:tcPr>
            <w:tcW w:w="4574" w:type="dxa"/>
            <w:tcBorders>
              <w:top w:val="single" w:sz="4" w:space="0" w:color="000000"/>
              <w:left w:val="single" w:sz="4" w:space="0" w:color="000000"/>
              <w:bottom w:val="single" w:sz="4" w:space="0" w:color="000000"/>
            </w:tcBorders>
            <w:vAlign w:val="center"/>
          </w:tcPr>
          <w:p w14:paraId="6BE3D572" w14:textId="77777777" w:rsidR="006D1F4B" w:rsidRPr="00552062" w:rsidRDefault="006D1F4B" w:rsidP="00F1495A">
            <w:pPr>
              <w:suppressAutoHyphens/>
              <w:spacing w:after="0"/>
              <w:rPr>
                <w:rFonts w:ascii="Times New Roman" w:hAnsi="Times New Roman"/>
                <w:sz w:val="24"/>
                <w:szCs w:val="24"/>
              </w:rPr>
            </w:pPr>
            <w:r w:rsidRPr="00552062">
              <w:rPr>
                <w:rFonts w:ascii="Times New Roman" w:hAnsi="Times New Roman"/>
                <w:color w:val="000000"/>
                <w:sz w:val="24"/>
                <w:szCs w:val="24"/>
                <w:lang w:val="pt-BR"/>
              </w:rPr>
              <w:t>Șef SM</w:t>
            </w:r>
            <w:r w:rsidRPr="00552062">
              <w:rPr>
                <w:rFonts w:ascii="Times New Roman" w:hAnsi="Times New Roman"/>
                <w:color w:val="000000"/>
                <w:sz w:val="24"/>
                <w:szCs w:val="24"/>
              </w:rPr>
              <w:t>CC</w:t>
            </w:r>
          </w:p>
        </w:tc>
        <w:tc>
          <w:tcPr>
            <w:tcW w:w="720" w:type="dxa"/>
            <w:tcBorders>
              <w:top w:val="single" w:sz="4" w:space="0" w:color="000000"/>
              <w:left w:val="single" w:sz="4" w:space="0" w:color="000000"/>
              <w:bottom w:val="single" w:sz="4" w:space="0" w:color="000000"/>
            </w:tcBorders>
            <w:vAlign w:val="center"/>
          </w:tcPr>
          <w:p w14:paraId="1E80628A" w14:textId="77777777" w:rsidR="006D1F4B" w:rsidRPr="00552062" w:rsidRDefault="006D1F4B" w:rsidP="00F1495A">
            <w:pPr>
              <w:snapToGrid w:val="0"/>
              <w:spacing w:after="0"/>
              <w:jc w:val="center"/>
              <w:rPr>
                <w:rFonts w:ascii="Times New Roman" w:hAnsi="Times New Roman"/>
                <w:sz w:val="24"/>
                <w:szCs w:val="24"/>
              </w:rPr>
            </w:pPr>
          </w:p>
        </w:tc>
        <w:tc>
          <w:tcPr>
            <w:tcW w:w="540" w:type="dxa"/>
            <w:tcBorders>
              <w:top w:val="single" w:sz="4" w:space="0" w:color="000000"/>
              <w:left w:val="single" w:sz="4" w:space="0" w:color="000000"/>
              <w:bottom w:val="single" w:sz="4" w:space="0" w:color="000000"/>
            </w:tcBorders>
            <w:vAlign w:val="center"/>
          </w:tcPr>
          <w:p w14:paraId="3E50FFCE" w14:textId="77777777" w:rsidR="006D1F4B" w:rsidRPr="00552062" w:rsidRDefault="006D1F4B" w:rsidP="00F1495A">
            <w:pPr>
              <w:suppressAutoHyphens/>
              <w:spacing w:after="0"/>
              <w:jc w:val="center"/>
              <w:rPr>
                <w:rFonts w:ascii="Times New Roman" w:hAnsi="Times New Roman"/>
                <w:b/>
                <w:color w:val="000000"/>
                <w:sz w:val="24"/>
                <w:szCs w:val="24"/>
              </w:rPr>
            </w:pPr>
            <w:r w:rsidRPr="00552062">
              <w:rPr>
                <w:rFonts w:ascii="Times New Roman" w:hAnsi="Times New Roman"/>
                <w:b/>
                <w:color w:val="000000"/>
                <w:sz w:val="24"/>
                <w:szCs w:val="24"/>
              </w:rPr>
              <w:t>V</w:t>
            </w:r>
          </w:p>
        </w:tc>
        <w:tc>
          <w:tcPr>
            <w:tcW w:w="630" w:type="dxa"/>
            <w:tcBorders>
              <w:top w:val="single" w:sz="4" w:space="0" w:color="000000"/>
              <w:left w:val="single" w:sz="4" w:space="0" w:color="000000"/>
              <w:bottom w:val="single" w:sz="4" w:space="0" w:color="000000"/>
            </w:tcBorders>
            <w:vAlign w:val="center"/>
          </w:tcPr>
          <w:p w14:paraId="44725A1A" w14:textId="77777777" w:rsidR="006D1F4B" w:rsidRPr="00552062" w:rsidRDefault="006D1F4B" w:rsidP="00F1495A">
            <w:pPr>
              <w:snapToGrid w:val="0"/>
              <w:spacing w:after="0"/>
              <w:jc w:val="center"/>
              <w:rPr>
                <w:rFonts w:ascii="Times New Roman" w:hAnsi="Times New Roman"/>
                <w:b/>
                <w:color w:val="000000"/>
                <w:sz w:val="24"/>
                <w:szCs w:val="24"/>
              </w:rPr>
            </w:pPr>
          </w:p>
        </w:tc>
        <w:tc>
          <w:tcPr>
            <w:tcW w:w="540" w:type="dxa"/>
            <w:tcBorders>
              <w:top w:val="single" w:sz="4" w:space="0" w:color="000000"/>
              <w:left w:val="single" w:sz="4" w:space="0" w:color="000000"/>
              <w:bottom w:val="single" w:sz="4" w:space="0" w:color="000000"/>
            </w:tcBorders>
            <w:vAlign w:val="center"/>
          </w:tcPr>
          <w:p w14:paraId="71F7703C" w14:textId="77777777" w:rsidR="006D1F4B" w:rsidRPr="00552062" w:rsidRDefault="006D1F4B" w:rsidP="00F1495A">
            <w:pPr>
              <w:snapToGrid w:val="0"/>
              <w:spacing w:after="0"/>
              <w:jc w:val="center"/>
              <w:rPr>
                <w:rFonts w:ascii="Times New Roman" w:hAnsi="Times New Roman"/>
                <w:b/>
                <w:color w:val="000000"/>
                <w:sz w:val="24"/>
                <w:szCs w:val="24"/>
              </w:rPr>
            </w:pPr>
          </w:p>
        </w:tc>
        <w:tc>
          <w:tcPr>
            <w:tcW w:w="630" w:type="dxa"/>
            <w:tcBorders>
              <w:top w:val="single" w:sz="4" w:space="0" w:color="000000"/>
              <w:left w:val="single" w:sz="4" w:space="0" w:color="000000"/>
              <w:bottom w:val="single" w:sz="4" w:space="0" w:color="000000"/>
            </w:tcBorders>
            <w:vAlign w:val="center"/>
          </w:tcPr>
          <w:p w14:paraId="3C999101" w14:textId="77777777" w:rsidR="006D1F4B" w:rsidRPr="00552062" w:rsidRDefault="006D1F4B" w:rsidP="00F1495A">
            <w:pPr>
              <w:snapToGrid w:val="0"/>
              <w:spacing w:after="0"/>
              <w:jc w:val="center"/>
              <w:rPr>
                <w:rFonts w:ascii="Times New Roman" w:hAnsi="Times New Roman"/>
                <w:b/>
                <w:color w:val="000000"/>
                <w:sz w:val="24"/>
                <w:szCs w:val="24"/>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6A5C99B8" w14:textId="77777777" w:rsidR="006D1F4B" w:rsidRPr="00552062" w:rsidRDefault="006D1F4B" w:rsidP="00F1495A">
            <w:pPr>
              <w:snapToGrid w:val="0"/>
              <w:spacing w:after="0"/>
              <w:jc w:val="center"/>
              <w:rPr>
                <w:rFonts w:ascii="Times New Roman" w:hAnsi="Times New Roman"/>
                <w:b/>
                <w:color w:val="000000"/>
                <w:sz w:val="24"/>
                <w:szCs w:val="24"/>
              </w:rPr>
            </w:pPr>
          </w:p>
        </w:tc>
      </w:tr>
      <w:tr w:rsidR="006D1F4B" w:rsidRPr="00552062" w14:paraId="457A34C5" w14:textId="77777777" w:rsidTr="00887267">
        <w:tc>
          <w:tcPr>
            <w:tcW w:w="826" w:type="dxa"/>
            <w:tcBorders>
              <w:top w:val="single" w:sz="4" w:space="0" w:color="000000"/>
              <w:left w:val="single" w:sz="4" w:space="0" w:color="000000"/>
              <w:bottom w:val="single" w:sz="4" w:space="0" w:color="000000"/>
            </w:tcBorders>
            <w:vAlign w:val="center"/>
          </w:tcPr>
          <w:p w14:paraId="02C06322" w14:textId="77777777" w:rsidR="006D1F4B" w:rsidRPr="00552062" w:rsidRDefault="006D1F4B" w:rsidP="00F1495A">
            <w:pPr>
              <w:suppressAutoHyphens/>
              <w:spacing w:after="0"/>
              <w:jc w:val="center"/>
              <w:rPr>
                <w:rFonts w:ascii="Times New Roman" w:hAnsi="Times New Roman"/>
                <w:color w:val="000000"/>
                <w:sz w:val="24"/>
                <w:szCs w:val="24"/>
                <w:lang w:val="it-IT"/>
              </w:rPr>
            </w:pPr>
            <w:r w:rsidRPr="00552062">
              <w:rPr>
                <w:rFonts w:ascii="Times New Roman" w:hAnsi="Times New Roman"/>
                <w:color w:val="000000"/>
                <w:sz w:val="24"/>
                <w:szCs w:val="24"/>
              </w:rPr>
              <w:t>3.</w:t>
            </w:r>
          </w:p>
        </w:tc>
        <w:tc>
          <w:tcPr>
            <w:tcW w:w="4574" w:type="dxa"/>
            <w:tcBorders>
              <w:top w:val="single" w:sz="4" w:space="0" w:color="000000"/>
              <w:left w:val="single" w:sz="4" w:space="0" w:color="000000"/>
              <w:bottom w:val="single" w:sz="4" w:space="0" w:color="000000"/>
            </w:tcBorders>
            <w:vAlign w:val="center"/>
          </w:tcPr>
          <w:p w14:paraId="29A7C8F9" w14:textId="77777777" w:rsidR="006D1F4B" w:rsidRPr="00552062" w:rsidRDefault="006D1F4B" w:rsidP="00F1495A">
            <w:pPr>
              <w:suppressAutoHyphens/>
              <w:spacing w:after="0"/>
              <w:rPr>
                <w:rFonts w:ascii="Times New Roman" w:hAnsi="Times New Roman"/>
                <w:b/>
                <w:color w:val="000000"/>
                <w:sz w:val="24"/>
                <w:szCs w:val="24"/>
                <w:lang w:val="it-IT"/>
              </w:rPr>
            </w:pPr>
            <w:r w:rsidRPr="00552062">
              <w:rPr>
                <w:rFonts w:ascii="Times New Roman" w:hAnsi="Times New Roman"/>
                <w:color w:val="000000"/>
                <w:sz w:val="24"/>
                <w:szCs w:val="24"/>
                <w:lang w:val="it-IT"/>
              </w:rPr>
              <w:t>Comisia de Monitorizare (președinte)</w:t>
            </w:r>
          </w:p>
        </w:tc>
        <w:tc>
          <w:tcPr>
            <w:tcW w:w="720" w:type="dxa"/>
            <w:tcBorders>
              <w:top w:val="single" w:sz="4" w:space="0" w:color="000000"/>
              <w:left w:val="single" w:sz="4" w:space="0" w:color="000000"/>
              <w:bottom w:val="single" w:sz="4" w:space="0" w:color="000000"/>
            </w:tcBorders>
            <w:vAlign w:val="center"/>
          </w:tcPr>
          <w:p w14:paraId="24D5C616" w14:textId="77777777" w:rsidR="006D1F4B" w:rsidRPr="00552062" w:rsidRDefault="006D1F4B" w:rsidP="00F1495A">
            <w:pPr>
              <w:snapToGrid w:val="0"/>
              <w:spacing w:after="0"/>
              <w:jc w:val="center"/>
              <w:rPr>
                <w:rFonts w:ascii="Times New Roman" w:hAnsi="Times New Roman"/>
                <w:b/>
                <w:color w:val="000000"/>
                <w:sz w:val="24"/>
                <w:szCs w:val="24"/>
                <w:lang w:val="it-IT"/>
              </w:rPr>
            </w:pPr>
          </w:p>
        </w:tc>
        <w:tc>
          <w:tcPr>
            <w:tcW w:w="540" w:type="dxa"/>
            <w:tcBorders>
              <w:top w:val="single" w:sz="4" w:space="0" w:color="000000"/>
              <w:left w:val="single" w:sz="4" w:space="0" w:color="000000"/>
              <w:bottom w:val="single" w:sz="4" w:space="0" w:color="000000"/>
            </w:tcBorders>
            <w:vAlign w:val="center"/>
          </w:tcPr>
          <w:p w14:paraId="381D0B5D" w14:textId="77777777" w:rsidR="006D1F4B" w:rsidRPr="00552062" w:rsidRDefault="006D1F4B" w:rsidP="00F1495A">
            <w:pPr>
              <w:suppressAutoHyphens/>
              <w:snapToGrid w:val="0"/>
              <w:spacing w:after="0"/>
              <w:jc w:val="center"/>
              <w:rPr>
                <w:rFonts w:ascii="Times New Roman" w:hAnsi="Times New Roman"/>
                <w:sz w:val="24"/>
                <w:szCs w:val="24"/>
              </w:rPr>
            </w:pPr>
          </w:p>
        </w:tc>
        <w:tc>
          <w:tcPr>
            <w:tcW w:w="630" w:type="dxa"/>
            <w:tcBorders>
              <w:top w:val="single" w:sz="4" w:space="0" w:color="000000"/>
              <w:left w:val="single" w:sz="4" w:space="0" w:color="000000"/>
              <w:bottom w:val="single" w:sz="4" w:space="0" w:color="000000"/>
            </w:tcBorders>
            <w:vAlign w:val="center"/>
          </w:tcPr>
          <w:p w14:paraId="4D49D2AA" w14:textId="77777777" w:rsidR="006D1F4B" w:rsidRPr="00552062" w:rsidRDefault="006D1F4B" w:rsidP="00F1495A">
            <w:pPr>
              <w:suppressAutoHyphens/>
              <w:spacing w:after="0"/>
              <w:jc w:val="center"/>
              <w:rPr>
                <w:rFonts w:ascii="Times New Roman" w:hAnsi="Times New Roman"/>
                <w:b/>
                <w:color w:val="000000"/>
                <w:sz w:val="24"/>
                <w:szCs w:val="24"/>
              </w:rPr>
            </w:pPr>
            <w:r w:rsidRPr="00552062">
              <w:rPr>
                <w:rFonts w:ascii="Times New Roman" w:hAnsi="Times New Roman"/>
                <w:b/>
                <w:color w:val="000000"/>
                <w:sz w:val="24"/>
                <w:szCs w:val="24"/>
              </w:rPr>
              <w:t>Av</w:t>
            </w:r>
          </w:p>
        </w:tc>
        <w:tc>
          <w:tcPr>
            <w:tcW w:w="540" w:type="dxa"/>
            <w:tcBorders>
              <w:top w:val="single" w:sz="4" w:space="0" w:color="000000"/>
              <w:left w:val="single" w:sz="4" w:space="0" w:color="000000"/>
              <w:bottom w:val="single" w:sz="4" w:space="0" w:color="000000"/>
            </w:tcBorders>
            <w:vAlign w:val="center"/>
          </w:tcPr>
          <w:p w14:paraId="2423A278" w14:textId="77777777" w:rsidR="006D1F4B" w:rsidRPr="00552062" w:rsidRDefault="006D1F4B" w:rsidP="00F1495A">
            <w:pPr>
              <w:snapToGrid w:val="0"/>
              <w:spacing w:after="0"/>
              <w:jc w:val="center"/>
              <w:rPr>
                <w:rFonts w:ascii="Times New Roman" w:hAnsi="Times New Roman"/>
                <w:b/>
                <w:color w:val="000000"/>
                <w:sz w:val="24"/>
                <w:szCs w:val="24"/>
              </w:rPr>
            </w:pPr>
          </w:p>
        </w:tc>
        <w:tc>
          <w:tcPr>
            <w:tcW w:w="630" w:type="dxa"/>
            <w:tcBorders>
              <w:top w:val="single" w:sz="4" w:space="0" w:color="000000"/>
              <w:left w:val="single" w:sz="4" w:space="0" w:color="000000"/>
              <w:bottom w:val="single" w:sz="4" w:space="0" w:color="000000"/>
            </w:tcBorders>
            <w:vAlign w:val="center"/>
          </w:tcPr>
          <w:p w14:paraId="061C9FDA" w14:textId="77777777" w:rsidR="006D1F4B" w:rsidRPr="00552062" w:rsidRDefault="006D1F4B" w:rsidP="00F1495A">
            <w:pPr>
              <w:snapToGrid w:val="0"/>
              <w:spacing w:after="0"/>
              <w:jc w:val="center"/>
              <w:rPr>
                <w:rFonts w:ascii="Times New Roman" w:hAnsi="Times New Roman"/>
                <w:b/>
                <w:color w:val="000000"/>
                <w:sz w:val="24"/>
                <w:szCs w:val="24"/>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132D21E6" w14:textId="77777777" w:rsidR="006D1F4B" w:rsidRPr="00552062" w:rsidRDefault="006D1F4B" w:rsidP="00F1495A">
            <w:pPr>
              <w:snapToGrid w:val="0"/>
              <w:spacing w:after="0"/>
              <w:jc w:val="center"/>
              <w:rPr>
                <w:rFonts w:ascii="Times New Roman" w:hAnsi="Times New Roman"/>
                <w:b/>
                <w:color w:val="000000"/>
                <w:sz w:val="24"/>
                <w:szCs w:val="24"/>
              </w:rPr>
            </w:pPr>
          </w:p>
        </w:tc>
      </w:tr>
      <w:tr w:rsidR="006D1F4B" w:rsidRPr="00552062" w14:paraId="73EB298E" w14:textId="77777777" w:rsidTr="00887267">
        <w:tc>
          <w:tcPr>
            <w:tcW w:w="826" w:type="dxa"/>
            <w:tcBorders>
              <w:top w:val="single" w:sz="4" w:space="0" w:color="000000"/>
              <w:left w:val="single" w:sz="4" w:space="0" w:color="000000"/>
              <w:bottom w:val="single" w:sz="4" w:space="0" w:color="000000"/>
            </w:tcBorders>
            <w:vAlign w:val="center"/>
          </w:tcPr>
          <w:p w14:paraId="7C473697" w14:textId="77777777" w:rsidR="006D1F4B" w:rsidRPr="00552062" w:rsidRDefault="006D1F4B" w:rsidP="00F1495A">
            <w:pPr>
              <w:suppressAutoHyphens/>
              <w:spacing w:after="0"/>
              <w:jc w:val="center"/>
              <w:rPr>
                <w:rFonts w:ascii="Times New Roman" w:hAnsi="Times New Roman"/>
                <w:color w:val="000000"/>
                <w:sz w:val="24"/>
                <w:szCs w:val="24"/>
              </w:rPr>
            </w:pPr>
            <w:r w:rsidRPr="00552062">
              <w:rPr>
                <w:rFonts w:ascii="Times New Roman" w:hAnsi="Times New Roman"/>
                <w:color w:val="000000"/>
                <w:sz w:val="24"/>
                <w:szCs w:val="24"/>
              </w:rPr>
              <w:t>4.</w:t>
            </w:r>
          </w:p>
        </w:tc>
        <w:tc>
          <w:tcPr>
            <w:tcW w:w="4574" w:type="dxa"/>
            <w:tcBorders>
              <w:top w:val="single" w:sz="4" w:space="0" w:color="000000"/>
              <w:left w:val="single" w:sz="4" w:space="0" w:color="000000"/>
              <w:bottom w:val="single" w:sz="4" w:space="0" w:color="000000"/>
            </w:tcBorders>
            <w:vAlign w:val="center"/>
          </w:tcPr>
          <w:p w14:paraId="53063491" w14:textId="77777777" w:rsidR="006D1F4B" w:rsidRPr="00552062" w:rsidRDefault="006D1F4B" w:rsidP="00F1495A">
            <w:pPr>
              <w:suppressAutoHyphens/>
              <w:spacing w:after="0"/>
              <w:rPr>
                <w:rFonts w:ascii="Times New Roman" w:hAnsi="Times New Roman"/>
                <w:b/>
                <w:color w:val="000000"/>
                <w:sz w:val="24"/>
                <w:szCs w:val="24"/>
              </w:rPr>
            </w:pPr>
            <w:r w:rsidRPr="00552062">
              <w:rPr>
                <w:rFonts w:ascii="Times New Roman" w:hAnsi="Times New Roman"/>
                <w:color w:val="000000"/>
                <w:sz w:val="24"/>
                <w:szCs w:val="24"/>
              </w:rPr>
              <w:t>Director general</w:t>
            </w:r>
          </w:p>
        </w:tc>
        <w:tc>
          <w:tcPr>
            <w:tcW w:w="720" w:type="dxa"/>
            <w:tcBorders>
              <w:top w:val="single" w:sz="4" w:space="0" w:color="000000"/>
              <w:left w:val="single" w:sz="4" w:space="0" w:color="000000"/>
              <w:bottom w:val="single" w:sz="4" w:space="0" w:color="000000"/>
            </w:tcBorders>
            <w:vAlign w:val="center"/>
          </w:tcPr>
          <w:p w14:paraId="301B864E" w14:textId="77777777" w:rsidR="006D1F4B" w:rsidRPr="00552062" w:rsidRDefault="006D1F4B" w:rsidP="00F1495A">
            <w:pPr>
              <w:snapToGrid w:val="0"/>
              <w:spacing w:after="0"/>
              <w:jc w:val="center"/>
              <w:rPr>
                <w:rFonts w:ascii="Times New Roman" w:hAnsi="Times New Roman"/>
                <w:b/>
                <w:color w:val="000000"/>
                <w:sz w:val="24"/>
                <w:szCs w:val="24"/>
              </w:rPr>
            </w:pPr>
          </w:p>
        </w:tc>
        <w:tc>
          <w:tcPr>
            <w:tcW w:w="540" w:type="dxa"/>
            <w:tcBorders>
              <w:top w:val="single" w:sz="4" w:space="0" w:color="000000"/>
              <w:left w:val="single" w:sz="4" w:space="0" w:color="000000"/>
              <w:bottom w:val="single" w:sz="4" w:space="0" w:color="000000"/>
            </w:tcBorders>
            <w:vAlign w:val="center"/>
          </w:tcPr>
          <w:p w14:paraId="2AFC19D5" w14:textId="77777777" w:rsidR="006D1F4B" w:rsidRPr="00552062" w:rsidRDefault="006D1F4B" w:rsidP="00F1495A">
            <w:pPr>
              <w:snapToGrid w:val="0"/>
              <w:spacing w:after="0"/>
              <w:jc w:val="center"/>
              <w:rPr>
                <w:rFonts w:ascii="Times New Roman" w:hAnsi="Times New Roman"/>
                <w:b/>
                <w:color w:val="000000"/>
                <w:sz w:val="24"/>
                <w:szCs w:val="24"/>
              </w:rPr>
            </w:pPr>
          </w:p>
        </w:tc>
        <w:tc>
          <w:tcPr>
            <w:tcW w:w="630" w:type="dxa"/>
            <w:tcBorders>
              <w:top w:val="single" w:sz="4" w:space="0" w:color="000000"/>
              <w:left w:val="single" w:sz="4" w:space="0" w:color="000000"/>
              <w:bottom w:val="single" w:sz="4" w:space="0" w:color="000000"/>
            </w:tcBorders>
            <w:vAlign w:val="center"/>
          </w:tcPr>
          <w:p w14:paraId="2477BC66" w14:textId="77777777" w:rsidR="006D1F4B" w:rsidRPr="00552062" w:rsidRDefault="006D1F4B" w:rsidP="00F1495A">
            <w:pPr>
              <w:snapToGrid w:val="0"/>
              <w:spacing w:after="0"/>
              <w:jc w:val="center"/>
              <w:rPr>
                <w:rFonts w:ascii="Times New Roman" w:hAnsi="Times New Roman"/>
                <w:b/>
                <w:color w:val="000000"/>
                <w:sz w:val="24"/>
                <w:szCs w:val="24"/>
              </w:rPr>
            </w:pPr>
          </w:p>
        </w:tc>
        <w:tc>
          <w:tcPr>
            <w:tcW w:w="540" w:type="dxa"/>
            <w:tcBorders>
              <w:top w:val="single" w:sz="4" w:space="0" w:color="000000"/>
              <w:left w:val="single" w:sz="4" w:space="0" w:color="000000"/>
              <w:bottom w:val="single" w:sz="4" w:space="0" w:color="000000"/>
            </w:tcBorders>
            <w:vAlign w:val="center"/>
          </w:tcPr>
          <w:p w14:paraId="20835B7D" w14:textId="77777777" w:rsidR="006D1F4B" w:rsidRPr="00552062" w:rsidRDefault="006D1F4B" w:rsidP="00F1495A">
            <w:pPr>
              <w:suppressAutoHyphens/>
              <w:spacing w:after="0"/>
              <w:jc w:val="center"/>
              <w:rPr>
                <w:rFonts w:ascii="Times New Roman" w:hAnsi="Times New Roman"/>
                <w:b/>
                <w:color w:val="000000"/>
                <w:sz w:val="24"/>
                <w:szCs w:val="24"/>
              </w:rPr>
            </w:pPr>
            <w:r w:rsidRPr="00552062">
              <w:rPr>
                <w:rFonts w:ascii="Times New Roman" w:hAnsi="Times New Roman"/>
                <w:b/>
                <w:color w:val="000000"/>
                <w:sz w:val="24"/>
                <w:szCs w:val="24"/>
              </w:rPr>
              <w:t>A</w:t>
            </w:r>
          </w:p>
        </w:tc>
        <w:tc>
          <w:tcPr>
            <w:tcW w:w="630" w:type="dxa"/>
            <w:tcBorders>
              <w:top w:val="single" w:sz="4" w:space="0" w:color="000000"/>
              <w:left w:val="single" w:sz="4" w:space="0" w:color="000000"/>
              <w:bottom w:val="single" w:sz="4" w:space="0" w:color="000000"/>
            </w:tcBorders>
            <w:vAlign w:val="center"/>
          </w:tcPr>
          <w:p w14:paraId="6A599A5B" w14:textId="77777777" w:rsidR="006D1F4B" w:rsidRPr="00552062" w:rsidRDefault="006D1F4B" w:rsidP="00F1495A">
            <w:pPr>
              <w:snapToGrid w:val="0"/>
              <w:spacing w:after="0"/>
              <w:jc w:val="center"/>
              <w:rPr>
                <w:rFonts w:ascii="Times New Roman" w:hAnsi="Times New Roman"/>
                <w:b/>
                <w:color w:val="000000"/>
                <w:sz w:val="24"/>
                <w:szCs w:val="24"/>
              </w:rPr>
            </w:pPr>
          </w:p>
        </w:tc>
        <w:tc>
          <w:tcPr>
            <w:tcW w:w="739" w:type="dxa"/>
            <w:tcBorders>
              <w:top w:val="single" w:sz="4" w:space="0" w:color="000000"/>
              <w:left w:val="single" w:sz="4" w:space="0" w:color="000000"/>
              <w:bottom w:val="single" w:sz="4" w:space="0" w:color="000000"/>
              <w:right w:val="single" w:sz="4" w:space="0" w:color="000000"/>
            </w:tcBorders>
            <w:vAlign w:val="center"/>
          </w:tcPr>
          <w:p w14:paraId="0A838DFF" w14:textId="77777777" w:rsidR="006D1F4B" w:rsidRPr="00552062" w:rsidRDefault="006D1F4B" w:rsidP="00F1495A">
            <w:pPr>
              <w:snapToGrid w:val="0"/>
              <w:spacing w:after="0"/>
              <w:jc w:val="center"/>
              <w:rPr>
                <w:rFonts w:ascii="Times New Roman" w:hAnsi="Times New Roman"/>
                <w:b/>
                <w:color w:val="000000"/>
                <w:sz w:val="24"/>
                <w:szCs w:val="24"/>
              </w:rPr>
            </w:pPr>
          </w:p>
        </w:tc>
      </w:tr>
      <w:tr w:rsidR="006D1F4B" w:rsidRPr="00552062" w14:paraId="59E11F42" w14:textId="77777777" w:rsidTr="00887267">
        <w:tc>
          <w:tcPr>
            <w:tcW w:w="826" w:type="dxa"/>
            <w:tcBorders>
              <w:left w:val="single" w:sz="4" w:space="0" w:color="000000"/>
              <w:bottom w:val="single" w:sz="4" w:space="0" w:color="000000"/>
            </w:tcBorders>
            <w:vAlign w:val="center"/>
          </w:tcPr>
          <w:p w14:paraId="1FA61616" w14:textId="77777777" w:rsidR="006D1F4B" w:rsidRPr="00552062" w:rsidRDefault="006D1F4B" w:rsidP="00F1495A">
            <w:pPr>
              <w:spacing w:after="0"/>
              <w:jc w:val="center"/>
              <w:rPr>
                <w:rFonts w:ascii="Times New Roman" w:hAnsi="Times New Roman"/>
                <w:sz w:val="24"/>
                <w:szCs w:val="24"/>
              </w:rPr>
            </w:pPr>
            <w:r w:rsidRPr="00552062">
              <w:rPr>
                <w:rFonts w:ascii="Times New Roman" w:hAnsi="Times New Roman"/>
                <w:sz w:val="24"/>
                <w:szCs w:val="24"/>
              </w:rPr>
              <w:t>5.</w:t>
            </w:r>
          </w:p>
        </w:tc>
        <w:tc>
          <w:tcPr>
            <w:tcW w:w="4574" w:type="dxa"/>
            <w:tcBorders>
              <w:left w:val="single" w:sz="4" w:space="0" w:color="000000"/>
              <w:bottom w:val="single" w:sz="4" w:space="0" w:color="000000"/>
            </w:tcBorders>
            <w:vAlign w:val="center"/>
          </w:tcPr>
          <w:p w14:paraId="41AA1A3E" w14:textId="43A46123" w:rsidR="006D1F4B" w:rsidRPr="00887267" w:rsidRDefault="006D1F4B" w:rsidP="00F1495A">
            <w:pPr>
              <w:spacing w:after="0"/>
              <w:rPr>
                <w:rFonts w:ascii="Times New Roman" w:hAnsi="Times New Roman"/>
                <w:bCs/>
              </w:rPr>
            </w:pPr>
            <w:r w:rsidRPr="00887267">
              <w:rPr>
                <w:rFonts w:ascii="Times New Roman" w:hAnsi="Times New Roman"/>
              </w:rPr>
              <w:t>Centrele de zi pentru copii</w:t>
            </w:r>
            <w:r w:rsidR="009C24A6" w:rsidRPr="00887267">
              <w:rPr>
                <w:rFonts w:ascii="Times New Roman" w:hAnsi="Times New Roman"/>
              </w:rPr>
              <w:t xml:space="preserve">/ </w:t>
            </w:r>
            <w:r w:rsidR="009C24A6" w:rsidRPr="00887267">
              <w:rPr>
                <w:rFonts w:ascii="Times New Roman" w:hAnsi="Times New Roman"/>
                <w:bCs/>
              </w:rPr>
              <w:t>Echipa mobilă pentru îngrijirea la domiciliu a copilului cu dizabilități</w:t>
            </w:r>
          </w:p>
          <w:p w14:paraId="35BD849B" w14:textId="77777777" w:rsidR="006D1F4B" w:rsidRPr="00552062" w:rsidRDefault="006D1F4B" w:rsidP="00F1495A">
            <w:pPr>
              <w:spacing w:after="0"/>
              <w:rPr>
                <w:rFonts w:ascii="Times New Roman" w:hAnsi="Times New Roman"/>
                <w:b/>
                <w:color w:val="000000"/>
                <w:sz w:val="24"/>
                <w:szCs w:val="24"/>
              </w:rPr>
            </w:pPr>
            <w:r w:rsidRPr="00887267">
              <w:rPr>
                <w:rFonts w:ascii="Times New Roman" w:hAnsi="Times New Roman"/>
              </w:rPr>
              <w:t>Serviciul Management de Caz pentru Copil</w:t>
            </w:r>
          </w:p>
        </w:tc>
        <w:tc>
          <w:tcPr>
            <w:tcW w:w="720" w:type="dxa"/>
            <w:tcBorders>
              <w:left w:val="single" w:sz="4" w:space="0" w:color="000000"/>
              <w:bottom w:val="single" w:sz="4" w:space="0" w:color="000000"/>
            </w:tcBorders>
            <w:vAlign w:val="center"/>
          </w:tcPr>
          <w:p w14:paraId="4294FE1B" w14:textId="77777777" w:rsidR="006D1F4B" w:rsidRPr="00552062" w:rsidRDefault="006D1F4B" w:rsidP="00F1495A">
            <w:pPr>
              <w:snapToGrid w:val="0"/>
              <w:spacing w:after="0"/>
              <w:jc w:val="center"/>
              <w:rPr>
                <w:rFonts w:ascii="Times New Roman" w:hAnsi="Times New Roman"/>
                <w:b/>
                <w:color w:val="000000"/>
                <w:sz w:val="24"/>
                <w:szCs w:val="24"/>
              </w:rPr>
            </w:pPr>
          </w:p>
        </w:tc>
        <w:tc>
          <w:tcPr>
            <w:tcW w:w="540" w:type="dxa"/>
            <w:tcBorders>
              <w:left w:val="single" w:sz="4" w:space="0" w:color="000000"/>
              <w:bottom w:val="single" w:sz="4" w:space="0" w:color="000000"/>
            </w:tcBorders>
            <w:vAlign w:val="center"/>
          </w:tcPr>
          <w:p w14:paraId="68E53CCE" w14:textId="77777777" w:rsidR="006D1F4B" w:rsidRPr="00552062" w:rsidRDefault="006D1F4B" w:rsidP="00F1495A">
            <w:pPr>
              <w:snapToGrid w:val="0"/>
              <w:spacing w:after="0"/>
              <w:jc w:val="center"/>
              <w:rPr>
                <w:rFonts w:ascii="Times New Roman" w:hAnsi="Times New Roman"/>
                <w:b/>
                <w:color w:val="000000"/>
                <w:sz w:val="24"/>
                <w:szCs w:val="24"/>
              </w:rPr>
            </w:pPr>
          </w:p>
        </w:tc>
        <w:tc>
          <w:tcPr>
            <w:tcW w:w="630" w:type="dxa"/>
            <w:tcBorders>
              <w:left w:val="single" w:sz="4" w:space="0" w:color="000000"/>
              <w:bottom w:val="single" w:sz="4" w:space="0" w:color="000000"/>
            </w:tcBorders>
            <w:vAlign w:val="center"/>
          </w:tcPr>
          <w:p w14:paraId="3D5A935D" w14:textId="77777777" w:rsidR="006D1F4B" w:rsidRPr="00552062" w:rsidRDefault="006D1F4B" w:rsidP="00F1495A">
            <w:pPr>
              <w:snapToGrid w:val="0"/>
              <w:spacing w:after="0"/>
              <w:jc w:val="center"/>
              <w:rPr>
                <w:rFonts w:ascii="Times New Roman" w:hAnsi="Times New Roman"/>
                <w:b/>
                <w:color w:val="000000"/>
                <w:sz w:val="24"/>
                <w:szCs w:val="24"/>
              </w:rPr>
            </w:pPr>
          </w:p>
        </w:tc>
        <w:tc>
          <w:tcPr>
            <w:tcW w:w="540" w:type="dxa"/>
            <w:tcBorders>
              <w:left w:val="single" w:sz="4" w:space="0" w:color="000000"/>
              <w:bottom w:val="single" w:sz="4" w:space="0" w:color="000000"/>
            </w:tcBorders>
            <w:vAlign w:val="center"/>
          </w:tcPr>
          <w:p w14:paraId="56D4192C" w14:textId="77777777" w:rsidR="006D1F4B" w:rsidRPr="00552062" w:rsidRDefault="006D1F4B" w:rsidP="00F1495A">
            <w:pPr>
              <w:suppressAutoHyphens/>
              <w:snapToGrid w:val="0"/>
              <w:spacing w:after="0"/>
              <w:jc w:val="center"/>
              <w:rPr>
                <w:rFonts w:ascii="Times New Roman" w:hAnsi="Times New Roman"/>
                <w:sz w:val="24"/>
                <w:szCs w:val="24"/>
              </w:rPr>
            </w:pPr>
          </w:p>
        </w:tc>
        <w:tc>
          <w:tcPr>
            <w:tcW w:w="630" w:type="dxa"/>
            <w:tcBorders>
              <w:left w:val="single" w:sz="4" w:space="0" w:color="000000"/>
              <w:bottom w:val="single" w:sz="4" w:space="0" w:color="000000"/>
            </w:tcBorders>
            <w:vAlign w:val="center"/>
          </w:tcPr>
          <w:p w14:paraId="21D68447" w14:textId="77777777" w:rsidR="006D1F4B" w:rsidRPr="00552062" w:rsidRDefault="006D1F4B" w:rsidP="00F1495A">
            <w:pPr>
              <w:spacing w:after="0"/>
              <w:jc w:val="center"/>
              <w:rPr>
                <w:rFonts w:ascii="Times New Roman" w:hAnsi="Times New Roman"/>
                <w:b/>
                <w:color w:val="000000"/>
                <w:sz w:val="24"/>
                <w:szCs w:val="24"/>
              </w:rPr>
            </w:pPr>
            <w:r w:rsidRPr="00552062">
              <w:rPr>
                <w:rFonts w:ascii="Times New Roman" w:hAnsi="Times New Roman"/>
                <w:b/>
                <w:color w:val="000000"/>
                <w:sz w:val="24"/>
                <w:szCs w:val="24"/>
              </w:rPr>
              <w:t>Ap</w:t>
            </w:r>
          </w:p>
        </w:tc>
        <w:tc>
          <w:tcPr>
            <w:tcW w:w="739" w:type="dxa"/>
            <w:tcBorders>
              <w:left w:val="single" w:sz="4" w:space="0" w:color="000000"/>
              <w:bottom w:val="single" w:sz="4" w:space="0" w:color="000000"/>
              <w:right w:val="single" w:sz="4" w:space="0" w:color="000000"/>
            </w:tcBorders>
            <w:vAlign w:val="center"/>
          </w:tcPr>
          <w:p w14:paraId="3D9D62B9" w14:textId="77777777" w:rsidR="006D1F4B" w:rsidRPr="00552062" w:rsidRDefault="006D1F4B" w:rsidP="00F1495A">
            <w:pPr>
              <w:snapToGrid w:val="0"/>
              <w:spacing w:after="0"/>
              <w:jc w:val="center"/>
              <w:rPr>
                <w:rFonts w:ascii="Times New Roman" w:hAnsi="Times New Roman"/>
                <w:b/>
                <w:color w:val="000000"/>
                <w:sz w:val="24"/>
                <w:szCs w:val="24"/>
              </w:rPr>
            </w:pPr>
          </w:p>
        </w:tc>
      </w:tr>
      <w:tr w:rsidR="006D1F4B" w:rsidRPr="00552062" w14:paraId="62597C0F" w14:textId="77777777" w:rsidTr="00887267">
        <w:tc>
          <w:tcPr>
            <w:tcW w:w="826" w:type="dxa"/>
            <w:tcBorders>
              <w:left w:val="single" w:sz="4" w:space="0" w:color="000000"/>
              <w:bottom w:val="single" w:sz="4" w:space="0" w:color="000000"/>
            </w:tcBorders>
            <w:vAlign w:val="center"/>
          </w:tcPr>
          <w:p w14:paraId="2C790ED4" w14:textId="77777777" w:rsidR="006D1F4B" w:rsidRPr="00552062" w:rsidRDefault="006D1F4B" w:rsidP="00F1495A">
            <w:pPr>
              <w:spacing w:after="0"/>
              <w:jc w:val="center"/>
              <w:rPr>
                <w:rFonts w:ascii="Times New Roman" w:hAnsi="Times New Roman"/>
                <w:color w:val="000000"/>
                <w:sz w:val="24"/>
                <w:szCs w:val="24"/>
                <w:lang w:val="pt-BR"/>
              </w:rPr>
            </w:pPr>
            <w:r w:rsidRPr="00552062">
              <w:rPr>
                <w:rFonts w:ascii="Times New Roman" w:hAnsi="Times New Roman"/>
                <w:sz w:val="24"/>
                <w:szCs w:val="24"/>
              </w:rPr>
              <w:t>6.</w:t>
            </w:r>
          </w:p>
        </w:tc>
        <w:tc>
          <w:tcPr>
            <w:tcW w:w="4574" w:type="dxa"/>
            <w:tcBorders>
              <w:left w:val="single" w:sz="4" w:space="0" w:color="000000"/>
              <w:bottom w:val="single" w:sz="4" w:space="0" w:color="000000"/>
            </w:tcBorders>
            <w:vAlign w:val="center"/>
          </w:tcPr>
          <w:p w14:paraId="3B3AAB6A" w14:textId="77777777" w:rsidR="006D1F4B" w:rsidRPr="00552062" w:rsidRDefault="006D1F4B" w:rsidP="00F1495A">
            <w:pPr>
              <w:spacing w:after="0"/>
              <w:rPr>
                <w:rFonts w:ascii="Times New Roman" w:hAnsi="Times New Roman"/>
                <w:b/>
                <w:color w:val="000000"/>
                <w:sz w:val="24"/>
                <w:szCs w:val="24"/>
              </w:rPr>
            </w:pPr>
            <w:r w:rsidRPr="00552062">
              <w:rPr>
                <w:rFonts w:ascii="Times New Roman" w:hAnsi="Times New Roman"/>
                <w:color w:val="000000"/>
                <w:sz w:val="24"/>
                <w:szCs w:val="24"/>
                <w:lang w:val="pt-BR"/>
              </w:rPr>
              <w:t>Șef SM</w:t>
            </w:r>
            <w:r w:rsidRPr="00552062">
              <w:rPr>
                <w:rFonts w:ascii="Times New Roman" w:hAnsi="Times New Roman"/>
                <w:color w:val="000000"/>
                <w:sz w:val="24"/>
                <w:szCs w:val="24"/>
              </w:rPr>
              <w:t>CC</w:t>
            </w:r>
            <w:r>
              <w:rPr>
                <w:rFonts w:ascii="Times New Roman" w:hAnsi="Times New Roman"/>
                <w:color w:val="000000"/>
                <w:sz w:val="24"/>
                <w:szCs w:val="24"/>
              </w:rPr>
              <w:t>/Șef centru</w:t>
            </w:r>
          </w:p>
        </w:tc>
        <w:tc>
          <w:tcPr>
            <w:tcW w:w="720" w:type="dxa"/>
            <w:tcBorders>
              <w:left w:val="single" w:sz="4" w:space="0" w:color="000000"/>
              <w:bottom w:val="single" w:sz="4" w:space="0" w:color="000000"/>
            </w:tcBorders>
            <w:vAlign w:val="center"/>
          </w:tcPr>
          <w:p w14:paraId="54CED786" w14:textId="77777777" w:rsidR="006D1F4B" w:rsidRPr="00552062" w:rsidRDefault="006D1F4B" w:rsidP="00F1495A">
            <w:pPr>
              <w:snapToGrid w:val="0"/>
              <w:spacing w:after="0"/>
              <w:jc w:val="center"/>
              <w:rPr>
                <w:rFonts w:ascii="Times New Roman" w:hAnsi="Times New Roman"/>
                <w:b/>
                <w:color w:val="000000"/>
                <w:sz w:val="24"/>
                <w:szCs w:val="24"/>
              </w:rPr>
            </w:pPr>
          </w:p>
        </w:tc>
        <w:tc>
          <w:tcPr>
            <w:tcW w:w="540" w:type="dxa"/>
            <w:tcBorders>
              <w:left w:val="single" w:sz="4" w:space="0" w:color="000000"/>
              <w:bottom w:val="single" w:sz="4" w:space="0" w:color="000000"/>
            </w:tcBorders>
            <w:vAlign w:val="center"/>
          </w:tcPr>
          <w:p w14:paraId="1E2F1D9A" w14:textId="77777777" w:rsidR="006D1F4B" w:rsidRPr="00552062" w:rsidRDefault="006D1F4B" w:rsidP="00F1495A">
            <w:pPr>
              <w:snapToGrid w:val="0"/>
              <w:spacing w:after="0"/>
              <w:jc w:val="center"/>
              <w:rPr>
                <w:rFonts w:ascii="Times New Roman" w:hAnsi="Times New Roman"/>
                <w:b/>
                <w:color w:val="000000"/>
                <w:sz w:val="24"/>
                <w:szCs w:val="24"/>
              </w:rPr>
            </w:pPr>
          </w:p>
        </w:tc>
        <w:tc>
          <w:tcPr>
            <w:tcW w:w="630" w:type="dxa"/>
            <w:tcBorders>
              <w:left w:val="single" w:sz="4" w:space="0" w:color="000000"/>
              <w:bottom w:val="single" w:sz="4" w:space="0" w:color="000000"/>
            </w:tcBorders>
            <w:vAlign w:val="center"/>
          </w:tcPr>
          <w:p w14:paraId="108F6255" w14:textId="77777777" w:rsidR="006D1F4B" w:rsidRPr="00552062" w:rsidRDefault="006D1F4B" w:rsidP="00F1495A">
            <w:pPr>
              <w:snapToGrid w:val="0"/>
              <w:spacing w:after="0"/>
              <w:jc w:val="center"/>
              <w:rPr>
                <w:rFonts w:ascii="Times New Roman" w:hAnsi="Times New Roman"/>
                <w:b/>
                <w:color w:val="000000"/>
                <w:sz w:val="24"/>
                <w:szCs w:val="24"/>
              </w:rPr>
            </w:pPr>
          </w:p>
        </w:tc>
        <w:tc>
          <w:tcPr>
            <w:tcW w:w="540" w:type="dxa"/>
            <w:tcBorders>
              <w:left w:val="single" w:sz="4" w:space="0" w:color="000000"/>
              <w:bottom w:val="single" w:sz="4" w:space="0" w:color="000000"/>
            </w:tcBorders>
            <w:vAlign w:val="center"/>
          </w:tcPr>
          <w:p w14:paraId="67BC11FF" w14:textId="77777777" w:rsidR="006D1F4B" w:rsidRPr="00552062" w:rsidRDefault="006D1F4B" w:rsidP="00F1495A">
            <w:pPr>
              <w:suppressAutoHyphens/>
              <w:snapToGrid w:val="0"/>
              <w:spacing w:after="0"/>
              <w:jc w:val="center"/>
              <w:rPr>
                <w:rFonts w:ascii="Times New Roman" w:hAnsi="Times New Roman"/>
                <w:sz w:val="24"/>
                <w:szCs w:val="24"/>
              </w:rPr>
            </w:pPr>
          </w:p>
        </w:tc>
        <w:tc>
          <w:tcPr>
            <w:tcW w:w="630" w:type="dxa"/>
            <w:tcBorders>
              <w:left w:val="single" w:sz="4" w:space="0" w:color="000000"/>
              <w:bottom w:val="single" w:sz="4" w:space="0" w:color="000000"/>
            </w:tcBorders>
            <w:vAlign w:val="center"/>
          </w:tcPr>
          <w:p w14:paraId="350B498A" w14:textId="77777777" w:rsidR="006D1F4B" w:rsidRPr="00552062" w:rsidRDefault="006D1F4B" w:rsidP="00F1495A">
            <w:pPr>
              <w:snapToGrid w:val="0"/>
              <w:spacing w:after="0"/>
              <w:jc w:val="center"/>
              <w:rPr>
                <w:rFonts w:ascii="Times New Roman" w:hAnsi="Times New Roman"/>
                <w:b/>
                <w:color w:val="000000"/>
                <w:sz w:val="24"/>
                <w:szCs w:val="24"/>
              </w:rPr>
            </w:pPr>
          </w:p>
        </w:tc>
        <w:tc>
          <w:tcPr>
            <w:tcW w:w="739" w:type="dxa"/>
            <w:tcBorders>
              <w:left w:val="single" w:sz="4" w:space="0" w:color="000000"/>
              <w:bottom w:val="single" w:sz="4" w:space="0" w:color="000000"/>
              <w:right w:val="single" w:sz="4" w:space="0" w:color="000000"/>
            </w:tcBorders>
            <w:vAlign w:val="center"/>
          </w:tcPr>
          <w:p w14:paraId="0D110E2D" w14:textId="77777777" w:rsidR="006D1F4B" w:rsidRPr="00552062" w:rsidRDefault="006D1F4B" w:rsidP="00F1495A">
            <w:pPr>
              <w:spacing w:after="0"/>
              <w:jc w:val="center"/>
              <w:rPr>
                <w:rFonts w:ascii="Times New Roman" w:hAnsi="Times New Roman"/>
                <w:sz w:val="24"/>
                <w:szCs w:val="24"/>
              </w:rPr>
            </w:pPr>
            <w:r w:rsidRPr="00552062">
              <w:rPr>
                <w:rFonts w:ascii="Times New Roman" w:hAnsi="Times New Roman"/>
                <w:b/>
                <w:color w:val="000000"/>
                <w:sz w:val="24"/>
                <w:szCs w:val="24"/>
              </w:rPr>
              <w:t>Ah</w:t>
            </w:r>
          </w:p>
        </w:tc>
      </w:tr>
      <w:bookmarkEnd w:id="7"/>
    </w:tbl>
    <w:p w14:paraId="1DF92FA1" w14:textId="13B3F46B" w:rsidR="006D1F4B" w:rsidRDefault="006D1F4B" w:rsidP="006D1F4B">
      <w:pPr>
        <w:spacing w:after="0" w:line="200" w:lineRule="atLeast"/>
        <w:rPr>
          <w:rFonts w:ascii="Times New Roman" w:hAnsi="Times New Roman"/>
          <w:b/>
          <w:sz w:val="24"/>
          <w:szCs w:val="24"/>
        </w:rPr>
      </w:pPr>
    </w:p>
    <w:p w14:paraId="05258AE4" w14:textId="05311CE4" w:rsidR="006D1F4B" w:rsidRPr="00367983" w:rsidRDefault="006D1F4B" w:rsidP="006D1F4B">
      <w:pPr>
        <w:spacing w:after="0" w:line="200" w:lineRule="atLeast"/>
        <w:rPr>
          <w:rFonts w:ascii="Times New Roman" w:hAnsi="Times New Roman"/>
          <w:b/>
          <w:sz w:val="24"/>
          <w:szCs w:val="24"/>
        </w:rPr>
      </w:pPr>
      <w:r>
        <w:rPr>
          <w:rFonts w:ascii="Times New Roman" w:hAnsi="Times New Roman"/>
          <w:b/>
          <w:sz w:val="24"/>
          <w:szCs w:val="24"/>
        </w:rPr>
        <w:t xml:space="preserve">     </w:t>
      </w:r>
      <w:r w:rsidR="00147CEB">
        <w:rPr>
          <w:rFonts w:ascii="Times New Roman" w:hAnsi="Times New Roman"/>
          <w:b/>
          <w:sz w:val="24"/>
          <w:szCs w:val="24"/>
        </w:rPr>
        <w:t xml:space="preserve">     </w:t>
      </w:r>
      <w:r w:rsidRPr="00552062">
        <w:rPr>
          <w:rFonts w:ascii="Times New Roman" w:hAnsi="Times New Roman"/>
          <w:b/>
          <w:sz w:val="24"/>
          <w:szCs w:val="24"/>
        </w:rPr>
        <w:t xml:space="preserve">7. </w:t>
      </w:r>
      <w:r w:rsidRPr="00367983">
        <w:rPr>
          <w:rFonts w:ascii="Times New Roman" w:hAnsi="Times New Roman"/>
          <w:b/>
          <w:sz w:val="24"/>
          <w:szCs w:val="24"/>
        </w:rPr>
        <w:t>Formular de evidenţă a modificărilor</w:t>
      </w:r>
    </w:p>
    <w:tbl>
      <w:tblPr>
        <w:tblW w:w="10137" w:type="dxa"/>
        <w:tblInd w:w="-62" w:type="dxa"/>
        <w:tblLayout w:type="fixed"/>
        <w:tblLook w:val="0000" w:firstRow="0" w:lastRow="0" w:firstColumn="0" w:lastColumn="0" w:noHBand="0" w:noVBand="0"/>
      </w:tblPr>
      <w:tblGrid>
        <w:gridCol w:w="585"/>
        <w:gridCol w:w="855"/>
        <w:gridCol w:w="1047"/>
        <w:gridCol w:w="1083"/>
        <w:gridCol w:w="1077"/>
        <w:gridCol w:w="720"/>
        <w:gridCol w:w="2970"/>
        <w:gridCol w:w="1800"/>
      </w:tblGrid>
      <w:tr w:rsidR="00367983" w:rsidRPr="00367983" w14:paraId="2FC36851" w14:textId="77777777" w:rsidTr="00DA4A23">
        <w:trPr>
          <w:trHeight w:val="812"/>
        </w:trPr>
        <w:tc>
          <w:tcPr>
            <w:tcW w:w="585" w:type="dxa"/>
            <w:tcBorders>
              <w:top w:val="single" w:sz="4" w:space="0" w:color="000000"/>
              <w:left w:val="single" w:sz="4" w:space="0" w:color="000000"/>
              <w:bottom w:val="single" w:sz="4" w:space="0" w:color="000000"/>
            </w:tcBorders>
            <w:vAlign w:val="center"/>
          </w:tcPr>
          <w:p w14:paraId="27B37EE8" w14:textId="77777777" w:rsidR="006D1F4B" w:rsidRPr="00367983" w:rsidRDefault="006D1F4B" w:rsidP="00F1495A">
            <w:pPr>
              <w:spacing w:after="0" w:line="200" w:lineRule="atLeast"/>
              <w:jc w:val="center"/>
              <w:rPr>
                <w:rFonts w:ascii="Times New Roman" w:hAnsi="Times New Roman"/>
                <w:b/>
                <w:sz w:val="24"/>
                <w:szCs w:val="24"/>
              </w:rPr>
            </w:pPr>
            <w:bookmarkStart w:id="8" w:name="_Hlk75265192"/>
            <w:r w:rsidRPr="00367983">
              <w:rPr>
                <w:rFonts w:ascii="Times New Roman" w:hAnsi="Times New Roman"/>
                <w:b/>
                <w:sz w:val="24"/>
                <w:szCs w:val="24"/>
              </w:rPr>
              <w:t>Nr crt</w:t>
            </w:r>
          </w:p>
        </w:tc>
        <w:tc>
          <w:tcPr>
            <w:tcW w:w="855" w:type="dxa"/>
            <w:tcBorders>
              <w:top w:val="single" w:sz="4" w:space="0" w:color="000000"/>
              <w:left w:val="single" w:sz="4" w:space="0" w:color="000000"/>
              <w:bottom w:val="single" w:sz="4" w:space="0" w:color="000000"/>
            </w:tcBorders>
            <w:vAlign w:val="center"/>
          </w:tcPr>
          <w:p w14:paraId="2C184D7E" w14:textId="77777777" w:rsidR="006D1F4B" w:rsidRPr="00367983" w:rsidRDefault="006D1F4B" w:rsidP="00F1495A">
            <w:pPr>
              <w:spacing w:after="0" w:line="200" w:lineRule="atLeast"/>
              <w:jc w:val="center"/>
              <w:rPr>
                <w:rFonts w:ascii="Times New Roman" w:hAnsi="Times New Roman"/>
                <w:b/>
                <w:sz w:val="24"/>
                <w:szCs w:val="24"/>
              </w:rPr>
            </w:pPr>
            <w:r w:rsidRPr="00367983">
              <w:rPr>
                <w:rFonts w:ascii="Times New Roman" w:hAnsi="Times New Roman"/>
                <w:b/>
                <w:sz w:val="24"/>
                <w:szCs w:val="24"/>
              </w:rPr>
              <w:t>Ediţia</w:t>
            </w:r>
          </w:p>
        </w:tc>
        <w:tc>
          <w:tcPr>
            <w:tcW w:w="1047" w:type="dxa"/>
            <w:tcBorders>
              <w:top w:val="single" w:sz="4" w:space="0" w:color="000000"/>
              <w:left w:val="single" w:sz="4" w:space="0" w:color="000000"/>
              <w:bottom w:val="single" w:sz="4" w:space="0" w:color="000000"/>
            </w:tcBorders>
            <w:vAlign w:val="center"/>
          </w:tcPr>
          <w:p w14:paraId="3B61B1FE" w14:textId="77777777" w:rsidR="006D1F4B" w:rsidRPr="00367983" w:rsidRDefault="006D1F4B" w:rsidP="00F1495A">
            <w:pPr>
              <w:spacing w:after="0" w:line="200" w:lineRule="atLeast"/>
              <w:jc w:val="center"/>
              <w:rPr>
                <w:rFonts w:ascii="Times New Roman" w:hAnsi="Times New Roman"/>
                <w:b/>
                <w:sz w:val="24"/>
                <w:szCs w:val="24"/>
              </w:rPr>
            </w:pPr>
            <w:r w:rsidRPr="00367983">
              <w:rPr>
                <w:rFonts w:ascii="Times New Roman" w:hAnsi="Times New Roman"/>
                <w:b/>
                <w:sz w:val="24"/>
                <w:szCs w:val="24"/>
              </w:rPr>
              <w:t xml:space="preserve">Data </w:t>
            </w:r>
          </w:p>
          <w:p w14:paraId="2DF6213C" w14:textId="77777777" w:rsidR="006D1F4B" w:rsidRPr="00367983" w:rsidRDefault="006D1F4B" w:rsidP="00F1495A">
            <w:pPr>
              <w:spacing w:after="0" w:line="200" w:lineRule="atLeast"/>
              <w:jc w:val="center"/>
              <w:rPr>
                <w:rFonts w:ascii="Times New Roman" w:hAnsi="Times New Roman"/>
                <w:b/>
                <w:sz w:val="24"/>
                <w:szCs w:val="24"/>
              </w:rPr>
            </w:pPr>
            <w:r w:rsidRPr="00367983">
              <w:rPr>
                <w:rFonts w:ascii="Times New Roman" w:hAnsi="Times New Roman"/>
                <w:b/>
                <w:sz w:val="24"/>
                <w:szCs w:val="24"/>
              </w:rPr>
              <w:t>ediţiei</w:t>
            </w:r>
          </w:p>
        </w:tc>
        <w:tc>
          <w:tcPr>
            <w:tcW w:w="1083" w:type="dxa"/>
            <w:tcBorders>
              <w:top w:val="single" w:sz="4" w:space="0" w:color="000000"/>
              <w:left w:val="single" w:sz="4" w:space="0" w:color="000000"/>
              <w:bottom w:val="single" w:sz="4" w:space="0" w:color="000000"/>
            </w:tcBorders>
            <w:vAlign w:val="center"/>
          </w:tcPr>
          <w:p w14:paraId="5665CAF8" w14:textId="77777777" w:rsidR="006D1F4B" w:rsidRPr="00367983" w:rsidRDefault="006D1F4B" w:rsidP="00F1495A">
            <w:pPr>
              <w:spacing w:after="0" w:line="200" w:lineRule="atLeast"/>
              <w:jc w:val="center"/>
              <w:rPr>
                <w:rFonts w:ascii="Times New Roman" w:hAnsi="Times New Roman"/>
                <w:b/>
                <w:sz w:val="24"/>
                <w:szCs w:val="24"/>
              </w:rPr>
            </w:pPr>
            <w:r w:rsidRPr="00367983">
              <w:rPr>
                <w:rFonts w:ascii="Times New Roman" w:hAnsi="Times New Roman"/>
                <w:b/>
                <w:sz w:val="24"/>
                <w:szCs w:val="24"/>
              </w:rPr>
              <w:t>Revizia</w:t>
            </w:r>
          </w:p>
        </w:tc>
        <w:tc>
          <w:tcPr>
            <w:tcW w:w="1077" w:type="dxa"/>
            <w:tcBorders>
              <w:top w:val="single" w:sz="4" w:space="0" w:color="000000"/>
              <w:left w:val="single" w:sz="4" w:space="0" w:color="000000"/>
              <w:bottom w:val="single" w:sz="4" w:space="0" w:color="000000"/>
            </w:tcBorders>
            <w:vAlign w:val="center"/>
          </w:tcPr>
          <w:p w14:paraId="1A287393" w14:textId="77777777" w:rsidR="006D1F4B" w:rsidRPr="00367983" w:rsidRDefault="006D1F4B" w:rsidP="00F1495A">
            <w:pPr>
              <w:spacing w:after="0" w:line="200" w:lineRule="atLeast"/>
              <w:jc w:val="center"/>
              <w:rPr>
                <w:rFonts w:ascii="Times New Roman" w:hAnsi="Times New Roman"/>
                <w:b/>
                <w:sz w:val="24"/>
                <w:szCs w:val="24"/>
              </w:rPr>
            </w:pPr>
            <w:r w:rsidRPr="00367983">
              <w:rPr>
                <w:rFonts w:ascii="Times New Roman" w:hAnsi="Times New Roman"/>
                <w:b/>
                <w:sz w:val="24"/>
                <w:szCs w:val="24"/>
              </w:rPr>
              <w:t>Data reviziei</w:t>
            </w:r>
          </w:p>
        </w:tc>
        <w:tc>
          <w:tcPr>
            <w:tcW w:w="720" w:type="dxa"/>
            <w:tcBorders>
              <w:top w:val="single" w:sz="4" w:space="0" w:color="000000"/>
              <w:left w:val="single" w:sz="4" w:space="0" w:color="000000"/>
              <w:bottom w:val="single" w:sz="4" w:space="0" w:color="000000"/>
            </w:tcBorders>
            <w:vAlign w:val="center"/>
          </w:tcPr>
          <w:p w14:paraId="1CE67BF6" w14:textId="77777777" w:rsidR="006D1F4B" w:rsidRPr="00367983" w:rsidRDefault="006D1F4B" w:rsidP="00F1495A">
            <w:pPr>
              <w:spacing w:after="0" w:line="200" w:lineRule="atLeast"/>
              <w:jc w:val="center"/>
              <w:rPr>
                <w:rFonts w:ascii="Times New Roman" w:hAnsi="Times New Roman"/>
                <w:b/>
                <w:sz w:val="24"/>
                <w:szCs w:val="24"/>
              </w:rPr>
            </w:pPr>
            <w:r w:rsidRPr="00367983">
              <w:rPr>
                <w:rFonts w:ascii="Times New Roman" w:hAnsi="Times New Roman"/>
                <w:b/>
                <w:sz w:val="24"/>
                <w:szCs w:val="24"/>
              </w:rPr>
              <w:t xml:space="preserve">Nr. pag. </w:t>
            </w:r>
          </w:p>
        </w:tc>
        <w:tc>
          <w:tcPr>
            <w:tcW w:w="2970" w:type="dxa"/>
            <w:tcBorders>
              <w:top w:val="single" w:sz="4" w:space="0" w:color="000000"/>
              <w:left w:val="single" w:sz="4" w:space="0" w:color="000000"/>
              <w:bottom w:val="single" w:sz="4" w:space="0" w:color="000000"/>
            </w:tcBorders>
            <w:vAlign w:val="center"/>
          </w:tcPr>
          <w:p w14:paraId="512E50A0" w14:textId="77777777" w:rsidR="006D1F4B" w:rsidRPr="00367983" w:rsidRDefault="006D1F4B" w:rsidP="00F1495A">
            <w:pPr>
              <w:spacing w:after="0" w:line="200" w:lineRule="atLeast"/>
              <w:jc w:val="center"/>
              <w:rPr>
                <w:rFonts w:ascii="Times New Roman" w:hAnsi="Times New Roman"/>
                <w:b/>
                <w:sz w:val="24"/>
                <w:szCs w:val="24"/>
              </w:rPr>
            </w:pPr>
            <w:r w:rsidRPr="00367983">
              <w:rPr>
                <w:rFonts w:ascii="Times New Roman" w:hAnsi="Times New Roman"/>
                <w:b/>
                <w:sz w:val="24"/>
                <w:szCs w:val="24"/>
              </w:rPr>
              <w:t>Descriere modificare</w:t>
            </w:r>
          </w:p>
        </w:tc>
        <w:tc>
          <w:tcPr>
            <w:tcW w:w="1800" w:type="dxa"/>
            <w:tcBorders>
              <w:top w:val="single" w:sz="4" w:space="0" w:color="000000"/>
              <w:left w:val="single" w:sz="4" w:space="0" w:color="000000"/>
              <w:bottom w:val="single" w:sz="4" w:space="0" w:color="000000"/>
              <w:right w:val="single" w:sz="4" w:space="0" w:color="000000"/>
            </w:tcBorders>
            <w:vAlign w:val="center"/>
          </w:tcPr>
          <w:p w14:paraId="78D7F62B" w14:textId="77777777" w:rsidR="006D1F4B" w:rsidRPr="00367983" w:rsidRDefault="006D1F4B" w:rsidP="00F1495A">
            <w:pPr>
              <w:spacing w:after="0" w:line="200" w:lineRule="atLeast"/>
              <w:jc w:val="center"/>
              <w:rPr>
                <w:rFonts w:ascii="Times New Roman" w:hAnsi="Times New Roman"/>
                <w:b/>
                <w:sz w:val="20"/>
                <w:szCs w:val="20"/>
              </w:rPr>
            </w:pPr>
            <w:r w:rsidRPr="00367983">
              <w:rPr>
                <w:rFonts w:ascii="Times New Roman" w:hAnsi="Times New Roman"/>
                <w:b/>
                <w:sz w:val="20"/>
                <w:szCs w:val="20"/>
              </w:rPr>
              <w:t>Semnătura</w:t>
            </w:r>
          </w:p>
          <w:p w14:paraId="100BCCFB" w14:textId="77777777" w:rsidR="006D1F4B" w:rsidRPr="00367983" w:rsidRDefault="006D1F4B" w:rsidP="00F1495A">
            <w:pPr>
              <w:spacing w:after="0" w:line="200" w:lineRule="atLeast"/>
              <w:jc w:val="center"/>
              <w:rPr>
                <w:rFonts w:ascii="Times New Roman" w:hAnsi="Times New Roman"/>
                <w:sz w:val="24"/>
                <w:szCs w:val="24"/>
              </w:rPr>
            </w:pPr>
            <w:r w:rsidRPr="00367983">
              <w:rPr>
                <w:rFonts w:ascii="Times New Roman" w:hAnsi="Times New Roman"/>
                <w:b/>
                <w:sz w:val="20"/>
                <w:szCs w:val="20"/>
              </w:rPr>
              <w:t>conducătorului compartimentului</w:t>
            </w:r>
          </w:p>
        </w:tc>
      </w:tr>
      <w:tr w:rsidR="00367983" w:rsidRPr="00367983" w14:paraId="4803C922" w14:textId="77777777" w:rsidTr="00DA4A23">
        <w:trPr>
          <w:trHeight w:val="208"/>
        </w:trPr>
        <w:tc>
          <w:tcPr>
            <w:tcW w:w="585" w:type="dxa"/>
            <w:vMerge w:val="restart"/>
            <w:tcBorders>
              <w:top w:val="single" w:sz="4" w:space="0" w:color="000000"/>
              <w:left w:val="single" w:sz="4" w:space="0" w:color="000000"/>
            </w:tcBorders>
            <w:vAlign w:val="center"/>
          </w:tcPr>
          <w:p w14:paraId="7685A890" w14:textId="45430212" w:rsidR="007B7A7C" w:rsidRPr="00367983" w:rsidRDefault="007B7A7C" w:rsidP="00F1495A">
            <w:pPr>
              <w:snapToGrid w:val="0"/>
              <w:spacing w:after="0" w:line="200" w:lineRule="atLeast"/>
              <w:jc w:val="center"/>
              <w:rPr>
                <w:rFonts w:ascii="Times New Roman" w:hAnsi="Times New Roman"/>
                <w:iCs/>
                <w:sz w:val="24"/>
                <w:szCs w:val="24"/>
              </w:rPr>
            </w:pPr>
            <w:r w:rsidRPr="00367983">
              <w:rPr>
                <w:rFonts w:ascii="Times New Roman" w:hAnsi="Times New Roman"/>
                <w:iCs/>
                <w:sz w:val="24"/>
                <w:szCs w:val="24"/>
              </w:rPr>
              <w:t>1.</w:t>
            </w:r>
          </w:p>
        </w:tc>
        <w:tc>
          <w:tcPr>
            <w:tcW w:w="855" w:type="dxa"/>
            <w:vMerge w:val="restart"/>
            <w:tcBorders>
              <w:top w:val="single" w:sz="4" w:space="0" w:color="000000"/>
              <w:left w:val="single" w:sz="4" w:space="0" w:color="000000"/>
            </w:tcBorders>
            <w:vAlign w:val="center"/>
          </w:tcPr>
          <w:p w14:paraId="00A0A4E9" w14:textId="36B33AFD" w:rsidR="007B7A7C" w:rsidRPr="00367983" w:rsidRDefault="007B7A7C" w:rsidP="00F1495A">
            <w:pPr>
              <w:snapToGrid w:val="0"/>
              <w:spacing w:after="0" w:line="200" w:lineRule="atLeast"/>
              <w:jc w:val="center"/>
              <w:rPr>
                <w:rFonts w:ascii="Times New Roman" w:hAnsi="Times New Roman"/>
                <w:iCs/>
                <w:sz w:val="24"/>
                <w:szCs w:val="24"/>
              </w:rPr>
            </w:pPr>
            <w:r w:rsidRPr="00367983">
              <w:rPr>
                <w:rFonts w:ascii="Times New Roman" w:hAnsi="Times New Roman"/>
                <w:iCs/>
                <w:sz w:val="24"/>
                <w:szCs w:val="24"/>
              </w:rPr>
              <w:t>I</w:t>
            </w:r>
          </w:p>
        </w:tc>
        <w:tc>
          <w:tcPr>
            <w:tcW w:w="1047" w:type="dxa"/>
            <w:vMerge w:val="restart"/>
            <w:tcBorders>
              <w:top w:val="single" w:sz="4" w:space="0" w:color="000000"/>
              <w:left w:val="single" w:sz="4" w:space="0" w:color="000000"/>
            </w:tcBorders>
            <w:vAlign w:val="center"/>
          </w:tcPr>
          <w:p w14:paraId="2DE33738" w14:textId="7E255D6B" w:rsidR="007B7A7C" w:rsidRPr="00367983" w:rsidRDefault="007B7A7C" w:rsidP="00F1495A">
            <w:pPr>
              <w:snapToGrid w:val="0"/>
              <w:spacing w:after="0" w:line="200" w:lineRule="atLeast"/>
              <w:jc w:val="center"/>
              <w:rPr>
                <w:rFonts w:ascii="Times New Roman" w:hAnsi="Times New Roman"/>
                <w:iCs/>
                <w:sz w:val="18"/>
                <w:szCs w:val="18"/>
              </w:rPr>
            </w:pPr>
            <w:r w:rsidRPr="00367983">
              <w:rPr>
                <w:rFonts w:ascii="Times New Roman" w:hAnsi="Times New Roman"/>
                <w:iCs/>
                <w:sz w:val="18"/>
                <w:szCs w:val="18"/>
              </w:rPr>
              <w:t>09.10.2019</w:t>
            </w:r>
          </w:p>
        </w:tc>
        <w:tc>
          <w:tcPr>
            <w:tcW w:w="1083" w:type="dxa"/>
            <w:vMerge w:val="restart"/>
            <w:tcBorders>
              <w:top w:val="single" w:sz="4" w:space="0" w:color="000000"/>
              <w:left w:val="single" w:sz="4" w:space="0" w:color="000000"/>
            </w:tcBorders>
            <w:vAlign w:val="center"/>
          </w:tcPr>
          <w:p w14:paraId="00CA1825" w14:textId="130DAD3D" w:rsidR="007B7A7C" w:rsidRPr="00367983" w:rsidRDefault="007B7A7C" w:rsidP="00F1495A">
            <w:pPr>
              <w:snapToGrid w:val="0"/>
              <w:spacing w:after="0" w:line="200" w:lineRule="atLeast"/>
              <w:jc w:val="center"/>
              <w:rPr>
                <w:rFonts w:ascii="Times New Roman" w:hAnsi="Times New Roman"/>
                <w:iCs/>
                <w:sz w:val="24"/>
                <w:szCs w:val="24"/>
              </w:rPr>
            </w:pPr>
            <w:r w:rsidRPr="00367983">
              <w:rPr>
                <w:rFonts w:ascii="Times New Roman" w:hAnsi="Times New Roman"/>
                <w:iCs/>
                <w:sz w:val="24"/>
                <w:szCs w:val="24"/>
              </w:rPr>
              <w:t>1</w:t>
            </w:r>
          </w:p>
        </w:tc>
        <w:tc>
          <w:tcPr>
            <w:tcW w:w="1077" w:type="dxa"/>
            <w:vMerge w:val="restart"/>
            <w:tcBorders>
              <w:top w:val="single" w:sz="4" w:space="0" w:color="000000"/>
              <w:left w:val="single" w:sz="4" w:space="0" w:color="000000"/>
            </w:tcBorders>
            <w:vAlign w:val="center"/>
          </w:tcPr>
          <w:p w14:paraId="640CF647" w14:textId="68E6E357" w:rsidR="007B7A7C" w:rsidRPr="00367983" w:rsidRDefault="007B7A7C" w:rsidP="00F1495A">
            <w:pPr>
              <w:snapToGrid w:val="0"/>
              <w:spacing w:after="0" w:line="200" w:lineRule="atLeast"/>
              <w:jc w:val="center"/>
              <w:rPr>
                <w:rFonts w:ascii="Times New Roman" w:hAnsi="Times New Roman"/>
                <w:iCs/>
                <w:sz w:val="18"/>
                <w:szCs w:val="18"/>
              </w:rPr>
            </w:pPr>
            <w:r w:rsidRPr="00367983">
              <w:rPr>
                <w:rFonts w:ascii="Times New Roman" w:hAnsi="Times New Roman"/>
                <w:iCs/>
                <w:sz w:val="18"/>
                <w:szCs w:val="18"/>
              </w:rPr>
              <w:t>22.06.2021</w:t>
            </w:r>
          </w:p>
        </w:tc>
        <w:tc>
          <w:tcPr>
            <w:tcW w:w="720" w:type="dxa"/>
            <w:vMerge w:val="restart"/>
            <w:tcBorders>
              <w:top w:val="single" w:sz="4" w:space="0" w:color="000000"/>
              <w:left w:val="single" w:sz="4" w:space="0" w:color="000000"/>
            </w:tcBorders>
            <w:vAlign w:val="center"/>
          </w:tcPr>
          <w:p w14:paraId="6050F824" w14:textId="081CAB49" w:rsidR="007B7A7C" w:rsidRPr="00367983" w:rsidRDefault="00367983" w:rsidP="00F1495A">
            <w:pPr>
              <w:snapToGrid w:val="0"/>
              <w:spacing w:after="0" w:line="200" w:lineRule="atLeast"/>
              <w:jc w:val="center"/>
              <w:rPr>
                <w:rFonts w:ascii="Times New Roman" w:hAnsi="Times New Roman"/>
                <w:iCs/>
                <w:sz w:val="24"/>
                <w:szCs w:val="24"/>
              </w:rPr>
            </w:pPr>
            <w:r w:rsidRPr="00367983">
              <w:rPr>
                <w:rFonts w:ascii="Times New Roman" w:hAnsi="Times New Roman"/>
                <w:iCs/>
                <w:sz w:val="24"/>
                <w:szCs w:val="24"/>
              </w:rPr>
              <w:t>33</w:t>
            </w:r>
          </w:p>
        </w:tc>
        <w:tc>
          <w:tcPr>
            <w:tcW w:w="2970" w:type="dxa"/>
            <w:tcBorders>
              <w:top w:val="single" w:sz="4" w:space="0" w:color="000000"/>
              <w:left w:val="single" w:sz="4" w:space="0" w:color="000000"/>
              <w:bottom w:val="single" w:sz="4" w:space="0" w:color="000000"/>
            </w:tcBorders>
            <w:vAlign w:val="center"/>
          </w:tcPr>
          <w:p w14:paraId="1D4C71D2" w14:textId="116671B4" w:rsidR="007B7A7C" w:rsidRPr="00367983" w:rsidRDefault="00367983" w:rsidP="00194F83">
            <w:pPr>
              <w:snapToGrid w:val="0"/>
              <w:spacing w:after="0" w:line="200" w:lineRule="atLeast"/>
              <w:rPr>
                <w:rFonts w:ascii="Times New Roman" w:hAnsi="Times New Roman"/>
                <w:iCs/>
                <w:sz w:val="16"/>
                <w:szCs w:val="16"/>
              </w:rPr>
            </w:pPr>
            <w:r w:rsidRPr="00367983">
              <w:rPr>
                <w:rFonts w:ascii="Times New Roman" w:hAnsi="Times New Roman"/>
                <w:sz w:val="16"/>
                <w:szCs w:val="16"/>
              </w:rPr>
              <w:t xml:space="preserve">Închiderea </w:t>
            </w:r>
            <w:r w:rsidR="007B7A7C" w:rsidRPr="00367983">
              <w:rPr>
                <w:rFonts w:ascii="Times New Roman" w:hAnsi="Times New Roman"/>
                <w:sz w:val="16"/>
                <w:szCs w:val="16"/>
              </w:rPr>
              <w:t xml:space="preserve">serviciului social </w:t>
            </w:r>
            <w:r w:rsidR="007B7A7C" w:rsidRPr="00367983">
              <w:rPr>
                <w:rFonts w:ascii="Times New Roman" w:hAnsi="Times New Roman"/>
                <w:i/>
                <w:iCs/>
                <w:sz w:val="16"/>
                <w:szCs w:val="16"/>
              </w:rPr>
              <w:t>Centrul de zi și recuperare pentru copii cu dizabilități și îngrijire la domiciliu</w:t>
            </w:r>
            <w:r w:rsidR="007B7A7C" w:rsidRPr="00367983">
              <w:rPr>
                <w:rFonts w:ascii="Times New Roman" w:hAnsi="Times New Roman"/>
                <w:sz w:val="16"/>
                <w:szCs w:val="16"/>
              </w:rPr>
              <w:t xml:space="preserve"> din cadrul Centrului de </w:t>
            </w:r>
            <w:r w:rsidR="00CC647E" w:rsidRPr="00367983">
              <w:rPr>
                <w:rFonts w:ascii="Times New Roman" w:hAnsi="Times New Roman"/>
                <w:sz w:val="16"/>
                <w:szCs w:val="16"/>
              </w:rPr>
              <w:t>Copii “</w:t>
            </w:r>
            <w:r w:rsidR="007B7A7C" w:rsidRPr="00367983">
              <w:rPr>
                <w:rFonts w:ascii="Times New Roman" w:hAnsi="Times New Roman"/>
                <w:sz w:val="16"/>
                <w:szCs w:val="16"/>
              </w:rPr>
              <w:t>Sf. Andrei</w:t>
            </w:r>
            <w:r w:rsidR="00CC647E" w:rsidRPr="00367983">
              <w:rPr>
                <w:rFonts w:ascii="Times New Roman" w:hAnsi="Times New Roman"/>
                <w:sz w:val="16"/>
                <w:szCs w:val="16"/>
              </w:rPr>
              <w:t>”</w:t>
            </w:r>
            <w:r w:rsidR="007B7A7C" w:rsidRPr="00367983">
              <w:rPr>
                <w:rFonts w:ascii="Times New Roman" w:hAnsi="Times New Roman"/>
                <w:sz w:val="16"/>
                <w:szCs w:val="16"/>
              </w:rPr>
              <w:t xml:space="preserve"> Pitești</w:t>
            </w:r>
          </w:p>
        </w:tc>
        <w:tc>
          <w:tcPr>
            <w:tcW w:w="1800" w:type="dxa"/>
            <w:vMerge w:val="restart"/>
            <w:tcBorders>
              <w:top w:val="single" w:sz="4" w:space="0" w:color="000000"/>
              <w:left w:val="single" w:sz="4" w:space="0" w:color="000000"/>
              <w:right w:val="single" w:sz="4" w:space="0" w:color="000000"/>
            </w:tcBorders>
            <w:vAlign w:val="center"/>
          </w:tcPr>
          <w:p w14:paraId="18B7389E" w14:textId="77777777" w:rsidR="007B7A7C" w:rsidRPr="00367983" w:rsidRDefault="007B7A7C" w:rsidP="00F1495A">
            <w:pPr>
              <w:snapToGrid w:val="0"/>
              <w:spacing w:after="0" w:line="200" w:lineRule="atLeast"/>
              <w:jc w:val="center"/>
              <w:rPr>
                <w:rFonts w:ascii="Times New Roman" w:hAnsi="Times New Roman"/>
                <w:i/>
                <w:sz w:val="24"/>
                <w:szCs w:val="24"/>
              </w:rPr>
            </w:pPr>
          </w:p>
        </w:tc>
      </w:tr>
      <w:tr w:rsidR="00367983" w:rsidRPr="00367983" w14:paraId="6CA4ED36" w14:textId="77777777" w:rsidTr="00DA4A23">
        <w:trPr>
          <w:trHeight w:val="231"/>
        </w:trPr>
        <w:tc>
          <w:tcPr>
            <w:tcW w:w="585" w:type="dxa"/>
            <w:vMerge/>
            <w:tcBorders>
              <w:left w:val="single" w:sz="4" w:space="0" w:color="000000"/>
            </w:tcBorders>
            <w:vAlign w:val="center"/>
          </w:tcPr>
          <w:p w14:paraId="5447FEFB"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855" w:type="dxa"/>
            <w:vMerge/>
            <w:tcBorders>
              <w:left w:val="single" w:sz="4" w:space="0" w:color="000000"/>
            </w:tcBorders>
            <w:vAlign w:val="center"/>
          </w:tcPr>
          <w:p w14:paraId="690DD705"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1047" w:type="dxa"/>
            <w:vMerge/>
            <w:tcBorders>
              <w:left w:val="single" w:sz="4" w:space="0" w:color="000000"/>
            </w:tcBorders>
            <w:vAlign w:val="center"/>
          </w:tcPr>
          <w:p w14:paraId="52FED3FA"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1083" w:type="dxa"/>
            <w:vMerge/>
            <w:tcBorders>
              <w:left w:val="single" w:sz="4" w:space="0" w:color="000000"/>
            </w:tcBorders>
            <w:vAlign w:val="center"/>
          </w:tcPr>
          <w:p w14:paraId="1516ECA6"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1077" w:type="dxa"/>
            <w:vMerge/>
            <w:tcBorders>
              <w:left w:val="single" w:sz="4" w:space="0" w:color="000000"/>
            </w:tcBorders>
            <w:vAlign w:val="center"/>
          </w:tcPr>
          <w:p w14:paraId="2B815314"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720" w:type="dxa"/>
            <w:vMerge/>
            <w:tcBorders>
              <w:left w:val="single" w:sz="4" w:space="0" w:color="000000"/>
            </w:tcBorders>
            <w:vAlign w:val="center"/>
          </w:tcPr>
          <w:p w14:paraId="1B5CF7A4"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2970" w:type="dxa"/>
            <w:tcBorders>
              <w:top w:val="single" w:sz="4" w:space="0" w:color="000000"/>
              <w:left w:val="single" w:sz="4" w:space="0" w:color="000000"/>
              <w:bottom w:val="single" w:sz="4" w:space="0" w:color="000000"/>
            </w:tcBorders>
            <w:vAlign w:val="center"/>
          </w:tcPr>
          <w:p w14:paraId="58950C18" w14:textId="74AAFA73" w:rsidR="007B7A7C" w:rsidRPr="00367983" w:rsidRDefault="00367983" w:rsidP="00711BE7">
            <w:pPr>
              <w:snapToGrid w:val="0"/>
              <w:spacing w:after="0" w:line="200" w:lineRule="atLeast"/>
              <w:rPr>
                <w:rFonts w:ascii="Times New Roman" w:hAnsi="Times New Roman"/>
                <w:sz w:val="16"/>
                <w:szCs w:val="16"/>
              </w:rPr>
            </w:pPr>
            <w:r w:rsidRPr="00367983">
              <w:rPr>
                <w:rFonts w:ascii="Times New Roman" w:hAnsi="Times New Roman"/>
                <w:sz w:val="16"/>
                <w:szCs w:val="16"/>
              </w:rPr>
              <w:t xml:space="preserve">Închiderea </w:t>
            </w:r>
            <w:r w:rsidR="007B7A7C" w:rsidRPr="00367983">
              <w:rPr>
                <w:rFonts w:ascii="Times New Roman" w:hAnsi="Times New Roman"/>
                <w:sz w:val="16"/>
                <w:szCs w:val="16"/>
              </w:rPr>
              <w:t xml:space="preserve">serviciului social </w:t>
            </w:r>
            <w:r w:rsidR="007B7A7C" w:rsidRPr="00367983">
              <w:rPr>
                <w:rFonts w:ascii="Times New Roman" w:hAnsi="Times New Roman"/>
                <w:i/>
                <w:iCs/>
                <w:sz w:val="16"/>
                <w:szCs w:val="16"/>
              </w:rPr>
              <w:t xml:space="preserve">Centrul de Zi </w:t>
            </w:r>
            <w:r w:rsidR="007B7A7C" w:rsidRPr="00367983">
              <w:rPr>
                <w:rFonts w:ascii="Times New Roman" w:hAnsi="Times New Roman"/>
                <w:sz w:val="16"/>
                <w:szCs w:val="16"/>
              </w:rPr>
              <w:t>din cadrul Complexului de Tip Familial Valea Mare</w:t>
            </w:r>
            <w:r w:rsidR="00CC647E" w:rsidRPr="00367983">
              <w:rPr>
                <w:rFonts w:ascii="Times New Roman" w:hAnsi="Times New Roman"/>
                <w:sz w:val="16"/>
                <w:szCs w:val="16"/>
              </w:rPr>
              <w:t xml:space="preserve"> Ștefănești</w:t>
            </w:r>
          </w:p>
        </w:tc>
        <w:tc>
          <w:tcPr>
            <w:tcW w:w="1800" w:type="dxa"/>
            <w:vMerge/>
            <w:tcBorders>
              <w:left w:val="single" w:sz="4" w:space="0" w:color="000000"/>
              <w:right w:val="single" w:sz="4" w:space="0" w:color="000000"/>
            </w:tcBorders>
            <w:vAlign w:val="center"/>
          </w:tcPr>
          <w:p w14:paraId="68FDD36D" w14:textId="77777777" w:rsidR="007B7A7C" w:rsidRPr="00367983" w:rsidRDefault="007B7A7C" w:rsidP="00F1495A">
            <w:pPr>
              <w:snapToGrid w:val="0"/>
              <w:spacing w:after="0" w:line="200" w:lineRule="atLeast"/>
              <w:jc w:val="center"/>
              <w:rPr>
                <w:rFonts w:ascii="Times New Roman" w:hAnsi="Times New Roman"/>
                <w:sz w:val="24"/>
                <w:szCs w:val="24"/>
              </w:rPr>
            </w:pPr>
          </w:p>
        </w:tc>
      </w:tr>
      <w:tr w:rsidR="00367983" w:rsidRPr="00367983" w14:paraId="50AC398C" w14:textId="77777777" w:rsidTr="00DA4A23">
        <w:trPr>
          <w:trHeight w:val="252"/>
        </w:trPr>
        <w:tc>
          <w:tcPr>
            <w:tcW w:w="585" w:type="dxa"/>
            <w:vMerge/>
            <w:tcBorders>
              <w:left w:val="single" w:sz="4" w:space="0" w:color="000000"/>
              <w:bottom w:val="single" w:sz="4" w:space="0" w:color="000000"/>
            </w:tcBorders>
            <w:vAlign w:val="center"/>
          </w:tcPr>
          <w:p w14:paraId="0E2D310C"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855" w:type="dxa"/>
            <w:vMerge/>
            <w:tcBorders>
              <w:left w:val="single" w:sz="4" w:space="0" w:color="000000"/>
              <w:bottom w:val="single" w:sz="4" w:space="0" w:color="000000"/>
            </w:tcBorders>
            <w:vAlign w:val="center"/>
          </w:tcPr>
          <w:p w14:paraId="76BF59B8"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1047" w:type="dxa"/>
            <w:vMerge/>
            <w:tcBorders>
              <w:left w:val="single" w:sz="4" w:space="0" w:color="000000"/>
              <w:bottom w:val="single" w:sz="4" w:space="0" w:color="000000"/>
            </w:tcBorders>
            <w:vAlign w:val="center"/>
          </w:tcPr>
          <w:p w14:paraId="25E1E92C"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1083" w:type="dxa"/>
            <w:vMerge/>
            <w:tcBorders>
              <w:left w:val="single" w:sz="4" w:space="0" w:color="000000"/>
              <w:bottom w:val="single" w:sz="4" w:space="0" w:color="000000"/>
            </w:tcBorders>
            <w:vAlign w:val="center"/>
          </w:tcPr>
          <w:p w14:paraId="66BB043D"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1077" w:type="dxa"/>
            <w:vMerge/>
            <w:tcBorders>
              <w:left w:val="single" w:sz="4" w:space="0" w:color="000000"/>
              <w:bottom w:val="single" w:sz="4" w:space="0" w:color="000000"/>
            </w:tcBorders>
            <w:vAlign w:val="center"/>
          </w:tcPr>
          <w:p w14:paraId="2F9E8E66"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720" w:type="dxa"/>
            <w:vMerge/>
            <w:tcBorders>
              <w:left w:val="single" w:sz="4" w:space="0" w:color="000000"/>
              <w:bottom w:val="single" w:sz="4" w:space="0" w:color="000000"/>
            </w:tcBorders>
            <w:vAlign w:val="center"/>
          </w:tcPr>
          <w:p w14:paraId="70C9AAA8" w14:textId="77777777" w:rsidR="007B7A7C" w:rsidRPr="00367983" w:rsidRDefault="007B7A7C" w:rsidP="00F1495A">
            <w:pPr>
              <w:snapToGrid w:val="0"/>
              <w:spacing w:after="0" w:line="200" w:lineRule="atLeast"/>
              <w:jc w:val="center"/>
              <w:rPr>
                <w:rFonts w:ascii="Times New Roman" w:hAnsi="Times New Roman"/>
                <w:sz w:val="24"/>
                <w:szCs w:val="24"/>
              </w:rPr>
            </w:pPr>
          </w:p>
        </w:tc>
        <w:tc>
          <w:tcPr>
            <w:tcW w:w="2970" w:type="dxa"/>
            <w:tcBorders>
              <w:top w:val="single" w:sz="4" w:space="0" w:color="000000"/>
              <w:left w:val="single" w:sz="4" w:space="0" w:color="000000"/>
              <w:bottom w:val="single" w:sz="4" w:space="0" w:color="000000"/>
            </w:tcBorders>
            <w:vAlign w:val="center"/>
          </w:tcPr>
          <w:p w14:paraId="03A4D370" w14:textId="4A33A536" w:rsidR="007B7A7C" w:rsidRPr="00367983" w:rsidRDefault="00367983" w:rsidP="00711BE7">
            <w:pPr>
              <w:snapToGrid w:val="0"/>
              <w:spacing w:after="0" w:line="200" w:lineRule="atLeast"/>
              <w:rPr>
                <w:rFonts w:ascii="Times New Roman" w:hAnsi="Times New Roman"/>
                <w:sz w:val="24"/>
                <w:szCs w:val="24"/>
              </w:rPr>
            </w:pPr>
            <w:r w:rsidRPr="00367983">
              <w:rPr>
                <w:rFonts w:ascii="Times New Roman" w:hAnsi="Times New Roman"/>
                <w:iCs/>
                <w:sz w:val="16"/>
                <w:szCs w:val="16"/>
              </w:rPr>
              <w:t xml:space="preserve">Înființarea </w:t>
            </w:r>
            <w:r w:rsidR="007B7A7C" w:rsidRPr="00367983">
              <w:rPr>
                <w:rFonts w:ascii="Times New Roman" w:hAnsi="Times New Roman"/>
                <w:iCs/>
                <w:sz w:val="16"/>
                <w:szCs w:val="16"/>
              </w:rPr>
              <w:t xml:space="preserve">serviciu social social </w:t>
            </w:r>
            <w:r w:rsidR="007B7A7C" w:rsidRPr="00367983">
              <w:rPr>
                <w:rFonts w:ascii="Times New Roman" w:hAnsi="Times New Roman"/>
                <w:i/>
                <w:sz w:val="16"/>
                <w:szCs w:val="16"/>
              </w:rPr>
              <w:t>Echipa mobilă pentru îngrijirea la domiciliu a copilului cu dizabilități</w:t>
            </w:r>
            <w:r w:rsidR="007B7A7C" w:rsidRPr="00367983">
              <w:rPr>
                <w:rFonts w:ascii="Times New Roman" w:hAnsi="Times New Roman"/>
                <w:iCs/>
                <w:sz w:val="16"/>
                <w:szCs w:val="16"/>
              </w:rPr>
              <w:t xml:space="preserve"> din cadrul </w:t>
            </w:r>
            <w:r w:rsidR="007B7A7C" w:rsidRPr="00367983">
              <w:rPr>
                <w:rFonts w:ascii="Times New Roman" w:hAnsi="Times New Roman"/>
                <w:sz w:val="16"/>
                <w:szCs w:val="16"/>
              </w:rPr>
              <w:t>Complexului de Servicii pentru Copii cu Handicap Trivale Pite</w:t>
            </w:r>
            <w:r w:rsidR="007B7A7C" w:rsidRPr="00367983">
              <w:rPr>
                <w:rFonts w:ascii="Times New Roman" w:hAnsi="Times New Roman"/>
                <w:sz w:val="16"/>
                <w:szCs w:val="16"/>
                <w:lang w:val="ro-RO"/>
              </w:rPr>
              <w:t>ș</w:t>
            </w:r>
            <w:r w:rsidR="007B7A7C" w:rsidRPr="00367983">
              <w:rPr>
                <w:rFonts w:ascii="Times New Roman" w:hAnsi="Times New Roman"/>
                <w:sz w:val="16"/>
                <w:szCs w:val="16"/>
              </w:rPr>
              <w:t>ti</w:t>
            </w:r>
          </w:p>
        </w:tc>
        <w:tc>
          <w:tcPr>
            <w:tcW w:w="1800" w:type="dxa"/>
            <w:vMerge/>
            <w:tcBorders>
              <w:left w:val="single" w:sz="4" w:space="0" w:color="000000"/>
              <w:bottom w:val="single" w:sz="4" w:space="0" w:color="000000"/>
              <w:right w:val="single" w:sz="4" w:space="0" w:color="000000"/>
            </w:tcBorders>
            <w:vAlign w:val="center"/>
          </w:tcPr>
          <w:p w14:paraId="65503272" w14:textId="77777777" w:rsidR="007B7A7C" w:rsidRPr="00367983" w:rsidRDefault="007B7A7C" w:rsidP="00F1495A">
            <w:pPr>
              <w:snapToGrid w:val="0"/>
              <w:spacing w:after="0" w:line="200" w:lineRule="atLeast"/>
              <w:jc w:val="center"/>
              <w:rPr>
                <w:rFonts w:ascii="Times New Roman" w:hAnsi="Times New Roman"/>
                <w:sz w:val="24"/>
                <w:szCs w:val="24"/>
              </w:rPr>
            </w:pPr>
          </w:p>
        </w:tc>
      </w:tr>
      <w:bookmarkEnd w:id="8"/>
    </w:tbl>
    <w:p w14:paraId="324AD8A5" w14:textId="77777777" w:rsidR="00194F83" w:rsidRDefault="00194F83" w:rsidP="009F150C">
      <w:pPr>
        <w:tabs>
          <w:tab w:val="left" w:pos="1260"/>
        </w:tabs>
        <w:suppressAutoHyphens/>
        <w:spacing w:after="0"/>
        <w:ind w:left="360"/>
        <w:jc w:val="both"/>
        <w:rPr>
          <w:rFonts w:ascii="Times New Roman" w:hAnsi="Times New Roman"/>
          <w:b/>
          <w:sz w:val="24"/>
          <w:szCs w:val="24"/>
        </w:rPr>
      </w:pPr>
    </w:p>
    <w:p w14:paraId="47528943" w14:textId="77777777" w:rsidR="009F150C" w:rsidRDefault="009F150C" w:rsidP="009F150C">
      <w:pPr>
        <w:tabs>
          <w:tab w:val="left" w:pos="1260"/>
        </w:tabs>
        <w:suppressAutoHyphens/>
        <w:spacing w:after="0"/>
        <w:ind w:left="360"/>
        <w:jc w:val="both"/>
        <w:rPr>
          <w:rFonts w:ascii="Times New Roman" w:hAnsi="Times New Roman"/>
          <w:b/>
          <w:sz w:val="24"/>
          <w:szCs w:val="24"/>
        </w:rPr>
      </w:pPr>
      <w:r w:rsidRPr="006B73DC">
        <w:rPr>
          <w:rFonts w:ascii="Times New Roman" w:hAnsi="Times New Roman"/>
          <w:b/>
          <w:sz w:val="24"/>
          <w:szCs w:val="24"/>
        </w:rPr>
        <w:t>8. Formular analiză procedură</w:t>
      </w:r>
    </w:p>
    <w:p w14:paraId="4468ABCD" w14:textId="77777777" w:rsidR="009F150C" w:rsidRDefault="009F150C" w:rsidP="009F150C">
      <w:pPr>
        <w:tabs>
          <w:tab w:val="left" w:pos="1260"/>
        </w:tabs>
        <w:suppressAutoHyphens/>
        <w:spacing w:after="0"/>
        <w:ind w:left="360"/>
        <w:jc w:val="both"/>
        <w:rPr>
          <w:rFonts w:ascii="Times New Roman" w:hAnsi="Times New Roman"/>
          <w:b/>
          <w:sz w:val="24"/>
          <w:szCs w:val="24"/>
        </w:rPr>
      </w:pPr>
    </w:p>
    <w:tbl>
      <w:tblPr>
        <w:tblW w:w="10036" w:type="dxa"/>
        <w:tblInd w:w="-5" w:type="dxa"/>
        <w:tblLayout w:type="fixed"/>
        <w:tblLook w:val="0000" w:firstRow="0" w:lastRow="0" w:firstColumn="0" w:lastColumn="0" w:noHBand="0" w:noVBand="0"/>
      </w:tblPr>
      <w:tblGrid>
        <w:gridCol w:w="826"/>
        <w:gridCol w:w="2122"/>
        <w:gridCol w:w="1655"/>
        <w:gridCol w:w="1079"/>
        <w:gridCol w:w="1235"/>
        <w:gridCol w:w="851"/>
        <w:gridCol w:w="1134"/>
        <w:gridCol w:w="1134"/>
      </w:tblGrid>
      <w:tr w:rsidR="009F150C" w:rsidRPr="00552062" w14:paraId="22841DBC" w14:textId="77777777" w:rsidTr="00F1495A">
        <w:trPr>
          <w:trHeight w:val="77"/>
          <w:tblHeader/>
        </w:trPr>
        <w:tc>
          <w:tcPr>
            <w:tcW w:w="826" w:type="dxa"/>
            <w:vMerge w:val="restart"/>
            <w:tcBorders>
              <w:top w:val="single" w:sz="4" w:space="0" w:color="000000"/>
              <w:left w:val="single" w:sz="4" w:space="0" w:color="000000"/>
              <w:bottom w:val="single" w:sz="4" w:space="0" w:color="000000"/>
            </w:tcBorders>
            <w:vAlign w:val="center"/>
          </w:tcPr>
          <w:p w14:paraId="7E93C251" w14:textId="77777777" w:rsidR="009F150C" w:rsidRPr="00552062" w:rsidRDefault="009F150C" w:rsidP="00F1495A">
            <w:pPr>
              <w:spacing w:after="0"/>
              <w:jc w:val="center"/>
              <w:rPr>
                <w:rFonts w:ascii="Times New Roman" w:hAnsi="Times New Roman"/>
                <w:b/>
                <w:sz w:val="24"/>
                <w:szCs w:val="24"/>
              </w:rPr>
            </w:pPr>
            <w:bookmarkStart w:id="9" w:name="_Hlk75265251"/>
            <w:r w:rsidRPr="00552062">
              <w:rPr>
                <w:rFonts w:ascii="Times New Roman" w:hAnsi="Times New Roman"/>
                <w:b/>
                <w:sz w:val="24"/>
                <w:szCs w:val="24"/>
              </w:rPr>
              <w:t>Nr.</w:t>
            </w:r>
          </w:p>
          <w:p w14:paraId="05929E62" w14:textId="77777777" w:rsidR="009F150C" w:rsidRPr="00552062" w:rsidRDefault="009F150C" w:rsidP="00F1495A">
            <w:pPr>
              <w:spacing w:after="0"/>
              <w:jc w:val="center"/>
              <w:rPr>
                <w:rFonts w:ascii="Times New Roman" w:hAnsi="Times New Roman"/>
                <w:b/>
                <w:sz w:val="24"/>
                <w:szCs w:val="24"/>
              </w:rPr>
            </w:pPr>
            <w:r w:rsidRPr="00552062">
              <w:rPr>
                <w:rFonts w:ascii="Times New Roman" w:hAnsi="Times New Roman"/>
                <w:b/>
                <w:sz w:val="24"/>
                <w:szCs w:val="24"/>
              </w:rPr>
              <w:t>crt.</w:t>
            </w:r>
          </w:p>
        </w:tc>
        <w:tc>
          <w:tcPr>
            <w:tcW w:w="2122" w:type="dxa"/>
            <w:vMerge w:val="restart"/>
            <w:tcBorders>
              <w:top w:val="single" w:sz="4" w:space="0" w:color="000000"/>
              <w:left w:val="single" w:sz="4" w:space="0" w:color="000000"/>
              <w:bottom w:val="single" w:sz="4" w:space="0" w:color="000000"/>
            </w:tcBorders>
            <w:vAlign w:val="center"/>
          </w:tcPr>
          <w:p w14:paraId="64D2B9F1" w14:textId="77777777" w:rsidR="009F150C" w:rsidRPr="00552062" w:rsidRDefault="009F150C" w:rsidP="00F1495A">
            <w:pPr>
              <w:spacing w:after="0"/>
              <w:jc w:val="center"/>
              <w:rPr>
                <w:rFonts w:ascii="Times New Roman" w:hAnsi="Times New Roman"/>
                <w:b/>
                <w:sz w:val="24"/>
                <w:szCs w:val="24"/>
              </w:rPr>
            </w:pPr>
            <w:r w:rsidRPr="00552062">
              <w:rPr>
                <w:rFonts w:ascii="Times New Roman" w:hAnsi="Times New Roman"/>
                <w:b/>
                <w:sz w:val="24"/>
                <w:szCs w:val="24"/>
              </w:rPr>
              <w:t>Compartiment</w:t>
            </w:r>
          </w:p>
        </w:tc>
        <w:tc>
          <w:tcPr>
            <w:tcW w:w="1655" w:type="dxa"/>
            <w:vMerge w:val="restart"/>
            <w:tcBorders>
              <w:top w:val="single" w:sz="4" w:space="0" w:color="000000"/>
              <w:left w:val="single" w:sz="4" w:space="0" w:color="000000"/>
              <w:bottom w:val="single" w:sz="4" w:space="0" w:color="000000"/>
            </w:tcBorders>
            <w:vAlign w:val="center"/>
          </w:tcPr>
          <w:p w14:paraId="03343011" w14:textId="77777777" w:rsidR="009F150C" w:rsidRPr="009B671B" w:rsidRDefault="009F150C" w:rsidP="00F1495A">
            <w:pPr>
              <w:spacing w:after="0"/>
              <w:jc w:val="center"/>
              <w:rPr>
                <w:rFonts w:ascii="Times New Roman" w:hAnsi="Times New Roman"/>
                <w:b/>
                <w:lang w:val="pt-BR"/>
              </w:rPr>
            </w:pPr>
            <w:r w:rsidRPr="009B671B">
              <w:rPr>
                <w:rFonts w:ascii="Times New Roman" w:hAnsi="Times New Roman"/>
                <w:b/>
              </w:rPr>
              <w:t>Nume şi prenume conducător compartiment</w:t>
            </w:r>
          </w:p>
        </w:tc>
        <w:tc>
          <w:tcPr>
            <w:tcW w:w="1079" w:type="dxa"/>
            <w:vMerge w:val="restart"/>
            <w:tcBorders>
              <w:top w:val="single" w:sz="4" w:space="0" w:color="000000"/>
              <w:left w:val="single" w:sz="4" w:space="0" w:color="000000"/>
              <w:bottom w:val="single" w:sz="4" w:space="0" w:color="000000"/>
            </w:tcBorders>
            <w:vAlign w:val="center"/>
          </w:tcPr>
          <w:p w14:paraId="0424A3AB" w14:textId="77777777" w:rsidR="009F150C" w:rsidRPr="009C4991" w:rsidRDefault="009F150C" w:rsidP="00F1495A">
            <w:pPr>
              <w:spacing w:after="0"/>
              <w:jc w:val="center"/>
              <w:rPr>
                <w:rFonts w:ascii="Times New Roman" w:hAnsi="Times New Roman"/>
                <w:bCs/>
                <w:sz w:val="16"/>
                <w:szCs w:val="16"/>
              </w:rPr>
            </w:pPr>
            <w:r w:rsidRPr="009C4991">
              <w:rPr>
                <w:rFonts w:ascii="Times New Roman" w:hAnsi="Times New Roman"/>
                <w:bCs/>
                <w:sz w:val="16"/>
                <w:szCs w:val="16"/>
                <w:lang w:val="pt-BR"/>
              </w:rPr>
              <w:t>Înlocuitor de drept sau delegat</w:t>
            </w:r>
          </w:p>
        </w:tc>
        <w:tc>
          <w:tcPr>
            <w:tcW w:w="2086" w:type="dxa"/>
            <w:gridSpan w:val="2"/>
            <w:tcBorders>
              <w:top w:val="single" w:sz="4" w:space="0" w:color="000000"/>
              <w:left w:val="single" w:sz="4" w:space="0" w:color="000000"/>
              <w:bottom w:val="single" w:sz="4" w:space="0" w:color="000000"/>
            </w:tcBorders>
            <w:vAlign w:val="center"/>
          </w:tcPr>
          <w:p w14:paraId="0CA7800A" w14:textId="77777777" w:rsidR="009F150C" w:rsidRPr="00552062" w:rsidRDefault="009F150C" w:rsidP="00F1495A">
            <w:pPr>
              <w:spacing w:after="0"/>
              <w:jc w:val="center"/>
              <w:rPr>
                <w:rFonts w:ascii="Times New Roman" w:hAnsi="Times New Roman"/>
                <w:b/>
                <w:sz w:val="24"/>
                <w:szCs w:val="24"/>
              </w:rPr>
            </w:pPr>
            <w:r w:rsidRPr="00552062">
              <w:rPr>
                <w:rFonts w:ascii="Times New Roman" w:hAnsi="Times New Roman"/>
                <w:b/>
                <w:sz w:val="24"/>
                <w:szCs w:val="24"/>
              </w:rPr>
              <w:t>Aviz favorabil</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14:paraId="10E7AA7C" w14:textId="77777777" w:rsidR="009F150C" w:rsidRPr="00552062" w:rsidRDefault="009F150C" w:rsidP="00F1495A">
            <w:pPr>
              <w:jc w:val="center"/>
              <w:rPr>
                <w:rFonts w:ascii="Times New Roman" w:hAnsi="Times New Roman"/>
                <w:sz w:val="24"/>
                <w:szCs w:val="24"/>
              </w:rPr>
            </w:pPr>
            <w:r w:rsidRPr="00552062">
              <w:rPr>
                <w:rFonts w:ascii="Times New Roman" w:hAnsi="Times New Roman"/>
                <w:b/>
                <w:sz w:val="24"/>
                <w:szCs w:val="24"/>
              </w:rPr>
              <w:t>Aviz nefavorabil</w:t>
            </w:r>
          </w:p>
        </w:tc>
      </w:tr>
      <w:tr w:rsidR="009F150C" w:rsidRPr="00552062" w14:paraId="79638B5C" w14:textId="77777777" w:rsidTr="00F1495A">
        <w:trPr>
          <w:trHeight w:val="613"/>
          <w:tblHeader/>
        </w:trPr>
        <w:tc>
          <w:tcPr>
            <w:tcW w:w="826" w:type="dxa"/>
            <w:vMerge/>
            <w:tcBorders>
              <w:top w:val="single" w:sz="4" w:space="0" w:color="000000"/>
              <w:left w:val="single" w:sz="4" w:space="0" w:color="000000"/>
              <w:bottom w:val="single" w:sz="4" w:space="0" w:color="000000"/>
            </w:tcBorders>
            <w:vAlign w:val="center"/>
          </w:tcPr>
          <w:p w14:paraId="41757B35" w14:textId="77777777" w:rsidR="009F150C" w:rsidRPr="00552062" w:rsidRDefault="009F150C" w:rsidP="00F1495A">
            <w:pPr>
              <w:suppressAutoHyphens/>
              <w:snapToGrid w:val="0"/>
              <w:spacing w:after="0"/>
              <w:rPr>
                <w:rFonts w:ascii="Times New Roman" w:hAnsi="Times New Roman"/>
                <w:b/>
                <w:sz w:val="24"/>
                <w:szCs w:val="24"/>
                <w:lang w:val="en-GB"/>
              </w:rPr>
            </w:pPr>
          </w:p>
        </w:tc>
        <w:tc>
          <w:tcPr>
            <w:tcW w:w="2122" w:type="dxa"/>
            <w:vMerge/>
            <w:tcBorders>
              <w:top w:val="single" w:sz="4" w:space="0" w:color="000000"/>
              <w:left w:val="single" w:sz="4" w:space="0" w:color="000000"/>
              <w:bottom w:val="single" w:sz="4" w:space="0" w:color="000000"/>
            </w:tcBorders>
            <w:vAlign w:val="center"/>
          </w:tcPr>
          <w:p w14:paraId="530465C9" w14:textId="77777777" w:rsidR="009F150C" w:rsidRPr="00552062" w:rsidRDefault="009F150C" w:rsidP="00F1495A">
            <w:pPr>
              <w:suppressAutoHyphens/>
              <w:snapToGrid w:val="0"/>
              <w:spacing w:after="0"/>
              <w:rPr>
                <w:rFonts w:ascii="Times New Roman" w:hAnsi="Times New Roman"/>
                <w:b/>
                <w:sz w:val="24"/>
                <w:szCs w:val="24"/>
                <w:lang w:val="en-GB"/>
              </w:rPr>
            </w:pPr>
          </w:p>
        </w:tc>
        <w:tc>
          <w:tcPr>
            <w:tcW w:w="1655" w:type="dxa"/>
            <w:vMerge/>
            <w:tcBorders>
              <w:top w:val="single" w:sz="4" w:space="0" w:color="000000"/>
              <w:left w:val="single" w:sz="4" w:space="0" w:color="000000"/>
              <w:bottom w:val="single" w:sz="4" w:space="0" w:color="000000"/>
            </w:tcBorders>
            <w:vAlign w:val="center"/>
          </w:tcPr>
          <w:p w14:paraId="6AC1BF70" w14:textId="77777777" w:rsidR="009F150C" w:rsidRPr="00552062" w:rsidRDefault="009F150C" w:rsidP="00F1495A">
            <w:pPr>
              <w:suppressAutoHyphens/>
              <w:snapToGrid w:val="0"/>
              <w:spacing w:after="0"/>
              <w:rPr>
                <w:rFonts w:ascii="Times New Roman" w:hAnsi="Times New Roman"/>
                <w:b/>
                <w:sz w:val="24"/>
                <w:szCs w:val="24"/>
                <w:lang w:val="en-GB"/>
              </w:rPr>
            </w:pPr>
          </w:p>
        </w:tc>
        <w:tc>
          <w:tcPr>
            <w:tcW w:w="1079" w:type="dxa"/>
            <w:vMerge/>
            <w:tcBorders>
              <w:top w:val="single" w:sz="4" w:space="0" w:color="000000"/>
              <w:left w:val="single" w:sz="4" w:space="0" w:color="000000"/>
              <w:bottom w:val="single" w:sz="4" w:space="0" w:color="000000"/>
            </w:tcBorders>
            <w:vAlign w:val="center"/>
          </w:tcPr>
          <w:p w14:paraId="25DA095A" w14:textId="77777777" w:rsidR="009F150C" w:rsidRPr="00552062" w:rsidRDefault="009F150C" w:rsidP="00F1495A">
            <w:pPr>
              <w:suppressAutoHyphens/>
              <w:snapToGrid w:val="0"/>
              <w:spacing w:after="0"/>
              <w:rPr>
                <w:rFonts w:ascii="Times New Roman" w:hAnsi="Times New Roman"/>
                <w:b/>
                <w:sz w:val="24"/>
                <w:szCs w:val="24"/>
                <w:lang w:val="pt-BR"/>
              </w:rPr>
            </w:pPr>
          </w:p>
        </w:tc>
        <w:tc>
          <w:tcPr>
            <w:tcW w:w="1235" w:type="dxa"/>
            <w:tcBorders>
              <w:top w:val="single" w:sz="4" w:space="0" w:color="000000"/>
              <w:left w:val="single" w:sz="4" w:space="0" w:color="000000"/>
              <w:bottom w:val="single" w:sz="4" w:space="0" w:color="000000"/>
            </w:tcBorders>
            <w:vAlign w:val="center"/>
          </w:tcPr>
          <w:p w14:paraId="38A5771F" w14:textId="77777777" w:rsidR="009F150C" w:rsidRPr="009C4991" w:rsidRDefault="009F150C" w:rsidP="00F1495A">
            <w:pPr>
              <w:spacing w:after="0"/>
              <w:jc w:val="center"/>
              <w:rPr>
                <w:rFonts w:ascii="Times New Roman" w:hAnsi="Times New Roman"/>
                <w:b/>
                <w:sz w:val="20"/>
                <w:szCs w:val="20"/>
              </w:rPr>
            </w:pPr>
            <w:r w:rsidRPr="009C4991">
              <w:rPr>
                <w:rFonts w:ascii="Times New Roman" w:hAnsi="Times New Roman"/>
                <w:b/>
                <w:sz w:val="20"/>
                <w:szCs w:val="20"/>
              </w:rPr>
              <w:t>Semnătura</w:t>
            </w:r>
          </w:p>
        </w:tc>
        <w:tc>
          <w:tcPr>
            <w:tcW w:w="851" w:type="dxa"/>
            <w:tcBorders>
              <w:top w:val="single" w:sz="4" w:space="0" w:color="000000"/>
              <w:left w:val="single" w:sz="4" w:space="0" w:color="000000"/>
              <w:bottom w:val="single" w:sz="4" w:space="0" w:color="000000"/>
            </w:tcBorders>
            <w:vAlign w:val="center"/>
          </w:tcPr>
          <w:p w14:paraId="3ED7A74B" w14:textId="77777777" w:rsidR="009F150C" w:rsidRPr="009C4991" w:rsidRDefault="009F150C" w:rsidP="00F1495A">
            <w:pPr>
              <w:spacing w:after="0"/>
              <w:jc w:val="center"/>
              <w:rPr>
                <w:rFonts w:ascii="Times New Roman" w:hAnsi="Times New Roman"/>
                <w:b/>
                <w:sz w:val="20"/>
                <w:szCs w:val="20"/>
              </w:rPr>
            </w:pPr>
            <w:r w:rsidRPr="009C4991">
              <w:rPr>
                <w:rFonts w:ascii="Times New Roman" w:hAnsi="Times New Roman"/>
                <w:b/>
                <w:sz w:val="20"/>
                <w:szCs w:val="20"/>
              </w:rPr>
              <w:t>Data</w:t>
            </w:r>
          </w:p>
        </w:tc>
        <w:tc>
          <w:tcPr>
            <w:tcW w:w="1134" w:type="dxa"/>
            <w:tcBorders>
              <w:top w:val="single" w:sz="4" w:space="0" w:color="000000"/>
              <w:left w:val="single" w:sz="4" w:space="0" w:color="000000"/>
              <w:bottom w:val="single" w:sz="4" w:space="0" w:color="000000"/>
            </w:tcBorders>
            <w:vAlign w:val="center"/>
          </w:tcPr>
          <w:p w14:paraId="7239C993" w14:textId="77777777" w:rsidR="009F150C" w:rsidRPr="009C4991" w:rsidRDefault="009F150C" w:rsidP="00F1495A">
            <w:pPr>
              <w:spacing w:after="0"/>
              <w:jc w:val="center"/>
              <w:rPr>
                <w:rFonts w:ascii="Times New Roman" w:hAnsi="Times New Roman"/>
                <w:b/>
                <w:sz w:val="20"/>
                <w:szCs w:val="20"/>
              </w:rPr>
            </w:pPr>
            <w:r w:rsidRPr="009C4991">
              <w:rPr>
                <w:rFonts w:ascii="Times New Roman" w:hAnsi="Times New Roman"/>
                <w:b/>
                <w:sz w:val="20"/>
                <w:szCs w:val="20"/>
              </w:rPr>
              <w:t>S</w:t>
            </w:r>
            <w:r w:rsidRPr="009C4991">
              <w:rPr>
                <w:rFonts w:ascii="Times New Roman" w:hAnsi="Times New Roman"/>
                <w:b/>
                <w:sz w:val="16"/>
                <w:szCs w:val="16"/>
              </w:rPr>
              <w:t>emnătura</w:t>
            </w:r>
          </w:p>
        </w:tc>
        <w:tc>
          <w:tcPr>
            <w:tcW w:w="1134" w:type="dxa"/>
            <w:tcBorders>
              <w:top w:val="single" w:sz="4" w:space="0" w:color="000000"/>
              <w:left w:val="single" w:sz="4" w:space="0" w:color="000000"/>
              <w:bottom w:val="single" w:sz="4" w:space="0" w:color="000000"/>
              <w:right w:val="single" w:sz="4" w:space="0" w:color="000000"/>
            </w:tcBorders>
            <w:vAlign w:val="center"/>
          </w:tcPr>
          <w:p w14:paraId="2DF70ABC" w14:textId="77777777" w:rsidR="009F150C" w:rsidRPr="009C4991" w:rsidRDefault="009F150C" w:rsidP="00F1495A">
            <w:pPr>
              <w:spacing w:after="0"/>
              <w:jc w:val="center"/>
              <w:rPr>
                <w:rFonts w:ascii="Times New Roman" w:hAnsi="Times New Roman"/>
                <w:sz w:val="20"/>
                <w:szCs w:val="20"/>
              </w:rPr>
            </w:pPr>
            <w:r w:rsidRPr="009C4991">
              <w:rPr>
                <w:rFonts w:ascii="Times New Roman" w:hAnsi="Times New Roman"/>
                <w:b/>
                <w:sz w:val="20"/>
                <w:szCs w:val="20"/>
              </w:rPr>
              <w:t>Data</w:t>
            </w:r>
          </w:p>
        </w:tc>
      </w:tr>
      <w:tr w:rsidR="009F150C" w:rsidRPr="00552062" w14:paraId="3C8B4602" w14:textId="77777777" w:rsidTr="00F1495A">
        <w:trPr>
          <w:trHeight w:val="292"/>
          <w:tblHeader/>
        </w:trPr>
        <w:tc>
          <w:tcPr>
            <w:tcW w:w="826" w:type="dxa"/>
            <w:tcBorders>
              <w:top w:val="single" w:sz="4" w:space="0" w:color="000000"/>
              <w:left w:val="single" w:sz="4" w:space="0" w:color="000000"/>
              <w:bottom w:val="single" w:sz="4" w:space="0" w:color="000000"/>
            </w:tcBorders>
            <w:vAlign w:val="center"/>
          </w:tcPr>
          <w:p w14:paraId="7AE64A0B" w14:textId="77777777" w:rsidR="009F150C" w:rsidRPr="00552062" w:rsidRDefault="009F150C" w:rsidP="00F1495A">
            <w:pPr>
              <w:spacing w:after="0"/>
              <w:jc w:val="center"/>
              <w:rPr>
                <w:rFonts w:ascii="Times New Roman" w:hAnsi="Times New Roman"/>
                <w:b/>
                <w:i/>
                <w:sz w:val="24"/>
                <w:szCs w:val="24"/>
              </w:rPr>
            </w:pPr>
            <w:r w:rsidRPr="00552062">
              <w:rPr>
                <w:rFonts w:ascii="Times New Roman" w:hAnsi="Times New Roman"/>
                <w:b/>
                <w:i/>
                <w:sz w:val="24"/>
                <w:szCs w:val="24"/>
              </w:rPr>
              <w:t>1</w:t>
            </w:r>
          </w:p>
        </w:tc>
        <w:tc>
          <w:tcPr>
            <w:tcW w:w="2122" w:type="dxa"/>
            <w:tcBorders>
              <w:top w:val="single" w:sz="4" w:space="0" w:color="000000"/>
              <w:left w:val="single" w:sz="4" w:space="0" w:color="000000"/>
              <w:bottom w:val="single" w:sz="4" w:space="0" w:color="000000"/>
            </w:tcBorders>
            <w:vAlign w:val="center"/>
          </w:tcPr>
          <w:p w14:paraId="6FB3917D" w14:textId="77777777" w:rsidR="009F150C" w:rsidRPr="00552062" w:rsidRDefault="009F150C" w:rsidP="00F1495A">
            <w:pPr>
              <w:spacing w:after="0"/>
              <w:jc w:val="center"/>
              <w:rPr>
                <w:rFonts w:ascii="Times New Roman" w:hAnsi="Times New Roman"/>
                <w:b/>
                <w:i/>
                <w:sz w:val="24"/>
                <w:szCs w:val="24"/>
              </w:rPr>
            </w:pPr>
            <w:r w:rsidRPr="00552062">
              <w:rPr>
                <w:rFonts w:ascii="Times New Roman" w:hAnsi="Times New Roman"/>
                <w:b/>
                <w:i/>
                <w:sz w:val="24"/>
                <w:szCs w:val="24"/>
              </w:rPr>
              <w:t>2</w:t>
            </w:r>
          </w:p>
        </w:tc>
        <w:tc>
          <w:tcPr>
            <w:tcW w:w="1655" w:type="dxa"/>
            <w:tcBorders>
              <w:top w:val="single" w:sz="4" w:space="0" w:color="000000"/>
              <w:left w:val="single" w:sz="4" w:space="0" w:color="000000"/>
              <w:bottom w:val="single" w:sz="4" w:space="0" w:color="000000"/>
            </w:tcBorders>
            <w:vAlign w:val="center"/>
          </w:tcPr>
          <w:p w14:paraId="56E14E3D" w14:textId="77777777" w:rsidR="009F150C" w:rsidRPr="00552062" w:rsidRDefault="009F150C" w:rsidP="00F1495A">
            <w:pPr>
              <w:spacing w:after="0"/>
              <w:jc w:val="center"/>
              <w:rPr>
                <w:rFonts w:ascii="Times New Roman" w:hAnsi="Times New Roman"/>
                <w:b/>
                <w:i/>
                <w:sz w:val="24"/>
                <w:szCs w:val="24"/>
              </w:rPr>
            </w:pPr>
            <w:r w:rsidRPr="00552062">
              <w:rPr>
                <w:rFonts w:ascii="Times New Roman" w:hAnsi="Times New Roman"/>
                <w:b/>
                <w:i/>
                <w:sz w:val="24"/>
                <w:szCs w:val="24"/>
              </w:rPr>
              <w:t>3</w:t>
            </w:r>
          </w:p>
        </w:tc>
        <w:tc>
          <w:tcPr>
            <w:tcW w:w="1079" w:type="dxa"/>
            <w:tcBorders>
              <w:top w:val="single" w:sz="4" w:space="0" w:color="000000"/>
              <w:left w:val="single" w:sz="4" w:space="0" w:color="000000"/>
              <w:bottom w:val="single" w:sz="4" w:space="0" w:color="000000"/>
            </w:tcBorders>
            <w:vAlign w:val="center"/>
          </w:tcPr>
          <w:p w14:paraId="1C834E4F" w14:textId="77777777" w:rsidR="009F150C" w:rsidRPr="00552062" w:rsidRDefault="009F150C" w:rsidP="00F1495A">
            <w:pPr>
              <w:spacing w:after="0"/>
              <w:jc w:val="center"/>
              <w:rPr>
                <w:rFonts w:ascii="Times New Roman" w:hAnsi="Times New Roman"/>
                <w:b/>
                <w:i/>
                <w:sz w:val="24"/>
                <w:szCs w:val="24"/>
              </w:rPr>
            </w:pPr>
            <w:r w:rsidRPr="00552062">
              <w:rPr>
                <w:rFonts w:ascii="Times New Roman" w:hAnsi="Times New Roman"/>
                <w:b/>
                <w:i/>
                <w:sz w:val="24"/>
                <w:szCs w:val="24"/>
              </w:rPr>
              <w:t>4</w:t>
            </w:r>
          </w:p>
        </w:tc>
        <w:tc>
          <w:tcPr>
            <w:tcW w:w="1235" w:type="dxa"/>
            <w:tcBorders>
              <w:top w:val="single" w:sz="4" w:space="0" w:color="000000"/>
              <w:left w:val="single" w:sz="4" w:space="0" w:color="000000"/>
              <w:bottom w:val="single" w:sz="4" w:space="0" w:color="000000"/>
            </w:tcBorders>
            <w:vAlign w:val="center"/>
          </w:tcPr>
          <w:p w14:paraId="745FDF7F" w14:textId="77777777" w:rsidR="009F150C" w:rsidRPr="00552062" w:rsidRDefault="009F150C" w:rsidP="00F1495A">
            <w:pPr>
              <w:spacing w:after="0"/>
              <w:jc w:val="center"/>
              <w:rPr>
                <w:rFonts w:ascii="Times New Roman" w:hAnsi="Times New Roman"/>
                <w:b/>
                <w:i/>
                <w:sz w:val="24"/>
                <w:szCs w:val="24"/>
              </w:rPr>
            </w:pPr>
            <w:r w:rsidRPr="00552062">
              <w:rPr>
                <w:rFonts w:ascii="Times New Roman" w:hAnsi="Times New Roman"/>
                <w:b/>
                <w:i/>
                <w:sz w:val="24"/>
                <w:szCs w:val="24"/>
              </w:rPr>
              <w:t>5</w:t>
            </w:r>
          </w:p>
        </w:tc>
        <w:tc>
          <w:tcPr>
            <w:tcW w:w="851" w:type="dxa"/>
            <w:tcBorders>
              <w:top w:val="single" w:sz="4" w:space="0" w:color="000000"/>
              <w:left w:val="single" w:sz="4" w:space="0" w:color="000000"/>
              <w:bottom w:val="single" w:sz="4" w:space="0" w:color="000000"/>
            </w:tcBorders>
            <w:vAlign w:val="center"/>
          </w:tcPr>
          <w:p w14:paraId="1D0E1130" w14:textId="77777777" w:rsidR="009F150C" w:rsidRPr="00552062" w:rsidRDefault="009F150C" w:rsidP="00F1495A">
            <w:pPr>
              <w:spacing w:after="0"/>
              <w:jc w:val="center"/>
              <w:rPr>
                <w:rFonts w:ascii="Times New Roman" w:hAnsi="Times New Roman"/>
                <w:b/>
                <w:i/>
                <w:sz w:val="24"/>
                <w:szCs w:val="24"/>
              </w:rPr>
            </w:pPr>
            <w:r w:rsidRPr="00552062">
              <w:rPr>
                <w:rFonts w:ascii="Times New Roman" w:hAnsi="Times New Roman"/>
                <w:b/>
                <w:i/>
                <w:sz w:val="24"/>
                <w:szCs w:val="24"/>
              </w:rPr>
              <w:t>6</w:t>
            </w:r>
          </w:p>
        </w:tc>
        <w:tc>
          <w:tcPr>
            <w:tcW w:w="1134" w:type="dxa"/>
            <w:tcBorders>
              <w:top w:val="single" w:sz="4" w:space="0" w:color="000000"/>
              <w:left w:val="single" w:sz="4" w:space="0" w:color="000000"/>
              <w:bottom w:val="single" w:sz="4" w:space="0" w:color="000000"/>
            </w:tcBorders>
            <w:vAlign w:val="center"/>
          </w:tcPr>
          <w:p w14:paraId="3FB61044" w14:textId="77777777" w:rsidR="009F150C" w:rsidRPr="00552062" w:rsidRDefault="009F150C" w:rsidP="00F1495A">
            <w:pPr>
              <w:spacing w:after="0"/>
              <w:jc w:val="center"/>
              <w:rPr>
                <w:rFonts w:ascii="Times New Roman" w:hAnsi="Times New Roman"/>
                <w:b/>
                <w:i/>
                <w:sz w:val="24"/>
                <w:szCs w:val="24"/>
              </w:rPr>
            </w:pPr>
            <w:r w:rsidRPr="00552062">
              <w:rPr>
                <w:rFonts w:ascii="Times New Roman" w:hAnsi="Times New Roman"/>
                <w:b/>
                <w:i/>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469AD286" w14:textId="77777777" w:rsidR="009F150C" w:rsidRPr="00552062" w:rsidRDefault="009F150C" w:rsidP="00F1495A">
            <w:pPr>
              <w:spacing w:after="0"/>
              <w:jc w:val="center"/>
              <w:rPr>
                <w:rFonts w:ascii="Times New Roman" w:hAnsi="Times New Roman"/>
                <w:sz w:val="24"/>
                <w:szCs w:val="24"/>
              </w:rPr>
            </w:pPr>
            <w:r w:rsidRPr="00552062">
              <w:rPr>
                <w:rFonts w:ascii="Times New Roman" w:hAnsi="Times New Roman"/>
                <w:b/>
                <w:i/>
                <w:sz w:val="24"/>
                <w:szCs w:val="24"/>
              </w:rPr>
              <w:t>9</w:t>
            </w:r>
          </w:p>
        </w:tc>
      </w:tr>
      <w:tr w:rsidR="009F150C" w:rsidRPr="00552062" w14:paraId="134B8290" w14:textId="77777777" w:rsidTr="00F1495A">
        <w:trPr>
          <w:trHeight w:val="292"/>
        </w:trPr>
        <w:tc>
          <w:tcPr>
            <w:tcW w:w="826" w:type="dxa"/>
            <w:tcBorders>
              <w:top w:val="single" w:sz="4" w:space="0" w:color="000000"/>
              <w:left w:val="single" w:sz="4" w:space="0" w:color="000000"/>
              <w:bottom w:val="single" w:sz="4" w:space="0" w:color="000000"/>
            </w:tcBorders>
            <w:vAlign w:val="center"/>
          </w:tcPr>
          <w:p w14:paraId="460980B6" w14:textId="77777777" w:rsidR="009F150C" w:rsidRPr="002F4975" w:rsidRDefault="009F150C" w:rsidP="009F150C">
            <w:pPr>
              <w:numPr>
                <w:ilvl w:val="0"/>
                <w:numId w:val="19"/>
              </w:numPr>
              <w:tabs>
                <w:tab w:val="left" w:pos="90"/>
                <w:tab w:val="left" w:pos="128"/>
                <w:tab w:val="left" w:pos="270"/>
              </w:tabs>
              <w:suppressAutoHyphens/>
              <w:autoSpaceDN/>
              <w:snapToGrid w:val="0"/>
              <w:spacing w:after="0"/>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14:paraId="759B929E" w14:textId="77777777" w:rsidR="009F150C" w:rsidRPr="00552062" w:rsidRDefault="009F150C" w:rsidP="00F1495A">
            <w:pPr>
              <w:spacing w:after="0"/>
              <w:rPr>
                <w:rFonts w:ascii="Times New Roman" w:hAnsi="Times New Roman"/>
                <w:color w:val="000000"/>
                <w:sz w:val="24"/>
                <w:szCs w:val="24"/>
              </w:rPr>
            </w:pPr>
            <w:r w:rsidRPr="009B671B">
              <w:rPr>
                <w:rFonts w:ascii="Times New Roman" w:hAnsi="Times New Roman"/>
                <w:b/>
                <w:bCs/>
                <w:color w:val="000000"/>
                <w:sz w:val="24"/>
                <w:szCs w:val="24"/>
              </w:rPr>
              <w:t>CZ</w:t>
            </w:r>
            <w:r>
              <w:rPr>
                <w:rFonts w:ascii="Times New Roman" w:hAnsi="Times New Roman"/>
                <w:color w:val="000000"/>
                <w:sz w:val="24"/>
                <w:szCs w:val="24"/>
              </w:rPr>
              <w:t xml:space="preserve">/CSCDificultate </w:t>
            </w:r>
            <w:r w:rsidRPr="00552062">
              <w:rPr>
                <w:rFonts w:ascii="Times New Roman" w:hAnsi="Times New Roman"/>
                <w:color w:val="000000"/>
                <w:sz w:val="24"/>
                <w:szCs w:val="24"/>
              </w:rPr>
              <w:t>Rucăr</w:t>
            </w:r>
          </w:p>
        </w:tc>
        <w:tc>
          <w:tcPr>
            <w:tcW w:w="1655" w:type="dxa"/>
            <w:tcBorders>
              <w:top w:val="single" w:sz="4" w:space="0" w:color="000000"/>
              <w:left w:val="single" w:sz="4" w:space="0" w:color="000000"/>
              <w:bottom w:val="single" w:sz="4" w:space="0" w:color="000000"/>
            </w:tcBorders>
            <w:vAlign w:val="center"/>
          </w:tcPr>
          <w:p w14:paraId="6C54A2B2" w14:textId="3A68DC2F" w:rsidR="009F150C" w:rsidRPr="00E103C3" w:rsidRDefault="000162E9" w:rsidP="00F1495A">
            <w:pPr>
              <w:spacing w:after="0"/>
              <w:rPr>
                <w:rFonts w:ascii="Times New Roman" w:hAnsi="Times New Roman"/>
                <w:color w:val="000000"/>
                <w:sz w:val="20"/>
                <w:szCs w:val="20"/>
              </w:rPr>
            </w:pPr>
            <w:r w:rsidRPr="00E103C3">
              <w:rPr>
                <w:rFonts w:ascii="Times New Roman" w:hAnsi="Times New Roman"/>
                <w:color w:val="000000"/>
                <w:sz w:val="20"/>
                <w:szCs w:val="20"/>
              </w:rPr>
              <w:t>Costachi Luciana Ana Maria</w:t>
            </w:r>
          </w:p>
        </w:tc>
        <w:tc>
          <w:tcPr>
            <w:tcW w:w="1079" w:type="dxa"/>
            <w:tcBorders>
              <w:top w:val="single" w:sz="4" w:space="0" w:color="000000"/>
              <w:left w:val="single" w:sz="4" w:space="0" w:color="000000"/>
              <w:bottom w:val="single" w:sz="4" w:space="0" w:color="000000"/>
            </w:tcBorders>
            <w:vAlign w:val="center"/>
          </w:tcPr>
          <w:p w14:paraId="05F264B4" w14:textId="77777777" w:rsidR="009F150C" w:rsidRPr="00552062" w:rsidRDefault="009F150C" w:rsidP="00F1495A">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14:paraId="3F0DFF5E" w14:textId="77777777" w:rsidR="009F150C" w:rsidRPr="00552062" w:rsidRDefault="009F150C" w:rsidP="00F1495A">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14:paraId="170A98E9"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14:paraId="0C98DB5E"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F246BE1" w14:textId="77777777" w:rsidR="009F150C" w:rsidRPr="00552062" w:rsidRDefault="009F150C" w:rsidP="00F1495A">
            <w:pPr>
              <w:snapToGrid w:val="0"/>
              <w:spacing w:after="0"/>
              <w:rPr>
                <w:rFonts w:ascii="Times New Roman" w:hAnsi="Times New Roman"/>
                <w:color w:val="000000"/>
                <w:sz w:val="24"/>
                <w:szCs w:val="24"/>
              </w:rPr>
            </w:pPr>
          </w:p>
        </w:tc>
      </w:tr>
      <w:tr w:rsidR="009F150C" w:rsidRPr="00552062" w14:paraId="42D8B669" w14:textId="77777777" w:rsidTr="00F1495A">
        <w:trPr>
          <w:trHeight w:val="292"/>
        </w:trPr>
        <w:tc>
          <w:tcPr>
            <w:tcW w:w="826" w:type="dxa"/>
            <w:tcBorders>
              <w:top w:val="single" w:sz="4" w:space="0" w:color="000000"/>
              <w:left w:val="single" w:sz="4" w:space="0" w:color="000000"/>
              <w:bottom w:val="single" w:sz="4" w:space="0" w:color="000000"/>
            </w:tcBorders>
            <w:vAlign w:val="center"/>
          </w:tcPr>
          <w:p w14:paraId="52DC9066" w14:textId="77777777" w:rsidR="009F150C" w:rsidRPr="002F4975" w:rsidRDefault="009F150C" w:rsidP="009F150C">
            <w:pPr>
              <w:numPr>
                <w:ilvl w:val="0"/>
                <w:numId w:val="19"/>
              </w:numPr>
              <w:tabs>
                <w:tab w:val="left" w:pos="90"/>
                <w:tab w:val="left" w:pos="128"/>
                <w:tab w:val="left" w:pos="270"/>
              </w:tabs>
              <w:suppressAutoHyphens/>
              <w:autoSpaceDN/>
              <w:snapToGrid w:val="0"/>
              <w:spacing w:after="0"/>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14:paraId="729C7AD5" w14:textId="77777777" w:rsidR="009F150C" w:rsidRPr="00552062" w:rsidRDefault="009F150C" w:rsidP="00F1495A">
            <w:pPr>
              <w:spacing w:after="0"/>
              <w:rPr>
                <w:rFonts w:ascii="Times New Roman" w:hAnsi="Times New Roman"/>
                <w:color w:val="000000"/>
                <w:sz w:val="24"/>
                <w:szCs w:val="24"/>
              </w:rPr>
            </w:pPr>
            <w:r w:rsidRPr="009B671B">
              <w:rPr>
                <w:rFonts w:ascii="Times New Roman" w:hAnsi="Times New Roman"/>
                <w:b/>
                <w:bCs/>
                <w:color w:val="000000"/>
                <w:sz w:val="24"/>
                <w:szCs w:val="24"/>
                <w:lang w:val="pt-BR"/>
              </w:rPr>
              <w:t>CZ</w:t>
            </w:r>
            <w:r>
              <w:rPr>
                <w:rFonts w:ascii="Times New Roman" w:hAnsi="Times New Roman"/>
                <w:color w:val="000000"/>
                <w:sz w:val="24"/>
                <w:szCs w:val="24"/>
                <w:lang w:val="pt-BR"/>
              </w:rPr>
              <w:t xml:space="preserve">/CSCDificultate </w:t>
            </w:r>
            <w:r w:rsidRPr="00552062">
              <w:rPr>
                <w:rFonts w:ascii="Times New Roman" w:hAnsi="Times New Roman"/>
                <w:color w:val="000000"/>
                <w:sz w:val="24"/>
                <w:szCs w:val="24"/>
                <w:lang w:val="pt-BR"/>
              </w:rPr>
              <w:t>Câmpulung</w:t>
            </w:r>
          </w:p>
        </w:tc>
        <w:tc>
          <w:tcPr>
            <w:tcW w:w="1655" w:type="dxa"/>
            <w:tcBorders>
              <w:top w:val="single" w:sz="4" w:space="0" w:color="000000"/>
              <w:left w:val="single" w:sz="4" w:space="0" w:color="000000"/>
              <w:bottom w:val="single" w:sz="4" w:space="0" w:color="000000"/>
            </w:tcBorders>
            <w:vAlign w:val="center"/>
          </w:tcPr>
          <w:p w14:paraId="78213F27" w14:textId="77777777" w:rsidR="009F150C" w:rsidRPr="00552062" w:rsidRDefault="009F150C" w:rsidP="00F1495A">
            <w:pPr>
              <w:spacing w:after="0"/>
              <w:rPr>
                <w:rFonts w:ascii="Times New Roman" w:hAnsi="Times New Roman"/>
                <w:color w:val="000000"/>
                <w:sz w:val="24"/>
                <w:szCs w:val="24"/>
              </w:rPr>
            </w:pPr>
            <w:r w:rsidRPr="00552062">
              <w:rPr>
                <w:rFonts w:ascii="Times New Roman" w:hAnsi="Times New Roman"/>
                <w:color w:val="000000"/>
                <w:sz w:val="24"/>
                <w:szCs w:val="24"/>
              </w:rPr>
              <w:t>Geanina Crețu</w:t>
            </w:r>
          </w:p>
        </w:tc>
        <w:tc>
          <w:tcPr>
            <w:tcW w:w="1079" w:type="dxa"/>
            <w:tcBorders>
              <w:top w:val="single" w:sz="4" w:space="0" w:color="000000"/>
              <w:left w:val="single" w:sz="4" w:space="0" w:color="000000"/>
              <w:bottom w:val="single" w:sz="4" w:space="0" w:color="000000"/>
            </w:tcBorders>
            <w:vAlign w:val="center"/>
          </w:tcPr>
          <w:p w14:paraId="2E80AC16" w14:textId="77777777" w:rsidR="009F150C" w:rsidRPr="00552062" w:rsidRDefault="009F150C" w:rsidP="00F1495A">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14:paraId="195697A5" w14:textId="77777777" w:rsidR="009F150C" w:rsidRPr="00552062" w:rsidRDefault="009F150C" w:rsidP="00F1495A">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14:paraId="2A044BA4"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14:paraId="01D69CFC"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1513130" w14:textId="77777777" w:rsidR="009F150C" w:rsidRPr="00552062" w:rsidRDefault="009F150C" w:rsidP="00F1495A">
            <w:pPr>
              <w:snapToGrid w:val="0"/>
              <w:spacing w:after="0"/>
              <w:rPr>
                <w:rFonts w:ascii="Times New Roman" w:hAnsi="Times New Roman"/>
                <w:color w:val="000000"/>
                <w:sz w:val="24"/>
                <w:szCs w:val="24"/>
              </w:rPr>
            </w:pPr>
          </w:p>
        </w:tc>
      </w:tr>
      <w:tr w:rsidR="009F150C" w:rsidRPr="00552062" w14:paraId="0D09344A" w14:textId="77777777" w:rsidTr="00F1495A">
        <w:trPr>
          <w:trHeight w:val="292"/>
        </w:trPr>
        <w:tc>
          <w:tcPr>
            <w:tcW w:w="826" w:type="dxa"/>
            <w:tcBorders>
              <w:top w:val="single" w:sz="4" w:space="0" w:color="000000"/>
              <w:left w:val="single" w:sz="4" w:space="0" w:color="000000"/>
              <w:bottom w:val="single" w:sz="4" w:space="0" w:color="000000"/>
            </w:tcBorders>
            <w:vAlign w:val="center"/>
          </w:tcPr>
          <w:p w14:paraId="0EDABEED" w14:textId="77777777" w:rsidR="009F150C" w:rsidRPr="002F4975" w:rsidRDefault="009F150C" w:rsidP="009F150C">
            <w:pPr>
              <w:numPr>
                <w:ilvl w:val="0"/>
                <w:numId w:val="19"/>
              </w:numPr>
              <w:tabs>
                <w:tab w:val="left" w:pos="90"/>
                <w:tab w:val="left" w:pos="128"/>
                <w:tab w:val="left" w:pos="270"/>
              </w:tabs>
              <w:suppressAutoHyphens/>
              <w:autoSpaceDN/>
              <w:snapToGrid w:val="0"/>
              <w:spacing w:after="0"/>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14:paraId="78DB4956" w14:textId="3902FE74" w:rsidR="009F150C" w:rsidRPr="00552062" w:rsidRDefault="009F150C" w:rsidP="00F1495A">
            <w:pPr>
              <w:spacing w:after="0"/>
              <w:rPr>
                <w:rFonts w:ascii="Times New Roman" w:hAnsi="Times New Roman"/>
                <w:color w:val="000000"/>
                <w:sz w:val="24"/>
                <w:szCs w:val="24"/>
              </w:rPr>
            </w:pPr>
            <w:r w:rsidRPr="009B671B">
              <w:rPr>
                <w:rFonts w:ascii="Times New Roman" w:hAnsi="Times New Roman"/>
                <w:b/>
                <w:bCs/>
                <w:color w:val="000000"/>
                <w:sz w:val="24"/>
                <w:szCs w:val="24"/>
              </w:rPr>
              <w:t>CZ</w:t>
            </w:r>
            <w:r w:rsidR="001606C5">
              <w:rPr>
                <w:rFonts w:ascii="Times New Roman" w:hAnsi="Times New Roman"/>
                <w:color w:val="000000"/>
                <w:sz w:val="24"/>
                <w:szCs w:val="24"/>
              </w:rPr>
              <w:t xml:space="preserve"> </w:t>
            </w:r>
            <w:r w:rsidR="00F650BA">
              <w:rPr>
                <w:rFonts w:ascii="Times New Roman" w:hAnsi="Times New Roman"/>
                <w:color w:val="000000"/>
                <w:sz w:val="24"/>
                <w:szCs w:val="24"/>
              </w:rPr>
              <w:t>și</w:t>
            </w:r>
            <w:r w:rsidR="001100D4">
              <w:rPr>
                <w:rFonts w:ascii="Times New Roman" w:hAnsi="Times New Roman"/>
                <w:color w:val="000000"/>
                <w:sz w:val="24"/>
                <w:szCs w:val="24"/>
              </w:rPr>
              <w:t xml:space="preserve"> </w:t>
            </w:r>
            <w:r w:rsidRPr="009B671B">
              <w:rPr>
                <w:rFonts w:ascii="Times New Roman" w:hAnsi="Times New Roman"/>
                <w:b/>
                <w:bCs/>
                <w:color w:val="000000"/>
                <w:sz w:val="24"/>
                <w:szCs w:val="24"/>
              </w:rPr>
              <w:t>Rec</w:t>
            </w:r>
            <w:r>
              <w:rPr>
                <w:rFonts w:ascii="Times New Roman" w:hAnsi="Times New Roman"/>
                <w:color w:val="000000"/>
                <w:sz w:val="24"/>
                <w:szCs w:val="24"/>
              </w:rPr>
              <w:t>./CSCCDiz.</w:t>
            </w:r>
          </w:p>
          <w:p w14:paraId="0F994DC6" w14:textId="77777777" w:rsidR="009F150C" w:rsidRPr="00552062" w:rsidRDefault="009F150C" w:rsidP="00F1495A">
            <w:pPr>
              <w:spacing w:after="0"/>
              <w:rPr>
                <w:rFonts w:ascii="Times New Roman" w:hAnsi="Times New Roman"/>
                <w:color w:val="000000"/>
                <w:sz w:val="24"/>
                <w:szCs w:val="24"/>
              </w:rPr>
            </w:pPr>
            <w:r w:rsidRPr="00552062">
              <w:rPr>
                <w:rFonts w:ascii="Times New Roman" w:hAnsi="Times New Roman"/>
                <w:color w:val="000000"/>
                <w:sz w:val="24"/>
                <w:szCs w:val="24"/>
                <w:lang w:val="pt-BR"/>
              </w:rPr>
              <w:t>Câmpulung</w:t>
            </w:r>
          </w:p>
        </w:tc>
        <w:tc>
          <w:tcPr>
            <w:tcW w:w="1655" w:type="dxa"/>
            <w:tcBorders>
              <w:top w:val="single" w:sz="4" w:space="0" w:color="000000"/>
              <w:left w:val="single" w:sz="4" w:space="0" w:color="000000"/>
              <w:bottom w:val="single" w:sz="4" w:space="0" w:color="000000"/>
            </w:tcBorders>
            <w:vAlign w:val="center"/>
          </w:tcPr>
          <w:p w14:paraId="07495D34" w14:textId="77777777" w:rsidR="009F150C" w:rsidRPr="00552062" w:rsidRDefault="009F150C" w:rsidP="00F1495A">
            <w:pPr>
              <w:spacing w:after="0"/>
              <w:rPr>
                <w:rFonts w:ascii="Times New Roman" w:hAnsi="Times New Roman"/>
                <w:color w:val="000000"/>
                <w:sz w:val="24"/>
                <w:szCs w:val="24"/>
              </w:rPr>
            </w:pPr>
            <w:r w:rsidRPr="00552062">
              <w:rPr>
                <w:rFonts w:ascii="Times New Roman" w:hAnsi="Times New Roman"/>
                <w:color w:val="000000"/>
                <w:sz w:val="24"/>
                <w:szCs w:val="24"/>
              </w:rPr>
              <w:t>Cireșica Iosifescu</w:t>
            </w:r>
          </w:p>
        </w:tc>
        <w:tc>
          <w:tcPr>
            <w:tcW w:w="1079" w:type="dxa"/>
            <w:tcBorders>
              <w:top w:val="single" w:sz="4" w:space="0" w:color="000000"/>
              <w:left w:val="single" w:sz="4" w:space="0" w:color="000000"/>
              <w:bottom w:val="single" w:sz="4" w:space="0" w:color="000000"/>
            </w:tcBorders>
            <w:vAlign w:val="center"/>
          </w:tcPr>
          <w:p w14:paraId="2489572E" w14:textId="77777777" w:rsidR="009F150C" w:rsidRPr="00552062" w:rsidRDefault="009F150C" w:rsidP="00F1495A">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14:paraId="43E23788" w14:textId="77777777" w:rsidR="009F150C" w:rsidRPr="00552062" w:rsidRDefault="009F150C" w:rsidP="00F1495A">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14:paraId="5879429B"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14:paraId="3EFD2B38"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16FE74D" w14:textId="77777777" w:rsidR="009F150C" w:rsidRPr="00552062" w:rsidRDefault="009F150C" w:rsidP="00F1495A">
            <w:pPr>
              <w:snapToGrid w:val="0"/>
              <w:spacing w:after="0"/>
              <w:rPr>
                <w:rFonts w:ascii="Times New Roman" w:hAnsi="Times New Roman"/>
                <w:color w:val="000000"/>
                <w:sz w:val="24"/>
                <w:szCs w:val="24"/>
              </w:rPr>
            </w:pPr>
          </w:p>
        </w:tc>
      </w:tr>
      <w:tr w:rsidR="009F150C" w:rsidRPr="00552062" w14:paraId="3BC7EF6D" w14:textId="77777777" w:rsidTr="00F1495A">
        <w:trPr>
          <w:trHeight w:val="292"/>
        </w:trPr>
        <w:tc>
          <w:tcPr>
            <w:tcW w:w="826" w:type="dxa"/>
            <w:tcBorders>
              <w:top w:val="single" w:sz="4" w:space="0" w:color="000000"/>
              <w:left w:val="single" w:sz="4" w:space="0" w:color="000000"/>
              <w:bottom w:val="single" w:sz="4" w:space="0" w:color="000000"/>
            </w:tcBorders>
            <w:vAlign w:val="center"/>
          </w:tcPr>
          <w:p w14:paraId="465D0C78" w14:textId="77777777" w:rsidR="009F150C" w:rsidRPr="00DE7233" w:rsidRDefault="009F150C" w:rsidP="009F150C">
            <w:pPr>
              <w:numPr>
                <w:ilvl w:val="0"/>
                <w:numId w:val="19"/>
              </w:numPr>
              <w:tabs>
                <w:tab w:val="left" w:pos="90"/>
                <w:tab w:val="left" w:pos="128"/>
                <w:tab w:val="left" w:pos="270"/>
              </w:tabs>
              <w:suppressAutoHyphens/>
              <w:autoSpaceDN/>
              <w:snapToGrid w:val="0"/>
              <w:spacing w:after="0"/>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14:paraId="7AB43AA5" w14:textId="58306A3A" w:rsidR="009F150C" w:rsidRPr="0099435C" w:rsidRDefault="009F150C" w:rsidP="00F1495A">
            <w:pPr>
              <w:spacing w:after="0"/>
              <w:rPr>
                <w:rFonts w:ascii="Times New Roman" w:hAnsi="Times New Roman"/>
                <w:color w:val="000000"/>
              </w:rPr>
            </w:pPr>
            <w:r w:rsidRPr="0099435C">
              <w:rPr>
                <w:rFonts w:ascii="Times New Roman" w:hAnsi="Times New Roman"/>
                <w:b/>
                <w:bCs/>
                <w:color w:val="000000"/>
              </w:rPr>
              <w:t>CZ</w:t>
            </w:r>
            <w:r w:rsidRPr="0099435C">
              <w:rPr>
                <w:rFonts w:ascii="Times New Roman" w:hAnsi="Times New Roman"/>
                <w:color w:val="000000"/>
              </w:rPr>
              <w:t xml:space="preserve"> și </w:t>
            </w:r>
            <w:r w:rsidRPr="0099435C">
              <w:rPr>
                <w:rFonts w:ascii="Times New Roman" w:hAnsi="Times New Roman"/>
                <w:b/>
                <w:bCs/>
                <w:color w:val="000000"/>
              </w:rPr>
              <w:t>Rec./</w:t>
            </w:r>
            <w:r w:rsidR="00F650BA" w:rsidRPr="0099435C">
              <w:rPr>
                <w:rFonts w:ascii="Times New Roman" w:hAnsi="Times New Roman"/>
                <w:b/>
                <w:bCs/>
                <w:color w:val="000000"/>
              </w:rPr>
              <w:t>Echipa mobilă(..)/</w:t>
            </w:r>
            <w:r w:rsidRPr="0099435C">
              <w:rPr>
                <w:rFonts w:ascii="Times New Roman" w:hAnsi="Times New Roman"/>
                <w:color w:val="000000"/>
              </w:rPr>
              <w:t>CSCH</w:t>
            </w:r>
          </w:p>
          <w:p w14:paraId="6F3AD116" w14:textId="77777777" w:rsidR="009F150C" w:rsidRPr="00552062" w:rsidRDefault="009F150C" w:rsidP="00F1495A">
            <w:pPr>
              <w:spacing w:after="0"/>
              <w:rPr>
                <w:rFonts w:ascii="Times New Roman" w:hAnsi="Times New Roman"/>
                <w:color w:val="000000"/>
                <w:sz w:val="24"/>
                <w:szCs w:val="24"/>
              </w:rPr>
            </w:pPr>
            <w:r w:rsidRPr="0099435C">
              <w:rPr>
                <w:rFonts w:ascii="Times New Roman" w:hAnsi="Times New Roman"/>
                <w:color w:val="000000"/>
                <w:lang w:val="pt-BR"/>
              </w:rPr>
              <w:t>Trivale Pitești</w:t>
            </w:r>
          </w:p>
        </w:tc>
        <w:tc>
          <w:tcPr>
            <w:tcW w:w="1655" w:type="dxa"/>
            <w:tcBorders>
              <w:top w:val="single" w:sz="4" w:space="0" w:color="000000"/>
              <w:left w:val="single" w:sz="4" w:space="0" w:color="000000"/>
              <w:bottom w:val="single" w:sz="4" w:space="0" w:color="000000"/>
            </w:tcBorders>
            <w:vAlign w:val="center"/>
          </w:tcPr>
          <w:p w14:paraId="3E7430A7" w14:textId="77777777" w:rsidR="009F150C" w:rsidRPr="00552062" w:rsidRDefault="009F150C" w:rsidP="00F1495A">
            <w:pPr>
              <w:spacing w:after="0"/>
              <w:rPr>
                <w:rFonts w:ascii="Times New Roman" w:hAnsi="Times New Roman"/>
                <w:color w:val="000000"/>
                <w:sz w:val="24"/>
                <w:szCs w:val="24"/>
              </w:rPr>
            </w:pPr>
            <w:r w:rsidRPr="00552062">
              <w:rPr>
                <w:rFonts w:ascii="Times New Roman" w:hAnsi="Times New Roman"/>
                <w:color w:val="000000"/>
                <w:sz w:val="24"/>
                <w:szCs w:val="24"/>
              </w:rPr>
              <w:t>Elena Pîrvu</w:t>
            </w:r>
          </w:p>
        </w:tc>
        <w:tc>
          <w:tcPr>
            <w:tcW w:w="1079" w:type="dxa"/>
            <w:tcBorders>
              <w:top w:val="single" w:sz="4" w:space="0" w:color="000000"/>
              <w:left w:val="single" w:sz="4" w:space="0" w:color="000000"/>
              <w:bottom w:val="single" w:sz="4" w:space="0" w:color="000000"/>
            </w:tcBorders>
            <w:vAlign w:val="center"/>
          </w:tcPr>
          <w:p w14:paraId="0A7B53A8" w14:textId="77777777" w:rsidR="009F150C" w:rsidRPr="00552062" w:rsidRDefault="009F150C" w:rsidP="00F1495A">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14:paraId="38451778" w14:textId="77777777" w:rsidR="009F150C" w:rsidRPr="00552062" w:rsidRDefault="009F150C" w:rsidP="00F1495A">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14:paraId="4DA21C5A"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14:paraId="5F2686A7"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408AC54" w14:textId="77777777" w:rsidR="009F150C" w:rsidRPr="00552062" w:rsidRDefault="009F150C" w:rsidP="00F1495A">
            <w:pPr>
              <w:snapToGrid w:val="0"/>
              <w:spacing w:after="0"/>
              <w:rPr>
                <w:rFonts w:ascii="Times New Roman" w:hAnsi="Times New Roman"/>
                <w:color w:val="000000"/>
                <w:sz w:val="24"/>
                <w:szCs w:val="24"/>
              </w:rPr>
            </w:pPr>
          </w:p>
        </w:tc>
      </w:tr>
      <w:tr w:rsidR="00F650BA" w:rsidRPr="00F650BA" w14:paraId="4D21B2A3" w14:textId="77777777" w:rsidTr="00F1495A">
        <w:trPr>
          <w:trHeight w:val="292"/>
        </w:trPr>
        <w:tc>
          <w:tcPr>
            <w:tcW w:w="826" w:type="dxa"/>
            <w:tcBorders>
              <w:top w:val="single" w:sz="4" w:space="0" w:color="000000"/>
              <w:left w:val="single" w:sz="4" w:space="0" w:color="000000"/>
              <w:bottom w:val="single" w:sz="4" w:space="0" w:color="000000"/>
            </w:tcBorders>
            <w:vAlign w:val="center"/>
          </w:tcPr>
          <w:p w14:paraId="00390B6F" w14:textId="77777777" w:rsidR="009F150C" w:rsidRPr="00F650BA" w:rsidRDefault="009F150C" w:rsidP="009F150C">
            <w:pPr>
              <w:numPr>
                <w:ilvl w:val="0"/>
                <w:numId w:val="19"/>
              </w:numPr>
              <w:tabs>
                <w:tab w:val="left" w:pos="90"/>
                <w:tab w:val="left" w:pos="128"/>
                <w:tab w:val="left" w:pos="270"/>
              </w:tabs>
              <w:suppressAutoHyphens/>
              <w:autoSpaceDN/>
              <w:snapToGrid w:val="0"/>
              <w:spacing w:after="0"/>
              <w:jc w:val="center"/>
              <w:rPr>
                <w:rFonts w:ascii="Times New Roman" w:hAnsi="Times New Roman"/>
                <w:color w:val="FF0000"/>
                <w:sz w:val="18"/>
                <w:szCs w:val="18"/>
              </w:rPr>
            </w:pPr>
          </w:p>
        </w:tc>
        <w:tc>
          <w:tcPr>
            <w:tcW w:w="2122" w:type="dxa"/>
            <w:tcBorders>
              <w:top w:val="single" w:sz="4" w:space="0" w:color="000000"/>
              <w:left w:val="single" w:sz="4" w:space="0" w:color="000000"/>
              <w:bottom w:val="single" w:sz="4" w:space="0" w:color="000000"/>
            </w:tcBorders>
            <w:vAlign w:val="center"/>
          </w:tcPr>
          <w:p w14:paraId="277844D8" w14:textId="77777777" w:rsidR="009F150C" w:rsidRPr="00F8712D" w:rsidRDefault="009F150C" w:rsidP="00F1495A">
            <w:pPr>
              <w:spacing w:after="0"/>
              <w:rPr>
                <w:rFonts w:ascii="Times New Roman" w:hAnsi="Times New Roman"/>
                <w:sz w:val="24"/>
                <w:szCs w:val="24"/>
              </w:rPr>
            </w:pPr>
            <w:r w:rsidRPr="00F8712D">
              <w:rPr>
                <w:rFonts w:ascii="Times New Roman" w:hAnsi="Times New Roman"/>
                <w:b/>
                <w:bCs/>
                <w:sz w:val="24"/>
                <w:szCs w:val="24"/>
              </w:rPr>
              <w:t>CZ</w:t>
            </w:r>
            <w:r w:rsidRPr="00F8712D">
              <w:rPr>
                <w:rFonts w:ascii="Times New Roman" w:hAnsi="Times New Roman"/>
                <w:sz w:val="24"/>
                <w:szCs w:val="24"/>
              </w:rPr>
              <w:t>/CSCCD “Sf. Constantin și Elena”  Pitești</w:t>
            </w:r>
          </w:p>
        </w:tc>
        <w:tc>
          <w:tcPr>
            <w:tcW w:w="1655" w:type="dxa"/>
            <w:tcBorders>
              <w:top w:val="single" w:sz="4" w:space="0" w:color="000000"/>
              <w:left w:val="single" w:sz="4" w:space="0" w:color="000000"/>
              <w:bottom w:val="single" w:sz="4" w:space="0" w:color="000000"/>
            </w:tcBorders>
            <w:vAlign w:val="center"/>
          </w:tcPr>
          <w:p w14:paraId="4BF5C9B1" w14:textId="77777777" w:rsidR="009F150C" w:rsidRPr="00F8712D" w:rsidRDefault="009F150C" w:rsidP="00F1495A">
            <w:pPr>
              <w:spacing w:after="0"/>
              <w:rPr>
                <w:rFonts w:ascii="Times New Roman" w:hAnsi="Times New Roman"/>
                <w:sz w:val="24"/>
                <w:szCs w:val="24"/>
              </w:rPr>
            </w:pPr>
            <w:r w:rsidRPr="00F8712D">
              <w:rPr>
                <w:rFonts w:ascii="Times New Roman" w:hAnsi="Times New Roman"/>
                <w:sz w:val="24"/>
                <w:szCs w:val="24"/>
              </w:rPr>
              <w:t>Mihaela Dragu</w:t>
            </w:r>
          </w:p>
        </w:tc>
        <w:tc>
          <w:tcPr>
            <w:tcW w:w="1079" w:type="dxa"/>
            <w:tcBorders>
              <w:top w:val="single" w:sz="4" w:space="0" w:color="000000"/>
              <w:left w:val="single" w:sz="4" w:space="0" w:color="000000"/>
              <w:bottom w:val="single" w:sz="4" w:space="0" w:color="000000"/>
            </w:tcBorders>
            <w:vAlign w:val="center"/>
          </w:tcPr>
          <w:p w14:paraId="2F476E82" w14:textId="77777777" w:rsidR="009F150C" w:rsidRPr="00F650BA" w:rsidRDefault="009F150C" w:rsidP="00F1495A">
            <w:pPr>
              <w:snapToGrid w:val="0"/>
              <w:spacing w:after="0"/>
              <w:rPr>
                <w:rFonts w:ascii="Times New Roman" w:hAnsi="Times New Roman"/>
                <w:color w:val="FF0000"/>
                <w:sz w:val="24"/>
                <w:szCs w:val="24"/>
              </w:rPr>
            </w:pPr>
          </w:p>
        </w:tc>
        <w:tc>
          <w:tcPr>
            <w:tcW w:w="1235" w:type="dxa"/>
            <w:tcBorders>
              <w:top w:val="single" w:sz="4" w:space="0" w:color="000000"/>
              <w:left w:val="single" w:sz="4" w:space="0" w:color="000000"/>
              <w:bottom w:val="single" w:sz="4" w:space="0" w:color="000000"/>
            </w:tcBorders>
            <w:vAlign w:val="center"/>
          </w:tcPr>
          <w:p w14:paraId="62673795" w14:textId="77777777" w:rsidR="009F150C" w:rsidRPr="00F650BA" w:rsidRDefault="009F150C" w:rsidP="00F1495A">
            <w:pPr>
              <w:snapToGrid w:val="0"/>
              <w:spacing w:after="0"/>
              <w:rPr>
                <w:rFonts w:ascii="Times New Roman" w:hAnsi="Times New Roman"/>
                <w:color w:val="FF0000"/>
                <w:sz w:val="24"/>
                <w:szCs w:val="24"/>
              </w:rPr>
            </w:pPr>
          </w:p>
        </w:tc>
        <w:tc>
          <w:tcPr>
            <w:tcW w:w="851" w:type="dxa"/>
            <w:tcBorders>
              <w:top w:val="single" w:sz="4" w:space="0" w:color="000000"/>
              <w:left w:val="single" w:sz="4" w:space="0" w:color="000000"/>
              <w:bottom w:val="single" w:sz="4" w:space="0" w:color="000000"/>
            </w:tcBorders>
            <w:vAlign w:val="center"/>
          </w:tcPr>
          <w:p w14:paraId="2CCC3E79" w14:textId="77777777" w:rsidR="009F150C" w:rsidRPr="00F650BA" w:rsidRDefault="009F150C" w:rsidP="00F1495A">
            <w:pPr>
              <w:snapToGrid w:val="0"/>
              <w:spacing w:after="0"/>
              <w:rPr>
                <w:rFonts w:ascii="Times New Roman" w:hAnsi="Times New Roman"/>
                <w:color w:val="FF0000"/>
                <w:sz w:val="24"/>
                <w:szCs w:val="24"/>
              </w:rPr>
            </w:pPr>
          </w:p>
        </w:tc>
        <w:tc>
          <w:tcPr>
            <w:tcW w:w="1134" w:type="dxa"/>
            <w:tcBorders>
              <w:top w:val="single" w:sz="4" w:space="0" w:color="000000"/>
              <w:left w:val="single" w:sz="4" w:space="0" w:color="000000"/>
              <w:bottom w:val="single" w:sz="4" w:space="0" w:color="000000"/>
            </w:tcBorders>
            <w:vAlign w:val="center"/>
          </w:tcPr>
          <w:p w14:paraId="32857EA6" w14:textId="77777777" w:rsidR="009F150C" w:rsidRPr="00F650BA" w:rsidRDefault="009F150C" w:rsidP="00F1495A">
            <w:pPr>
              <w:snapToGrid w:val="0"/>
              <w:spacing w:after="0"/>
              <w:rPr>
                <w:rFonts w:ascii="Times New Roman" w:hAnsi="Times New Roman"/>
                <w:color w:val="FF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588636" w14:textId="77777777" w:rsidR="009F150C" w:rsidRPr="00F650BA" w:rsidRDefault="009F150C" w:rsidP="00F1495A">
            <w:pPr>
              <w:snapToGrid w:val="0"/>
              <w:spacing w:after="0"/>
              <w:rPr>
                <w:rFonts w:ascii="Times New Roman" w:hAnsi="Times New Roman"/>
                <w:color w:val="FF0000"/>
                <w:sz w:val="24"/>
                <w:szCs w:val="24"/>
              </w:rPr>
            </w:pPr>
          </w:p>
        </w:tc>
      </w:tr>
      <w:tr w:rsidR="009F150C" w:rsidRPr="00552062" w14:paraId="008B39B5" w14:textId="77777777" w:rsidTr="00F1495A">
        <w:trPr>
          <w:trHeight w:val="292"/>
        </w:trPr>
        <w:tc>
          <w:tcPr>
            <w:tcW w:w="826" w:type="dxa"/>
            <w:tcBorders>
              <w:top w:val="single" w:sz="4" w:space="0" w:color="000000"/>
              <w:left w:val="single" w:sz="4" w:space="0" w:color="000000"/>
              <w:bottom w:val="single" w:sz="4" w:space="0" w:color="000000"/>
            </w:tcBorders>
            <w:vAlign w:val="center"/>
          </w:tcPr>
          <w:p w14:paraId="70E71299" w14:textId="77777777" w:rsidR="009F150C" w:rsidRPr="00DE7233" w:rsidRDefault="009F150C" w:rsidP="009F150C">
            <w:pPr>
              <w:numPr>
                <w:ilvl w:val="0"/>
                <w:numId w:val="19"/>
              </w:numPr>
              <w:tabs>
                <w:tab w:val="left" w:pos="90"/>
                <w:tab w:val="left" w:pos="128"/>
                <w:tab w:val="left" w:pos="270"/>
              </w:tabs>
              <w:suppressAutoHyphens/>
              <w:autoSpaceDN/>
              <w:snapToGrid w:val="0"/>
              <w:spacing w:after="0"/>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14:paraId="6BC166D9" w14:textId="77777777" w:rsidR="009F150C" w:rsidRPr="00552062" w:rsidRDefault="009F150C" w:rsidP="00F1495A">
            <w:pPr>
              <w:spacing w:after="0"/>
              <w:rPr>
                <w:rFonts w:ascii="Times New Roman" w:hAnsi="Times New Roman"/>
                <w:color w:val="000000"/>
                <w:sz w:val="24"/>
                <w:szCs w:val="24"/>
              </w:rPr>
            </w:pPr>
            <w:r w:rsidRPr="009B671B">
              <w:rPr>
                <w:rFonts w:ascii="Times New Roman" w:hAnsi="Times New Roman"/>
                <w:b/>
                <w:bCs/>
                <w:color w:val="000000"/>
                <w:sz w:val="24"/>
                <w:szCs w:val="24"/>
              </w:rPr>
              <w:t>C.Rec.</w:t>
            </w:r>
            <w:r>
              <w:rPr>
                <w:rFonts w:ascii="Times New Roman" w:hAnsi="Times New Roman"/>
                <w:color w:val="000000"/>
                <w:sz w:val="24"/>
                <w:szCs w:val="24"/>
              </w:rPr>
              <w:t>/</w:t>
            </w:r>
            <w:r w:rsidRPr="00552062">
              <w:rPr>
                <w:rFonts w:ascii="Times New Roman" w:hAnsi="Times New Roman"/>
                <w:color w:val="000000"/>
                <w:sz w:val="24"/>
                <w:szCs w:val="24"/>
              </w:rPr>
              <w:t xml:space="preserve"> </w:t>
            </w:r>
            <w:r>
              <w:rPr>
                <w:rFonts w:ascii="Times New Roman" w:hAnsi="Times New Roman"/>
                <w:color w:val="000000"/>
                <w:sz w:val="24"/>
                <w:szCs w:val="24"/>
              </w:rPr>
              <w:t xml:space="preserve">CSCDiz. </w:t>
            </w:r>
            <w:r w:rsidRPr="00552062">
              <w:rPr>
                <w:rFonts w:ascii="Times New Roman" w:hAnsi="Times New Roman"/>
                <w:color w:val="000000"/>
                <w:sz w:val="24"/>
                <w:szCs w:val="24"/>
              </w:rPr>
              <w:t>Costești</w:t>
            </w:r>
          </w:p>
        </w:tc>
        <w:tc>
          <w:tcPr>
            <w:tcW w:w="1655" w:type="dxa"/>
            <w:tcBorders>
              <w:top w:val="single" w:sz="4" w:space="0" w:color="000000"/>
              <w:left w:val="single" w:sz="4" w:space="0" w:color="000000"/>
              <w:bottom w:val="single" w:sz="4" w:space="0" w:color="000000"/>
            </w:tcBorders>
            <w:vAlign w:val="center"/>
          </w:tcPr>
          <w:p w14:paraId="759388FE" w14:textId="77777777" w:rsidR="009F150C" w:rsidRPr="00552062" w:rsidRDefault="009F150C" w:rsidP="00F1495A">
            <w:pPr>
              <w:spacing w:after="0"/>
              <w:rPr>
                <w:rFonts w:ascii="Times New Roman" w:hAnsi="Times New Roman"/>
                <w:color w:val="000000"/>
                <w:sz w:val="24"/>
                <w:szCs w:val="24"/>
              </w:rPr>
            </w:pPr>
            <w:r w:rsidRPr="00552062">
              <w:rPr>
                <w:rFonts w:ascii="Times New Roman" w:hAnsi="Times New Roman"/>
                <w:color w:val="000000"/>
                <w:sz w:val="24"/>
                <w:szCs w:val="24"/>
              </w:rPr>
              <w:t>Nicoleta Nicolescu</w:t>
            </w:r>
          </w:p>
        </w:tc>
        <w:tc>
          <w:tcPr>
            <w:tcW w:w="1079" w:type="dxa"/>
            <w:tcBorders>
              <w:top w:val="single" w:sz="4" w:space="0" w:color="000000"/>
              <w:left w:val="single" w:sz="4" w:space="0" w:color="000000"/>
              <w:bottom w:val="single" w:sz="4" w:space="0" w:color="000000"/>
            </w:tcBorders>
            <w:vAlign w:val="center"/>
          </w:tcPr>
          <w:p w14:paraId="37FB6359" w14:textId="77777777" w:rsidR="009F150C" w:rsidRPr="00552062" w:rsidRDefault="009F150C" w:rsidP="00F1495A">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14:paraId="421F168A" w14:textId="77777777" w:rsidR="009F150C" w:rsidRPr="00552062" w:rsidRDefault="009F150C" w:rsidP="00F1495A">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14:paraId="3DB0715E"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14:paraId="34F9F6B2"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479D271" w14:textId="77777777" w:rsidR="009F150C" w:rsidRPr="00552062" w:rsidRDefault="009F150C" w:rsidP="00F1495A">
            <w:pPr>
              <w:snapToGrid w:val="0"/>
              <w:spacing w:after="0"/>
              <w:rPr>
                <w:rFonts w:ascii="Times New Roman" w:hAnsi="Times New Roman"/>
                <w:color w:val="000000"/>
                <w:sz w:val="24"/>
                <w:szCs w:val="24"/>
              </w:rPr>
            </w:pPr>
          </w:p>
        </w:tc>
      </w:tr>
      <w:tr w:rsidR="009F150C" w:rsidRPr="00552062" w14:paraId="75A229D9" w14:textId="77777777" w:rsidTr="00F1495A">
        <w:trPr>
          <w:trHeight w:val="292"/>
        </w:trPr>
        <w:tc>
          <w:tcPr>
            <w:tcW w:w="826" w:type="dxa"/>
            <w:tcBorders>
              <w:top w:val="single" w:sz="4" w:space="0" w:color="000000"/>
              <w:left w:val="single" w:sz="4" w:space="0" w:color="000000"/>
              <w:bottom w:val="single" w:sz="4" w:space="0" w:color="000000"/>
            </w:tcBorders>
            <w:vAlign w:val="center"/>
          </w:tcPr>
          <w:p w14:paraId="78318395" w14:textId="77777777" w:rsidR="009F150C" w:rsidRPr="00DE7233" w:rsidRDefault="009F150C" w:rsidP="009F150C">
            <w:pPr>
              <w:numPr>
                <w:ilvl w:val="0"/>
                <w:numId w:val="19"/>
              </w:numPr>
              <w:tabs>
                <w:tab w:val="left" w:pos="90"/>
                <w:tab w:val="left" w:pos="128"/>
                <w:tab w:val="left" w:pos="270"/>
              </w:tabs>
              <w:suppressAutoHyphens/>
              <w:autoSpaceDN/>
              <w:snapToGrid w:val="0"/>
              <w:spacing w:after="0"/>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14:paraId="1E91D921" w14:textId="77777777" w:rsidR="009F150C" w:rsidRPr="00552062" w:rsidRDefault="009F150C" w:rsidP="00F1495A">
            <w:pPr>
              <w:spacing w:after="0"/>
              <w:rPr>
                <w:rFonts w:ascii="Times New Roman" w:hAnsi="Times New Roman"/>
                <w:color w:val="000000"/>
                <w:sz w:val="24"/>
                <w:szCs w:val="24"/>
              </w:rPr>
            </w:pPr>
            <w:r w:rsidRPr="009B671B">
              <w:rPr>
                <w:rFonts w:ascii="Times New Roman" w:hAnsi="Times New Roman"/>
                <w:b/>
                <w:bCs/>
                <w:color w:val="000000"/>
                <w:sz w:val="24"/>
                <w:szCs w:val="24"/>
              </w:rPr>
              <w:t>CZ</w:t>
            </w:r>
            <w:r>
              <w:rPr>
                <w:rFonts w:ascii="Times New Roman" w:hAnsi="Times New Roman"/>
                <w:color w:val="000000"/>
                <w:sz w:val="24"/>
                <w:szCs w:val="24"/>
              </w:rPr>
              <w:t xml:space="preserve"> „Bambi” </w:t>
            </w:r>
            <w:r w:rsidRPr="00552062">
              <w:rPr>
                <w:rFonts w:ascii="Times New Roman" w:hAnsi="Times New Roman"/>
                <w:color w:val="000000"/>
                <w:sz w:val="24"/>
                <w:szCs w:val="24"/>
                <w:lang w:val="pt-BR"/>
              </w:rPr>
              <w:t>Câmpulung</w:t>
            </w:r>
          </w:p>
        </w:tc>
        <w:tc>
          <w:tcPr>
            <w:tcW w:w="1655" w:type="dxa"/>
            <w:tcBorders>
              <w:top w:val="single" w:sz="4" w:space="0" w:color="000000"/>
              <w:left w:val="single" w:sz="4" w:space="0" w:color="000000"/>
              <w:bottom w:val="single" w:sz="4" w:space="0" w:color="000000"/>
            </w:tcBorders>
            <w:vAlign w:val="center"/>
          </w:tcPr>
          <w:p w14:paraId="5C437884" w14:textId="77777777" w:rsidR="009F150C" w:rsidRPr="00552062" w:rsidRDefault="009F150C" w:rsidP="00F1495A">
            <w:pPr>
              <w:spacing w:after="0"/>
              <w:rPr>
                <w:rFonts w:ascii="Times New Roman" w:hAnsi="Times New Roman"/>
                <w:color w:val="000000"/>
                <w:sz w:val="24"/>
                <w:szCs w:val="24"/>
              </w:rPr>
            </w:pPr>
            <w:r>
              <w:rPr>
                <w:rFonts w:ascii="Times New Roman" w:hAnsi="Times New Roman"/>
                <w:color w:val="000000"/>
                <w:sz w:val="24"/>
                <w:szCs w:val="24"/>
              </w:rPr>
              <w:t>Elodia Popescu</w:t>
            </w:r>
          </w:p>
        </w:tc>
        <w:tc>
          <w:tcPr>
            <w:tcW w:w="1079" w:type="dxa"/>
            <w:tcBorders>
              <w:top w:val="single" w:sz="4" w:space="0" w:color="000000"/>
              <w:left w:val="single" w:sz="4" w:space="0" w:color="000000"/>
              <w:bottom w:val="single" w:sz="4" w:space="0" w:color="000000"/>
            </w:tcBorders>
            <w:vAlign w:val="center"/>
          </w:tcPr>
          <w:p w14:paraId="23733C44" w14:textId="77777777" w:rsidR="009F150C" w:rsidRPr="00552062" w:rsidRDefault="009F150C" w:rsidP="00F1495A">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14:paraId="16DBCE27" w14:textId="77777777" w:rsidR="009F150C" w:rsidRPr="00552062" w:rsidRDefault="009F150C" w:rsidP="00F1495A">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14:paraId="098072A8"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14:paraId="1FBB4B42"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F42ED9A" w14:textId="77777777" w:rsidR="009F150C" w:rsidRPr="00552062" w:rsidRDefault="009F150C" w:rsidP="00F1495A">
            <w:pPr>
              <w:snapToGrid w:val="0"/>
              <w:spacing w:after="0"/>
              <w:rPr>
                <w:rFonts w:ascii="Times New Roman" w:hAnsi="Times New Roman"/>
                <w:color w:val="000000"/>
                <w:sz w:val="24"/>
                <w:szCs w:val="24"/>
              </w:rPr>
            </w:pPr>
          </w:p>
        </w:tc>
      </w:tr>
      <w:tr w:rsidR="009F150C" w:rsidRPr="00552062" w14:paraId="65E45E08" w14:textId="77777777" w:rsidTr="00F1495A">
        <w:trPr>
          <w:trHeight w:val="292"/>
        </w:trPr>
        <w:tc>
          <w:tcPr>
            <w:tcW w:w="826" w:type="dxa"/>
            <w:tcBorders>
              <w:top w:val="single" w:sz="4" w:space="0" w:color="000000"/>
              <w:left w:val="single" w:sz="4" w:space="0" w:color="000000"/>
              <w:bottom w:val="single" w:sz="4" w:space="0" w:color="000000"/>
            </w:tcBorders>
            <w:vAlign w:val="center"/>
          </w:tcPr>
          <w:p w14:paraId="692C623D" w14:textId="77777777" w:rsidR="009F150C" w:rsidRPr="00DE7233" w:rsidRDefault="009F150C" w:rsidP="009F150C">
            <w:pPr>
              <w:numPr>
                <w:ilvl w:val="0"/>
                <w:numId w:val="19"/>
              </w:numPr>
              <w:tabs>
                <w:tab w:val="left" w:pos="90"/>
                <w:tab w:val="left" w:pos="128"/>
                <w:tab w:val="left" w:pos="270"/>
              </w:tabs>
              <w:suppressAutoHyphens/>
              <w:autoSpaceDN/>
              <w:snapToGrid w:val="0"/>
              <w:spacing w:after="0"/>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14:paraId="66C1BA77" w14:textId="77777777" w:rsidR="009F150C" w:rsidRPr="0071034C" w:rsidRDefault="009F150C" w:rsidP="00F1495A">
            <w:pPr>
              <w:spacing w:after="0"/>
              <w:rPr>
                <w:rFonts w:ascii="Times New Roman" w:hAnsi="Times New Roman"/>
                <w:color w:val="000000"/>
                <w:sz w:val="20"/>
                <w:szCs w:val="20"/>
              </w:rPr>
            </w:pPr>
            <w:r w:rsidRPr="0071034C">
              <w:rPr>
                <w:rFonts w:ascii="Times New Roman" w:hAnsi="Times New Roman"/>
                <w:b/>
                <w:bCs/>
                <w:color w:val="000000"/>
                <w:sz w:val="20"/>
                <w:szCs w:val="20"/>
              </w:rPr>
              <w:t>CZ</w:t>
            </w:r>
            <w:r w:rsidRPr="0071034C">
              <w:rPr>
                <w:rFonts w:ascii="Times New Roman" w:hAnsi="Times New Roman"/>
                <w:color w:val="000000"/>
                <w:sz w:val="20"/>
                <w:szCs w:val="20"/>
              </w:rPr>
              <w:t xml:space="preserve"> Copii/Tineri cu Diz. „Șanse Egale” Domnești </w:t>
            </w:r>
          </w:p>
        </w:tc>
        <w:tc>
          <w:tcPr>
            <w:tcW w:w="1655" w:type="dxa"/>
            <w:tcBorders>
              <w:top w:val="single" w:sz="4" w:space="0" w:color="000000"/>
              <w:left w:val="single" w:sz="4" w:space="0" w:color="000000"/>
              <w:bottom w:val="single" w:sz="4" w:space="0" w:color="000000"/>
            </w:tcBorders>
            <w:vAlign w:val="center"/>
          </w:tcPr>
          <w:p w14:paraId="311B4E2F" w14:textId="77777777" w:rsidR="009F150C" w:rsidRPr="0071034C" w:rsidRDefault="009F150C" w:rsidP="00F1495A">
            <w:pPr>
              <w:spacing w:after="0"/>
              <w:rPr>
                <w:rFonts w:ascii="Times New Roman" w:hAnsi="Times New Roman"/>
                <w:color w:val="000000"/>
              </w:rPr>
            </w:pPr>
            <w:r w:rsidRPr="0071034C">
              <w:rPr>
                <w:rFonts w:ascii="Times New Roman" w:hAnsi="Times New Roman"/>
                <w:color w:val="000000"/>
              </w:rPr>
              <w:t>Augustin Tudoreci</w:t>
            </w:r>
          </w:p>
        </w:tc>
        <w:tc>
          <w:tcPr>
            <w:tcW w:w="1079" w:type="dxa"/>
            <w:tcBorders>
              <w:top w:val="single" w:sz="4" w:space="0" w:color="000000"/>
              <w:left w:val="single" w:sz="4" w:space="0" w:color="000000"/>
              <w:bottom w:val="single" w:sz="4" w:space="0" w:color="000000"/>
            </w:tcBorders>
            <w:vAlign w:val="center"/>
          </w:tcPr>
          <w:p w14:paraId="7F932A93" w14:textId="77777777" w:rsidR="009F150C" w:rsidRPr="00552062" w:rsidRDefault="009F150C" w:rsidP="00F1495A">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14:paraId="4BD550DF" w14:textId="77777777" w:rsidR="009F150C" w:rsidRPr="00552062" w:rsidRDefault="009F150C" w:rsidP="00F1495A">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14:paraId="518C646F"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14:paraId="11F5E5F8"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184274C" w14:textId="77777777" w:rsidR="009F150C" w:rsidRPr="00552062" w:rsidRDefault="009F150C" w:rsidP="00F1495A">
            <w:pPr>
              <w:snapToGrid w:val="0"/>
              <w:spacing w:after="0"/>
              <w:rPr>
                <w:rFonts w:ascii="Times New Roman" w:hAnsi="Times New Roman"/>
                <w:color w:val="000000"/>
                <w:sz w:val="24"/>
                <w:szCs w:val="24"/>
              </w:rPr>
            </w:pPr>
          </w:p>
        </w:tc>
      </w:tr>
      <w:tr w:rsidR="009F150C" w:rsidRPr="00552062" w14:paraId="028296C0" w14:textId="77777777" w:rsidTr="00F1495A">
        <w:trPr>
          <w:trHeight w:val="292"/>
        </w:trPr>
        <w:tc>
          <w:tcPr>
            <w:tcW w:w="826" w:type="dxa"/>
            <w:tcBorders>
              <w:top w:val="single" w:sz="4" w:space="0" w:color="000000"/>
              <w:left w:val="single" w:sz="4" w:space="0" w:color="000000"/>
              <w:bottom w:val="single" w:sz="4" w:space="0" w:color="000000"/>
            </w:tcBorders>
            <w:vAlign w:val="center"/>
          </w:tcPr>
          <w:p w14:paraId="04F8476E" w14:textId="77777777" w:rsidR="009F150C" w:rsidRPr="00DE7233" w:rsidRDefault="009F150C" w:rsidP="009F150C">
            <w:pPr>
              <w:numPr>
                <w:ilvl w:val="0"/>
                <w:numId w:val="19"/>
              </w:numPr>
              <w:tabs>
                <w:tab w:val="left" w:pos="90"/>
                <w:tab w:val="left" w:pos="128"/>
                <w:tab w:val="left" w:pos="270"/>
              </w:tabs>
              <w:suppressAutoHyphens/>
              <w:autoSpaceDN/>
              <w:snapToGrid w:val="0"/>
              <w:spacing w:after="0"/>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14:paraId="43D8F75D" w14:textId="77777777" w:rsidR="009F150C" w:rsidRPr="008408BE" w:rsidRDefault="009F150C" w:rsidP="00F1495A">
            <w:pPr>
              <w:spacing w:after="0"/>
              <w:rPr>
                <w:rFonts w:ascii="Times New Roman" w:hAnsi="Times New Roman"/>
                <w:color w:val="000000"/>
                <w:sz w:val="20"/>
                <w:szCs w:val="20"/>
              </w:rPr>
            </w:pPr>
            <w:r w:rsidRPr="008408BE">
              <w:rPr>
                <w:rFonts w:ascii="Times New Roman" w:hAnsi="Times New Roman"/>
                <w:color w:val="000000"/>
                <w:sz w:val="20"/>
                <w:szCs w:val="20"/>
              </w:rPr>
              <w:t>Serviciul Management de Caz pentru Copil</w:t>
            </w:r>
          </w:p>
        </w:tc>
        <w:tc>
          <w:tcPr>
            <w:tcW w:w="1655" w:type="dxa"/>
            <w:tcBorders>
              <w:top w:val="single" w:sz="4" w:space="0" w:color="000000"/>
              <w:left w:val="single" w:sz="4" w:space="0" w:color="000000"/>
              <w:bottom w:val="single" w:sz="4" w:space="0" w:color="000000"/>
            </w:tcBorders>
            <w:vAlign w:val="center"/>
          </w:tcPr>
          <w:p w14:paraId="759691A9" w14:textId="77777777" w:rsidR="009F150C" w:rsidRPr="0071034C" w:rsidRDefault="009F150C" w:rsidP="00F1495A">
            <w:pPr>
              <w:spacing w:after="0"/>
              <w:rPr>
                <w:rFonts w:ascii="Times New Roman" w:hAnsi="Times New Roman"/>
                <w:color w:val="000000"/>
                <w:sz w:val="20"/>
                <w:szCs w:val="20"/>
              </w:rPr>
            </w:pPr>
            <w:r w:rsidRPr="0071034C">
              <w:rPr>
                <w:rFonts w:ascii="Times New Roman" w:hAnsi="Times New Roman"/>
                <w:color w:val="000000"/>
                <w:sz w:val="20"/>
                <w:szCs w:val="20"/>
              </w:rPr>
              <w:t xml:space="preserve">Mariana Marinescu </w:t>
            </w:r>
          </w:p>
        </w:tc>
        <w:tc>
          <w:tcPr>
            <w:tcW w:w="1079" w:type="dxa"/>
            <w:tcBorders>
              <w:top w:val="single" w:sz="4" w:space="0" w:color="000000"/>
              <w:left w:val="single" w:sz="4" w:space="0" w:color="000000"/>
              <w:bottom w:val="single" w:sz="4" w:space="0" w:color="000000"/>
            </w:tcBorders>
            <w:vAlign w:val="center"/>
          </w:tcPr>
          <w:p w14:paraId="2C5EE94C" w14:textId="77777777" w:rsidR="009F150C" w:rsidRPr="00552062" w:rsidRDefault="009F150C" w:rsidP="00F1495A">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14:paraId="5028C779" w14:textId="77777777" w:rsidR="009F150C" w:rsidRPr="00552062" w:rsidRDefault="009F150C" w:rsidP="00F1495A">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14:paraId="47795602"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14:paraId="14E55788"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D5BB6DA" w14:textId="77777777" w:rsidR="009F150C" w:rsidRPr="00552062" w:rsidRDefault="009F150C" w:rsidP="00F1495A">
            <w:pPr>
              <w:snapToGrid w:val="0"/>
              <w:spacing w:after="0"/>
              <w:rPr>
                <w:rFonts w:ascii="Times New Roman" w:hAnsi="Times New Roman"/>
                <w:color w:val="000000"/>
                <w:sz w:val="24"/>
                <w:szCs w:val="24"/>
              </w:rPr>
            </w:pPr>
          </w:p>
        </w:tc>
      </w:tr>
      <w:tr w:rsidR="0071034C" w:rsidRPr="00552062" w14:paraId="2B51FC6E" w14:textId="77777777" w:rsidTr="00F1495A">
        <w:trPr>
          <w:trHeight w:val="292"/>
        </w:trPr>
        <w:tc>
          <w:tcPr>
            <w:tcW w:w="826" w:type="dxa"/>
            <w:tcBorders>
              <w:top w:val="single" w:sz="4" w:space="0" w:color="000000"/>
              <w:left w:val="single" w:sz="4" w:space="0" w:color="000000"/>
              <w:bottom w:val="single" w:sz="4" w:space="0" w:color="000000"/>
            </w:tcBorders>
            <w:vAlign w:val="center"/>
          </w:tcPr>
          <w:p w14:paraId="66DDF726" w14:textId="77777777" w:rsidR="0071034C" w:rsidRPr="00DE7233" w:rsidRDefault="0071034C" w:rsidP="0071034C">
            <w:pPr>
              <w:numPr>
                <w:ilvl w:val="0"/>
                <w:numId w:val="19"/>
              </w:numPr>
              <w:tabs>
                <w:tab w:val="left" w:pos="90"/>
                <w:tab w:val="left" w:pos="128"/>
                <w:tab w:val="left" w:pos="270"/>
              </w:tabs>
              <w:suppressAutoHyphens/>
              <w:autoSpaceDN/>
              <w:snapToGrid w:val="0"/>
              <w:spacing w:after="0"/>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14:paraId="6C5F5DDF" w14:textId="77777777" w:rsidR="0071034C" w:rsidRPr="0071034C" w:rsidRDefault="0071034C" w:rsidP="0071034C">
            <w:pPr>
              <w:spacing w:after="0"/>
              <w:rPr>
                <w:rFonts w:ascii="Times New Roman" w:hAnsi="Times New Roman"/>
                <w:color w:val="000000"/>
                <w:sz w:val="20"/>
                <w:szCs w:val="20"/>
                <w:lang w:val="ro-RO"/>
              </w:rPr>
            </w:pPr>
            <w:r w:rsidRPr="0071034C">
              <w:rPr>
                <w:rFonts w:ascii="Times New Roman" w:hAnsi="Times New Roman"/>
                <w:color w:val="000000"/>
                <w:sz w:val="20"/>
                <w:szCs w:val="20"/>
                <w:lang w:val="ro-RO"/>
              </w:rPr>
              <w:t>Biroul Juridic Contencios</w:t>
            </w:r>
          </w:p>
        </w:tc>
        <w:tc>
          <w:tcPr>
            <w:tcW w:w="1655" w:type="dxa"/>
            <w:tcBorders>
              <w:top w:val="single" w:sz="4" w:space="0" w:color="000000"/>
              <w:left w:val="single" w:sz="4" w:space="0" w:color="000000"/>
              <w:bottom w:val="single" w:sz="4" w:space="0" w:color="000000"/>
            </w:tcBorders>
            <w:vAlign w:val="center"/>
          </w:tcPr>
          <w:p w14:paraId="21A12887" w14:textId="77777777" w:rsidR="0071034C" w:rsidRPr="0071034C" w:rsidRDefault="0071034C" w:rsidP="0071034C">
            <w:pPr>
              <w:spacing w:after="0"/>
              <w:rPr>
                <w:rFonts w:ascii="Times New Roman" w:hAnsi="Times New Roman"/>
                <w:color w:val="000000"/>
                <w:sz w:val="20"/>
                <w:szCs w:val="20"/>
              </w:rPr>
            </w:pPr>
            <w:r w:rsidRPr="0071034C">
              <w:rPr>
                <w:rFonts w:ascii="Times New Roman" w:hAnsi="Times New Roman"/>
                <w:color w:val="000000"/>
                <w:sz w:val="20"/>
                <w:szCs w:val="20"/>
                <w:lang w:val="ro-RO"/>
              </w:rPr>
              <w:t>Laura Angelescu</w:t>
            </w:r>
          </w:p>
        </w:tc>
        <w:tc>
          <w:tcPr>
            <w:tcW w:w="1079" w:type="dxa"/>
            <w:tcBorders>
              <w:top w:val="single" w:sz="4" w:space="0" w:color="000000"/>
              <w:left w:val="single" w:sz="4" w:space="0" w:color="000000"/>
              <w:bottom w:val="single" w:sz="4" w:space="0" w:color="000000"/>
            </w:tcBorders>
            <w:vAlign w:val="center"/>
          </w:tcPr>
          <w:p w14:paraId="3E9C87E7" w14:textId="77777777" w:rsidR="0071034C" w:rsidRPr="00552062" w:rsidRDefault="0071034C" w:rsidP="0071034C">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14:paraId="16167FFD" w14:textId="77777777" w:rsidR="0071034C" w:rsidRPr="00552062" w:rsidRDefault="0071034C" w:rsidP="0071034C">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14:paraId="7838C2EE" w14:textId="77777777" w:rsidR="0071034C" w:rsidRPr="00552062" w:rsidRDefault="0071034C" w:rsidP="0071034C">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14:paraId="349B233E" w14:textId="77777777" w:rsidR="0071034C" w:rsidRPr="00552062" w:rsidRDefault="0071034C" w:rsidP="0071034C">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EA3C1E3" w14:textId="77777777" w:rsidR="0071034C" w:rsidRPr="00552062" w:rsidRDefault="0071034C" w:rsidP="0071034C">
            <w:pPr>
              <w:snapToGrid w:val="0"/>
              <w:spacing w:after="0"/>
              <w:rPr>
                <w:rFonts w:ascii="Times New Roman" w:hAnsi="Times New Roman"/>
                <w:color w:val="000000"/>
                <w:sz w:val="24"/>
                <w:szCs w:val="24"/>
              </w:rPr>
            </w:pPr>
          </w:p>
        </w:tc>
      </w:tr>
      <w:tr w:rsidR="009F150C" w:rsidRPr="00552062" w14:paraId="13B9912C" w14:textId="77777777" w:rsidTr="00F1495A">
        <w:trPr>
          <w:trHeight w:val="292"/>
        </w:trPr>
        <w:tc>
          <w:tcPr>
            <w:tcW w:w="826" w:type="dxa"/>
            <w:tcBorders>
              <w:left w:val="single" w:sz="4" w:space="0" w:color="000000"/>
              <w:bottom w:val="single" w:sz="4" w:space="0" w:color="000000"/>
            </w:tcBorders>
            <w:vAlign w:val="center"/>
          </w:tcPr>
          <w:p w14:paraId="034DCF12" w14:textId="77777777" w:rsidR="009F150C" w:rsidRPr="00DE7233" w:rsidRDefault="009F150C" w:rsidP="009F150C">
            <w:pPr>
              <w:numPr>
                <w:ilvl w:val="0"/>
                <w:numId w:val="19"/>
              </w:numPr>
              <w:tabs>
                <w:tab w:val="left" w:pos="90"/>
                <w:tab w:val="left" w:pos="128"/>
                <w:tab w:val="left" w:pos="270"/>
              </w:tabs>
              <w:suppressAutoHyphens/>
              <w:autoSpaceDN/>
              <w:snapToGrid w:val="0"/>
              <w:spacing w:after="0"/>
              <w:jc w:val="center"/>
              <w:rPr>
                <w:rFonts w:ascii="Times New Roman" w:hAnsi="Times New Roman"/>
                <w:color w:val="000000"/>
                <w:sz w:val="18"/>
                <w:szCs w:val="18"/>
              </w:rPr>
            </w:pPr>
          </w:p>
        </w:tc>
        <w:tc>
          <w:tcPr>
            <w:tcW w:w="2122" w:type="dxa"/>
            <w:tcBorders>
              <w:left w:val="single" w:sz="4" w:space="0" w:color="000000"/>
              <w:bottom w:val="single" w:sz="4" w:space="0" w:color="000000"/>
            </w:tcBorders>
            <w:vAlign w:val="center"/>
          </w:tcPr>
          <w:p w14:paraId="5B0DA77A" w14:textId="77777777" w:rsidR="009F150C" w:rsidRPr="008408BE" w:rsidRDefault="009F150C" w:rsidP="00F1495A">
            <w:pPr>
              <w:spacing w:after="0"/>
              <w:rPr>
                <w:rFonts w:ascii="Times New Roman" w:hAnsi="Times New Roman"/>
                <w:color w:val="000000"/>
                <w:sz w:val="20"/>
                <w:szCs w:val="20"/>
              </w:rPr>
            </w:pPr>
            <w:r w:rsidRPr="008408BE">
              <w:rPr>
                <w:rFonts w:ascii="Times New Roman" w:hAnsi="Times New Roman"/>
                <w:color w:val="000000"/>
                <w:sz w:val="20"/>
                <w:szCs w:val="20"/>
              </w:rPr>
              <w:t>Biroul Managementul Calității Serviciilor Sociale și Control  Intern</w:t>
            </w:r>
          </w:p>
        </w:tc>
        <w:tc>
          <w:tcPr>
            <w:tcW w:w="1655" w:type="dxa"/>
            <w:tcBorders>
              <w:left w:val="single" w:sz="4" w:space="0" w:color="000000"/>
              <w:bottom w:val="single" w:sz="4" w:space="0" w:color="000000"/>
            </w:tcBorders>
            <w:vAlign w:val="center"/>
          </w:tcPr>
          <w:p w14:paraId="35DEC72B" w14:textId="77777777" w:rsidR="009F150C" w:rsidRPr="00552062" w:rsidRDefault="0071034C" w:rsidP="00F1495A">
            <w:pPr>
              <w:spacing w:after="0"/>
              <w:rPr>
                <w:rFonts w:ascii="Times New Roman" w:hAnsi="Times New Roman"/>
                <w:color w:val="000000"/>
                <w:sz w:val="24"/>
                <w:szCs w:val="24"/>
              </w:rPr>
            </w:pPr>
            <w:r>
              <w:rPr>
                <w:rFonts w:ascii="Times New Roman" w:hAnsi="Times New Roman"/>
                <w:color w:val="000000"/>
                <w:sz w:val="24"/>
                <w:szCs w:val="24"/>
              </w:rPr>
              <w:t>N</w:t>
            </w:r>
            <w:r w:rsidR="009F150C" w:rsidRPr="00552062">
              <w:rPr>
                <w:rFonts w:ascii="Times New Roman" w:hAnsi="Times New Roman"/>
                <w:color w:val="000000"/>
                <w:sz w:val="24"/>
                <w:szCs w:val="24"/>
              </w:rPr>
              <w:t>ina Stroe</w:t>
            </w:r>
          </w:p>
        </w:tc>
        <w:tc>
          <w:tcPr>
            <w:tcW w:w="1079" w:type="dxa"/>
            <w:tcBorders>
              <w:left w:val="single" w:sz="4" w:space="0" w:color="000000"/>
              <w:bottom w:val="single" w:sz="4" w:space="0" w:color="000000"/>
            </w:tcBorders>
            <w:vAlign w:val="center"/>
          </w:tcPr>
          <w:p w14:paraId="3E8B90EA" w14:textId="77777777" w:rsidR="009F150C" w:rsidRPr="00552062" w:rsidRDefault="009F150C" w:rsidP="00F1495A">
            <w:pPr>
              <w:snapToGrid w:val="0"/>
              <w:spacing w:after="0"/>
              <w:rPr>
                <w:rFonts w:ascii="Times New Roman" w:hAnsi="Times New Roman"/>
                <w:color w:val="000000"/>
                <w:sz w:val="24"/>
                <w:szCs w:val="24"/>
              </w:rPr>
            </w:pPr>
          </w:p>
        </w:tc>
        <w:tc>
          <w:tcPr>
            <w:tcW w:w="1235" w:type="dxa"/>
            <w:tcBorders>
              <w:left w:val="single" w:sz="4" w:space="0" w:color="000000"/>
              <w:bottom w:val="single" w:sz="4" w:space="0" w:color="000000"/>
            </w:tcBorders>
            <w:vAlign w:val="center"/>
          </w:tcPr>
          <w:p w14:paraId="0B43481D" w14:textId="77777777" w:rsidR="009F150C" w:rsidRPr="00552062" w:rsidRDefault="009F150C" w:rsidP="00F1495A">
            <w:pPr>
              <w:snapToGrid w:val="0"/>
              <w:spacing w:after="0"/>
              <w:rPr>
                <w:rFonts w:ascii="Times New Roman" w:hAnsi="Times New Roman"/>
                <w:color w:val="000000"/>
                <w:sz w:val="24"/>
                <w:szCs w:val="24"/>
              </w:rPr>
            </w:pPr>
          </w:p>
        </w:tc>
        <w:tc>
          <w:tcPr>
            <w:tcW w:w="851" w:type="dxa"/>
            <w:tcBorders>
              <w:left w:val="single" w:sz="4" w:space="0" w:color="000000"/>
              <w:bottom w:val="single" w:sz="4" w:space="0" w:color="000000"/>
            </w:tcBorders>
            <w:vAlign w:val="center"/>
          </w:tcPr>
          <w:p w14:paraId="2F32319D"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left w:val="single" w:sz="4" w:space="0" w:color="000000"/>
              <w:bottom w:val="single" w:sz="4" w:space="0" w:color="000000"/>
            </w:tcBorders>
            <w:vAlign w:val="center"/>
          </w:tcPr>
          <w:p w14:paraId="33A62CE7" w14:textId="77777777" w:rsidR="009F150C" w:rsidRPr="00552062" w:rsidRDefault="009F150C" w:rsidP="00F1495A">
            <w:pPr>
              <w:snapToGrid w:val="0"/>
              <w:spacing w:after="0"/>
              <w:rPr>
                <w:rFonts w:ascii="Times New Roman" w:hAnsi="Times New Roman"/>
                <w:color w:val="000000"/>
                <w:sz w:val="24"/>
                <w:szCs w:val="24"/>
              </w:rPr>
            </w:pPr>
          </w:p>
        </w:tc>
        <w:tc>
          <w:tcPr>
            <w:tcW w:w="1134" w:type="dxa"/>
            <w:tcBorders>
              <w:left w:val="single" w:sz="4" w:space="0" w:color="000000"/>
              <w:bottom w:val="single" w:sz="4" w:space="0" w:color="000000"/>
              <w:right w:val="single" w:sz="4" w:space="0" w:color="000000"/>
            </w:tcBorders>
            <w:vAlign w:val="center"/>
          </w:tcPr>
          <w:p w14:paraId="09155DBB" w14:textId="77777777" w:rsidR="009F150C" w:rsidRPr="00552062" w:rsidRDefault="009F150C" w:rsidP="00F1495A">
            <w:pPr>
              <w:snapToGrid w:val="0"/>
              <w:spacing w:after="0"/>
              <w:rPr>
                <w:rFonts w:ascii="Times New Roman" w:hAnsi="Times New Roman"/>
                <w:color w:val="000000"/>
                <w:sz w:val="24"/>
                <w:szCs w:val="24"/>
              </w:rPr>
            </w:pPr>
          </w:p>
        </w:tc>
      </w:tr>
    </w:tbl>
    <w:bookmarkEnd w:id="9"/>
    <w:p w14:paraId="51030E57" w14:textId="651E7658" w:rsidR="009F150C" w:rsidRDefault="009F150C" w:rsidP="009F150C">
      <w:pPr>
        <w:tabs>
          <w:tab w:val="left" w:pos="1260"/>
        </w:tabs>
        <w:suppressAutoHyphens/>
        <w:spacing w:after="0"/>
        <w:jc w:val="both"/>
        <w:rPr>
          <w:rFonts w:ascii="Times New Roman" w:hAnsi="Times New Roman"/>
          <w:b/>
          <w:sz w:val="24"/>
          <w:szCs w:val="24"/>
        </w:rPr>
      </w:pPr>
      <w:r>
        <w:rPr>
          <w:rFonts w:ascii="Times New Roman" w:hAnsi="Times New Roman"/>
          <w:b/>
          <w:sz w:val="24"/>
          <w:szCs w:val="24"/>
        </w:rPr>
        <w:t xml:space="preserve">    </w:t>
      </w:r>
    </w:p>
    <w:p w14:paraId="5CAEFA64" w14:textId="3FC8AD43" w:rsidR="001100D4" w:rsidRDefault="001100D4" w:rsidP="009F150C">
      <w:pPr>
        <w:tabs>
          <w:tab w:val="left" w:pos="1260"/>
        </w:tabs>
        <w:suppressAutoHyphens/>
        <w:spacing w:after="0"/>
        <w:jc w:val="both"/>
        <w:rPr>
          <w:rFonts w:ascii="Times New Roman" w:hAnsi="Times New Roman"/>
          <w:b/>
          <w:sz w:val="24"/>
          <w:szCs w:val="24"/>
        </w:rPr>
      </w:pPr>
    </w:p>
    <w:p w14:paraId="10ABC281" w14:textId="2D47BE32" w:rsidR="001100D4" w:rsidRDefault="001100D4" w:rsidP="009F150C">
      <w:pPr>
        <w:tabs>
          <w:tab w:val="left" w:pos="1260"/>
        </w:tabs>
        <w:suppressAutoHyphens/>
        <w:spacing w:after="0"/>
        <w:jc w:val="both"/>
        <w:rPr>
          <w:rFonts w:ascii="Times New Roman" w:hAnsi="Times New Roman"/>
          <w:b/>
          <w:sz w:val="24"/>
          <w:szCs w:val="24"/>
        </w:rPr>
      </w:pPr>
    </w:p>
    <w:p w14:paraId="3458455A" w14:textId="77777777" w:rsidR="003F466E" w:rsidRDefault="003F466E" w:rsidP="009F150C">
      <w:pPr>
        <w:tabs>
          <w:tab w:val="left" w:pos="1260"/>
        </w:tabs>
        <w:suppressAutoHyphens/>
        <w:spacing w:after="0"/>
        <w:jc w:val="both"/>
        <w:rPr>
          <w:rFonts w:ascii="Times New Roman" w:hAnsi="Times New Roman"/>
          <w:b/>
          <w:sz w:val="24"/>
          <w:szCs w:val="24"/>
        </w:rPr>
      </w:pPr>
    </w:p>
    <w:p w14:paraId="7D49F2C6" w14:textId="77777777" w:rsidR="009F150C" w:rsidRDefault="00FA65D8" w:rsidP="009F150C">
      <w:pPr>
        <w:tabs>
          <w:tab w:val="left" w:pos="1260"/>
        </w:tabs>
        <w:suppressAutoHyphens/>
        <w:spacing w:after="0"/>
        <w:jc w:val="both"/>
        <w:rPr>
          <w:rFonts w:ascii="Times New Roman" w:hAnsi="Times New Roman"/>
          <w:b/>
          <w:sz w:val="24"/>
          <w:szCs w:val="24"/>
        </w:rPr>
      </w:pPr>
      <w:r>
        <w:rPr>
          <w:rFonts w:ascii="Times New Roman" w:hAnsi="Times New Roman"/>
          <w:b/>
          <w:sz w:val="24"/>
          <w:szCs w:val="24"/>
        </w:rPr>
        <w:t xml:space="preserve">        </w:t>
      </w:r>
      <w:r w:rsidR="009F150C">
        <w:rPr>
          <w:rFonts w:ascii="Times New Roman" w:hAnsi="Times New Roman"/>
          <w:b/>
          <w:sz w:val="24"/>
          <w:szCs w:val="24"/>
        </w:rPr>
        <w:t xml:space="preserve">9. </w:t>
      </w:r>
      <w:r w:rsidR="009F150C" w:rsidRPr="006B73DC">
        <w:rPr>
          <w:rFonts w:ascii="Times New Roman" w:hAnsi="Times New Roman"/>
          <w:b/>
          <w:sz w:val="24"/>
          <w:szCs w:val="24"/>
        </w:rPr>
        <w:t>List</w:t>
      </w:r>
      <w:r w:rsidR="009F150C">
        <w:rPr>
          <w:rFonts w:ascii="Times New Roman" w:hAnsi="Times New Roman"/>
          <w:b/>
          <w:sz w:val="24"/>
          <w:szCs w:val="24"/>
        </w:rPr>
        <w:t>a</w:t>
      </w:r>
      <w:r w:rsidR="009F150C" w:rsidRPr="006B73DC">
        <w:rPr>
          <w:rFonts w:ascii="Times New Roman" w:hAnsi="Times New Roman"/>
          <w:b/>
          <w:sz w:val="24"/>
          <w:szCs w:val="24"/>
        </w:rPr>
        <w:t xml:space="preserve"> de difuzare a procedurii</w:t>
      </w:r>
    </w:p>
    <w:tbl>
      <w:tblPr>
        <w:tblW w:w="10015" w:type="dxa"/>
        <w:tblInd w:w="-5" w:type="dxa"/>
        <w:tblLayout w:type="fixed"/>
        <w:tblLook w:val="0000" w:firstRow="0" w:lastRow="0" w:firstColumn="0" w:lastColumn="0" w:noHBand="0" w:noVBand="0"/>
      </w:tblPr>
      <w:tblGrid>
        <w:gridCol w:w="826"/>
        <w:gridCol w:w="2234"/>
        <w:gridCol w:w="1440"/>
        <w:gridCol w:w="1005"/>
        <w:gridCol w:w="1167"/>
        <w:gridCol w:w="1143"/>
        <w:gridCol w:w="1215"/>
        <w:gridCol w:w="985"/>
      </w:tblGrid>
      <w:tr w:rsidR="009F150C" w:rsidRPr="00E26EA5" w14:paraId="78932E43" w14:textId="77777777" w:rsidTr="00F8712D">
        <w:trPr>
          <w:trHeight w:val="495"/>
          <w:tblHeader/>
        </w:trPr>
        <w:tc>
          <w:tcPr>
            <w:tcW w:w="826" w:type="dxa"/>
            <w:tcBorders>
              <w:top w:val="single" w:sz="4" w:space="0" w:color="000000"/>
              <w:left w:val="single" w:sz="4" w:space="0" w:color="000000"/>
              <w:bottom w:val="single" w:sz="4" w:space="0" w:color="000000"/>
            </w:tcBorders>
            <w:vAlign w:val="center"/>
          </w:tcPr>
          <w:p w14:paraId="18F38799" w14:textId="77777777" w:rsidR="009F150C" w:rsidRPr="00552062" w:rsidRDefault="009F150C" w:rsidP="00F1495A">
            <w:pPr>
              <w:spacing w:after="0"/>
              <w:jc w:val="center"/>
              <w:rPr>
                <w:rFonts w:ascii="Times New Roman" w:hAnsi="Times New Roman"/>
                <w:b/>
                <w:sz w:val="24"/>
                <w:szCs w:val="24"/>
              </w:rPr>
            </w:pPr>
            <w:bookmarkStart w:id="10" w:name="_Hlk75265303"/>
            <w:r w:rsidRPr="00552062">
              <w:rPr>
                <w:rFonts w:ascii="Times New Roman" w:hAnsi="Times New Roman"/>
                <w:b/>
                <w:sz w:val="24"/>
                <w:szCs w:val="24"/>
              </w:rPr>
              <w:t>Nr.</w:t>
            </w:r>
          </w:p>
          <w:p w14:paraId="51A5C130" w14:textId="77777777" w:rsidR="009F150C" w:rsidRPr="00552062" w:rsidRDefault="009F150C" w:rsidP="00F1495A">
            <w:pPr>
              <w:spacing w:after="0"/>
              <w:jc w:val="center"/>
              <w:rPr>
                <w:rFonts w:ascii="Times New Roman" w:hAnsi="Times New Roman"/>
                <w:b/>
                <w:sz w:val="24"/>
                <w:szCs w:val="24"/>
              </w:rPr>
            </w:pPr>
            <w:r w:rsidRPr="00552062">
              <w:rPr>
                <w:rFonts w:ascii="Times New Roman" w:hAnsi="Times New Roman"/>
                <w:b/>
                <w:sz w:val="24"/>
                <w:szCs w:val="24"/>
              </w:rPr>
              <w:t>crt.</w:t>
            </w:r>
          </w:p>
        </w:tc>
        <w:tc>
          <w:tcPr>
            <w:tcW w:w="2234" w:type="dxa"/>
            <w:tcBorders>
              <w:top w:val="single" w:sz="4" w:space="0" w:color="000000"/>
              <w:left w:val="single" w:sz="4" w:space="0" w:color="000000"/>
              <w:bottom w:val="single" w:sz="4" w:space="0" w:color="000000"/>
            </w:tcBorders>
            <w:vAlign w:val="center"/>
          </w:tcPr>
          <w:p w14:paraId="5EF128A6" w14:textId="77777777" w:rsidR="009F150C" w:rsidRPr="00552062" w:rsidRDefault="009F150C" w:rsidP="00F1495A">
            <w:pPr>
              <w:spacing w:after="0"/>
              <w:jc w:val="center"/>
              <w:rPr>
                <w:rFonts w:ascii="Times New Roman" w:hAnsi="Times New Roman"/>
                <w:b/>
                <w:sz w:val="24"/>
                <w:szCs w:val="24"/>
              </w:rPr>
            </w:pPr>
            <w:r w:rsidRPr="00552062">
              <w:rPr>
                <w:rFonts w:ascii="Times New Roman" w:hAnsi="Times New Roman"/>
                <w:b/>
                <w:sz w:val="24"/>
                <w:szCs w:val="24"/>
              </w:rPr>
              <w:t>Compartiment</w:t>
            </w:r>
          </w:p>
        </w:tc>
        <w:tc>
          <w:tcPr>
            <w:tcW w:w="1440" w:type="dxa"/>
            <w:tcBorders>
              <w:top w:val="single" w:sz="4" w:space="0" w:color="000000"/>
              <w:left w:val="single" w:sz="4" w:space="0" w:color="000000"/>
              <w:bottom w:val="single" w:sz="4" w:space="0" w:color="000000"/>
            </w:tcBorders>
            <w:vAlign w:val="center"/>
          </w:tcPr>
          <w:p w14:paraId="64B15CD1" w14:textId="77777777" w:rsidR="009F150C" w:rsidRPr="0021279B" w:rsidRDefault="009F150C" w:rsidP="00F1495A">
            <w:pPr>
              <w:spacing w:after="0"/>
              <w:jc w:val="center"/>
              <w:rPr>
                <w:rFonts w:ascii="Times New Roman" w:hAnsi="Times New Roman"/>
                <w:b/>
                <w:sz w:val="18"/>
                <w:szCs w:val="18"/>
              </w:rPr>
            </w:pPr>
            <w:r w:rsidRPr="0021279B">
              <w:rPr>
                <w:rFonts w:ascii="Times New Roman" w:hAnsi="Times New Roman"/>
                <w:b/>
                <w:sz w:val="18"/>
                <w:szCs w:val="18"/>
              </w:rPr>
              <w:t xml:space="preserve">Nume şi prenume </w:t>
            </w:r>
          </w:p>
          <w:p w14:paraId="0342A914" w14:textId="77777777" w:rsidR="009F150C" w:rsidRPr="00552062" w:rsidRDefault="009F150C" w:rsidP="00F1495A">
            <w:pPr>
              <w:spacing w:after="0"/>
              <w:jc w:val="center"/>
              <w:rPr>
                <w:rFonts w:ascii="Times New Roman" w:hAnsi="Times New Roman"/>
                <w:b/>
                <w:sz w:val="24"/>
                <w:szCs w:val="24"/>
              </w:rPr>
            </w:pPr>
            <w:r w:rsidRPr="0021279B">
              <w:rPr>
                <w:rFonts w:ascii="Times New Roman" w:hAnsi="Times New Roman"/>
                <w:b/>
                <w:sz w:val="18"/>
                <w:szCs w:val="18"/>
              </w:rPr>
              <w:t>conducător compartiment</w:t>
            </w:r>
          </w:p>
        </w:tc>
        <w:tc>
          <w:tcPr>
            <w:tcW w:w="1005" w:type="dxa"/>
            <w:tcBorders>
              <w:top w:val="single" w:sz="4" w:space="0" w:color="000000"/>
              <w:left w:val="single" w:sz="4" w:space="0" w:color="000000"/>
              <w:bottom w:val="single" w:sz="4" w:space="0" w:color="000000"/>
            </w:tcBorders>
            <w:vAlign w:val="center"/>
          </w:tcPr>
          <w:p w14:paraId="2F5D0E01" w14:textId="77777777" w:rsidR="009F150C" w:rsidRPr="00CD1982" w:rsidRDefault="009F150C" w:rsidP="00F1495A">
            <w:pPr>
              <w:spacing w:after="0"/>
              <w:jc w:val="center"/>
              <w:rPr>
                <w:rFonts w:ascii="Times New Roman" w:hAnsi="Times New Roman"/>
                <w:sz w:val="20"/>
                <w:szCs w:val="20"/>
              </w:rPr>
            </w:pPr>
            <w:r w:rsidRPr="00CD1982">
              <w:rPr>
                <w:rFonts w:ascii="Times New Roman" w:hAnsi="Times New Roman"/>
                <w:b/>
                <w:sz w:val="20"/>
                <w:szCs w:val="20"/>
              </w:rPr>
              <w:t>Data primirii</w:t>
            </w:r>
          </w:p>
        </w:tc>
        <w:tc>
          <w:tcPr>
            <w:tcW w:w="1167" w:type="dxa"/>
            <w:tcBorders>
              <w:top w:val="single" w:sz="4" w:space="0" w:color="000000"/>
              <w:left w:val="single" w:sz="4" w:space="0" w:color="000000"/>
              <w:bottom w:val="single" w:sz="4" w:space="0" w:color="000000"/>
            </w:tcBorders>
            <w:vAlign w:val="center"/>
          </w:tcPr>
          <w:p w14:paraId="1FEEF683" w14:textId="77777777" w:rsidR="009F150C" w:rsidRPr="00E26EA5" w:rsidRDefault="009F150C" w:rsidP="00F1495A">
            <w:pPr>
              <w:snapToGrid w:val="0"/>
              <w:spacing w:after="0"/>
              <w:jc w:val="center"/>
              <w:rPr>
                <w:rFonts w:ascii="Times New Roman" w:hAnsi="Times New Roman"/>
                <w:sz w:val="20"/>
                <w:szCs w:val="20"/>
              </w:rPr>
            </w:pPr>
          </w:p>
          <w:p w14:paraId="2D73C846" w14:textId="77777777" w:rsidR="009F150C" w:rsidRPr="00E26EA5" w:rsidRDefault="009F150C" w:rsidP="00F1495A">
            <w:pPr>
              <w:spacing w:after="0"/>
              <w:jc w:val="center"/>
              <w:rPr>
                <w:rFonts w:ascii="Times New Roman" w:hAnsi="Times New Roman"/>
                <w:sz w:val="20"/>
                <w:szCs w:val="20"/>
              </w:rPr>
            </w:pPr>
            <w:r w:rsidRPr="00E26EA5">
              <w:rPr>
                <w:rFonts w:ascii="Times New Roman" w:hAnsi="Times New Roman"/>
                <w:b/>
                <w:sz w:val="20"/>
                <w:szCs w:val="20"/>
              </w:rPr>
              <w:t>Semnătura</w:t>
            </w:r>
          </w:p>
        </w:tc>
        <w:tc>
          <w:tcPr>
            <w:tcW w:w="1143" w:type="dxa"/>
            <w:tcBorders>
              <w:top w:val="single" w:sz="4" w:space="0" w:color="000000"/>
              <w:left w:val="single" w:sz="4" w:space="0" w:color="000000"/>
              <w:bottom w:val="single" w:sz="4" w:space="0" w:color="000000"/>
            </w:tcBorders>
            <w:vAlign w:val="center"/>
          </w:tcPr>
          <w:p w14:paraId="4DD6E03F" w14:textId="77777777" w:rsidR="009F150C" w:rsidRPr="00E26EA5" w:rsidRDefault="009F150C" w:rsidP="00F1495A">
            <w:pPr>
              <w:snapToGrid w:val="0"/>
              <w:spacing w:after="0"/>
              <w:jc w:val="center"/>
              <w:rPr>
                <w:rFonts w:ascii="Times New Roman" w:hAnsi="Times New Roman"/>
                <w:sz w:val="20"/>
                <w:szCs w:val="20"/>
              </w:rPr>
            </w:pPr>
          </w:p>
          <w:p w14:paraId="4765C147" w14:textId="77777777" w:rsidR="009F150C" w:rsidRPr="00E26EA5" w:rsidRDefault="009F150C" w:rsidP="00F1495A">
            <w:pPr>
              <w:spacing w:after="0"/>
              <w:jc w:val="center"/>
              <w:rPr>
                <w:rFonts w:ascii="Times New Roman" w:hAnsi="Times New Roman"/>
                <w:b/>
                <w:sz w:val="20"/>
                <w:szCs w:val="20"/>
              </w:rPr>
            </w:pPr>
            <w:r w:rsidRPr="00E26EA5">
              <w:rPr>
                <w:rFonts w:ascii="Times New Roman" w:hAnsi="Times New Roman"/>
                <w:b/>
                <w:sz w:val="20"/>
                <w:szCs w:val="20"/>
              </w:rPr>
              <w:t>Data retragerii procedurii înlocuite</w:t>
            </w:r>
          </w:p>
        </w:tc>
        <w:tc>
          <w:tcPr>
            <w:tcW w:w="1215" w:type="dxa"/>
            <w:tcBorders>
              <w:top w:val="single" w:sz="4" w:space="0" w:color="000000"/>
              <w:left w:val="single" w:sz="4" w:space="0" w:color="000000"/>
              <w:bottom w:val="single" w:sz="4" w:space="0" w:color="000000"/>
            </w:tcBorders>
            <w:vAlign w:val="center"/>
          </w:tcPr>
          <w:p w14:paraId="25B4AC51" w14:textId="77777777" w:rsidR="009F150C" w:rsidRPr="00E26EA5" w:rsidRDefault="009F150C" w:rsidP="00F1495A">
            <w:pPr>
              <w:spacing w:after="0"/>
              <w:jc w:val="center"/>
              <w:rPr>
                <w:rFonts w:ascii="Times New Roman" w:hAnsi="Times New Roman"/>
                <w:b/>
                <w:bCs/>
                <w:sz w:val="20"/>
                <w:szCs w:val="20"/>
              </w:rPr>
            </w:pPr>
            <w:r w:rsidRPr="00E26EA5">
              <w:rPr>
                <w:rFonts w:ascii="Times New Roman" w:hAnsi="Times New Roman"/>
                <w:b/>
                <w:sz w:val="20"/>
                <w:szCs w:val="20"/>
              </w:rPr>
              <w:t>Semnătura</w:t>
            </w:r>
          </w:p>
        </w:tc>
        <w:tc>
          <w:tcPr>
            <w:tcW w:w="985" w:type="dxa"/>
            <w:tcBorders>
              <w:top w:val="single" w:sz="4" w:space="0" w:color="000000"/>
              <w:left w:val="single" w:sz="4" w:space="0" w:color="000000"/>
              <w:bottom w:val="single" w:sz="4" w:space="0" w:color="000000"/>
              <w:right w:val="single" w:sz="4" w:space="0" w:color="000000"/>
            </w:tcBorders>
            <w:vAlign w:val="center"/>
          </w:tcPr>
          <w:p w14:paraId="1F436C01" w14:textId="77777777" w:rsidR="009F150C" w:rsidRPr="00E26EA5" w:rsidRDefault="009F150C" w:rsidP="00F1495A">
            <w:pPr>
              <w:spacing w:after="0"/>
              <w:jc w:val="center"/>
              <w:rPr>
                <w:rFonts w:ascii="Times New Roman" w:hAnsi="Times New Roman"/>
                <w:sz w:val="20"/>
                <w:szCs w:val="20"/>
              </w:rPr>
            </w:pPr>
            <w:r w:rsidRPr="00E26EA5">
              <w:rPr>
                <w:rFonts w:ascii="Times New Roman" w:hAnsi="Times New Roman"/>
                <w:b/>
                <w:bCs/>
                <w:sz w:val="20"/>
                <w:szCs w:val="20"/>
              </w:rPr>
              <w:t>Data intrării în vigoare</w:t>
            </w:r>
          </w:p>
        </w:tc>
      </w:tr>
      <w:tr w:rsidR="009F150C" w:rsidRPr="00552062" w14:paraId="3D4B09A4" w14:textId="77777777" w:rsidTr="00F8712D">
        <w:trPr>
          <w:trHeight w:val="292"/>
          <w:tblHeader/>
        </w:trPr>
        <w:tc>
          <w:tcPr>
            <w:tcW w:w="826" w:type="dxa"/>
            <w:tcBorders>
              <w:top w:val="single" w:sz="4" w:space="0" w:color="000000"/>
              <w:left w:val="single" w:sz="4" w:space="0" w:color="000000"/>
              <w:bottom w:val="single" w:sz="4" w:space="0" w:color="000000"/>
            </w:tcBorders>
            <w:vAlign w:val="center"/>
          </w:tcPr>
          <w:p w14:paraId="4162C09E" w14:textId="77777777" w:rsidR="009F150C" w:rsidRPr="00552062" w:rsidRDefault="009F150C" w:rsidP="00F1495A">
            <w:pPr>
              <w:spacing w:after="0"/>
              <w:jc w:val="center"/>
              <w:rPr>
                <w:rFonts w:ascii="Times New Roman" w:hAnsi="Times New Roman"/>
                <w:b/>
                <w:i/>
                <w:sz w:val="24"/>
                <w:szCs w:val="24"/>
              </w:rPr>
            </w:pPr>
            <w:r w:rsidRPr="00552062">
              <w:rPr>
                <w:rFonts w:ascii="Times New Roman" w:hAnsi="Times New Roman"/>
                <w:b/>
                <w:i/>
                <w:sz w:val="24"/>
                <w:szCs w:val="24"/>
              </w:rPr>
              <w:t>1</w:t>
            </w:r>
          </w:p>
        </w:tc>
        <w:tc>
          <w:tcPr>
            <w:tcW w:w="2234" w:type="dxa"/>
            <w:tcBorders>
              <w:top w:val="single" w:sz="4" w:space="0" w:color="000000"/>
              <w:left w:val="single" w:sz="4" w:space="0" w:color="000000"/>
              <w:bottom w:val="single" w:sz="4" w:space="0" w:color="000000"/>
            </w:tcBorders>
            <w:vAlign w:val="center"/>
          </w:tcPr>
          <w:p w14:paraId="0484460B" w14:textId="77777777" w:rsidR="009F150C" w:rsidRPr="00552062" w:rsidRDefault="009F150C" w:rsidP="00F1495A">
            <w:pPr>
              <w:spacing w:after="0"/>
              <w:jc w:val="center"/>
              <w:rPr>
                <w:rFonts w:ascii="Times New Roman" w:hAnsi="Times New Roman"/>
                <w:b/>
                <w:i/>
                <w:sz w:val="24"/>
                <w:szCs w:val="24"/>
              </w:rPr>
            </w:pPr>
            <w:r w:rsidRPr="00552062">
              <w:rPr>
                <w:rFonts w:ascii="Times New Roman" w:hAnsi="Times New Roman"/>
                <w:b/>
                <w:i/>
                <w:sz w:val="24"/>
                <w:szCs w:val="24"/>
              </w:rPr>
              <w:t>2</w:t>
            </w:r>
          </w:p>
        </w:tc>
        <w:tc>
          <w:tcPr>
            <w:tcW w:w="1440" w:type="dxa"/>
            <w:tcBorders>
              <w:top w:val="single" w:sz="4" w:space="0" w:color="000000"/>
              <w:left w:val="single" w:sz="4" w:space="0" w:color="000000"/>
              <w:bottom w:val="single" w:sz="4" w:space="0" w:color="000000"/>
            </w:tcBorders>
            <w:vAlign w:val="center"/>
          </w:tcPr>
          <w:p w14:paraId="617FC2E6" w14:textId="77777777" w:rsidR="009F150C" w:rsidRPr="00552062" w:rsidRDefault="009F150C" w:rsidP="00F1495A">
            <w:pPr>
              <w:spacing w:after="0"/>
              <w:jc w:val="center"/>
              <w:rPr>
                <w:rFonts w:ascii="Times New Roman" w:hAnsi="Times New Roman"/>
                <w:b/>
                <w:i/>
                <w:sz w:val="24"/>
                <w:szCs w:val="24"/>
              </w:rPr>
            </w:pPr>
            <w:r w:rsidRPr="00552062">
              <w:rPr>
                <w:rFonts w:ascii="Times New Roman" w:hAnsi="Times New Roman"/>
                <w:b/>
                <w:i/>
                <w:sz w:val="24"/>
                <w:szCs w:val="24"/>
              </w:rPr>
              <w:t>3</w:t>
            </w:r>
          </w:p>
        </w:tc>
        <w:tc>
          <w:tcPr>
            <w:tcW w:w="1005" w:type="dxa"/>
            <w:tcBorders>
              <w:top w:val="single" w:sz="4" w:space="0" w:color="000000"/>
              <w:left w:val="single" w:sz="4" w:space="0" w:color="000000"/>
              <w:bottom w:val="single" w:sz="4" w:space="0" w:color="000000"/>
            </w:tcBorders>
            <w:vAlign w:val="center"/>
          </w:tcPr>
          <w:p w14:paraId="7D64E684" w14:textId="77777777" w:rsidR="009F150C" w:rsidRPr="00552062" w:rsidRDefault="009F150C" w:rsidP="00F1495A">
            <w:pPr>
              <w:spacing w:after="0"/>
              <w:jc w:val="center"/>
              <w:rPr>
                <w:rFonts w:ascii="Times New Roman" w:hAnsi="Times New Roman"/>
                <w:b/>
                <w:i/>
                <w:iCs/>
                <w:sz w:val="24"/>
                <w:szCs w:val="24"/>
              </w:rPr>
            </w:pPr>
            <w:r w:rsidRPr="00552062">
              <w:rPr>
                <w:rFonts w:ascii="Times New Roman" w:hAnsi="Times New Roman"/>
                <w:b/>
                <w:i/>
                <w:sz w:val="24"/>
                <w:szCs w:val="24"/>
              </w:rPr>
              <w:t>4</w:t>
            </w:r>
          </w:p>
        </w:tc>
        <w:tc>
          <w:tcPr>
            <w:tcW w:w="1167" w:type="dxa"/>
            <w:tcBorders>
              <w:top w:val="single" w:sz="4" w:space="0" w:color="000000"/>
              <w:left w:val="single" w:sz="4" w:space="0" w:color="000000"/>
              <w:bottom w:val="single" w:sz="4" w:space="0" w:color="000000"/>
            </w:tcBorders>
            <w:vAlign w:val="center"/>
          </w:tcPr>
          <w:p w14:paraId="22EC448D" w14:textId="77777777" w:rsidR="009F150C" w:rsidRPr="00552062" w:rsidRDefault="009F150C" w:rsidP="00F1495A">
            <w:pPr>
              <w:spacing w:after="0"/>
              <w:jc w:val="center"/>
              <w:rPr>
                <w:rFonts w:ascii="Times New Roman" w:hAnsi="Times New Roman"/>
                <w:b/>
                <w:i/>
                <w:iCs/>
                <w:sz w:val="24"/>
                <w:szCs w:val="24"/>
              </w:rPr>
            </w:pPr>
            <w:r w:rsidRPr="00552062">
              <w:rPr>
                <w:rFonts w:ascii="Times New Roman" w:hAnsi="Times New Roman"/>
                <w:b/>
                <w:i/>
                <w:iCs/>
                <w:sz w:val="24"/>
                <w:szCs w:val="24"/>
              </w:rPr>
              <w:t>5</w:t>
            </w:r>
          </w:p>
        </w:tc>
        <w:tc>
          <w:tcPr>
            <w:tcW w:w="1143" w:type="dxa"/>
            <w:tcBorders>
              <w:top w:val="single" w:sz="4" w:space="0" w:color="000000"/>
              <w:left w:val="single" w:sz="4" w:space="0" w:color="000000"/>
              <w:bottom w:val="single" w:sz="4" w:space="0" w:color="000000"/>
            </w:tcBorders>
            <w:vAlign w:val="center"/>
          </w:tcPr>
          <w:p w14:paraId="5D0E8C98" w14:textId="77777777" w:rsidR="009F150C" w:rsidRPr="00552062" w:rsidRDefault="009F150C" w:rsidP="00F1495A">
            <w:pPr>
              <w:spacing w:after="0"/>
              <w:jc w:val="center"/>
              <w:rPr>
                <w:rFonts w:ascii="Times New Roman" w:hAnsi="Times New Roman"/>
                <w:b/>
                <w:i/>
                <w:iCs/>
                <w:sz w:val="24"/>
                <w:szCs w:val="24"/>
              </w:rPr>
            </w:pPr>
            <w:r w:rsidRPr="00552062">
              <w:rPr>
                <w:rFonts w:ascii="Times New Roman" w:hAnsi="Times New Roman"/>
                <w:b/>
                <w:i/>
                <w:iCs/>
                <w:sz w:val="24"/>
                <w:szCs w:val="24"/>
              </w:rPr>
              <w:t>6</w:t>
            </w:r>
          </w:p>
        </w:tc>
        <w:tc>
          <w:tcPr>
            <w:tcW w:w="1215" w:type="dxa"/>
            <w:tcBorders>
              <w:top w:val="single" w:sz="4" w:space="0" w:color="000000"/>
              <w:left w:val="single" w:sz="4" w:space="0" w:color="000000"/>
              <w:bottom w:val="single" w:sz="4" w:space="0" w:color="000000"/>
            </w:tcBorders>
            <w:vAlign w:val="center"/>
          </w:tcPr>
          <w:p w14:paraId="123485FA" w14:textId="77777777" w:rsidR="009F150C" w:rsidRPr="00552062" w:rsidRDefault="009F150C" w:rsidP="00F1495A">
            <w:pPr>
              <w:spacing w:after="0"/>
              <w:jc w:val="center"/>
              <w:rPr>
                <w:rFonts w:ascii="Times New Roman" w:hAnsi="Times New Roman"/>
                <w:i/>
                <w:iCs/>
                <w:sz w:val="24"/>
                <w:szCs w:val="24"/>
              </w:rPr>
            </w:pPr>
            <w:r w:rsidRPr="00552062">
              <w:rPr>
                <w:rFonts w:ascii="Times New Roman" w:hAnsi="Times New Roman"/>
                <w:b/>
                <w:i/>
                <w:iCs/>
                <w:sz w:val="24"/>
                <w:szCs w:val="24"/>
              </w:rPr>
              <w:t>7</w:t>
            </w:r>
          </w:p>
        </w:tc>
        <w:tc>
          <w:tcPr>
            <w:tcW w:w="985" w:type="dxa"/>
            <w:tcBorders>
              <w:top w:val="single" w:sz="4" w:space="0" w:color="000000"/>
              <w:left w:val="single" w:sz="4" w:space="0" w:color="000000"/>
              <w:bottom w:val="single" w:sz="4" w:space="0" w:color="000000"/>
              <w:right w:val="single" w:sz="4" w:space="0" w:color="000000"/>
            </w:tcBorders>
            <w:vAlign w:val="center"/>
          </w:tcPr>
          <w:p w14:paraId="04048ABC" w14:textId="77777777" w:rsidR="009F150C" w:rsidRPr="00552062" w:rsidRDefault="009F150C" w:rsidP="00F1495A">
            <w:pPr>
              <w:spacing w:after="0"/>
              <w:jc w:val="center"/>
              <w:rPr>
                <w:rFonts w:ascii="Times New Roman" w:hAnsi="Times New Roman"/>
                <w:sz w:val="24"/>
                <w:szCs w:val="24"/>
              </w:rPr>
            </w:pPr>
            <w:r w:rsidRPr="00552062">
              <w:rPr>
                <w:rFonts w:ascii="Times New Roman" w:hAnsi="Times New Roman"/>
                <w:i/>
                <w:iCs/>
                <w:sz w:val="24"/>
                <w:szCs w:val="24"/>
              </w:rPr>
              <w:t>8</w:t>
            </w:r>
          </w:p>
        </w:tc>
      </w:tr>
      <w:tr w:rsidR="00E103C3" w:rsidRPr="00552062" w14:paraId="2A96DC8D" w14:textId="77777777" w:rsidTr="00F8712D">
        <w:trPr>
          <w:trHeight w:val="292"/>
        </w:trPr>
        <w:tc>
          <w:tcPr>
            <w:tcW w:w="826" w:type="dxa"/>
            <w:tcBorders>
              <w:top w:val="single" w:sz="4" w:space="0" w:color="000000"/>
              <w:left w:val="single" w:sz="4" w:space="0" w:color="000000"/>
              <w:bottom w:val="single" w:sz="4" w:space="0" w:color="000000"/>
            </w:tcBorders>
            <w:vAlign w:val="center"/>
          </w:tcPr>
          <w:p w14:paraId="02BDAD07" w14:textId="77777777" w:rsidR="00E103C3" w:rsidRPr="00DE7233" w:rsidRDefault="00E103C3" w:rsidP="00E103C3">
            <w:pPr>
              <w:numPr>
                <w:ilvl w:val="0"/>
                <w:numId w:val="20"/>
              </w:numPr>
              <w:tabs>
                <w:tab w:val="left" w:pos="90"/>
                <w:tab w:val="left" w:pos="128"/>
                <w:tab w:val="left" w:pos="270"/>
              </w:tabs>
              <w:suppressAutoHyphens/>
              <w:spacing w:after="0"/>
              <w:jc w:val="center"/>
              <w:rPr>
                <w:rFonts w:ascii="Times New Roman" w:hAnsi="Times New Roman"/>
                <w:sz w:val="20"/>
                <w:szCs w:val="20"/>
                <w:lang w:val="pt-BR"/>
              </w:rPr>
            </w:pPr>
            <w:r w:rsidRPr="00DE7233">
              <w:rPr>
                <w:rFonts w:ascii="Times New Roman" w:hAnsi="Times New Roman"/>
                <w:sz w:val="20"/>
                <w:szCs w:val="20"/>
              </w:rPr>
              <w:t>1.</w:t>
            </w:r>
          </w:p>
        </w:tc>
        <w:tc>
          <w:tcPr>
            <w:tcW w:w="2234" w:type="dxa"/>
            <w:tcBorders>
              <w:top w:val="single" w:sz="4" w:space="0" w:color="000000"/>
              <w:left w:val="single" w:sz="4" w:space="0" w:color="000000"/>
              <w:bottom w:val="single" w:sz="4" w:space="0" w:color="000000"/>
            </w:tcBorders>
            <w:vAlign w:val="center"/>
          </w:tcPr>
          <w:p w14:paraId="41A38DDB" w14:textId="77777777" w:rsidR="00E103C3" w:rsidRPr="00552062" w:rsidRDefault="00E103C3" w:rsidP="00E103C3">
            <w:pPr>
              <w:spacing w:after="0"/>
              <w:rPr>
                <w:rFonts w:ascii="Times New Roman" w:hAnsi="Times New Roman"/>
                <w:color w:val="000000"/>
                <w:sz w:val="24"/>
                <w:szCs w:val="24"/>
              </w:rPr>
            </w:pPr>
            <w:r w:rsidRPr="009B671B">
              <w:rPr>
                <w:rFonts w:ascii="Times New Roman" w:hAnsi="Times New Roman"/>
                <w:b/>
                <w:bCs/>
                <w:color w:val="000000"/>
                <w:sz w:val="24"/>
                <w:szCs w:val="24"/>
              </w:rPr>
              <w:t>CZ</w:t>
            </w:r>
            <w:r>
              <w:rPr>
                <w:rFonts w:ascii="Times New Roman" w:hAnsi="Times New Roman"/>
                <w:color w:val="000000"/>
                <w:sz w:val="24"/>
                <w:szCs w:val="24"/>
              </w:rPr>
              <w:t xml:space="preserve">/CSCDificultate </w:t>
            </w:r>
            <w:r w:rsidRPr="00552062">
              <w:rPr>
                <w:rFonts w:ascii="Times New Roman" w:hAnsi="Times New Roman"/>
                <w:color w:val="000000"/>
                <w:sz w:val="24"/>
                <w:szCs w:val="24"/>
              </w:rPr>
              <w:t>Rucăr</w:t>
            </w:r>
          </w:p>
        </w:tc>
        <w:tc>
          <w:tcPr>
            <w:tcW w:w="1440" w:type="dxa"/>
            <w:tcBorders>
              <w:top w:val="single" w:sz="4" w:space="0" w:color="000000"/>
              <w:left w:val="single" w:sz="4" w:space="0" w:color="000000"/>
              <w:bottom w:val="single" w:sz="4" w:space="0" w:color="000000"/>
            </w:tcBorders>
            <w:vAlign w:val="center"/>
          </w:tcPr>
          <w:p w14:paraId="3A85D9C3" w14:textId="43A2E294" w:rsidR="00E103C3" w:rsidRPr="00552062" w:rsidRDefault="00E103C3" w:rsidP="00E103C3">
            <w:pPr>
              <w:spacing w:after="0"/>
              <w:rPr>
                <w:rFonts w:ascii="Times New Roman" w:hAnsi="Times New Roman"/>
                <w:color w:val="000000"/>
                <w:sz w:val="24"/>
                <w:szCs w:val="24"/>
              </w:rPr>
            </w:pPr>
            <w:r w:rsidRPr="00E103C3">
              <w:rPr>
                <w:rFonts w:ascii="Times New Roman" w:hAnsi="Times New Roman"/>
                <w:color w:val="000000"/>
                <w:sz w:val="20"/>
                <w:szCs w:val="20"/>
              </w:rPr>
              <w:t>Costachi Luciana Ana Maria</w:t>
            </w:r>
          </w:p>
        </w:tc>
        <w:tc>
          <w:tcPr>
            <w:tcW w:w="1005" w:type="dxa"/>
            <w:tcBorders>
              <w:top w:val="single" w:sz="4" w:space="0" w:color="000000"/>
              <w:left w:val="single" w:sz="4" w:space="0" w:color="000000"/>
              <w:bottom w:val="single" w:sz="4" w:space="0" w:color="000000"/>
            </w:tcBorders>
            <w:vAlign w:val="center"/>
          </w:tcPr>
          <w:p w14:paraId="3BFFD818" w14:textId="77777777" w:rsidR="00E103C3" w:rsidRPr="00552062" w:rsidRDefault="00E103C3" w:rsidP="00E103C3">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14:paraId="6111EAC8" w14:textId="77777777" w:rsidR="00E103C3" w:rsidRPr="00552062" w:rsidRDefault="00E103C3" w:rsidP="00E103C3">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14:paraId="0768E13D" w14:textId="77777777" w:rsidR="00E103C3" w:rsidRPr="00552062" w:rsidRDefault="00E103C3" w:rsidP="00E103C3">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14:paraId="5D9587D2" w14:textId="77777777" w:rsidR="00E103C3" w:rsidRPr="00552062" w:rsidRDefault="00E103C3" w:rsidP="00E103C3">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14:paraId="4C887900" w14:textId="77777777" w:rsidR="00E103C3" w:rsidRPr="00552062" w:rsidRDefault="00E103C3" w:rsidP="00E103C3">
            <w:pPr>
              <w:snapToGrid w:val="0"/>
              <w:spacing w:after="0"/>
              <w:rPr>
                <w:rFonts w:ascii="Times New Roman" w:hAnsi="Times New Roman"/>
                <w:sz w:val="24"/>
                <w:szCs w:val="24"/>
              </w:rPr>
            </w:pPr>
          </w:p>
        </w:tc>
      </w:tr>
      <w:tr w:rsidR="009F150C" w:rsidRPr="00552062" w14:paraId="40D9D374" w14:textId="77777777" w:rsidTr="00F8712D">
        <w:trPr>
          <w:trHeight w:val="292"/>
        </w:trPr>
        <w:tc>
          <w:tcPr>
            <w:tcW w:w="826" w:type="dxa"/>
            <w:tcBorders>
              <w:top w:val="single" w:sz="4" w:space="0" w:color="000000"/>
              <w:left w:val="single" w:sz="4" w:space="0" w:color="000000"/>
              <w:bottom w:val="single" w:sz="4" w:space="0" w:color="000000"/>
            </w:tcBorders>
            <w:vAlign w:val="center"/>
          </w:tcPr>
          <w:p w14:paraId="7897E81C" w14:textId="77777777" w:rsidR="009F150C" w:rsidRPr="00DE7233" w:rsidRDefault="009F150C" w:rsidP="009F150C">
            <w:pPr>
              <w:numPr>
                <w:ilvl w:val="0"/>
                <w:numId w:val="20"/>
              </w:numPr>
              <w:tabs>
                <w:tab w:val="left" w:pos="90"/>
                <w:tab w:val="left" w:pos="128"/>
                <w:tab w:val="left" w:pos="270"/>
              </w:tabs>
              <w:suppressAutoHyphens/>
              <w:spacing w:after="0"/>
              <w:jc w:val="center"/>
              <w:rPr>
                <w:rFonts w:ascii="Times New Roman" w:hAnsi="Times New Roman"/>
                <w:sz w:val="20"/>
                <w:szCs w:val="20"/>
              </w:rPr>
            </w:pPr>
            <w:r w:rsidRPr="00DE7233">
              <w:rPr>
                <w:rFonts w:ascii="Times New Roman" w:hAnsi="Times New Roman"/>
                <w:sz w:val="20"/>
                <w:szCs w:val="20"/>
              </w:rPr>
              <w:t>2</w:t>
            </w:r>
          </w:p>
        </w:tc>
        <w:tc>
          <w:tcPr>
            <w:tcW w:w="2234" w:type="dxa"/>
            <w:tcBorders>
              <w:top w:val="single" w:sz="4" w:space="0" w:color="000000"/>
              <w:left w:val="single" w:sz="4" w:space="0" w:color="000000"/>
              <w:bottom w:val="single" w:sz="4" w:space="0" w:color="000000"/>
            </w:tcBorders>
            <w:vAlign w:val="center"/>
          </w:tcPr>
          <w:p w14:paraId="76B060AC" w14:textId="77777777" w:rsidR="009F150C" w:rsidRPr="00552062" w:rsidRDefault="009F150C" w:rsidP="00F1495A">
            <w:pPr>
              <w:spacing w:after="0"/>
              <w:rPr>
                <w:rFonts w:ascii="Times New Roman" w:hAnsi="Times New Roman"/>
                <w:color w:val="000000"/>
                <w:sz w:val="24"/>
                <w:szCs w:val="24"/>
              </w:rPr>
            </w:pPr>
            <w:r w:rsidRPr="009B671B">
              <w:rPr>
                <w:rFonts w:ascii="Times New Roman" w:hAnsi="Times New Roman"/>
                <w:b/>
                <w:bCs/>
                <w:color w:val="000000"/>
                <w:sz w:val="24"/>
                <w:szCs w:val="24"/>
                <w:lang w:val="pt-BR"/>
              </w:rPr>
              <w:t>CZ</w:t>
            </w:r>
            <w:r>
              <w:rPr>
                <w:rFonts w:ascii="Times New Roman" w:hAnsi="Times New Roman"/>
                <w:color w:val="000000"/>
                <w:sz w:val="24"/>
                <w:szCs w:val="24"/>
                <w:lang w:val="pt-BR"/>
              </w:rPr>
              <w:t xml:space="preserve">/CSCDificultate </w:t>
            </w:r>
            <w:r w:rsidRPr="00552062">
              <w:rPr>
                <w:rFonts w:ascii="Times New Roman" w:hAnsi="Times New Roman"/>
                <w:color w:val="000000"/>
                <w:sz w:val="24"/>
                <w:szCs w:val="24"/>
                <w:lang w:val="pt-BR"/>
              </w:rPr>
              <w:t>Câmpulung</w:t>
            </w:r>
          </w:p>
        </w:tc>
        <w:tc>
          <w:tcPr>
            <w:tcW w:w="1440" w:type="dxa"/>
            <w:tcBorders>
              <w:top w:val="single" w:sz="4" w:space="0" w:color="000000"/>
              <w:left w:val="single" w:sz="4" w:space="0" w:color="000000"/>
              <w:bottom w:val="single" w:sz="4" w:space="0" w:color="000000"/>
            </w:tcBorders>
            <w:vAlign w:val="center"/>
          </w:tcPr>
          <w:p w14:paraId="677992E7" w14:textId="77777777" w:rsidR="009F150C" w:rsidRPr="00552062" w:rsidRDefault="009F150C" w:rsidP="00F1495A">
            <w:pPr>
              <w:spacing w:after="0"/>
              <w:rPr>
                <w:rFonts w:ascii="Times New Roman" w:hAnsi="Times New Roman"/>
                <w:color w:val="000000"/>
                <w:sz w:val="24"/>
                <w:szCs w:val="24"/>
              </w:rPr>
            </w:pPr>
            <w:r w:rsidRPr="00552062">
              <w:rPr>
                <w:rFonts w:ascii="Times New Roman" w:hAnsi="Times New Roman"/>
                <w:color w:val="000000"/>
                <w:sz w:val="24"/>
                <w:szCs w:val="24"/>
              </w:rPr>
              <w:t>Geanina Crețu</w:t>
            </w:r>
          </w:p>
        </w:tc>
        <w:tc>
          <w:tcPr>
            <w:tcW w:w="1005" w:type="dxa"/>
            <w:tcBorders>
              <w:top w:val="single" w:sz="4" w:space="0" w:color="000000"/>
              <w:left w:val="single" w:sz="4" w:space="0" w:color="000000"/>
              <w:bottom w:val="single" w:sz="4" w:space="0" w:color="000000"/>
            </w:tcBorders>
            <w:vAlign w:val="center"/>
          </w:tcPr>
          <w:p w14:paraId="3E05A1D4" w14:textId="77777777" w:rsidR="009F150C" w:rsidRPr="00552062" w:rsidRDefault="009F150C" w:rsidP="00F1495A">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14:paraId="791E09CB" w14:textId="77777777" w:rsidR="009F150C" w:rsidRPr="00552062" w:rsidRDefault="009F150C" w:rsidP="00F1495A">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14:paraId="106AB167" w14:textId="77777777" w:rsidR="009F150C" w:rsidRPr="00552062" w:rsidRDefault="009F150C" w:rsidP="00F1495A">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14:paraId="68246B3F" w14:textId="77777777" w:rsidR="009F150C" w:rsidRPr="00552062" w:rsidRDefault="009F150C" w:rsidP="00F1495A">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14:paraId="58333DE1" w14:textId="77777777" w:rsidR="009F150C" w:rsidRPr="00552062" w:rsidRDefault="009F150C" w:rsidP="00F1495A">
            <w:pPr>
              <w:snapToGrid w:val="0"/>
              <w:spacing w:after="0"/>
              <w:rPr>
                <w:rFonts w:ascii="Times New Roman" w:hAnsi="Times New Roman"/>
                <w:sz w:val="24"/>
                <w:szCs w:val="24"/>
              </w:rPr>
            </w:pPr>
          </w:p>
        </w:tc>
      </w:tr>
      <w:tr w:rsidR="009F150C" w:rsidRPr="00552062" w14:paraId="57926880" w14:textId="77777777" w:rsidTr="00F8712D">
        <w:trPr>
          <w:trHeight w:val="454"/>
        </w:trPr>
        <w:tc>
          <w:tcPr>
            <w:tcW w:w="826" w:type="dxa"/>
            <w:tcBorders>
              <w:top w:val="single" w:sz="4" w:space="0" w:color="000000"/>
              <w:left w:val="single" w:sz="4" w:space="0" w:color="000000"/>
              <w:bottom w:val="single" w:sz="4" w:space="0" w:color="000000"/>
            </w:tcBorders>
            <w:vAlign w:val="center"/>
          </w:tcPr>
          <w:p w14:paraId="7F91E67F" w14:textId="77777777" w:rsidR="009F150C" w:rsidRPr="00DE7233" w:rsidRDefault="009F150C" w:rsidP="009F150C">
            <w:pPr>
              <w:numPr>
                <w:ilvl w:val="0"/>
                <w:numId w:val="20"/>
              </w:numPr>
              <w:tabs>
                <w:tab w:val="left" w:pos="90"/>
                <w:tab w:val="left" w:pos="128"/>
                <w:tab w:val="left" w:pos="270"/>
              </w:tabs>
              <w:suppressAutoHyphens/>
              <w:spacing w:after="0"/>
              <w:jc w:val="center"/>
              <w:rPr>
                <w:rFonts w:ascii="Times New Roman" w:hAnsi="Times New Roman"/>
                <w:sz w:val="20"/>
                <w:szCs w:val="20"/>
                <w:lang w:val="pt-BR"/>
              </w:rPr>
            </w:pPr>
            <w:r w:rsidRPr="00DE7233">
              <w:rPr>
                <w:rFonts w:ascii="Times New Roman" w:hAnsi="Times New Roman"/>
                <w:sz w:val="20"/>
                <w:szCs w:val="20"/>
              </w:rPr>
              <w:t>3.</w:t>
            </w:r>
          </w:p>
        </w:tc>
        <w:tc>
          <w:tcPr>
            <w:tcW w:w="2234" w:type="dxa"/>
            <w:tcBorders>
              <w:top w:val="single" w:sz="4" w:space="0" w:color="000000"/>
              <w:left w:val="single" w:sz="4" w:space="0" w:color="000000"/>
              <w:bottom w:val="single" w:sz="4" w:space="0" w:color="000000"/>
            </w:tcBorders>
            <w:vAlign w:val="center"/>
          </w:tcPr>
          <w:p w14:paraId="1B44A2C8" w14:textId="3E36AC1D" w:rsidR="009F150C" w:rsidRPr="00552062" w:rsidRDefault="009F150C" w:rsidP="00F1495A">
            <w:pPr>
              <w:spacing w:after="0"/>
              <w:rPr>
                <w:rFonts w:ascii="Times New Roman" w:hAnsi="Times New Roman"/>
                <w:color w:val="000000"/>
                <w:sz w:val="24"/>
                <w:szCs w:val="24"/>
              </w:rPr>
            </w:pPr>
            <w:r w:rsidRPr="009B671B">
              <w:rPr>
                <w:rFonts w:ascii="Times New Roman" w:hAnsi="Times New Roman"/>
                <w:b/>
                <w:bCs/>
                <w:color w:val="000000"/>
                <w:sz w:val="24"/>
                <w:szCs w:val="24"/>
              </w:rPr>
              <w:t>CZ</w:t>
            </w:r>
            <w:r>
              <w:rPr>
                <w:rFonts w:ascii="Times New Roman" w:hAnsi="Times New Roman"/>
                <w:color w:val="000000"/>
                <w:sz w:val="24"/>
                <w:szCs w:val="24"/>
              </w:rPr>
              <w:t xml:space="preserve"> și</w:t>
            </w:r>
            <w:r w:rsidR="003F466E">
              <w:rPr>
                <w:rFonts w:ascii="Times New Roman" w:hAnsi="Times New Roman"/>
                <w:color w:val="000000"/>
                <w:sz w:val="24"/>
                <w:szCs w:val="24"/>
              </w:rPr>
              <w:t xml:space="preserve"> </w:t>
            </w:r>
            <w:r w:rsidRPr="009B671B">
              <w:rPr>
                <w:rFonts w:ascii="Times New Roman" w:hAnsi="Times New Roman"/>
                <w:b/>
                <w:bCs/>
                <w:color w:val="000000"/>
                <w:sz w:val="24"/>
                <w:szCs w:val="24"/>
              </w:rPr>
              <w:t>Rec</w:t>
            </w:r>
            <w:r>
              <w:rPr>
                <w:rFonts w:ascii="Times New Roman" w:hAnsi="Times New Roman"/>
                <w:color w:val="000000"/>
                <w:sz w:val="24"/>
                <w:szCs w:val="24"/>
              </w:rPr>
              <w:t>./CSCCDiz.</w:t>
            </w:r>
          </w:p>
          <w:p w14:paraId="332583E3" w14:textId="77777777" w:rsidR="009F150C" w:rsidRPr="00552062" w:rsidRDefault="009F150C" w:rsidP="00F1495A">
            <w:pPr>
              <w:spacing w:after="0"/>
              <w:rPr>
                <w:rFonts w:ascii="Times New Roman" w:hAnsi="Times New Roman"/>
                <w:color w:val="000000"/>
                <w:sz w:val="24"/>
                <w:szCs w:val="24"/>
              </w:rPr>
            </w:pPr>
            <w:r w:rsidRPr="00552062">
              <w:rPr>
                <w:rFonts w:ascii="Times New Roman" w:hAnsi="Times New Roman"/>
                <w:color w:val="000000"/>
                <w:sz w:val="24"/>
                <w:szCs w:val="24"/>
                <w:lang w:val="pt-BR"/>
              </w:rPr>
              <w:t>Câmpulung</w:t>
            </w:r>
          </w:p>
        </w:tc>
        <w:tc>
          <w:tcPr>
            <w:tcW w:w="1440" w:type="dxa"/>
            <w:tcBorders>
              <w:top w:val="single" w:sz="4" w:space="0" w:color="000000"/>
              <w:left w:val="single" w:sz="4" w:space="0" w:color="000000"/>
              <w:bottom w:val="single" w:sz="4" w:space="0" w:color="000000"/>
            </w:tcBorders>
            <w:vAlign w:val="center"/>
          </w:tcPr>
          <w:p w14:paraId="41415BE7" w14:textId="77777777" w:rsidR="009F150C" w:rsidRPr="00552062" w:rsidRDefault="009F150C" w:rsidP="00F1495A">
            <w:pPr>
              <w:spacing w:after="0"/>
              <w:rPr>
                <w:rFonts w:ascii="Times New Roman" w:hAnsi="Times New Roman"/>
                <w:color w:val="000000"/>
                <w:sz w:val="24"/>
                <w:szCs w:val="24"/>
              </w:rPr>
            </w:pPr>
            <w:r w:rsidRPr="00552062">
              <w:rPr>
                <w:rFonts w:ascii="Times New Roman" w:hAnsi="Times New Roman"/>
                <w:color w:val="000000"/>
                <w:sz w:val="24"/>
                <w:szCs w:val="24"/>
              </w:rPr>
              <w:t>Cireșica Iosifescu</w:t>
            </w:r>
          </w:p>
        </w:tc>
        <w:tc>
          <w:tcPr>
            <w:tcW w:w="1005" w:type="dxa"/>
            <w:tcBorders>
              <w:top w:val="single" w:sz="4" w:space="0" w:color="000000"/>
              <w:left w:val="single" w:sz="4" w:space="0" w:color="000000"/>
              <w:bottom w:val="single" w:sz="4" w:space="0" w:color="000000"/>
            </w:tcBorders>
            <w:vAlign w:val="center"/>
          </w:tcPr>
          <w:p w14:paraId="036F8EDA" w14:textId="77777777" w:rsidR="009F150C" w:rsidRPr="00552062" w:rsidRDefault="009F150C" w:rsidP="00F1495A">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14:paraId="69C8042E" w14:textId="77777777" w:rsidR="009F150C" w:rsidRPr="00552062" w:rsidRDefault="009F150C" w:rsidP="00F1495A">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14:paraId="39554163" w14:textId="77777777" w:rsidR="009F150C" w:rsidRPr="00552062" w:rsidRDefault="009F150C" w:rsidP="00F1495A">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14:paraId="16BA434A" w14:textId="77777777" w:rsidR="009F150C" w:rsidRPr="00552062" w:rsidRDefault="009F150C" w:rsidP="00F1495A">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14:paraId="02B43CF0" w14:textId="77777777" w:rsidR="009F150C" w:rsidRPr="00552062" w:rsidRDefault="009F150C" w:rsidP="00F1495A">
            <w:pPr>
              <w:snapToGrid w:val="0"/>
              <w:spacing w:after="0"/>
              <w:rPr>
                <w:rFonts w:ascii="Times New Roman" w:hAnsi="Times New Roman"/>
                <w:sz w:val="24"/>
                <w:szCs w:val="24"/>
              </w:rPr>
            </w:pPr>
          </w:p>
        </w:tc>
      </w:tr>
      <w:tr w:rsidR="009F150C" w:rsidRPr="00552062" w14:paraId="62986448" w14:textId="77777777" w:rsidTr="00F8712D">
        <w:trPr>
          <w:trHeight w:val="292"/>
        </w:trPr>
        <w:tc>
          <w:tcPr>
            <w:tcW w:w="826" w:type="dxa"/>
            <w:tcBorders>
              <w:top w:val="single" w:sz="4" w:space="0" w:color="000000"/>
              <w:left w:val="single" w:sz="4" w:space="0" w:color="000000"/>
              <w:bottom w:val="single" w:sz="4" w:space="0" w:color="000000"/>
            </w:tcBorders>
            <w:vAlign w:val="center"/>
          </w:tcPr>
          <w:p w14:paraId="76AA8B3F" w14:textId="77777777" w:rsidR="009F150C" w:rsidRPr="00DE7233" w:rsidRDefault="009F150C" w:rsidP="009F150C">
            <w:pPr>
              <w:numPr>
                <w:ilvl w:val="0"/>
                <w:numId w:val="20"/>
              </w:numPr>
              <w:tabs>
                <w:tab w:val="left" w:pos="90"/>
                <w:tab w:val="left" w:pos="128"/>
                <w:tab w:val="left" w:pos="270"/>
              </w:tabs>
              <w:suppressAutoHyphens/>
              <w:spacing w:after="0"/>
              <w:jc w:val="center"/>
              <w:rPr>
                <w:rFonts w:ascii="Times New Roman" w:hAnsi="Times New Roman"/>
                <w:sz w:val="20"/>
                <w:szCs w:val="20"/>
              </w:rPr>
            </w:pPr>
            <w:r w:rsidRPr="00DE7233">
              <w:rPr>
                <w:rFonts w:ascii="Times New Roman" w:hAnsi="Times New Roman"/>
                <w:sz w:val="20"/>
                <w:szCs w:val="20"/>
              </w:rPr>
              <w:t>5.</w:t>
            </w:r>
          </w:p>
        </w:tc>
        <w:tc>
          <w:tcPr>
            <w:tcW w:w="2234" w:type="dxa"/>
            <w:tcBorders>
              <w:top w:val="single" w:sz="4" w:space="0" w:color="000000"/>
              <w:left w:val="single" w:sz="4" w:space="0" w:color="000000"/>
              <w:bottom w:val="single" w:sz="4" w:space="0" w:color="000000"/>
            </w:tcBorders>
            <w:vAlign w:val="center"/>
          </w:tcPr>
          <w:p w14:paraId="3AD0EC82" w14:textId="1BDE02A2" w:rsidR="0099435C" w:rsidRPr="0099435C" w:rsidRDefault="0099435C" w:rsidP="0099435C">
            <w:pPr>
              <w:spacing w:after="0"/>
              <w:rPr>
                <w:rFonts w:ascii="Times New Roman" w:hAnsi="Times New Roman"/>
                <w:color w:val="000000"/>
              </w:rPr>
            </w:pPr>
            <w:r w:rsidRPr="0099435C">
              <w:rPr>
                <w:rFonts w:ascii="Times New Roman" w:hAnsi="Times New Roman"/>
                <w:b/>
                <w:bCs/>
                <w:color w:val="000000"/>
              </w:rPr>
              <w:t>CZ</w:t>
            </w:r>
            <w:r w:rsidRPr="0099435C">
              <w:rPr>
                <w:rFonts w:ascii="Times New Roman" w:hAnsi="Times New Roman"/>
                <w:color w:val="000000"/>
              </w:rPr>
              <w:t xml:space="preserve"> și </w:t>
            </w:r>
            <w:r w:rsidRPr="0099435C">
              <w:rPr>
                <w:rFonts w:ascii="Times New Roman" w:hAnsi="Times New Roman"/>
                <w:b/>
                <w:bCs/>
                <w:color w:val="000000"/>
              </w:rPr>
              <w:t>Rec./Echipa mobilă(..)/</w:t>
            </w:r>
            <w:r w:rsidRPr="0099435C">
              <w:rPr>
                <w:rFonts w:ascii="Times New Roman" w:hAnsi="Times New Roman"/>
                <w:color w:val="000000"/>
              </w:rPr>
              <w:t>CSCH</w:t>
            </w:r>
          </w:p>
          <w:p w14:paraId="0FFC5A1C" w14:textId="7C0E146F" w:rsidR="009F150C" w:rsidRPr="00552062" w:rsidRDefault="0099435C" w:rsidP="0099435C">
            <w:pPr>
              <w:spacing w:after="0"/>
              <w:rPr>
                <w:rFonts w:ascii="Times New Roman" w:hAnsi="Times New Roman"/>
                <w:color w:val="000000"/>
                <w:sz w:val="24"/>
                <w:szCs w:val="24"/>
              </w:rPr>
            </w:pPr>
            <w:r w:rsidRPr="0099435C">
              <w:rPr>
                <w:rFonts w:ascii="Times New Roman" w:hAnsi="Times New Roman"/>
                <w:color w:val="000000"/>
                <w:lang w:val="pt-BR"/>
              </w:rPr>
              <w:t>Trivale Pitești</w:t>
            </w:r>
          </w:p>
        </w:tc>
        <w:tc>
          <w:tcPr>
            <w:tcW w:w="1440" w:type="dxa"/>
            <w:tcBorders>
              <w:top w:val="single" w:sz="4" w:space="0" w:color="000000"/>
              <w:left w:val="single" w:sz="4" w:space="0" w:color="000000"/>
              <w:bottom w:val="single" w:sz="4" w:space="0" w:color="000000"/>
            </w:tcBorders>
            <w:vAlign w:val="center"/>
          </w:tcPr>
          <w:p w14:paraId="5F199912" w14:textId="77777777" w:rsidR="009F150C" w:rsidRPr="00552062" w:rsidRDefault="009F150C" w:rsidP="00F1495A">
            <w:pPr>
              <w:spacing w:after="0"/>
              <w:rPr>
                <w:rFonts w:ascii="Times New Roman" w:hAnsi="Times New Roman"/>
                <w:color w:val="000000"/>
                <w:sz w:val="24"/>
                <w:szCs w:val="24"/>
              </w:rPr>
            </w:pPr>
            <w:r w:rsidRPr="00552062">
              <w:rPr>
                <w:rFonts w:ascii="Times New Roman" w:hAnsi="Times New Roman"/>
                <w:color w:val="000000"/>
                <w:sz w:val="24"/>
                <w:szCs w:val="24"/>
              </w:rPr>
              <w:t>Elena Pîrvu</w:t>
            </w:r>
          </w:p>
        </w:tc>
        <w:tc>
          <w:tcPr>
            <w:tcW w:w="1005" w:type="dxa"/>
            <w:tcBorders>
              <w:top w:val="single" w:sz="4" w:space="0" w:color="000000"/>
              <w:left w:val="single" w:sz="4" w:space="0" w:color="000000"/>
              <w:bottom w:val="single" w:sz="4" w:space="0" w:color="000000"/>
            </w:tcBorders>
            <w:vAlign w:val="center"/>
          </w:tcPr>
          <w:p w14:paraId="74122A84" w14:textId="77777777" w:rsidR="009F150C" w:rsidRPr="00552062" w:rsidRDefault="009F150C" w:rsidP="00F1495A">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14:paraId="77F60821" w14:textId="77777777" w:rsidR="009F150C" w:rsidRPr="00552062" w:rsidRDefault="009F150C" w:rsidP="00F1495A">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14:paraId="34A2D5B2" w14:textId="77777777" w:rsidR="009F150C" w:rsidRPr="00552062" w:rsidRDefault="009F150C" w:rsidP="00F1495A">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14:paraId="65ECE34E" w14:textId="77777777" w:rsidR="009F150C" w:rsidRPr="00552062" w:rsidRDefault="009F150C" w:rsidP="00F1495A">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14:paraId="4BD918C7" w14:textId="77777777" w:rsidR="009F150C" w:rsidRPr="00552062" w:rsidRDefault="009F150C" w:rsidP="00F1495A">
            <w:pPr>
              <w:snapToGrid w:val="0"/>
              <w:spacing w:after="0"/>
              <w:rPr>
                <w:rFonts w:ascii="Times New Roman" w:hAnsi="Times New Roman"/>
                <w:sz w:val="24"/>
                <w:szCs w:val="24"/>
              </w:rPr>
            </w:pPr>
          </w:p>
        </w:tc>
      </w:tr>
      <w:tr w:rsidR="009F150C" w:rsidRPr="00552062" w14:paraId="26165F69" w14:textId="77777777" w:rsidTr="00F8712D">
        <w:trPr>
          <w:trHeight w:val="292"/>
        </w:trPr>
        <w:tc>
          <w:tcPr>
            <w:tcW w:w="826" w:type="dxa"/>
            <w:tcBorders>
              <w:top w:val="single" w:sz="4" w:space="0" w:color="000000"/>
              <w:left w:val="single" w:sz="4" w:space="0" w:color="000000"/>
              <w:bottom w:val="single" w:sz="4" w:space="0" w:color="000000"/>
            </w:tcBorders>
            <w:vAlign w:val="center"/>
          </w:tcPr>
          <w:p w14:paraId="0B4BFDC5" w14:textId="77777777" w:rsidR="009F150C" w:rsidRPr="00DE7233" w:rsidRDefault="009F150C" w:rsidP="009F150C">
            <w:pPr>
              <w:numPr>
                <w:ilvl w:val="0"/>
                <w:numId w:val="20"/>
              </w:numPr>
              <w:tabs>
                <w:tab w:val="left" w:pos="90"/>
                <w:tab w:val="left" w:pos="128"/>
                <w:tab w:val="left" w:pos="270"/>
              </w:tabs>
              <w:suppressAutoHyphens/>
              <w:spacing w:after="0"/>
              <w:jc w:val="center"/>
              <w:rPr>
                <w:rFonts w:ascii="Times New Roman" w:hAnsi="Times New Roman"/>
                <w:sz w:val="20"/>
                <w:szCs w:val="20"/>
                <w:lang w:val="pt-BR"/>
              </w:rPr>
            </w:pPr>
            <w:r w:rsidRPr="00DE7233">
              <w:rPr>
                <w:rFonts w:ascii="Times New Roman" w:hAnsi="Times New Roman"/>
                <w:sz w:val="20"/>
                <w:szCs w:val="20"/>
              </w:rPr>
              <w:t>6.</w:t>
            </w:r>
          </w:p>
        </w:tc>
        <w:tc>
          <w:tcPr>
            <w:tcW w:w="2234" w:type="dxa"/>
            <w:tcBorders>
              <w:top w:val="single" w:sz="4" w:space="0" w:color="000000"/>
              <w:left w:val="single" w:sz="4" w:space="0" w:color="000000"/>
              <w:bottom w:val="single" w:sz="4" w:space="0" w:color="000000"/>
            </w:tcBorders>
            <w:vAlign w:val="center"/>
          </w:tcPr>
          <w:p w14:paraId="7D531959" w14:textId="77777777" w:rsidR="009F150C" w:rsidRPr="00F8712D" w:rsidRDefault="009F150C" w:rsidP="00F1495A">
            <w:pPr>
              <w:spacing w:after="0"/>
              <w:rPr>
                <w:rFonts w:ascii="Times New Roman" w:hAnsi="Times New Roman"/>
                <w:sz w:val="24"/>
                <w:szCs w:val="24"/>
              </w:rPr>
            </w:pPr>
            <w:r w:rsidRPr="00F8712D">
              <w:rPr>
                <w:rFonts w:ascii="Times New Roman" w:hAnsi="Times New Roman"/>
                <w:b/>
                <w:bCs/>
                <w:sz w:val="24"/>
                <w:szCs w:val="24"/>
              </w:rPr>
              <w:t>CZ</w:t>
            </w:r>
            <w:r w:rsidRPr="00F8712D">
              <w:rPr>
                <w:rFonts w:ascii="Times New Roman" w:hAnsi="Times New Roman"/>
                <w:sz w:val="24"/>
                <w:szCs w:val="24"/>
              </w:rPr>
              <w:t>/CSCCD “Sf. Constantin și Elena”  Pitești</w:t>
            </w:r>
          </w:p>
        </w:tc>
        <w:tc>
          <w:tcPr>
            <w:tcW w:w="1440" w:type="dxa"/>
            <w:tcBorders>
              <w:top w:val="single" w:sz="4" w:space="0" w:color="000000"/>
              <w:left w:val="single" w:sz="4" w:space="0" w:color="000000"/>
              <w:bottom w:val="single" w:sz="4" w:space="0" w:color="000000"/>
            </w:tcBorders>
            <w:vAlign w:val="center"/>
          </w:tcPr>
          <w:p w14:paraId="780060AB" w14:textId="77777777" w:rsidR="009F150C" w:rsidRPr="00F8712D" w:rsidRDefault="009F150C" w:rsidP="00F1495A">
            <w:pPr>
              <w:spacing w:after="0"/>
              <w:rPr>
                <w:rFonts w:ascii="Times New Roman" w:hAnsi="Times New Roman"/>
                <w:sz w:val="24"/>
                <w:szCs w:val="24"/>
              </w:rPr>
            </w:pPr>
            <w:r w:rsidRPr="00F8712D">
              <w:rPr>
                <w:rFonts w:ascii="Times New Roman" w:hAnsi="Times New Roman"/>
                <w:sz w:val="24"/>
                <w:szCs w:val="24"/>
              </w:rPr>
              <w:t>Mihaela Dragu</w:t>
            </w:r>
          </w:p>
        </w:tc>
        <w:tc>
          <w:tcPr>
            <w:tcW w:w="1005" w:type="dxa"/>
            <w:tcBorders>
              <w:top w:val="single" w:sz="4" w:space="0" w:color="000000"/>
              <w:left w:val="single" w:sz="4" w:space="0" w:color="000000"/>
              <w:bottom w:val="single" w:sz="4" w:space="0" w:color="000000"/>
            </w:tcBorders>
            <w:vAlign w:val="center"/>
          </w:tcPr>
          <w:p w14:paraId="41896B58" w14:textId="77777777" w:rsidR="009F150C" w:rsidRPr="00552062" w:rsidRDefault="009F150C" w:rsidP="00F1495A">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14:paraId="4FE7E61C" w14:textId="77777777" w:rsidR="009F150C" w:rsidRPr="00552062" w:rsidRDefault="009F150C" w:rsidP="00F1495A">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14:paraId="0E73A388" w14:textId="77777777" w:rsidR="009F150C" w:rsidRPr="00552062" w:rsidRDefault="009F150C" w:rsidP="00F1495A">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14:paraId="05554657" w14:textId="77777777" w:rsidR="009F150C" w:rsidRPr="00552062" w:rsidRDefault="009F150C" w:rsidP="00F1495A">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14:paraId="33783858" w14:textId="77777777" w:rsidR="009F150C" w:rsidRPr="00552062" w:rsidRDefault="009F150C" w:rsidP="00F1495A">
            <w:pPr>
              <w:snapToGrid w:val="0"/>
              <w:spacing w:after="0"/>
              <w:rPr>
                <w:rFonts w:ascii="Times New Roman" w:hAnsi="Times New Roman"/>
                <w:sz w:val="24"/>
                <w:szCs w:val="24"/>
              </w:rPr>
            </w:pPr>
          </w:p>
        </w:tc>
      </w:tr>
      <w:tr w:rsidR="009F150C" w:rsidRPr="00552062" w14:paraId="78A9E747" w14:textId="77777777" w:rsidTr="00F8712D">
        <w:trPr>
          <w:trHeight w:val="292"/>
        </w:trPr>
        <w:tc>
          <w:tcPr>
            <w:tcW w:w="826" w:type="dxa"/>
            <w:tcBorders>
              <w:top w:val="single" w:sz="4" w:space="0" w:color="000000"/>
              <w:left w:val="single" w:sz="4" w:space="0" w:color="000000"/>
              <w:bottom w:val="single" w:sz="4" w:space="0" w:color="000000"/>
            </w:tcBorders>
            <w:vAlign w:val="center"/>
          </w:tcPr>
          <w:p w14:paraId="0BBC9379" w14:textId="77777777" w:rsidR="009F150C" w:rsidRPr="00DE7233" w:rsidRDefault="009F150C" w:rsidP="009F150C">
            <w:pPr>
              <w:numPr>
                <w:ilvl w:val="0"/>
                <w:numId w:val="20"/>
              </w:numPr>
              <w:tabs>
                <w:tab w:val="left" w:pos="90"/>
                <w:tab w:val="left" w:pos="128"/>
                <w:tab w:val="left" w:pos="270"/>
              </w:tabs>
              <w:suppressAutoHyphens/>
              <w:spacing w:after="0"/>
              <w:jc w:val="center"/>
              <w:rPr>
                <w:rFonts w:ascii="Times New Roman" w:hAnsi="Times New Roman"/>
                <w:sz w:val="20"/>
                <w:szCs w:val="20"/>
              </w:rPr>
            </w:pPr>
            <w:r w:rsidRPr="00DE7233">
              <w:rPr>
                <w:rFonts w:ascii="Times New Roman" w:hAnsi="Times New Roman"/>
                <w:sz w:val="20"/>
                <w:szCs w:val="20"/>
              </w:rPr>
              <w:t>8.</w:t>
            </w:r>
          </w:p>
        </w:tc>
        <w:tc>
          <w:tcPr>
            <w:tcW w:w="2234" w:type="dxa"/>
            <w:tcBorders>
              <w:top w:val="single" w:sz="4" w:space="0" w:color="000000"/>
              <w:left w:val="single" w:sz="4" w:space="0" w:color="000000"/>
              <w:bottom w:val="single" w:sz="4" w:space="0" w:color="000000"/>
            </w:tcBorders>
            <w:vAlign w:val="center"/>
          </w:tcPr>
          <w:p w14:paraId="5C724679" w14:textId="77777777" w:rsidR="009F150C" w:rsidRPr="00552062" w:rsidRDefault="009F150C" w:rsidP="00F1495A">
            <w:pPr>
              <w:spacing w:after="0"/>
              <w:rPr>
                <w:rFonts w:ascii="Times New Roman" w:hAnsi="Times New Roman"/>
                <w:color w:val="000000"/>
                <w:sz w:val="24"/>
                <w:szCs w:val="24"/>
              </w:rPr>
            </w:pPr>
            <w:r w:rsidRPr="009B671B">
              <w:rPr>
                <w:rFonts w:ascii="Times New Roman" w:hAnsi="Times New Roman"/>
                <w:b/>
                <w:bCs/>
                <w:color w:val="000000"/>
                <w:sz w:val="24"/>
                <w:szCs w:val="24"/>
              </w:rPr>
              <w:t>C.Rec.</w:t>
            </w:r>
            <w:r>
              <w:rPr>
                <w:rFonts w:ascii="Times New Roman" w:hAnsi="Times New Roman"/>
                <w:color w:val="000000"/>
                <w:sz w:val="24"/>
                <w:szCs w:val="24"/>
              </w:rPr>
              <w:t>/</w:t>
            </w:r>
            <w:r w:rsidRPr="00552062">
              <w:rPr>
                <w:rFonts w:ascii="Times New Roman" w:hAnsi="Times New Roman"/>
                <w:color w:val="000000"/>
                <w:sz w:val="24"/>
                <w:szCs w:val="24"/>
              </w:rPr>
              <w:t xml:space="preserve"> </w:t>
            </w:r>
            <w:r>
              <w:rPr>
                <w:rFonts w:ascii="Times New Roman" w:hAnsi="Times New Roman"/>
                <w:color w:val="000000"/>
                <w:sz w:val="24"/>
                <w:szCs w:val="24"/>
              </w:rPr>
              <w:t xml:space="preserve">CSCDiz. </w:t>
            </w:r>
            <w:r w:rsidRPr="00552062">
              <w:rPr>
                <w:rFonts w:ascii="Times New Roman" w:hAnsi="Times New Roman"/>
                <w:color w:val="000000"/>
                <w:sz w:val="24"/>
                <w:szCs w:val="24"/>
              </w:rPr>
              <w:t>Costești</w:t>
            </w:r>
          </w:p>
        </w:tc>
        <w:tc>
          <w:tcPr>
            <w:tcW w:w="1440" w:type="dxa"/>
            <w:tcBorders>
              <w:top w:val="single" w:sz="4" w:space="0" w:color="000000"/>
              <w:left w:val="single" w:sz="4" w:space="0" w:color="000000"/>
              <w:bottom w:val="single" w:sz="4" w:space="0" w:color="000000"/>
            </w:tcBorders>
            <w:vAlign w:val="center"/>
          </w:tcPr>
          <w:p w14:paraId="27066EAB" w14:textId="77777777" w:rsidR="009F150C" w:rsidRPr="00552062" w:rsidRDefault="009F150C" w:rsidP="00F1495A">
            <w:pPr>
              <w:spacing w:after="0"/>
              <w:rPr>
                <w:rFonts w:ascii="Times New Roman" w:hAnsi="Times New Roman"/>
                <w:color w:val="000000"/>
                <w:sz w:val="24"/>
                <w:szCs w:val="24"/>
              </w:rPr>
            </w:pPr>
            <w:r w:rsidRPr="00552062">
              <w:rPr>
                <w:rFonts w:ascii="Times New Roman" w:hAnsi="Times New Roman"/>
                <w:color w:val="000000"/>
                <w:sz w:val="24"/>
                <w:szCs w:val="24"/>
              </w:rPr>
              <w:t>Nicoleta Nicolescu</w:t>
            </w:r>
          </w:p>
        </w:tc>
        <w:tc>
          <w:tcPr>
            <w:tcW w:w="1005" w:type="dxa"/>
            <w:tcBorders>
              <w:top w:val="single" w:sz="4" w:space="0" w:color="000000"/>
              <w:left w:val="single" w:sz="4" w:space="0" w:color="000000"/>
              <w:bottom w:val="single" w:sz="4" w:space="0" w:color="000000"/>
            </w:tcBorders>
            <w:vAlign w:val="center"/>
          </w:tcPr>
          <w:p w14:paraId="3CD06060" w14:textId="77777777" w:rsidR="009F150C" w:rsidRPr="00552062" w:rsidRDefault="009F150C" w:rsidP="00F1495A">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14:paraId="210E1CF1" w14:textId="77777777" w:rsidR="009F150C" w:rsidRPr="00552062" w:rsidRDefault="009F150C" w:rsidP="00F1495A">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14:paraId="357909C4" w14:textId="77777777" w:rsidR="009F150C" w:rsidRPr="00552062" w:rsidRDefault="009F150C" w:rsidP="00F1495A">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14:paraId="7F78713A" w14:textId="77777777" w:rsidR="009F150C" w:rsidRPr="00552062" w:rsidRDefault="009F150C" w:rsidP="00F1495A">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14:paraId="4A9CB3C8" w14:textId="77777777" w:rsidR="009F150C" w:rsidRPr="00552062" w:rsidRDefault="009F150C" w:rsidP="00F1495A">
            <w:pPr>
              <w:snapToGrid w:val="0"/>
              <w:spacing w:after="0"/>
              <w:rPr>
                <w:rFonts w:ascii="Times New Roman" w:hAnsi="Times New Roman"/>
                <w:sz w:val="24"/>
                <w:szCs w:val="24"/>
              </w:rPr>
            </w:pPr>
          </w:p>
        </w:tc>
      </w:tr>
      <w:tr w:rsidR="009F150C" w:rsidRPr="00552062" w14:paraId="1600584A" w14:textId="77777777" w:rsidTr="00F8712D">
        <w:trPr>
          <w:trHeight w:val="292"/>
        </w:trPr>
        <w:tc>
          <w:tcPr>
            <w:tcW w:w="826" w:type="dxa"/>
            <w:tcBorders>
              <w:top w:val="single" w:sz="4" w:space="0" w:color="000000"/>
              <w:left w:val="single" w:sz="4" w:space="0" w:color="000000"/>
              <w:bottom w:val="single" w:sz="4" w:space="0" w:color="000000"/>
            </w:tcBorders>
            <w:vAlign w:val="center"/>
          </w:tcPr>
          <w:p w14:paraId="291A9704" w14:textId="77777777" w:rsidR="009F150C" w:rsidRPr="00DE7233" w:rsidRDefault="009F150C" w:rsidP="009F150C">
            <w:pPr>
              <w:numPr>
                <w:ilvl w:val="0"/>
                <w:numId w:val="20"/>
              </w:numPr>
              <w:tabs>
                <w:tab w:val="left" w:pos="90"/>
                <w:tab w:val="left" w:pos="128"/>
                <w:tab w:val="left" w:pos="270"/>
              </w:tabs>
              <w:suppressAutoHyphens/>
              <w:spacing w:after="0"/>
              <w:jc w:val="center"/>
              <w:rPr>
                <w:rFonts w:ascii="Times New Roman" w:hAnsi="Times New Roman"/>
                <w:sz w:val="20"/>
                <w:szCs w:val="20"/>
              </w:rPr>
            </w:pPr>
            <w:r w:rsidRPr="00DE7233">
              <w:rPr>
                <w:rFonts w:ascii="Times New Roman" w:hAnsi="Times New Roman"/>
                <w:sz w:val="20"/>
                <w:szCs w:val="20"/>
              </w:rPr>
              <w:t>9.</w:t>
            </w:r>
          </w:p>
        </w:tc>
        <w:tc>
          <w:tcPr>
            <w:tcW w:w="2234" w:type="dxa"/>
            <w:tcBorders>
              <w:top w:val="single" w:sz="4" w:space="0" w:color="000000"/>
              <w:left w:val="single" w:sz="4" w:space="0" w:color="000000"/>
              <w:bottom w:val="single" w:sz="4" w:space="0" w:color="000000"/>
            </w:tcBorders>
            <w:vAlign w:val="center"/>
          </w:tcPr>
          <w:p w14:paraId="7C20309E" w14:textId="77777777" w:rsidR="009F150C" w:rsidRPr="00552062" w:rsidRDefault="009F150C" w:rsidP="00F1495A">
            <w:pPr>
              <w:spacing w:after="0"/>
              <w:rPr>
                <w:rFonts w:ascii="Times New Roman" w:hAnsi="Times New Roman"/>
                <w:color w:val="000000"/>
                <w:sz w:val="24"/>
                <w:szCs w:val="24"/>
              </w:rPr>
            </w:pPr>
            <w:r w:rsidRPr="009B671B">
              <w:rPr>
                <w:rFonts w:ascii="Times New Roman" w:hAnsi="Times New Roman"/>
                <w:b/>
                <w:bCs/>
                <w:color w:val="000000"/>
                <w:sz w:val="24"/>
                <w:szCs w:val="24"/>
              </w:rPr>
              <w:t>CZ</w:t>
            </w:r>
            <w:r>
              <w:rPr>
                <w:rFonts w:ascii="Times New Roman" w:hAnsi="Times New Roman"/>
                <w:color w:val="000000"/>
                <w:sz w:val="24"/>
                <w:szCs w:val="24"/>
              </w:rPr>
              <w:t xml:space="preserve"> „Bambi” </w:t>
            </w:r>
            <w:r w:rsidRPr="00552062">
              <w:rPr>
                <w:rFonts w:ascii="Times New Roman" w:hAnsi="Times New Roman"/>
                <w:color w:val="000000"/>
                <w:sz w:val="24"/>
                <w:szCs w:val="24"/>
                <w:lang w:val="pt-BR"/>
              </w:rPr>
              <w:t>Câmpulung</w:t>
            </w:r>
          </w:p>
        </w:tc>
        <w:tc>
          <w:tcPr>
            <w:tcW w:w="1440" w:type="dxa"/>
            <w:tcBorders>
              <w:top w:val="single" w:sz="4" w:space="0" w:color="000000"/>
              <w:left w:val="single" w:sz="4" w:space="0" w:color="000000"/>
              <w:bottom w:val="single" w:sz="4" w:space="0" w:color="000000"/>
            </w:tcBorders>
            <w:vAlign w:val="center"/>
          </w:tcPr>
          <w:p w14:paraId="79F61821" w14:textId="77777777" w:rsidR="009F150C" w:rsidRPr="00552062" w:rsidRDefault="009F150C" w:rsidP="00F1495A">
            <w:pPr>
              <w:spacing w:after="0"/>
              <w:rPr>
                <w:rFonts w:ascii="Times New Roman" w:hAnsi="Times New Roman"/>
                <w:color w:val="000000"/>
                <w:sz w:val="24"/>
                <w:szCs w:val="24"/>
              </w:rPr>
            </w:pPr>
            <w:r>
              <w:rPr>
                <w:rFonts w:ascii="Times New Roman" w:hAnsi="Times New Roman"/>
                <w:color w:val="000000"/>
                <w:sz w:val="24"/>
                <w:szCs w:val="24"/>
              </w:rPr>
              <w:t>Elodia Popescu</w:t>
            </w:r>
          </w:p>
        </w:tc>
        <w:tc>
          <w:tcPr>
            <w:tcW w:w="1005" w:type="dxa"/>
            <w:tcBorders>
              <w:top w:val="single" w:sz="4" w:space="0" w:color="000000"/>
              <w:left w:val="single" w:sz="4" w:space="0" w:color="000000"/>
              <w:bottom w:val="single" w:sz="4" w:space="0" w:color="000000"/>
            </w:tcBorders>
            <w:vAlign w:val="center"/>
          </w:tcPr>
          <w:p w14:paraId="71089835" w14:textId="77777777" w:rsidR="009F150C" w:rsidRPr="00552062" w:rsidRDefault="009F150C" w:rsidP="00F1495A">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14:paraId="71C40A95" w14:textId="77777777" w:rsidR="009F150C" w:rsidRPr="00552062" w:rsidRDefault="009F150C" w:rsidP="00F1495A">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14:paraId="08D6F489" w14:textId="77777777" w:rsidR="009F150C" w:rsidRPr="00552062" w:rsidRDefault="009F150C" w:rsidP="00F1495A">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14:paraId="396FEFBB" w14:textId="77777777" w:rsidR="009F150C" w:rsidRPr="00552062" w:rsidRDefault="009F150C" w:rsidP="00F1495A">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14:paraId="164CA91C" w14:textId="77777777" w:rsidR="009F150C" w:rsidRPr="00552062" w:rsidRDefault="009F150C" w:rsidP="00F1495A">
            <w:pPr>
              <w:snapToGrid w:val="0"/>
              <w:spacing w:after="0"/>
              <w:rPr>
                <w:rFonts w:ascii="Times New Roman" w:hAnsi="Times New Roman"/>
                <w:sz w:val="24"/>
                <w:szCs w:val="24"/>
              </w:rPr>
            </w:pPr>
          </w:p>
        </w:tc>
      </w:tr>
      <w:tr w:rsidR="009F150C" w:rsidRPr="00552062" w14:paraId="3E7AB641" w14:textId="77777777" w:rsidTr="00F8712D">
        <w:trPr>
          <w:trHeight w:val="292"/>
        </w:trPr>
        <w:tc>
          <w:tcPr>
            <w:tcW w:w="826" w:type="dxa"/>
            <w:tcBorders>
              <w:top w:val="single" w:sz="4" w:space="0" w:color="000000"/>
              <w:left w:val="single" w:sz="4" w:space="0" w:color="000000"/>
              <w:bottom w:val="single" w:sz="4" w:space="0" w:color="000000"/>
            </w:tcBorders>
            <w:vAlign w:val="center"/>
          </w:tcPr>
          <w:p w14:paraId="2647BC71" w14:textId="77777777" w:rsidR="009F150C" w:rsidRPr="00DE7233" w:rsidRDefault="009F150C" w:rsidP="009F150C">
            <w:pPr>
              <w:numPr>
                <w:ilvl w:val="0"/>
                <w:numId w:val="20"/>
              </w:numPr>
              <w:tabs>
                <w:tab w:val="left" w:pos="90"/>
                <w:tab w:val="left" w:pos="128"/>
                <w:tab w:val="left" w:pos="270"/>
              </w:tabs>
              <w:suppressAutoHyphens/>
              <w:spacing w:after="0"/>
              <w:jc w:val="center"/>
              <w:rPr>
                <w:rFonts w:ascii="Times New Roman" w:hAnsi="Times New Roman"/>
                <w:sz w:val="20"/>
                <w:szCs w:val="20"/>
              </w:rPr>
            </w:pPr>
            <w:r w:rsidRPr="00DE7233">
              <w:rPr>
                <w:rFonts w:ascii="Times New Roman" w:hAnsi="Times New Roman"/>
                <w:sz w:val="20"/>
                <w:szCs w:val="20"/>
              </w:rPr>
              <w:t>10</w:t>
            </w:r>
          </w:p>
        </w:tc>
        <w:tc>
          <w:tcPr>
            <w:tcW w:w="2234" w:type="dxa"/>
            <w:tcBorders>
              <w:top w:val="single" w:sz="4" w:space="0" w:color="000000"/>
              <w:left w:val="single" w:sz="4" w:space="0" w:color="000000"/>
              <w:bottom w:val="single" w:sz="4" w:space="0" w:color="000000"/>
            </w:tcBorders>
            <w:vAlign w:val="center"/>
          </w:tcPr>
          <w:p w14:paraId="2914FF50" w14:textId="77777777" w:rsidR="009F150C" w:rsidRPr="0071034C" w:rsidRDefault="009F150C" w:rsidP="00F1495A">
            <w:pPr>
              <w:spacing w:after="0"/>
              <w:rPr>
                <w:rFonts w:ascii="Times New Roman" w:hAnsi="Times New Roman"/>
                <w:color w:val="000000"/>
                <w:sz w:val="20"/>
                <w:szCs w:val="20"/>
              </w:rPr>
            </w:pPr>
            <w:r w:rsidRPr="0071034C">
              <w:rPr>
                <w:rFonts w:ascii="Times New Roman" w:hAnsi="Times New Roman"/>
                <w:b/>
                <w:bCs/>
                <w:color w:val="000000"/>
                <w:sz w:val="20"/>
                <w:szCs w:val="20"/>
              </w:rPr>
              <w:t>CZ</w:t>
            </w:r>
            <w:r w:rsidRPr="0071034C">
              <w:rPr>
                <w:rFonts w:ascii="Times New Roman" w:hAnsi="Times New Roman"/>
                <w:color w:val="000000"/>
                <w:sz w:val="20"/>
                <w:szCs w:val="20"/>
              </w:rPr>
              <w:t xml:space="preserve"> Copii/Tineri cu Diz. „Șanse Egale” Domnești </w:t>
            </w:r>
          </w:p>
        </w:tc>
        <w:tc>
          <w:tcPr>
            <w:tcW w:w="1440" w:type="dxa"/>
            <w:tcBorders>
              <w:top w:val="single" w:sz="4" w:space="0" w:color="000000"/>
              <w:left w:val="single" w:sz="4" w:space="0" w:color="000000"/>
              <w:bottom w:val="single" w:sz="4" w:space="0" w:color="000000"/>
            </w:tcBorders>
            <w:vAlign w:val="center"/>
          </w:tcPr>
          <w:p w14:paraId="259365BF" w14:textId="77777777" w:rsidR="009F150C" w:rsidRPr="00552062" w:rsidRDefault="009F150C" w:rsidP="00F1495A">
            <w:pPr>
              <w:spacing w:after="0"/>
              <w:rPr>
                <w:rFonts w:ascii="Times New Roman" w:hAnsi="Times New Roman"/>
                <w:color w:val="000000"/>
                <w:sz w:val="24"/>
                <w:szCs w:val="24"/>
              </w:rPr>
            </w:pPr>
            <w:r>
              <w:rPr>
                <w:rFonts w:ascii="Times New Roman" w:hAnsi="Times New Roman"/>
                <w:color w:val="000000"/>
                <w:sz w:val="24"/>
                <w:szCs w:val="24"/>
              </w:rPr>
              <w:t>Augustin Tudoreci</w:t>
            </w:r>
          </w:p>
        </w:tc>
        <w:tc>
          <w:tcPr>
            <w:tcW w:w="1005" w:type="dxa"/>
            <w:tcBorders>
              <w:top w:val="single" w:sz="4" w:space="0" w:color="000000"/>
              <w:left w:val="single" w:sz="4" w:space="0" w:color="000000"/>
              <w:bottom w:val="single" w:sz="4" w:space="0" w:color="000000"/>
            </w:tcBorders>
            <w:vAlign w:val="center"/>
          </w:tcPr>
          <w:p w14:paraId="22B32761" w14:textId="77777777" w:rsidR="009F150C" w:rsidRPr="00552062" w:rsidRDefault="009F150C" w:rsidP="00F1495A">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14:paraId="4DFA89A8" w14:textId="77777777" w:rsidR="009F150C" w:rsidRPr="00552062" w:rsidRDefault="009F150C" w:rsidP="00F1495A">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14:paraId="1F7FCE92" w14:textId="77777777" w:rsidR="009F150C" w:rsidRPr="00552062" w:rsidRDefault="009F150C" w:rsidP="00F1495A">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14:paraId="05247708" w14:textId="77777777" w:rsidR="009F150C" w:rsidRPr="00552062" w:rsidRDefault="009F150C" w:rsidP="00F1495A">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14:paraId="62F72607" w14:textId="77777777" w:rsidR="009F150C" w:rsidRPr="00552062" w:rsidRDefault="009F150C" w:rsidP="00F1495A">
            <w:pPr>
              <w:snapToGrid w:val="0"/>
              <w:spacing w:after="0"/>
              <w:rPr>
                <w:rFonts w:ascii="Times New Roman" w:hAnsi="Times New Roman"/>
                <w:sz w:val="24"/>
                <w:szCs w:val="24"/>
              </w:rPr>
            </w:pPr>
          </w:p>
        </w:tc>
      </w:tr>
      <w:tr w:rsidR="009F150C" w:rsidRPr="00552062" w14:paraId="5BD3BEA9" w14:textId="77777777" w:rsidTr="00F8712D">
        <w:trPr>
          <w:trHeight w:val="292"/>
        </w:trPr>
        <w:tc>
          <w:tcPr>
            <w:tcW w:w="826" w:type="dxa"/>
            <w:tcBorders>
              <w:left w:val="single" w:sz="4" w:space="0" w:color="000000"/>
              <w:bottom w:val="single" w:sz="4" w:space="0" w:color="000000"/>
            </w:tcBorders>
            <w:vAlign w:val="center"/>
          </w:tcPr>
          <w:p w14:paraId="04AEC20B" w14:textId="77777777" w:rsidR="009F150C" w:rsidRPr="00DE7233" w:rsidRDefault="009F150C" w:rsidP="009F150C">
            <w:pPr>
              <w:numPr>
                <w:ilvl w:val="0"/>
                <w:numId w:val="20"/>
              </w:numPr>
              <w:tabs>
                <w:tab w:val="left" w:pos="90"/>
                <w:tab w:val="left" w:pos="128"/>
                <w:tab w:val="left" w:pos="270"/>
              </w:tabs>
              <w:suppressAutoHyphens/>
              <w:spacing w:after="0"/>
              <w:jc w:val="center"/>
              <w:rPr>
                <w:rFonts w:ascii="Times New Roman" w:hAnsi="Times New Roman"/>
                <w:sz w:val="20"/>
                <w:szCs w:val="20"/>
              </w:rPr>
            </w:pPr>
            <w:r w:rsidRPr="00DE7233">
              <w:rPr>
                <w:rFonts w:ascii="Times New Roman" w:hAnsi="Times New Roman"/>
                <w:sz w:val="20"/>
                <w:szCs w:val="20"/>
              </w:rPr>
              <w:t>11</w:t>
            </w:r>
          </w:p>
        </w:tc>
        <w:tc>
          <w:tcPr>
            <w:tcW w:w="2234" w:type="dxa"/>
            <w:tcBorders>
              <w:left w:val="single" w:sz="4" w:space="0" w:color="000000"/>
              <w:bottom w:val="single" w:sz="4" w:space="0" w:color="000000"/>
            </w:tcBorders>
            <w:vAlign w:val="center"/>
          </w:tcPr>
          <w:p w14:paraId="3F56DF16" w14:textId="77777777" w:rsidR="009F150C" w:rsidRPr="008408BE" w:rsidRDefault="009F150C" w:rsidP="00F1495A">
            <w:pPr>
              <w:spacing w:after="0"/>
              <w:rPr>
                <w:rFonts w:ascii="Times New Roman" w:hAnsi="Times New Roman"/>
                <w:color w:val="000000"/>
                <w:sz w:val="20"/>
                <w:szCs w:val="20"/>
              </w:rPr>
            </w:pPr>
            <w:r w:rsidRPr="008408BE">
              <w:rPr>
                <w:rFonts w:ascii="Times New Roman" w:hAnsi="Times New Roman"/>
                <w:color w:val="000000"/>
                <w:sz w:val="20"/>
                <w:szCs w:val="20"/>
              </w:rPr>
              <w:t>Serviciul Management de Caz pentru Copil</w:t>
            </w:r>
          </w:p>
        </w:tc>
        <w:tc>
          <w:tcPr>
            <w:tcW w:w="1440" w:type="dxa"/>
            <w:tcBorders>
              <w:left w:val="single" w:sz="4" w:space="0" w:color="000000"/>
              <w:bottom w:val="single" w:sz="4" w:space="0" w:color="000000"/>
            </w:tcBorders>
            <w:vAlign w:val="center"/>
          </w:tcPr>
          <w:p w14:paraId="02B92696" w14:textId="77777777" w:rsidR="009F150C" w:rsidRPr="00B43A5F" w:rsidRDefault="009F150C" w:rsidP="00F1495A">
            <w:pPr>
              <w:spacing w:after="0"/>
              <w:rPr>
                <w:rFonts w:ascii="Times New Roman" w:hAnsi="Times New Roman"/>
                <w:color w:val="000000"/>
              </w:rPr>
            </w:pPr>
            <w:r w:rsidRPr="00B43A5F">
              <w:rPr>
                <w:rFonts w:ascii="Times New Roman" w:hAnsi="Times New Roman"/>
                <w:color w:val="000000"/>
              </w:rPr>
              <w:t xml:space="preserve">Mariana Marinescu </w:t>
            </w:r>
          </w:p>
        </w:tc>
        <w:tc>
          <w:tcPr>
            <w:tcW w:w="1005" w:type="dxa"/>
            <w:tcBorders>
              <w:left w:val="single" w:sz="4" w:space="0" w:color="000000"/>
              <w:bottom w:val="single" w:sz="4" w:space="0" w:color="000000"/>
            </w:tcBorders>
            <w:vAlign w:val="center"/>
          </w:tcPr>
          <w:p w14:paraId="140A08EF" w14:textId="77777777" w:rsidR="009F150C" w:rsidRPr="00552062" w:rsidRDefault="009F150C" w:rsidP="00F1495A">
            <w:pPr>
              <w:snapToGrid w:val="0"/>
              <w:spacing w:after="0"/>
              <w:rPr>
                <w:rFonts w:ascii="Times New Roman" w:hAnsi="Times New Roman"/>
                <w:sz w:val="24"/>
                <w:szCs w:val="24"/>
              </w:rPr>
            </w:pPr>
          </w:p>
        </w:tc>
        <w:tc>
          <w:tcPr>
            <w:tcW w:w="1167" w:type="dxa"/>
            <w:tcBorders>
              <w:left w:val="single" w:sz="4" w:space="0" w:color="000000"/>
              <w:bottom w:val="single" w:sz="4" w:space="0" w:color="000000"/>
            </w:tcBorders>
            <w:vAlign w:val="center"/>
          </w:tcPr>
          <w:p w14:paraId="60057465" w14:textId="77777777" w:rsidR="009F150C" w:rsidRPr="00552062" w:rsidRDefault="009F150C" w:rsidP="00F1495A">
            <w:pPr>
              <w:snapToGrid w:val="0"/>
              <w:spacing w:after="0"/>
              <w:rPr>
                <w:rFonts w:ascii="Times New Roman" w:hAnsi="Times New Roman"/>
                <w:sz w:val="24"/>
                <w:szCs w:val="24"/>
              </w:rPr>
            </w:pPr>
          </w:p>
        </w:tc>
        <w:tc>
          <w:tcPr>
            <w:tcW w:w="1143" w:type="dxa"/>
            <w:tcBorders>
              <w:left w:val="single" w:sz="4" w:space="0" w:color="000000"/>
              <w:bottom w:val="single" w:sz="4" w:space="0" w:color="000000"/>
            </w:tcBorders>
            <w:vAlign w:val="center"/>
          </w:tcPr>
          <w:p w14:paraId="4C4F20AE" w14:textId="77777777" w:rsidR="009F150C" w:rsidRPr="00552062" w:rsidRDefault="009F150C" w:rsidP="00F1495A">
            <w:pPr>
              <w:snapToGrid w:val="0"/>
              <w:spacing w:after="0"/>
              <w:rPr>
                <w:rFonts w:ascii="Times New Roman" w:hAnsi="Times New Roman"/>
                <w:sz w:val="24"/>
                <w:szCs w:val="24"/>
              </w:rPr>
            </w:pPr>
          </w:p>
        </w:tc>
        <w:tc>
          <w:tcPr>
            <w:tcW w:w="1215" w:type="dxa"/>
            <w:tcBorders>
              <w:left w:val="single" w:sz="4" w:space="0" w:color="000000"/>
              <w:bottom w:val="single" w:sz="4" w:space="0" w:color="000000"/>
            </w:tcBorders>
            <w:vAlign w:val="center"/>
          </w:tcPr>
          <w:p w14:paraId="12A592D3" w14:textId="77777777" w:rsidR="009F150C" w:rsidRPr="00552062" w:rsidRDefault="009F150C" w:rsidP="00F1495A">
            <w:pPr>
              <w:snapToGrid w:val="0"/>
              <w:spacing w:after="0"/>
              <w:rPr>
                <w:rFonts w:ascii="Times New Roman" w:hAnsi="Times New Roman"/>
                <w:sz w:val="24"/>
                <w:szCs w:val="24"/>
              </w:rPr>
            </w:pPr>
          </w:p>
        </w:tc>
        <w:tc>
          <w:tcPr>
            <w:tcW w:w="985" w:type="dxa"/>
            <w:tcBorders>
              <w:left w:val="single" w:sz="4" w:space="0" w:color="000000"/>
              <w:bottom w:val="single" w:sz="4" w:space="0" w:color="000000"/>
              <w:right w:val="single" w:sz="4" w:space="0" w:color="000000"/>
            </w:tcBorders>
            <w:vAlign w:val="center"/>
          </w:tcPr>
          <w:p w14:paraId="74FE536F" w14:textId="77777777" w:rsidR="009F150C" w:rsidRPr="00552062" w:rsidRDefault="009F150C" w:rsidP="00F1495A">
            <w:pPr>
              <w:snapToGrid w:val="0"/>
              <w:spacing w:after="0"/>
              <w:rPr>
                <w:rFonts w:ascii="Times New Roman" w:hAnsi="Times New Roman"/>
                <w:sz w:val="24"/>
                <w:szCs w:val="24"/>
              </w:rPr>
            </w:pPr>
          </w:p>
        </w:tc>
      </w:tr>
      <w:tr w:rsidR="0071034C" w:rsidRPr="00552062" w14:paraId="0277DE42" w14:textId="77777777" w:rsidTr="00F8712D">
        <w:trPr>
          <w:trHeight w:val="292"/>
        </w:trPr>
        <w:tc>
          <w:tcPr>
            <w:tcW w:w="826" w:type="dxa"/>
            <w:tcBorders>
              <w:left w:val="single" w:sz="4" w:space="0" w:color="000000"/>
              <w:bottom w:val="single" w:sz="4" w:space="0" w:color="000000"/>
            </w:tcBorders>
            <w:vAlign w:val="center"/>
          </w:tcPr>
          <w:p w14:paraId="6546449D" w14:textId="77777777" w:rsidR="0071034C" w:rsidRPr="00DE7233" w:rsidRDefault="0071034C" w:rsidP="0071034C">
            <w:pPr>
              <w:numPr>
                <w:ilvl w:val="0"/>
                <w:numId w:val="20"/>
              </w:numPr>
              <w:tabs>
                <w:tab w:val="left" w:pos="90"/>
                <w:tab w:val="left" w:pos="128"/>
                <w:tab w:val="left" w:pos="270"/>
              </w:tabs>
              <w:suppressAutoHyphens/>
              <w:spacing w:after="0"/>
              <w:jc w:val="center"/>
              <w:rPr>
                <w:rFonts w:ascii="Times New Roman" w:hAnsi="Times New Roman"/>
                <w:sz w:val="20"/>
                <w:szCs w:val="20"/>
              </w:rPr>
            </w:pPr>
          </w:p>
        </w:tc>
        <w:tc>
          <w:tcPr>
            <w:tcW w:w="2234" w:type="dxa"/>
            <w:tcBorders>
              <w:left w:val="single" w:sz="4" w:space="0" w:color="000000"/>
              <w:bottom w:val="single" w:sz="4" w:space="0" w:color="000000"/>
            </w:tcBorders>
            <w:vAlign w:val="center"/>
          </w:tcPr>
          <w:p w14:paraId="53C33877" w14:textId="77777777" w:rsidR="0071034C" w:rsidRPr="0071034C" w:rsidRDefault="0071034C" w:rsidP="0071034C">
            <w:pPr>
              <w:spacing w:after="0"/>
              <w:rPr>
                <w:rFonts w:ascii="Times New Roman" w:hAnsi="Times New Roman"/>
                <w:color w:val="000000"/>
                <w:sz w:val="20"/>
                <w:szCs w:val="20"/>
                <w:lang w:val="ro-RO"/>
              </w:rPr>
            </w:pPr>
            <w:r w:rsidRPr="0071034C">
              <w:rPr>
                <w:rFonts w:ascii="Times New Roman" w:hAnsi="Times New Roman"/>
                <w:color w:val="000000"/>
                <w:sz w:val="20"/>
                <w:szCs w:val="20"/>
                <w:lang w:val="ro-RO"/>
              </w:rPr>
              <w:t>Biroul Juridic Contencios</w:t>
            </w:r>
          </w:p>
        </w:tc>
        <w:tc>
          <w:tcPr>
            <w:tcW w:w="1440" w:type="dxa"/>
            <w:tcBorders>
              <w:left w:val="single" w:sz="4" w:space="0" w:color="000000"/>
              <w:bottom w:val="single" w:sz="4" w:space="0" w:color="000000"/>
            </w:tcBorders>
            <w:vAlign w:val="center"/>
          </w:tcPr>
          <w:p w14:paraId="035A099F" w14:textId="77777777" w:rsidR="0071034C" w:rsidRPr="0071034C" w:rsidRDefault="0071034C" w:rsidP="0071034C">
            <w:pPr>
              <w:spacing w:after="0"/>
              <w:rPr>
                <w:rFonts w:ascii="Times New Roman" w:hAnsi="Times New Roman"/>
                <w:color w:val="000000"/>
                <w:sz w:val="20"/>
                <w:szCs w:val="20"/>
              </w:rPr>
            </w:pPr>
            <w:r w:rsidRPr="0071034C">
              <w:rPr>
                <w:rFonts w:ascii="Times New Roman" w:hAnsi="Times New Roman"/>
                <w:color w:val="000000"/>
                <w:sz w:val="20"/>
                <w:szCs w:val="20"/>
                <w:lang w:val="ro-RO"/>
              </w:rPr>
              <w:t>Laura Angelescu</w:t>
            </w:r>
          </w:p>
        </w:tc>
        <w:tc>
          <w:tcPr>
            <w:tcW w:w="1005" w:type="dxa"/>
            <w:tcBorders>
              <w:left w:val="single" w:sz="4" w:space="0" w:color="000000"/>
              <w:bottom w:val="single" w:sz="4" w:space="0" w:color="000000"/>
            </w:tcBorders>
            <w:vAlign w:val="center"/>
          </w:tcPr>
          <w:p w14:paraId="302FCAD1" w14:textId="77777777" w:rsidR="0071034C" w:rsidRPr="00552062" w:rsidRDefault="0071034C" w:rsidP="0071034C">
            <w:pPr>
              <w:snapToGrid w:val="0"/>
              <w:spacing w:after="0"/>
              <w:rPr>
                <w:rFonts w:ascii="Times New Roman" w:hAnsi="Times New Roman"/>
                <w:sz w:val="24"/>
                <w:szCs w:val="24"/>
              </w:rPr>
            </w:pPr>
          </w:p>
        </w:tc>
        <w:tc>
          <w:tcPr>
            <w:tcW w:w="1167" w:type="dxa"/>
            <w:tcBorders>
              <w:left w:val="single" w:sz="4" w:space="0" w:color="000000"/>
              <w:bottom w:val="single" w:sz="4" w:space="0" w:color="000000"/>
            </w:tcBorders>
            <w:vAlign w:val="center"/>
          </w:tcPr>
          <w:p w14:paraId="3484744A" w14:textId="77777777" w:rsidR="0071034C" w:rsidRPr="00552062" w:rsidRDefault="0071034C" w:rsidP="0071034C">
            <w:pPr>
              <w:snapToGrid w:val="0"/>
              <w:spacing w:after="0"/>
              <w:rPr>
                <w:rFonts w:ascii="Times New Roman" w:hAnsi="Times New Roman"/>
                <w:sz w:val="24"/>
                <w:szCs w:val="24"/>
              </w:rPr>
            </w:pPr>
          </w:p>
        </w:tc>
        <w:tc>
          <w:tcPr>
            <w:tcW w:w="1143" w:type="dxa"/>
            <w:tcBorders>
              <w:left w:val="single" w:sz="4" w:space="0" w:color="000000"/>
              <w:bottom w:val="single" w:sz="4" w:space="0" w:color="000000"/>
            </w:tcBorders>
            <w:vAlign w:val="center"/>
          </w:tcPr>
          <w:p w14:paraId="586E15D8" w14:textId="77777777" w:rsidR="0071034C" w:rsidRPr="00552062" w:rsidRDefault="0071034C" w:rsidP="0071034C">
            <w:pPr>
              <w:snapToGrid w:val="0"/>
              <w:spacing w:after="0"/>
              <w:rPr>
                <w:rFonts w:ascii="Times New Roman" w:hAnsi="Times New Roman"/>
                <w:sz w:val="24"/>
                <w:szCs w:val="24"/>
              </w:rPr>
            </w:pPr>
          </w:p>
        </w:tc>
        <w:tc>
          <w:tcPr>
            <w:tcW w:w="1215" w:type="dxa"/>
            <w:tcBorders>
              <w:left w:val="single" w:sz="4" w:space="0" w:color="000000"/>
              <w:bottom w:val="single" w:sz="4" w:space="0" w:color="000000"/>
            </w:tcBorders>
            <w:vAlign w:val="center"/>
          </w:tcPr>
          <w:p w14:paraId="1248ECF1" w14:textId="77777777" w:rsidR="0071034C" w:rsidRPr="00552062" w:rsidRDefault="0071034C" w:rsidP="0071034C">
            <w:pPr>
              <w:snapToGrid w:val="0"/>
              <w:spacing w:after="0"/>
              <w:rPr>
                <w:rFonts w:ascii="Times New Roman" w:hAnsi="Times New Roman"/>
                <w:sz w:val="24"/>
                <w:szCs w:val="24"/>
              </w:rPr>
            </w:pPr>
          </w:p>
        </w:tc>
        <w:tc>
          <w:tcPr>
            <w:tcW w:w="985" w:type="dxa"/>
            <w:tcBorders>
              <w:left w:val="single" w:sz="4" w:space="0" w:color="000000"/>
              <w:bottom w:val="single" w:sz="4" w:space="0" w:color="000000"/>
              <w:right w:val="single" w:sz="4" w:space="0" w:color="000000"/>
            </w:tcBorders>
            <w:vAlign w:val="center"/>
          </w:tcPr>
          <w:p w14:paraId="12B69B7E" w14:textId="77777777" w:rsidR="0071034C" w:rsidRPr="00552062" w:rsidRDefault="0071034C" w:rsidP="0071034C">
            <w:pPr>
              <w:snapToGrid w:val="0"/>
              <w:spacing w:after="0"/>
              <w:rPr>
                <w:rFonts w:ascii="Times New Roman" w:hAnsi="Times New Roman"/>
                <w:sz w:val="24"/>
                <w:szCs w:val="24"/>
              </w:rPr>
            </w:pPr>
          </w:p>
        </w:tc>
      </w:tr>
      <w:tr w:rsidR="009F150C" w:rsidRPr="00552062" w14:paraId="3DDCEF3A" w14:textId="77777777" w:rsidTr="00F8712D">
        <w:trPr>
          <w:trHeight w:val="498"/>
        </w:trPr>
        <w:tc>
          <w:tcPr>
            <w:tcW w:w="826" w:type="dxa"/>
            <w:tcBorders>
              <w:left w:val="single" w:sz="4" w:space="0" w:color="000000"/>
              <w:bottom w:val="single" w:sz="4" w:space="0" w:color="000000"/>
            </w:tcBorders>
            <w:vAlign w:val="center"/>
          </w:tcPr>
          <w:p w14:paraId="4B964744" w14:textId="77777777" w:rsidR="009F150C" w:rsidRPr="00DE7233" w:rsidRDefault="009F150C" w:rsidP="009F150C">
            <w:pPr>
              <w:numPr>
                <w:ilvl w:val="0"/>
                <w:numId w:val="20"/>
              </w:numPr>
              <w:tabs>
                <w:tab w:val="left" w:pos="90"/>
                <w:tab w:val="left" w:pos="128"/>
                <w:tab w:val="left" w:pos="270"/>
              </w:tabs>
              <w:suppressAutoHyphens/>
              <w:spacing w:after="0"/>
              <w:jc w:val="center"/>
              <w:rPr>
                <w:rFonts w:ascii="Times New Roman" w:hAnsi="Times New Roman"/>
                <w:sz w:val="20"/>
                <w:szCs w:val="20"/>
              </w:rPr>
            </w:pPr>
            <w:r w:rsidRPr="00DE7233">
              <w:rPr>
                <w:rFonts w:ascii="Times New Roman" w:hAnsi="Times New Roman"/>
                <w:sz w:val="20"/>
                <w:szCs w:val="20"/>
              </w:rPr>
              <w:t>12.</w:t>
            </w:r>
          </w:p>
        </w:tc>
        <w:tc>
          <w:tcPr>
            <w:tcW w:w="2234" w:type="dxa"/>
            <w:tcBorders>
              <w:left w:val="single" w:sz="4" w:space="0" w:color="000000"/>
              <w:bottom w:val="single" w:sz="4" w:space="0" w:color="000000"/>
            </w:tcBorders>
            <w:vAlign w:val="center"/>
          </w:tcPr>
          <w:p w14:paraId="5F38EBDF" w14:textId="77777777" w:rsidR="009F150C" w:rsidRPr="008408BE" w:rsidRDefault="009F150C" w:rsidP="00F1495A">
            <w:pPr>
              <w:spacing w:after="0"/>
              <w:rPr>
                <w:rFonts w:ascii="Times New Roman" w:hAnsi="Times New Roman"/>
                <w:color w:val="000000"/>
                <w:sz w:val="20"/>
                <w:szCs w:val="20"/>
              </w:rPr>
            </w:pPr>
            <w:r w:rsidRPr="008408BE">
              <w:rPr>
                <w:rFonts w:ascii="Times New Roman" w:hAnsi="Times New Roman"/>
                <w:color w:val="000000"/>
                <w:sz w:val="20"/>
                <w:szCs w:val="20"/>
              </w:rPr>
              <w:t>Biroul Managementul Calității Serviciilor Sociale și Control  Intern</w:t>
            </w:r>
          </w:p>
        </w:tc>
        <w:tc>
          <w:tcPr>
            <w:tcW w:w="1440" w:type="dxa"/>
            <w:tcBorders>
              <w:left w:val="single" w:sz="4" w:space="0" w:color="000000"/>
              <w:bottom w:val="single" w:sz="4" w:space="0" w:color="000000"/>
            </w:tcBorders>
            <w:vAlign w:val="center"/>
          </w:tcPr>
          <w:p w14:paraId="7A3A91B9" w14:textId="77777777" w:rsidR="009F150C" w:rsidRPr="00552062" w:rsidRDefault="009F150C" w:rsidP="00F1495A">
            <w:pPr>
              <w:spacing w:after="0"/>
              <w:rPr>
                <w:rFonts w:ascii="Times New Roman" w:hAnsi="Times New Roman"/>
                <w:color w:val="000000"/>
                <w:sz w:val="24"/>
                <w:szCs w:val="24"/>
              </w:rPr>
            </w:pPr>
            <w:r w:rsidRPr="00552062">
              <w:rPr>
                <w:rFonts w:ascii="Times New Roman" w:hAnsi="Times New Roman"/>
                <w:color w:val="000000"/>
                <w:sz w:val="24"/>
                <w:szCs w:val="24"/>
              </w:rPr>
              <w:t>Nina Stroe</w:t>
            </w:r>
          </w:p>
        </w:tc>
        <w:tc>
          <w:tcPr>
            <w:tcW w:w="1005" w:type="dxa"/>
            <w:tcBorders>
              <w:left w:val="single" w:sz="4" w:space="0" w:color="000000"/>
              <w:bottom w:val="single" w:sz="4" w:space="0" w:color="000000"/>
            </w:tcBorders>
            <w:vAlign w:val="center"/>
          </w:tcPr>
          <w:p w14:paraId="33F5582D" w14:textId="77777777" w:rsidR="009F150C" w:rsidRPr="00552062" w:rsidRDefault="009F150C" w:rsidP="00F1495A">
            <w:pPr>
              <w:snapToGrid w:val="0"/>
              <w:spacing w:after="0"/>
              <w:rPr>
                <w:rFonts w:ascii="Times New Roman" w:hAnsi="Times New Roman"/>
                <w:sz w:val="24"/>
                <w:szCs w:val="24"/>
              </w:rPr>
            </w:pPr>
          </w:p>
        </w:tc>
        <w:tc>
          <w:tcPr>
            <w:tcW w:w="1167" w:type="dxa"/>
            <w:tcBorders>
              <w:left w:val="single" w:sz="4" w:space="0" w:color="000000"/>
              <w:bottom w:val="single" w:sz="4" w:space="0" w:color="000000"/>
            </w:tcBorders>
            <w:vAlign w:val="center"/>
          </w:tcPr>
          <w:p w14:paraId="66447476" w14:textId="77777777" w:rsidR="009F150C" w:rsidRPr="00552062" w:rsidRDefault="009F150C" w:rsidP="00F1495A">
            <w:pPr>
              <w:snapToGrid w:val="0"/>
              <w:spacing w:after="0"/>
              <w:rPr>
                <w:rFonts w:ascii="Times New Roman" w:hAnsi="Times New Roman"/>
                <w:sz w:val="24"/>
                <w:szCs w:val="24"/>
              </w:rPr>
            </w:pPr>
          </w:p>
        </w:tc>
        <w:tc>
          <w:tcPr>
            <w:tcW w:w="1143" w:type="dxa"/>
            <w:tcBorders>
              <w:left w:val="single" w:sz="4" w:space="0" w:color="000000"/>
              <w:bottom w:val="single" w:sz="4" w:space="0" w:color="000000"/>
            </w:tcBorders>
            <w:vAlign w:val="center"/>
          </w:tcPr>
          <w:p w14:paraId="6B34C2F5" w14:textId="77777777" w:rsidR="009F150C" w:rsidRPr="00552062" w:rsidRDefault="009F150C" w:rsidP="00F1495A">
            <w:pPr>
              <w:snapToGrid w:val="0"/>
              <w:spacing w:after="0"/>
              <w:rPr>
                <w:rFonts w:ascii="Times New Roman" w:hAnsi="Times New Roman"/>
                <w:sz w:val="24"/>
                <w:szCs w:val="24"/>
              </w:rPr>
            </w:pPr>
          </w:p>
        </w:tc>
        <w:tc>
          <w:tcPr>
            <w:tcW w:w="1215" w:type="dxa"/>
            <w:tcBorders>
              <w:left w:val="single" w:sz="4" w:space="0" w:color="000000"/>
              <w:bottom w:val="single" w:sz="4" w:space="0" w:color="000000"/>
            </w:tcBorders>
            <w:vAlign w:val="center"/>
          </w:tcPr>
          <w:p w14:paraId="62282704" w14:textId="77777777" w:rsidR="009F150C" w:rsidRPr="00552062" w:rsidRDefault="009F150C" w:rsidP="00F1495A">
            <w:pPr>
              <w:snapToGrid w:val="0"/>
              <w:spacing w:after="0"/>
              <w:rPr>
                <w:rFonts w:ascii="Times New Roman" w:hAnsi="Times New Roman"/>
                <w:sz w:val="24"/>
                <w:szCs w:val="24"/>
              </w:rPr>
            </w:pPr>
          </w:p>
        </w:tc>
        <w:tc>
          <w:tcPr>
            <w:tcW w:w="985" w:type="dxa"/>
            <w:tcBorders>
              <w:left w:val="single" w:sz="4" w:space="0" w:color="000000"/>
              <w:bottom w:val="single" w:sz="4" w:space="0" w:color="000000"/>
              <w:right w:val="single" w:sz="4" w:space="0" w:color="000000"/>
            </w:tcBorders>
            <w:vAlign w:val="center"/>
          </w:tcPr>
          <w:p w14:paraId="396DA197" w14:textId="77777777" w:rsidR="009F150C" w:rsidRPr="00552062" w:rsidRDefault="009F150C" w:rsidP="00F1495A">
            <w:pPr>
              <w:snapToGrid w:val="0"/>
              <w:spacing w:after="0"/>
              <w:rPr>
                <w:rFonts w:ascii="Times New Roman" w:hAnsi="Times New Roman"/>
                <w:sz w:val="24"/>
                <w:szCs w:val="24"/>
              </w:rPr>
            </w:pPr>
          </w:p>
        </w:tc>
      </w:tr>
      <w:bookmarkEnd w:id="6"/>
    </w:tbl>
    <w:p w14:paraId="5FD267F3" w14:textId="3D9B91AB" w:rsidR="00122BD2" w:rsidRDefault="00122BD2" w:rsidP="007A6286">
      <w:pPr>
        <w:spacing w:after="0"/>
        <w:rPr>
          <w:rFonts w:ascii="Times New Roman" w:hAnsi="Times New Roman"/>
          <w:sz w:val="24"/>
          <w:szCs w:val="24"/>
        </w:rPr>
      </w:pPr>
    </w:p>
    <w:bookmarkEnd w:id="10"/>
    <w:p w14:paraId="14303473" w14:textId="1858E5C3" w:rsidR="006046F4" w:rsidRDefault="006046F4" w:rsidP="007A6286">
      <w:pPr>
        <w:spacing w:after="0"/>
        <w:rPr>
          <w:rFonts w:ascii="Times New Roman" w:hAnsi="Times New Roman"/>
          <w:sz w:val="24"/>
          <w:szCs w:val="24"/>
        </w:rPr>
      </w:pPr>
    </w:p>
    <w:p w14:paraId="25733658" w14:textId="4FF892E7" w:rsidR="006046F4" w:rsidRDefault="006046F4" w:rsidP="007A6286">
      <w:pPr>
        <w:spacing w:after="0"/>
        <w:rPr>
          <w:rFonts w:ascii="Times New Roman" w:hAnsi="Times New Roman"/>
          <w:sz w:val="24"/>
          <w:szCs w:val="24"/>
        </w:rPr>
      </w:pPr>
    </w:p>
    <w:p w14:paraId="0E2885F5" w14:textId="43A7B9E8" w:rsidR="006046F4" w:rsidRDefault="006046F4" w:rsidP="007A6286">
      <w:pPr>
        <w:spacing w:after="0"/>
        <w:rPr>
          <w:rFonts w:ascii="Times New Roman" w:hAnsi="Times New Roman"/>
          <w:sz w:val="24"/>
          <w:szCs w:val="24"/>
        </w:rPr>
      </w:pPr>
    </w:p>
    <w:p w14:paraId="1493D213" w14:textId="05EEDFBF" w:rsidR="006046F4" w:rsidRDefault="006046F4" w:rsidP="007A6286">
      <w:pPr>
        <w:spacing w:after="0"/>
        <w:rPr>
          <w:rFonts w:ascii="Times New Roman" w:hAnsi="Times New Roman"/>
          <w:sz w:val="24"/>
          <w:szCs w:val="24"/>
        </w:rPr>
      </w:pPr>
    </w:p>
    <w:p w14:paraId="380A68BF" w14:textId="0261305F" w:rsidR="006046F4" w:rsidRDefault="006046F4" w:rsidP="007A6286">
      <w:pPr>
        <w:spacing w:after="0"/>
        <w:rPr>
          <w:rFonts w:ascii="Times New Roman" w:hAnsi="Times New Roman"/>
          <w:sz w:val="24"/>
          <w:szCs w:val="24"/>
        </w:rPr>
      </w:pPr>
    </w:p>
    <w:p w14:paraId="65895CD7" w14:textId="61BB8404" w:rsidR="006046F4" w:rsidRDefault="006046F4" w:rsidP="007A6286">
      <w:pPr>
        <w:spacing w:after="0"/>
        <w:rPr>
          <w:rFonts w:ascii="Times New Roman" w:hAnsi="Times New Roman"/>
          <w:sz w:val="24"/>
          <w:szCs w:val="24"/>
        </w:rPr>
      </w:pPr>
    </w:p>
    <w:p w14:paraId="1FE4B549" w14:textId="77777777" w:rsidR="006046F4" w:rsidRDefault="006046F4" w:rsidP="007A6286">
      <w:pPr>
        <w:spacing w:after="0"/>
        <w:rPr>
          <w:rFonts w:ascii="Times New Roman" w:hAnsi="Times New Roman"/>
          <w:sz w:val="24"/>
          <w:szCs w:val="24"/>
        </w:rPr>
      </w:pPr>
    </w:p>
    <w:p w14:paraId="25EAB3FD" w14:textId="77777777" w:rsidR="008E4FC6" w:rsidRPr="006B73DC" w:rsidRDefault="008E4FC6" w:rsidP="008E4FC6">
      <w:pPr>
        <w:tabs>
          <w:tab w:val="left" w:pos="1260"/>
        </w:tabs>
        <w:suppressAutoHyphens/>
        <w:spacing w:after="0"/>
        <w:jc w:val="both"/>
        <w:rPr>
          <w:rFonts w:ascii="Times New Roman" w:hAnsi="Times New Roman"/>
          <w:b/>
          <w:sz w:val="24"/>
          <w:szCs w:val="24"/>
        </w:rPr>
      </w:pPr>
      <w:r w:rsidRPr="006B73DC">
        <w:rPr>
          <w:rFonts w:ascii="Times New Roman" w:hAnsi="Times New Roman"/>
          <w:b/>
          <w:sz w:val="24"/>
          <w:szCs w:val="24"/>
        </w:rPr>
        <w:t>10.  ANEXE</w:t>
      </w:r>
      <w:r>
        <w:rPr>
          <w:rFonts w:ascii="Times New Roman" w:hAnsi="Times New Roman"/>
          <w:b/>
          <w:sz w:val="24"/>
          <w:szCs w:val="24"/>
          <w:lang w:val="pt-BR"/>
        </w:rPr>
        <w:t xml:space="preserve">                                                             </w:t>
      </w:r>
    </w:p>
    <w:p w14:paraId="3807BB2A" w14:textId="77777777" w:rsidR="008E4FC6" w:rsidRDefault="008E4FC6" w:rsidP="008E4FC6">
      <w:pPr>
        <w:tabs>
          <w:tab w:val="left" w:pos="1860"/>
        </w:tabs>
        <w:spacing w:after="0"/>
        <w:rPr>
          <w:rFonts w:ascii="Times New Roman" w:hAnsi="Times New Roman"/>
          <w:b/>
          <w:sz w:val="24"/>
          <w:szCs w:val="24"/>
          <w:lang w:val="pt-BR"/>
        </w:rPr>
      </w:pPr>
      <w:r w:rsidRPr="006B73DC">
        <w:rPr>
          <w:rFonts w:ascii="Times New Roman" w:hAnsi="Times New Roman"/>
          <w:b/>
          <w:sz w:val="24"/>
          <w:szCs w:val="24"/>
          <w:lang w:val="pt-BR"/>
        </w:rPr>
        <w:t>Anexa nr. 1</w:t>
      </w:r>
    </w:p>
    <w:p w14:paraId="1BA41453" w14:textId="77777777" w:rsidR="002972C9" w:rsidRPr="006B73DC" w:rsidRDefault="002972C9" w:rsidP="002972C9">
      <w:pPr>
        <w:tabs>
          <w:tab w:val="left" w:pos="1260"/>
        </w:tabs>
        <w:suppressAutoHyphens/>
        <w:spacing w:after="0"/>
        <w:jc w:val="center"/>
        <w:rPr>
          <w:rFonts w:ascii="Times New Roman" w:hAnsi="Times New Roman"/>
          <w:b/>
          <w:sz w:val="24"/>
          <w:szCs w:val="24"/>
        </w:rPr>
      </w:pPr>
      <w:r w:rsidRPr="006B73DC">
        <w:rPr>
          <w:rFonts w:ascii="Times New Roman" w:hAnsi="Times New Roman"/>
          <w:b/>
          <w:sz w:val="24"/>
          <w:szCs w:val="24"/>
          <w:lang w:val="pt-BR"/>
        </w:rPr>
        <w:t>ANTET</w:t>
      </w:r>
    </w:p>
    <w:p w14:paraId="00AC745F" w14:textId="77777777" w:rsidR="002972C9" w:rsidRPr="006B73DC" w:rsidRDefault="002972C9" w:rsidP="008E4FC6">
      <w:pPr>
        <w:tabs>
          <w:tab w:val="left" w:pos="1860"/>
        </w:tabs>
        <w:spacing w:after="0"/>
        <w:rPr>
          <w:rFonts w:ascii="Times New Roman" w:hAnsi="Times New Roman"/>
          <w:b/>
          <w:sz w:val="24"/>
          <w:szCs w:val="24"/>
          <w:lang w:val="pt-BR"/>
        </w:rPr>
      </w:pPr>
    </w:p>
    <w:p w14:paraId="72F9072C" w14:textId="77777777" w:rsidR="008E4FC6" w:rsidRDefault="008E4FC6" w:rsidP="008E4FC6">
      <w:pPr>
        <w:tabs>
          <w:tab w:val="left" w:pos="1860"/>
        </w:tabs>
        <w:spacing w:after="0"/>
        <w:rPr>
          <w:rFonts w:ascii="Times New Roman" w:hAnsi="Times New Roman"/>
          <w:b/>
          <w:sz w:val="24"/>
          <w:szCs w:val="24"/>
          <w:lang w:val="pt-BR"/>
        </w:rPr>
      </w:pPr>
      <w:r w:rsidRPr="003F5CE2">
        <w:rPr>
          <w:rFonts w:ascii="Times New Roman" w:hAnsi="Times New Roman"/>
          <w:b/>
          <w:sz w:val="24"/>
          <w:szCs w:val="24"/>
          <w:lang w:val="pt-BR"/>
        </w:rPr>
        <w:t xml:space="preserve">Nr. </w:t>
      </w:r>
      <w:r w:rsidRPr="003F5CE2">
        <w:rPr>
          <w:rFonts w:ascii="Times New Roman" w:hAnsi="Times New Roman"/>
          <w:b/>
          <w:sz w:val="24"/>
          <w:szCs w:val="24"/>
        </w:rPr>
        <w:t>î</w:t>
      </w:r>
      <w:r w:rsidRPr="003F5CE2">
        <w:rPr>
          <w:rFonts w:ascii="Times New Roman" w:hAnsi="Times New Roman"/>
          <w:b/>
          <w:sz w:val="24"/>
          <w:szCs w:val="24"/>
          <w:lang w:val="pt-BR"/>
        </w:rPr>
        <w:t xml:space="preserve">nregistrare:......../...........  </w:t>
      </w:r>
    </w:p>
    <w:p w14:paraId="569518B2" w14:textId="77777777" w:rsidR="008E4FC6" w:rsidRPr="00C92C75" w:rsidRDefault="008E4FC6" w:rsidP="008E4FC6">
      <w:pPr>
        <w:tabs>
          <w:tab w:val="left" w:pos="7080"/>
        </w:tabs>
        <w:spacing w:after="0"/>
        <w:jc w:val="center"/>
        <w:rPr>
          <w:rFonts w:ascii="Times New Roman" w:hAnsi="Times New Roman"/>
          <w:lang w:val="en-GB"/>
        </w:rPr>
      </w:pPr>
      <w:r>
        <w:rPr>
          <w:rFonts w:ascii="Times New Roman" w:hAnsi="Times New Roman"/>
          <w:b/>
          <w:bCs/>
          <w:lang w:val="en-GB"/>
        </w:rPr>
        <w:t xml:space="preserve">                                                                                                                               </w:t>
      </w:r>
      <w:r w:rsidRPr="00C92C75">
        <w:rPr>
          <w:rFonts w:ascii="Times New Roman" w:hAnsi="Times New Roman"/>
          <w:lang w:val="en-GB"/>
        </w:rPr>
        <w:t>APROB,</w:t>
      </w:r>
    </w:p>
    <w:p w14:paraId="30E157D5" w14:textId="77777777" w:rsidR="008E4FC6" w:rsidRPr="00C92C75" w:rsidRDefault="008E4FC6" w:rsidP="008E4FC6">
      <w:pPr>
        <w:tabs>
          <w:tab w:val="left" w:pos="7080"/>
        </w:tabs>
        <w:spacing w:after="0"/>
        <w:jc w:val="center"/>
        <w:rPr>
          <w:rFonts w:ascii="Times New Roman" w:hAnsi="Times New Roman"/>
          <w:lang w:val="en-GB"/>
        </w:rPr>
      </w:pPr>
      <w:r>
        <w:rPr>
          <w:rFonts w:ascii="Times New Roman" w:hAnsi="Times New Roman"/>
          <w:lang w:val="en-GB"/>
        </w:rPr>
        <w:t xml:space="preserve">      </w:t>
      </w:r>
      <w:r w:rsidR="002972C9">
        <w:rPr>
          <w:rFonts w:ascii="Times New Roman" w:hAnsi="Times New Roman"/>
          <w:lang w:val="en-GB"/>
        </w:rPr>
        <w:t xml:space="preserve"> </w:t>
      </w:r>
      <w:r>
        <w:rPr>
          <w:rFonts w:ascii="Times New Roman" w:hAnsi="Times New Roman"/>
          <w:lang w:val="en-GB"/>
        </w:rPr>
        <w:t xml:space="preserve">                                                                                                                       </w:t>
      </w:r>
      <w:r w:rsidRPr="00C92C75">
        <w:rPr>
          <w:rFonts w:ascii="Times New Roman" w:hAnsi="Times New Roman"/>
          <w:lang w:val="en-GB"/>
        </w:rPr>
        <w:t>DIRECTOR GENERAL</w:t>
      </w:r>
    </w:p>
    <w:p w14:paraId="4FF340D3" w14:textId="2BD2E030" w:rsidR="008E4FC6" w:rsidRPr="00C92C75" w:rsidRDefault="008E4FC6" w:rsidP="008E4FC6">
      <w:pPr>
        <w:tabs>
          <w:tab w:val="left" w:pos="7080"/>
        </w:tabs>
        <w:spacing w:after="0"/>
        <w:jc w:val="center"/>
        <w:rPr>
          <w:rFonts w:ascii="Times New Roman" w:hAnsi="Times New Roman"/>
          <w:lang w:val="en-GB"/>
        </w:rPr>
      </w:pPr>
      <w:r w:rsidRPr="00C92C75">
        <w:rPr>
          <w:rFonts w:ascii="Times New Roman" w:hAnsi="Times New Roman"/>
          <w:lang w:val="en-GB"/>
        </w:rPr>
        <w:t xml:space="preserve">                                                                                                                                </w:t>
      </w:r>
    </w:p>
    <w:p w14:paraId="420AAC34" w14:textId="77777777" w:rsidR="008E4FC6" w:rsidRPr="00CD1982" w:rsidRDefault="008E4FC6" w:rsidP="008E4FC6">
      <w:pPr>
        <w:spacing w:after="0"/>
        <w:rPr>
          <w:rFonts w:ascii="Times New Roman" w:hAnsi="Times New Roman"/>
          <w:lang w:val="es-ES"/>
        </w:rPr>
      </w:pPr>
      <w:r>
        <w:rPr>
          <w:rFonts w:ascii="Times New Roman" w:hAnsi="Times New Roman"/>
          <w:lang w:val="es-ES"/>
        </w:rPr>
        <w:t xml:space="preserve">   </w:t>
      </w:r>
      <w:r w:rsidRPr="00CD1982">
        <w:rPr>
          <w:rFonts w:ascii="Times New Roman" w:hAnsi="Times New Roman"/>
          <w:lang w:val="es-ES"/>
        </w:rPr>
        <w:t xml:space="preserve">VIZAT, </w:t>
      </w:r>
    </w:p>
    <w:p w14:paraId="2E7D20A8" w14:textId="77777777" w:rsidR="008E4FC6" w:rsidRPr="00AF6750" w:rsidRDefault="008E4FC6" w:rsidP="008E4FC6">
      <w:pPr>
        <w:spacing w:after="0"/>
        <w:rPr>
          <w:rFonts w:ascii="Times New Roman" w:hAnsi="Times New Roman"/>
          <w:b/>
          <w:bCs/>
          <w:sz w:val="24"/>
          <w:szCs w:val="24"/>
          <w:lang w:val="es-ES"/>
        </w:rPr>
      </w:pPr>
      <w:r>
        <w:rPr>
          <w:rFonts w:ascii="Times New Roman" w:hAnsi="Times New Roman"/>
          <w:lang w:val="es-ES"/>
        </w:rPr>
        <w:t xml:space="preserve">    </w:t>
      </w:r>
      <w:r w:rsidRPr="00CD1982">
        <w:rPr>
          <w:rFonts w:ascii="Times New Roman" w:hAnsi="Times New Roman"/>
          <w:lang w:val="es-ES"/>
        </w:rPr>
        <w:t xml:space="preserve">SMCC    </w:t>
      </w:r>
      <w:r w:rsidRPr="00AF6750">
        <w:rPr>
          <w:rFonts w:ascii="Times New Roman" w:hAnsi="Times New Roman"/>
          <w:b/>
          <w:bCs/>
          <w:sz w:val="24"/>
          <w:szCs w:val="24"/>
          <w:lang w:val="es-ES"/>
        </w:rPr>
        <w:t xml:space="preserve">                               </w:t>
      </w:r>
    </w:p>
    <w:p w14:paraId="115A97BD" w14:textId="77777777" w:rsidR="008E4FC6" w:rsidRDefault="008E4FC6" w:rsidP="008E4FC6">
      <w:pPr>
        <w:spacing w:after="0"/>
        <w:jc w:val="center"/>
        <w:rPr>
          <w:rFonts w:ascii="Times New Roman" w:hAnsi="Times New Roman"/>
          <w:b/>
          <w:bCs/>
          <w:sz w:val="24"/>
          <w:szCs w:val="24"/>
          <w:lang w:val="es-ES"/>
        </w:rPr>
      </w:pPr>
      <w:r w:rsidRPr="00AF6750">
        <w:rPr>
          <w:rFonts w:ascii="Times New Roman" w:hAnsi="Times New Roman"/>
          <w:b/>
          <w:bCs/>
          <w:sz w:val="24"/>
          <w:szCs w:val="24"/>
          <w:lang w:val="es-ES"/>
        </w:rPr>
        <w:t xml:space="preserve">RAPORT </w:t>
      </w:r>
    </w:p>
    <w:p w14:paraId="5B7BE4CE" w14:textId="77777777" w:rsidR="008E4FC6" w:rsidRPr="00B806C0" w:rsidRDefault="008E4FC6" w:rsidP="00FA65D8">
      <w:pPr>
        <w:spacing w:after="0"/>
        <w:jc w:val="center"/>
        <w:rPr>
          <w:rFonts w:ascii="Times New Roman" w:hAnsi="Times New Roman"/>
          <w:b/>
          <w:bCs/>
          <w:sz w:val="24"/>
          <w:szCs w:val="24"/>
          <w:lang w:val="es-ES"/>
        </w:rPr>
      </w:pPr>
      <w:r>
        <w:rPr>
          <w:rFonts w:ascii="Times New Roman" w:hAnsi="Times New Roman"/>
          <w:sz w:val="24"/>
          <w:szCs w:val="24"/>
        </w:rPr>
        <w:t xml:space="preserve">de admitere/respingere </w:t>
      </w:r>
    </w:p>
    <w:p w14:paraId="3B05A70D" w14:textId="77777777" w:rsidR="008E4FC6" w:rsidRPr="00FA65D8" w:rsidRDefault="008E4FC6" w:rsidP="008E4FC6">
      <w:pPr>
        <w:jc w:val="center"/>
        <w:rPr>
          <w:rFonts w:ascii="Times New Roman" w:hAnsi="Times New Roman"/>
          <w:b/>
          <w:bCs/>
          <w:lang w:val="es-ES"/>
        </w:rPr>
      </w:pPr>
    </w:p>
    <w:p w14:paraId="62E66CFF" w14:textId="77777777" w:rsidR="008E4FC6" w:rsidRPr="00FA65D8" w:rsidRDefault="008E4FC6" w:rsidP="008E4FC6">
      <w:pPr>
        <w:spacing w:after="0"/>
        <w:rPr>
          <w:rFonts w:ascii="Times New Roman" w:hAnsi="Times New Roman"/>
          <w:b/>
          <w:color w:val="000000"/>
          <w:u w:val="single"/>
          <w:lang w:val="it-IT"/>
        </w:rPr>
      </w:pPr>
      <w:r w:rsidRPr="00FA65D8">
        <w:rPr>
          <w:rFonts w:ascii="Times New Roman" w:hAnsi="Times New Roman"/>
          <w:b/>
          <w:color w:val="000000"/>
          <w:lang w:val="it-IT"/>
        </w:rPr>
        <w:t xml:space="preserve">      </w:t>
      </w:r>
      <w:r w:rsidRPr="00FA65D8">
        <w:rPr>
          <w:rFonts w:ascii="Times New Roman" w:hAnsi="Times New Roman"/>
          <w:b/>
          <w:color w:val="000000"/>
          <w:u w:val="single"/>
          <w:lang w:val="it-IT"/>
        </w:rPr>
        <w:t>Date generale despre copil :</w:t>
      </w:r>
    </w:p>
    <w:p w14:paraId="3CF05338" w14:textId="77777777" w:rsidR="008E4FC6" w:rsidRPr="00FA65D8" w:rsidRDefault="008E4FC6" w:rsidP="008E4FC6">
      <w:pPr>
        <w:pStyle w:val="Corptext"/>
        <w:spacing w:after="0"/>
        <w:jc w:val="both"/>
        <w:rPr>
          <w:rFonts w:ascii="Times New Roman" w:hAnsi="Times New Roman"/>
          <w:b/>
          <w:color w:val="000000"/>
        </w:rPr>
      </w:pPr>
      <w:r w:rsidRPr="00FA65D8">
        <w:rPr>
          <w:rFonts w:ascii="Times New Roman" w:hAnsi="Times New Roman"/>
          <w:color w:val="000000"/>
          <w:lang w:val="it-IT"/>
        </w:rPr>
        <w:t xml:space="preserve">       Nume și prenume copil ............................ este născut/ă la data de .........................în localitatea ................................,CNP.............................................., fiul/fiica lui................................ și a lui ......................... cu domiciliul în</w:t>
      </w:r>
      <w:r w:rsidRPr="00FA65D8">
        <w:rPr>
          <w:rFonts w:ascii="Times New Roman" w:hAnsi="Times New Roman"/>
          <w:color w:val="000000"/>
        </w:rPr>
        <w:t xml:space="preserve"> localitatea..........................., str./Sat........................, Nr. .........., bl…., sc….., apt……., Județul .................  </w:t>
      </w:r>
    </w:p>
    <w:p w14:paraId="6AB56A5A" w14:textId="77777777" w:rsidR="008E4FC6" w:rsidRPr="00FA65D8" w:rsidRDefault="008E4FC6" w:rsidP="008E4FC6">
      <w:pPr>
        <w:spacing w:after="0"/>
        <w:jc w:val="both"/>
        <w:rPr>
          <w:rFonts w:ascii="Times New Roman" w:hAnsi="Times New Roman"/>
          <w:color w:val="000000"/>
          <w:lang w:val="it-IT"/>
        </w:rPr>
      </w:pPr>
      <w:r w:rsidRPr="00FA65D8">
        <w:rPr>
          <w:rFonts w:ascii="Times New Roman" w:hAnsi="Times New Roman"/>
          <w:i/>
          <w:color w:val="000000"/>
          <w:lang w:val="it-IT"/>
        </w:rPr>
        <w:t xml:space="preserve"> </w:t>
      </w:r>
      <w:r w:rsidRPr="00FA65D8">
        <w:rPr>
          <w:rFonts w:ascii="Times New Roman" w:hAnsi="Times New Roman"/>
          <w:color w:val="000000"/>
          <w:lang w:val="it-IT"/>
        </w:rPr>
        <w:t xml:space="preserve">       Minorul/a...................................................  provine dintr-o familie normală unde exercitarea drepturilor părintești se face de către ambii părinți, aceștia  fiind căsătoriți legal conform...............</w:t>
      </w:r>
    </w:p>
    <w:p w14:paraId="4CBDE4D2" w14:textId="77777777" w:rsidR="008E4FC6" w:rsidRPr="00FA65D8" w:rsidRDefault="008E4FC6" w:rsidP="008E4FC6">
      <w:pPr>
        <w:spacing w:after="0"/>
        <w:jc w:val="both"/>
        <w:rPr>
          <w:rFonts w:ascii="Times New Roman" w:hAnsi="Times New Roman"/>
          <w:b/>
          <w:color w:val="000000"/>
          <w:u w:val="single"/>
          <w:lang w:val="it-IT"/>
        </w:rPr>
      </w:pPr>
      <w:r w:rsidRPr="00FA65D8">
        <w:rPr>
          <w:rFonts w:ascii="Times New Roman" w:hAnsi="Times New Roman"/>
          <w:b/>
          <w:color w:val="000000"/>
          <w:u w:val="single"/>
          <w:lang w:val="it-IT"/>
        </w:rPr>
        <w:t xml:space="preserve">  </w:t>
      </w:r>
    </w:p>
    <w:p w14:paraId="2C003C3C" w14:textId="77777777" w:rsidR="008E4FC6" w:rsidRPr="00FA65D8" w:rsidRDefault="008E4FC6" w:rsidP="008E4FC6">
      <w:pPr>
        <w:spacing w:after="0"/>
        <w:jc w:val="both"/>
        <w:rPr>
          <w:rFonts w:ascii="Times New Roman" w:hAnsi="Times New Roman"/>
          <w:b/>
          <w:color w:val="000000"/>
          <w:u w:val="single"/>
          <w:lang w:val="it-IT"/>
        </w:rPr>
      </w:pPr>
      <w:r w:rsidRPr="00FA65D8">
        <w:rPr>
          <w:rFonts w:ascii="Times New Roman" w:hAnsi="Times New Roman"/>
          <w:b/>
          <w:color w:val="000000"/>
          <w:lang w:val="it-IT"/>
        </w:rPr>
        <w:t xml:space="preserve">        </w:t>
      </w:r>
      <w:r w:rsidRPr="00FA65D8">
        <w:rPr>
          <w:rFonts w:ascii="Times New Roman" w:hAnsi="Times New Roman"/>
          <w:b/>
          <w:color w:val="000000"/>
          <w:u w:val="single"/>
          <w:lang w:val="it-IT"/>
        </w:rPr>
        <w:t xml:space="preserve">Situația medicală:   </w:t>
      </w:r>
    </w:p>
    <w:p w14:paraId="20138B83" w14:textId="77777777" w:rsidR="008E4FC6" w:rsidRPr="00FA65D8" w:rsidRDefault="008E4FC6" w:rsidP="00FA65D8">
      <w:pPr>
        <w:spacing w:after="0"/>
        <w:jc w:val="both"/>
        <w:rPr>
          <w:rFonts w:ascii="Times New Roman" w:hAnsi="Times New Roman"/>
          <w:color w:val="000000"/>
        </w:rPr>
      </w:pPr>
      <w:r w:rsidRPr="00FA65D8">
        <w:rPr>
          <w:rFonts w:ascii="Times New Roman" w:hAnsi="Times New Roman"/>
          <w:color w:val="000000"/>
          <w:lang w:val="it-IT"/>
        </w:rPr>
        <w:t xml:space="preserve">    </w:t>
      </w:r>
      <w:r w:rsidRPr="00FA65D8">
        <w:rPr>
          <w:rFonts w:ascii="Times New Roman" w:hAnsi="Times New Roman"/>
          <w:color w:val="000000"/>
        </w:rPr>
        <w:t xml:space="preserve">      Minorul/a.........................................prezintă diagnosticul: „.....................................................</w:t>
      </w:r>
    </w:p>
    <w:p w14:paraId="28DBDF88" w14:textId="77777777" w:rsidR="008E4FC6" w:rsidRPr="00FA65D8" w:rsidRDefault="008E4FC6" w:rsidP="00FA65D8">
      <w:pPr>
        <w:spacing w:after="0"/>
        <w:jc w:val="both"/>
        <w:rPr>
          <w:rFonts w:ascii="Times New Roman" w:hAnsi="Times New Roman"/>
          <w:color w:val="000000"/>
        </w:rPr>
      </w:pPr>
      <w:r w:rsidRPr="00FA65D8">
        <w:rPr>
          <w:rFonts w:ascii="Times New Roman" w:hAnsi="Times New Roman"/>
          <w:color w:val="000000"/>
        </w:rPr>
        <w:t>.............................................................................................................”, conform Certificatului medical Nr.............../................. eliberat de Spitalul.................... – Dr. ...................... – Medic Specialist ...............................</w:t>
      </w:r>
    </w:p>
    <w:p w14:paraId="161B2E10" w14:textId="277B9018" w:rsidR="008E4FC6" w:rsidRDefault="008E4FC6" w:rsidP="008E4FC6">
      <w:pPr>
        <w:spacing w:after="0"/>
        <w:jc w:val="both"/>
        <w:rPr>
          <w:rFonts w:ascii="Times New Roman" w:hAnsi="Times New Roman"/>
          <w:color w:val="000000"/>
        </w:rPr>
      </w:pPr>
      <w:r w:rsidRPr="00FA65D8">
        <w:rPr>
          <w:rFonts w:ascii="Times New Roman" w:hAnsi="Times New Roman"/>
          <w:color w:val="000000"/>
        </w:rPr>
        <w:t xml:space="preserve">           Copilul</w:t>
      </w:r>
      <w:r w:rsidRPr="00FA65D8">
        <w:rPr>
          <w:rFonts w:ascii="Times New Roman" w:hAnsi="Times New Roman"/>
          <w:b/>
          <w:color w:val="000000"/>
          <w:lang w:val="it-IT"/>
        </w:rPr>
        <w:t xml:space="preserve"> </w:t>
      </w:r>
      <w:r w:rsidRPr="00FA65D8">
        <w:rPr>
          <w:rFonts w:ascii="Times New Roman" w:hAnsi="Times New Roman"/>
          <w:bCs/>
          <w:color w:val="000000"/>
          <w:lang w:val="it-IT"/>
        </w:rPr>
        <w:t>...............................................</w:t>
      </w:r>
      <w:r w:rsidRPr="00FA65D8">
        <w:rPr>
          <w:rFonts w:ascii="Times New Roman" w:hAnsi="Times New Roman"/>
          <w:bCs/>
          <w:color w:val="000000"/>
        </w:rPr>
        <w:t>.</w:t>
      </w:r>
      <w:r w:rsidRPr="00FA65D8">
        <w:rPr>
          <w:rFonts w:ascii="Times New Roman" w:hAnsi="Times New Roman"/>
          <w:color w:val="000000"/>
        </w:rPr>
        <w:t>..este încadrat în categoria   persoanelor cu handicap care necesită  protecție specială  având gradul – ....................... – conform</w:t>
      </w:r>
      <w:r w:rsidRPr="00FA65D8">
        <w:rPr>
          <w:rFonts w:ascii="Times New Roman" w:hAnsi="Times New Roman"/>
          <w:b/>
          <w:color w:val="000000"/>
        </w:rPr>
        <w:t xml:space="preserve"> </w:t>
      </w:r>
      <w:r w:rsidRPr="00FA65D8">
        <w:rPr>
          <w:rFonts w:ascii="Times New Roman" w:hAnsi="Times New Roman"/>
          <w:color w:val="000000"/>
        </w:rPr>
        <w:t>Certificatului Nr..................................... eliberat de Comisia Pentru Protecția Copilului Argeș.</w:t>
      </w:r>
    </w:p>
    <w:p w14:paraId="4A53BEF6" w14:textId="77777777" w:rsidR="00341C69" w:rsidRPr="00FA65D8" w:rsidRDefault="00341C69" w:rsidP="008E4FC6">
      <w:pPr>
        <w:spacing w:after="0"/>
        <w:jc w:val="both"/>
        <w:rPr>
          <w:rFonts w:ascii="Times New Roman" w:hAnsi="Times New Roman"/>
          <w:color w:val="000000"/>
        </w:rPr>
      </w:pPr>
    </w:p>
    <w:p w14:paraId="2BC2E47F" w14:textId="77777777" w:rsidR="008E4FC6" w:rsidRPr="00FA65D8" w:rsidRDefault="008E4FC6" w:rsidP="008E4FC6">
      <w:pPr>
        <w:spacing w:after="0"/>
        <w:rPr>
          <w:rFonts w:ascii="Times New Roman" w:hAnsi="Times New Roman"/>
          <w:b/>
          <w:color w:val="000000"/>
          <w:u w:val="single"/>
        </w:rPr>
      </w:pPr>
      <w:r w:rsidRPr="00FA65D8">
        <w:rPr>
          <w:rFonts w:ascii="Times New Roman" w:hAnsi="Times New Roman"/>
          <w:b/>
          <w:color w:val="000000"/>
        </w:rPr>
        <w:t xml:space="preserve">        </w:t>
      </w:r>
      <w:r w:rsidRPr="00FA65D8">
        <w:rPr>
          <w:rFonts w:ascii="Times New Roman" w:hAnsi="Times New Roman"/>
          <w:b/>
          <w:color w:val="000000"/>
          <w:u w:val="single"/>
        </w:rPr>
        <w:t>Situația socio-familială:</w:t>
      </w:r>
    </w:p>
    <w:p w14:paraId="6EC496F4" w14:textId="77777777" w:rsidR="008E4FC6" w:rsidRPr="00FA65D8" w:rsidRDefault="008E4FC6" w:rsidP="008E4FC6">
      <w:pPr>
        <w:spacing w:after="0"/>
        <w:rPr>
          <w:rFonts w:ascii="Times New Roman" w:hAnsi="Times New Roman"/>
          <w:i/>
          <w:iCs/>
          <w:color w:val="000000"/>
        </w:rPr>
      </w:pPr>
      <w:r w:rsidRPr="00FA65D8">
        <w:rPr>
          <w:rFonts w:ascii="Times New Roman" w:hAnsi="Times New Roman"/>
          <w:color w:val="000000"/>
        </w:rPr>
        <w:t xml:space="preserve">         </w:t>
      </w:r>
      <w:r w:rsidRPr="00FA65D8">
        <w:rPr>
          <w:rFonts w:ascii="Times New Roman" w:hAnsi="Times New Roman"/>
          <w:i/>
          <w:iCs/>
          <w:color w:val="000000"/>
        </w:rPr>
        <w:t>Date despre părinți:</w:t>
      </w:r>
    </w:p>
    <w:p w14:paraId="06DFFF09" w14:textId="77777777" w:rsidR="008E4FC6" w:rsidRPr="00FA65D8" w:rsidRDefault="008E4FC6" w:rsidP="008E4FC6">
      <w:pPr>
        <w:spacing w:after="0"/>
        <w:rPr>
          <w:rFonts w:ascii="Times New Roman" w:hAnsi="Times New Roman"/>
          <w:b/>
          <w:color w:val="000000"/>
        </w:rPr>
      </w:pPr>
      <w:r w:rsidRPr="00FA65D8">
        <w:rPr>
          <w:rFonts w:ascii="Times New Roman" w:hAnsi="Times New Roman"/>
          <w:color w:val="000000"/>
        </w:rPr>
        <w:t xml:space="preserve">         </w:t>
      </w:r>
      <w:r w:rsidRPr="00FA65D8">
        <w:rPr>
          <w:rFonts w:ascii="Times New Roman" w:hAnsi="Times New Roman"/>
          <w:b/>
          <w:color w:val="000000"/>
        </w:rPr>
        <w:t xml:space="preserve">Mama: </w:t>
      </w:r>
      <w:r w:rsidRPr="00FA65D8">
        <w:rPr>
          <w:rFonts w:ascii="Times New Roman" w:hAnsi="Times New Roman"/>
          <w:color w:val="000000"/>
        </w:rPr>
        <w:t>Nume si prenume: ..................................</w:t>
      </w:r>
    </w:p>
    <w:p w14:paraId="5A47C16D" w14:textId="77777777" w:rsidR="008E4FC6" w:rsidRPr="00FA65D8" w:rsidRDefault="008E4FC6" w:rsidP="008E4FC6">
      <w:pPr>
        <w:pStyle w:val="Corptext2"/>
        <w:spacing w:after="0" w:line="240" w:lineRule="auto"/>
        <w:rPr>
          <w:rFonts w:ascii="Times New Roman" w:hAnsi="Times New Roman"/>
          <w:b/>
          <w:color w:val="000000"/>
        </w:rPr>
      </w:pPr>
      <w:r w:rsidRPr="00FA65D8">
        <w:rPr>
          <w:rFonts w:ascii="Times New Roman" w:hAnsi="Times New Roman"/>
          <w:color w:val="000000"/>
        </w:rPr>
        <w:t xml:space="preserve">         Data si locul nasterii: ..................... / Localitatea ............ ,  Județul  .............................</w:t>
      </w:r>
    </w:p>
    <w:p w14:paraId="0DD4658B" w14:textId="266AC303" w:rsidR="008E4FC6" w:rsidRPr="00FA65D8" w:rsidRDefault="008E4FC6" w:rsidP="008E4FC6">
      <w:pPr>
        <w:spacing w:after="0"/>
        <w:rPr>
          <w:rFonts w:ascii="Times New Roman" w:hAnsi="Times New Roman"/>
          <w:color w:val="000000"/>
        </w:rPr>
      </w:pPr>
      <w:r w:rsidRPr="00FA65D8">
        <w:rPr>
          <w:rFonts w:ascii="Times New Roman" w:hAnsi="Times New Roman"/>
          <w:color w:val="000000"/>
        </w:rPr>
        <w:t xml:space="preserve">         CNP: ........................, C.I. Seria: .....,  Nr. ....... emisă de S.P.C.L.E.P................ la data de</w:t>
      </w:r>
      <w:r w:rsidR="00FA65D8" w:rsidRPr="00FA65D8">
        <w:rPr>
          <w:rFonts w:ascii="Times New Roman" w:hAnsi="Times New Roman"/>
          <w:color w:val="000000"/>
        </w:rPr>
        <w:t xml:space="preserve">……… </w:t>
      </w:r>
      <w:r w:rsidRPr="00FA65D8">
        <w:rPr>
          <w:rFonts w:ascii="Times New Roman" w:hAnsi="Times New Roman"/>
          <w:color w:val="000000"/>
        </w:rPr>
        <w:t>valabilă până la data de  ................................</w:t>
      </w:r>
    </w:p>
    <w:p w14:paraId="28482B09" w14:textId="77777777" w:rsidR="008E4FC6" w:rsidRPr="00FA65D8" w:rsidRDefault="008E4FC6" w:rsidP="008E4FC6">
      <w:pPr>
        <w:spacing w:after="0"/>
        <w:rPr>
          <w:rFonts w:ascii="Times New Roman" w:hAnsi="Times New Roman"/>
          <w:color w:val="000000"/>
        </w:rPr>
      </w:pPr>
      <w:r w:rsidRPr="00FA65D8">
        <w:rPr>
          <w:rFonts w:ascii="Times New Roman" w:hAnsi="Times New Roman"/>
          <w:color w:val="000000"/>
        </w:rPr>
        <w:t xml:space="preserve">          Stare civilă:.................</w:t>
      </w:r>
    </w:p>
    <w:p w14:paraId="73A7D22E" w14:textId="77777777" w:rsidR="008E4FC6" w:rsidRPr="00FA65D8" w:rsidRDefault="008E4FC6" w:rsidP="008E4FC6">
      <w:pPr>
        <w:pStyle w:val="Corptext"/>
        <w:spacing w:after="0"/>
        <w:rPr>
          <w:rFonts w:ascii="Times New Roman" w:hAnsi="Times New Roman"/>
          <w:b/>
          <w:color w:val="000000"/>
        </w:rPr>
      </w:pPr>
      <w:r w:rsidRPr="00FA65D8">
        <w:rPr>
          <w:rFonts w:ascii="Times New Roman" w:hAnsi="Times New Roman"/>
          <w:color w:val="000000"/>
        </w:rPr>
        <w:t xml:space="preserve">          Domiciliul actual legal:.....................................</w:t>
      </w:r>
    </w:p>
    <w:p w14:paraId="08372DB8" w14:textId="77777777" w:rsidR="008E4FC6" w:rsidRPr="00FA65D8" w:rsidRDefault="008E4FC6" w:rsidP="008E4FC6">
      <w:pPr>
        <w:pStyle w:val="Corptext"/>
        <w:spacing w:after="0"/>
        <w:rPr>
          <w:rFonts w:ascii="Times New Roman" w:hAnsi="Times New Roman"/>
          <w:b/>
          <w:color w:val="000000"/>
        </w:rPr>
      </w:pPr>
      <w:r w:rsidRPr="00FA65D8">
        <w:rPr>
          <w:rFonts w:ascii="Times New Roman" w:hAnsi="Times New Roman"/>
          <w:color w:val="000000"/>
        </w:rPr>
        <w:t xml:space="preserve">          Domiciliul în fapt :  ...........................................  </w:t>
      </w:r>
    </w:p>
    <w:p w14:paraId="47E19AD3" w14:textId="77777777" w:rsidR="008E4FC6" w:rsidRPr="00FA65D8" w:rsidRDefault="008E4FC6" w:rsidP="008E4FC6">
      <w:pPr>
        <w:spacing w:after="0"/>
        <w:outlineLvl w:val="0"/>
        <w:rPr>
          <w:rFonts w:ascii="Times New Roman" w:hAnsi="Times New Roman"/>
          <w:color w:val="000000"/>
        </w:rPr>
      </w:pPr>
      <w:r w:rsidRPr="00FA65D8">
        <w:rPr>
          <w:rFonts w:ascii="Times New Roman" w:hAnsi="Times New Roman"/>
          <w:color w:val="000000"/>
        </w:rPr>
        <w:t xml:space="preserve">          Telefon/Mobil:..............................</w:t>
      </w:r>
    </w:p>
    <w:p w14:paraId="34FD6639" w14:textId="77777777" w:rsidR="008E4FC6" w:rsidRPr="00FA65D8" w:rsidRDefault="008E4FC6" w:rsidP="008E4FC6">
      <w:pPr>
        <w:spacing w:after="0"/>
        <w:rPr>
          <w:rFonts w:ascii="Times New Roman" w:hAnsi="Times New Roman"/>
          <w:color w:val="000000"/>
        </w:rPr>
      </w:pPr>
      <w:r w:rsidRPr="00FA65D8">
        <w:rPr>
          <w:rFonts w:ascii="Times New Roman" w:hAnsi="Times New Roman"/>
          <w:color w:val="000000"/>
        </w:rPr>
        <w:t xml:space="preserve">          Profesie/Loc de muncă:......................................</w:t>
      </w:r>
    </w:p>
    <w:p w14:paraId="78475CD0" w14:textId="77777777" w:rsidR="008E4FC6" w:rsidRPr="00FA65D8" w:rsidRDefault="008E4FC6" w:rsidP="008E4FC6">
      <w:pPr>
        <w:spacing w:after="0"/>
        <w:rPr>
          <w:rFonts w:ascii="Times New Roman" w:hAnsi="Times New Roman"/>
          <w:color w:val="000000"/>
        </w:rPr>
      </w:pPr>
      <w:r w:rsidRPr="00FA65D8">
        <w:rPr>
          <w:rFonts w:ascii="Times New Roman" w:hAnsi="Times New Roman"/>
          <w:color w:val="000000"/>
        </w:rPr>
        <w:t xml:space="preserve">          Nationalitate: .............................</w:t>
      </w:r>
    </w:p>
    <w:p w14:paraId="64C09C09" w14:textId="77777777" w:rsidR="008E4FC6" w:rsidRPr="00FA65D8" w:rsidRDefault="008E4FC6" w:rsidP="008E4FC6">
      <w:pPr>
        <w:pStyle w:val="Corptext2"/>
        <w:spacing w:after="0" w:line="240" w:lineRule="auto"/>
        <w:rPr>
          <w:rFonts w:ascii="Times New Roman" w:hAnsi="Times New Roman"/>
          <w:color w:val="000000"/>
        </w:rPr>
      </w:pPr>
      <w:r w:rsidRPr="00FA65D8">
        <w:rPr>
          <w:rFonts w:ascii="Times New Roman" w:hAnsi="Times New Roman"/>
          <w:color w:val="000000"/>
        </w:rPr>
        <w:t xml:space="preserve">  </w:t>
      </w:r>
    </w:p>
    <w:p w14:paraId="4C2EE481" w14:textId="77777777" w:rsidR="008E4FC6" w:rsidRPr="00FA65D8" w:rsidRDefault="008E4FC6" w:rsidP="008E4FC6">
      <w:pPr>
        <w:pStyle w:val="Corptext2"/>
        <w:spacing w:after="0" w:line="240" w:lineRule="auto"/>
        <w:rPr>
          <w:rFonts w:ascii="Times New Roman" w:hAnsi="Times New Roman"/>
          <w:b/>
          <w:bCs/>
          <w:color w:val="000000"/>
        </w:rPr>
      </w:pPr>
      <w:r w:rsidRPr="00FA65D8">
        <w:rPr>
          <w:rFonts w:ascii="Times New Roman" w:hAnsi="Times New Roman"/>
          <w:b/>
          <w:bCs/>
          <w:color w:val="000000"/>
        </w:rPr>
        <w:t xml:space="preserve">       Tata: </w:t>
      </w:r>
      <w:r w:rsidRPr="00FA65D8">
        <w:rPr>
          <w:rFonts w:ascii="Times New Roman" w:hAnsi="Times New Roman"/>
          <w:color w:val="000000"/>
        </w:rPr>
        <w:t>Nume si prenume: ................................</w:t>
      </w:r>
    </w:p>
    <w:p w14:paraId="3E00FD88" w14:textId="77777777" w:rsidR="008E4FC6" w:rsidRPr="00FA65D8" w:rsidRDefault="008E4FC6" w:rsidP="008E4FC6">
      <w:pPr>
        <w:spacing w:after="0"/>
        <w:rPr>
          <w:rFonts w:ascii="Times New Roman" w:hAnsi="Times New Roman"/>
          <w:color w:val="000000"/>
        </w:rPr>
      </w:pPr>
      <w:r w:rsidRPr="00FA65D8">
        <w:rPr>
          <w:rFonts w:ascii="Times New Roman" w:hAnsi="Times New Roman"/>
          <w:color w:val="000000"/>
        </w:rPr>
        <w:t xml:space="preserve">       Data si locul nașterii: ......................... Localitatea............................., Județul ........................</w:t>
      </w:r>
    </w:p>
    <w:p w14:paraId="470B2DFC" w14:textId="77777777" w:rsidR="008E4FC6" w:rsidRPr="00FA65D8" w:rsidRDefault="008E4FC6" w:rsidP="008E4FC6">
      <w:pPr>
        <w:spacing w:after="0"/>
        <w:rPr>
          <w:rFonts w:ascii="Times New Roman" w:hAnsi="Times New Roman"/>
          <w:color w:val="000000"/>
        </w:rPr>
      </w:pPr>
      <w:r w:rsidRPr="00FA65D8">
        <w:rPr>
          <w:rFonts w:ascii="Times New Roman" w:hAnsi="Times New Roman"/>
          <w:color w:val="000000"/>
        </w:rPr>
        <w:t xml:space="preserve">       CNP:..................,  C.I. Seria: .........,  Nr: .............., emisa de S.P.C.L.E.P. .............. la data de</w:t>
      </w:r>
      <w:r w:rsidR="00FA65D8">
        <w:rPr>
          <w:rFonts w:ascii="Times New Roman" w:hAnsi="Times New Roman"/>
          <w:color w:val="000000"/>
        </w:rPr>
        <w:t>………….</w:t>
      </w:r>
      <w:r w:rsidRPr="00FA65D8">
        <w:rPr>
          <w:rFonts w:ascii="Times New Roman" w:hAnsi="Times New Roman"/>
          <w:color w:val="000000"/>
        </w:rPr>
        <w:t xml:space="preserve">  </w:t>
      </w:r>
      <w:r w:rsidR="00FA65D8">
        <w:rPr>
          <w:rFonts w:ascii="Times New Roman" w:hAnsi="Times New Roman"/>
          <w:color w:val="000000"/>
        </w:rPr>
        <w:t xml:space="preserve"> </w:t>
      </w:r>
      <w:r w:rsidRPr="00FA65D8">
        <w:rPr>
          <w:rFonts w:ascii="Times New Roman" w:hAnsi="Times New Roman"/>
          <w:color w:val="000000"/>
        </w:rPr>
        <w:t>valabilă până la data de  ..........................</w:t>
      </w:r>
    </w:p>
    <w:p w14:paraId="12F005C0" w14:textId="77777777" w:rsidR="008E4FC6" w:rsidRPr="00FA65D8" w:rsidRDefault="008E4FC6" w:rsidP="008E4FC6">
      <w:pPr>
        <w:spacing w:after="0"/>
        <w:rPr>
          <w:rFonts w:ascii="Times New Roman" w:hAnsi="Times New Roman"/>
          <w:color w:val="000000"/>
        </w:rPr>
      </w:pPr>
      <w:r w:rsidRPr="00FA65D8">
        <w:rPr>
          <w:rFonts w:ascii="Times New Roman" w:hAnsi="Times New Roman"/>
          <w:color w:val="000000"/>
        </w:rPr>
        <w:t xml:space="preserve">       Stare civilă: .................................</w:t>
      </w:r>
    </w:p>
    <w:p w14:paraId="1D194B21" w14:textId="77777777" w:rsidR="008E4FC6" w:rsidRPr="00FA65D8" w:rsidRDefault="008E4FC6" w:rsidP="008E4FC6">
      <w:pPr>
        <w:pStyle w:val="Corptext"/>
        <w:spacing w:after="0"/>
        <w:rPr>
          <w:rFonts w:ascii="Times New Roman" w:hAnsi="Times New Roman"/>
          <w:b/>
          <w:color w:val="000000"/>
        </w:rPr>
      </w:pPr>
      <w:r w:rsidRPr="00FA65D8">
        <w:rPr>
          <w:rFonts w:ascii="Times New Roman" w:hAnsi="Times New Roman"/>
          <w:color w:val="000000"/>
        </w:rPr>
        <w:t xml:space="preserve">       Domiciliul actual legal:.....................................</w:t>
      </w:r>
    </w:p>
    <w:p w14:paraId="6E63E330" w14:textId="77777777" w:rsidR="008E4FC6" w:rsidRPr="00FA65D8" w:rsidRDefault="008E4FC6" w:rsidP="008E4FC6">
      <w:pPr>
        <w:pStyle w:val="Corptext"/>
        <w:spacing w:after="0"/>
        <w:rPr>
          <w:rFonts w:ascii="Times New Roman" w:hAnsi="Times New Roman"/>
          <w:b/>
          <w:color w:val="000000"/>
        </w:rPr>
      </w:pPr>
      <w:r w:rsidRPr="00FA65D8">
        <w:rPr>
          <w:rFonts w:ascii="Times New Roman" w:hAnsi="Times New Roman"/>
          <w:color w:val="000000"/>
        </w:rPr>
        <w:t xml:space="preserve">       Domiciliul în fapt :  ...........................................  </w:t>
      </w:r>
    </w:p>
    <w:p w14:paraId="090F9D1B" w14:textId="77777777" w:rsidR="008E4FC6" w:rsidRPr="00FA65D8" w:rsidRDefault="008E4FC6" w:rsidP="008E4FC6">
      <w:pPr>
        <w:spacing w:after="0"/>
        <w:outlineLvl w:val="0"/>
        <w:rPr>
          <w:rFonts w:ascii="Times New Roman" w:hAnsi="Times New Roman"/>
          <w:color w:val="000000"/>
        </w:rPr>
      </w:pPr>
      <w:r w:rsidRPr="00FA65D8">
        <w:rPr>
          <w:rFonts w:ascii="Times New Roman" w:hAnsi="Times New Roman"/>
          <w:color w:val="000000"/>
        </w:rPr>
        <w:t xml:space="preserve">       Profesie / Loc de Muncă :  .................................</w:t>
      </w:r>
    </w:p>
    <w:p w14:paraId="370AC13E" w14:textId="77777777" w:rsidR="008E4FC6" w:rsidRPr="00FA65D8" w:rsidRDefault="008E4FC6" w:rsidP="008E4FC6">
      <w:pPr>
        <w:spacing w:after="0"/>
        <w:outlineLvl w:val="0"/>
        <w:rPr>
          <w:rFonts w:ascii="Times New Roman" w:hAnsi="Times New Roman"/>
          <w:color w:val="000000"/>
        </w:rPr>
      </w:pPr>
      <w:r w:rsidRPr="00FA65D8">
        <w:rPr>
          <w:rFonts w:ascii="Times New Roman" w:hAnsi="Times New Roman"/>
          <w:color w:val="000000"/>
        </w:rPr>
        <w:t xml:space="preserve">       Nationalitate:  ....................</w:t>
      </w:r>
    </w:p>
    <w:p w14:paraId="32A43659" w14:textId="77777777" w:rsidR="008E4FC6" w:rsidRPr="00FA65D8" w:rsidRDefault="008E4FC6" w:rsidP="008E4FC6">
      <w:pPr>
        <w:spacing w:after="0"/>
        <w:outlineLvl w:val="0"/>
        <w:rPr>
          <w:rFonts w:ascii="Times New Roman" w:hAnsi="Times New Roman"/>
          <w:color w:val="000000"/>
        </w:rPr>
      </w:pPr>
    </w:p>
    <w:p w14:paraId="60C5D177" w14:textId="77777777" w:rsidR="008E4FC6" w:rsidRPr="00FA65D8" w:rsidRDefault="008E4FC6" w:rsidP="008E4FC6">
      <w:pPr>
        <w:spacing w:after="0"/>
        <w:rPr>
          <w:rFonts w:ascii="Times New Roman" w:hAnsi="Times New Roman"/>
          <w:color w:val="000000"/>
        </w:rPr>
      </w:pPr>
      <w:r w:rsidRPr="00FA65D8">
        <w:rPr>
          <w:rFonts w:ascii="Times New Roman" w:hAnsi="Times New Roman"/>
          <w:color w:val="000000"/>
        </w:rPr>
        <w:t xml:space="preserve">       </w:t>
      </w:r>
      <w:r w:rsidRPr="00FA65D8">
        <w:rPr>
          <w:rFonts w:ascii="Times New Roman" w:hAnsi="Times New Roman"/>
          <w:b/>
          <w:bCs/>
          <w:color w:val="000000"/>
        </w:rPr>
        <w:t>Religie</w:t>
      </w:r>
      <w:r w:rsidRPr="00FA65D8">
        <w:rPr>
          <w:rFonts w:ascii="Times New Roman" w:hAnsi="Times New Roman"/>
          <w:color w:val="000000"/>
        </w:rPr>
        <w:t>: ..............................</w:t>
      </w:r>
    </w:p>
    <w:p w14:paraId="2001B9F8" w14:textId="77777777" w:rsidR="008E4FC6" w:rsidRPr="00FA65D8" w:rsidRDefault="008E4FC6" w:rsidP="008E4FC6">
      <w:pPr>
        <w:spacing w:after="0"/>
        <w:rPr>
          <w:rFonts w:ascii="Times New Roman" w:hAnsi="Times New Roman"/>
          <w:b/>
          <w:color w:val="000000"/>
        </w:rPr>
      </w:pPr>
      <w:r w:rsidRPr="00FA65D8">
        <w:rPr>
          <w:rFonts w:ascii="Times New Roman" w:hAnsi="Times New Roman"/>
          <w:b/>
          <w:color w:val="000000"/>
        </w:rPr>
        <w:t xml:space="preserve">       Frați/Surori: </w:t>
      </w:r>
      <w:r w:rsidRPr="00FA65D8">
        <w:rPr>
          <w:rFonts w:ascii="Times New Roman" w:hAnsi="Times New Roman"/>
          <w:color w:val="000000"/>
        </w:rPr>
        <w:t>............................................</w:t>
      </w:r>
    </w:p>
    <w:p w14:paraId="7D481C9B" w14:textId="77777777" w:rsidR="008E4FC6" w:rsidRPr="00FA65D8" w:rsidRDefault="008E4FC6" w:rsidP="008E4FC6">
      <w:pPr>
        <w:spacing w:after="0"/>
        <w:rPr>
          <w:rFonts w:ascii="Times New Roman" w:hAnsi="Times New Roman"/>
          <w:color w:val="000000"/>
        </w:rPr>
      </w:pPr>
    </w:p>
    <w:p w14:paraId="527E6B61" w14:textId="77777777" w:rsidR="008E4FC6" w:rsidRPr="00FA65D8" w:rsidRDefault="008E4FC6" w:rsidP="008E4FC6">
      <w:pPr>
        <w:spacing w:after="0"/>
        <w:jc w:val="both"/>
        <w:rPr>
          <w:rFonts w:ascii="Times New Roman" w:hAnsi="Times New Roman"/>
          <w:color w:val="000000"/>
        </w:rPr>
      </w:pPr>
      <w:r w:rsidRPr="00FA65D8">
        <w:rPr>
          <w:rFonts w:ascii="Times New Roman" w:hAnsi="Times New Roman"/>
          <w:b/>
          <w:color w:val="000000"/>
        </w:rPr>
        <w:t xml:space="preserve">        </w:t>
      </w:r>
      <w:r w:rsidRPr="00FA65D8">
        <w:rPr>
          <w:rFonts w:ascii="Times New Roman" w:hAnsi="Times New Roman"/>
          <w:b/>
          <w:color w:val="000000"/>
          <w:u w:val="single"/>
        </w:rPr>
        <w:t xml:space="preserve">Locuința </w:t>
      </w:r>
      <w:r w:rsidRPr="00FA65D8">
        <w:rPr>
          <w:rFonts w:ascii="Times New Roman" w:hAnsi="Times New Roman"/>
          <w:bCs/>
          <w:color w:val="000000"/>
        </w:rPr>
        <w:t>(scurtă descriere):</w:t>
      </w:r>
      <w:r w:rsidRPr="00FA65D8">
        <w:rPr>
          <w:rFonts w:ascii="Times New Roman" w:hAnsi="Times New Roman"/>
          <w:color w:val="000000"/>
        </w:rPr>
        <w:t>.............................</w:t>
      </w:r>
    </w:p>
    <w:p w14:paraId="56EA58DB" w14:textId="77777777" w:rsidR="008E4FC6" w:rsidRPr="00FA65D8" w:rsidRDefault="008E4FC6" w:rsidP="008E4FC6">
      <w:pPr>
        <w:spacing w:after="0"/>
        <w:jc w:val="both"/>
        <w:rPr>
          <w:rFonts w:ascii="Times New Roman" w:hAnsi="Times New Roman"/>
          <w:color w:val="000000"/>
        </w:rPr>
      </w:pPr>
      <w:r w:rsidRPr="00FA65D8">
        <w:rPr>
          <w:rFonts w:ascii="Times New Roman" w:hAnsi="Times New Roman"/>
          <w:color w:val="000000"/>
        </w:rPr>
        <w:t xml:space="preserve">       Apă curentă : ................Încălzire:  ........................</w:t>
      </w:r>
    </w:p>
    <w:p w14:paraId="775FA39F" w14:textId="77777777" w:rsidR="008E4FC6" w:rsidRPr="00FA65D8" w:rsidRDefault="008E4FC6" w:rsidP="008E4FC6">
      <w:pPr>
        <w:spacing w:after="0"/>
        <w:jc w:val="both"/>
        <w:rPr>
          <w:rFonts w:ascii="Times New Roman" w:hAnsi="Times New Roman"/>
          <w:color w:val="000000"/>
        </w:rPr>
      </w:pPr>
    </w:p>
    <w:p w14:paraId="2B14F157" w14:textId="77777777" w:rsidR="008E4FC6" w:rsidRPr="00FA65D8" w:rsidRDefault="008E4FC6" w:rsidP="008E4FC6">
      <w:pPr>
        <w:spacing w:after="0"/>
        <w:jc w:val="both"/>
        <w:rPr>
          <w:rFonts w:ascii="Times New Roman" w:hAnsi="Times New Roman"/>
          <w:b/>
          <w:color w:val="000000"/>
        </w:rPr>
      </w:pPr>
      <w:r w:rsidRPr="00FA65D8">
        <w:rPr>
          <w:rFonts w:ascii="Times New Roman" w:hAnsi="Times New Roman"/>
          <w:b/>
          <w:color w:val="000000"/>
        </w:rPr>
        <w:t xml:space="preserve">         </w:t>
      </w:r>
      <w:r w:rsidRPr="00FA65D8">
        <w:rPr>
          <w:rFonts w:ascii="Times New Roman" w:hAnsi="Times New Roman"/>
          <w:b/>
          <w:color w:val="000000"/>
          <w:u w:val="single"/>
        </w:rPr>
        <w:t>Venituri</w:t>
      </w:r>
      <w:r w:rsidRPr="00FA65D8">
        <w:rPr>
          <w:rFonts w:ascii="Times New Roman" w:hAnsi="Times New Roman"/>
          <w:b/>
          <w:color w:val="000000"/>
        </w:rPr>
        <w:t xml:space="preserve">: </w:t>
      </w:r>
    </w:p>
    <w:p w14:paraId="5D7B63B5" w14:textId="77777777" w:rsidR="008E4FC6" w:rsidRPr="00FA65D8" w:rsidRDefault="008E4FC6" w:rsidP="008E4FC6">
      <w:pPr>
        <w:pStyle w:val="Corptext2"/>
        <w:spacing w:after="0" w:line="240" w:lineRule="auto"/>
        <w:rPr>
          <w:rFonts w:ascii="Times New Roman" w:hAnsi="Times New Roman"/>
          <w:b/>
          <w:color w:val="000000"/>
        </w:rPr>
      </w:pPr>
      <w:r w:rsidRPr="00FA65D8">
        <w:rPr>
          <w:rFonts w:ascii="Times New Roman" w:hAnsi="Times New Roman"/>
          <w:color w:val="000000"/>
        </w:rPr>
        <w:t xml:space="preserve">          Mama: ..................</w:t>
      </w:r>
    </w:p>
    <w:p w14:paraId="61ACED12" w14:textId="77777777" w:rsidR="008E4FC6" w:rsidRPr="00FA65D8" w:rsidRDefault="008E4FC6" w:rsidP="008E4FC6">
      <w:pPr>
        <w:spacing w:after="0"/>
        <w:outlineLvl w:val="0"/>
        <w:rPr>
          <w:rFonts w:ascii="Times New Roman" w:hAnsi="Times New Roman"/>
          <w:color w:val="000000"/>
        </w:rPr>
      </w:pPr>
      <w:r w:rsidRPr="00FA65D8">
        <w:rPr>
          <w:rFonts w:ascii="Times New Roman" w:hAnsi="Times New Roman"/>
          <w:color w:val="000000"/>
        </w:rPr>
        <w:t xml:space="preserve">          Tatal : .....................</w:t>
      </w:r>
    </w:p>
    <w:p w14:paraId="420FAEF8" w14:textId="77777777" w:rsidR="008E4FC6" w:rsidRPr="00FA65D8" w:rsidRDefault="008E4FC6" w:rsidP="008E4FC6">
      <w:pPr>
        <w:tabs>
          <w:tab w:val="left" w:pos="2910"/>
        </w:tabs>
        <w:spacing w:after="0"/>
        <w:jc w:val="both"/>
        <w:rPr>
          <w:rFonts w:ascii="Times New Roman" w:hAnsi="Times New Roman"/>
          <w:b/>
          <w:lang w:val="it-IT"/>
        </w:rPr>
      </w:pPr>
      <w:r w:rsidRPr="00FA65D8">
        <w:rPr>
          <w:rFonts w:ascii="Times New Roman" w:hAnsi="Times New Roman"/>
          <w:b/>
          <w:lang w:val="it-IT"/>
        </w:rPr>
        <w:t xml:space="preserve">     </w:t>
      </w:r>
    </w:p>
    <w:p w14:paraId="6EB83B5B" w14:textId="77777777" w:rsidR="008E4FC6" w:rsidRPr="00FA65D8" w:rsidRDefault="008E4FC6" w:rsidP="008E4FC6">
      <w:pPr>
        <w:tabs>
          <w:tab w:val="left" w:pos="2910"/>
        </w:tabs>
        <w:spacing w:after="0"/>
        <w:jc w:val="both"/>
        <w:rPr>
          <w:rFonts w:ascii="Times New Roman" w:hAnsi="Times New Roman"/>
          <w:b/>
          <w:lang w:val="it-IT"/>
        </w:rPr>
      </w:pPr>
      <w:r w:rsidRPr="00FA65D8">
        <w:rPr>
          <w:rFonts w:ascii="Times New Roman" w:hAnsi="Times New Roman"/>
          <w:b/>
          <w:lang w:val="it-IT"/>
        </w:rPr>
        <w:t xml:space="preserve">       Concluzii :</w:t>
      </w:r>
    </w:p>
    <w:p w14:paraId="2CC9F50A" w14:textId="5A471BC5" w:rsidR="008E4FC6" w:rsidRPr="00FA65D8" w:rsidRDefault="008E4FC6" w:rsidP="008E4FC6">
      <w:pPr>
        <w:tabs>
          <w:tab w:val="left" w:pos="2910"/>
        </w:tabs>
        <w:spacing w:after="0"/>
        <w:jc w:val="both"/>
        <w:rPr>
          <w:rFonts w:ascii="Times New Roman" w:hAnsi="Times New Roman"/>
          <w:lang w:val="it-IT"/>
        </w:rPr>
      </w:pPr>
      <w:r w:rsidRPr="00FA65D8">
        <w:rPr>
          <w:rFonts w:ascii="Times New Roman" w:hAnsi="Times New Roman"/>
          <w:lang w:val="it-IT"/>
        </w:rPr>
        <w:t xml:space="preserve">       Văzând ......................Nr.........../ ................ unde doamna/domnul ..................., în calitate de ........................, solicită/recomandă </w:t>
      </w:r>
      <w:r w:rsidR="00FA65D8">
        <w:rPr>
          <w:rFonts w:ascii="Times New Roman" w:hAnsi="Times New Roman"/>
          <w:lang w:val="it-IT"/>
        </w:rPr>
        <w:t>admiterea/respingerea la...........................</w:t>
      </w:r>
      <w:r w:rsidRPr="00FA65D8">
        <w:rPr>
          <w:rFonts w:ascii="Times New Roman" w:hAnsi="Times New Roman"/>
          <w:lang w:val="it-IT"/>
        </w:rPr>
        <w:t xml:space="preserve">, (după caz) în </w:t>
      </w:r>
      <w:r w:rsidRPr="00FA65D8">
        <w:rPr>
          <w:rFonts w:ascii="Times New Roman" w:hAnsi="Times New Roman"/>
        </w:rPr>
        <w:t xml:space="preserve">cadrul </w:t>
      </w:r>
      <w:r w:rsidR="00C377F3">
        <w:rPr>
          <w:rFonts w:ascii="Times New Roman" w:hAnsi="Times New Roman"/>
        </w:rPr>
        <w:t>………..</w:t>
      </w:r>
      <w:r w:rsidRPr="00FA65D8">
        <w:rPr>
          <w:rFonts w:ascii="Times New Roman" w:hAnsi="Times New Roman"/>
        </w:rPr>
        <w:t>...............................</w:t>
      </w:r>
      <w:r w:rsidR="00FA65D8">
        <w:rPr>
          <w:rFonts w:ascii="Times New Roman" w:hAnsi="Times New Roman"/>
          <w:lang w:val="it-IT"/>
        </w:rPr>
        <w:t>.</w:t>
      </w:r>
    </w:p>
    <w:p w14:paraId="5ACA5886" w14:textId="77777777" w:rsidR="008E4FC6" w:rsidRPr="00FA65D8" w:rsidRDefault="008E4FC6" w:rsidP="008E4FC6">
      <w:pPr>
        <w:tabs>
          <w:tab w:val="left" w:pos="2910"/>
        </w:tabs>
        <w:spacing w:after="0"/>
        <w:jc w:val="both"/>
        <w:rPr>
          <w:rFonts w:ascii="Times New Roman" w:hAnsi="Times New Roman"/>
          <w:lang w:val="it-IT"/>
        </w:rPr>
      </w:pPr>
    </w:p>
    <w:p w14:paraId="1FB2E8FE" w14:textId="77777777" w:rsidR="008E4FC6" w:rsidRPr="00FA65D8" w:rsidRDefault="008E4FC6" w:rsidP="008E4FC6">
      <w:pPr>
        <w:spacing w:after="0"/>
        <w:jc w:val="both"/>
        <w:rPr>
          <w:rFonts w:ascii="Times New Roman" w:hAnsi="Times New Roman"/>
          <w:b/>
          <w:i/>
          <w:color w:val="000000"/>
          <w:lang w:val="it-IT"/>
        </w:rPr>
      </w:pPr>
      <w:r w:rsidRPr="00FA65D8">
        <w:rPr>
          <w:rFonts w:ascii="Times New Roman" w:hAnsi="Times New Roman"/>
          <w:b/>
          <w:i/>
          <w:color w:val="000000"/>
          <w:lang w:val="it-IT"/>
        </w:rPr>
        <w:t xml:space="preserve">      Fata de cele relatate mai sus,</w:t>
      </w:r>
    </w:p>
    <w:p w14:paraId="2DA129B9" w14:textId="77777777" w:rsidR="008E4FC6" w:rsidRPr="00FA65D8" w:rsidRDefault="008E4FC6" w:rsidP="008E4FC6">
      <w:pPr>
        <w:spacing w:after="0"/>
        <w:jc w:val="both"/>
        <w:rPr>
          <w:rFonts w:ascii="Times New Roman" w:hAnsi="Times New Roman"/>
          <w:b/>
          <w:i/>
          <w:color w:val="000000"/>
          <w:lang w:val="it-IT"/>
        </w:rPr>
      </w:pPr>
    </w:p>
    <w:p w14:paraId="1ACA62B2" w14:textId="77777777" w:rsidR="008E4FC6" w:rsidRPr="00FA65D8" w:rsidRDefault="008E4FC6" w:rsidP="008E4FC6">
      <w:pPr>
        <w:spacing w:after="0"/>
        <w:jc w:val="both"/>
        <w:rPr>
          <w:rFonts w:ascii="Times New Roman" w:hAnsi="Times New Roman"/>
          <w:b/>
          <w:i/>
          <w:color w:val="000000"/>
          <w:lang w:val="it-IT"/>
        </w:rPr>
      </w:pPr>
      <w:r w:rsidRPr="00FA65D8">
        <w:rPr>
          <w:rFonts w:ascii="Times New Roman" w:hAnsi="Times New Roman"/>
          <w:b/>
          <w:color w:val="000000"/>
          <w:lang w:val="it-IT"/>
        </w:rPr>
        <w:t xml:space="preserve">       PROPUNEM:</w:t>
      </w:r>
      <w:r w:rsidRPr="00FA65D8">
        <w:rPr>
          <w:rFonts w:ascii="Times New Roman" w:hAnsi="Times New Roman"/>
          <w:color w:val="000000"/>
          <w:lang w:val="it-IT"/>
        </w:rPr>
        <w:t xml:space="preserve">   </w:t>
      </w:r>
    </w:p>
    <w:p w14:paraId="6138FAE3" w14:textId="55E75A2C" w:rsidR="008E4FC6" w:rsidRPr="00FA65D8" w:rsidRDefault="00FA65D8" w:rsidP="008E4FC6">
      <w:pPr>
        <w:spacing w:after="0"/>
        <w:jc w:val="both"/>
        <w:rPr>
          <w:rFonts w:ascii="Times New Roman" w:hAnsi="Times New Roman"/>
          <w:color w:val="FF0000"/>
          <w:lang w:val="it-IT"/>
        </w:rPr>
      </w:pPr>
      <w:r>
        <w:rPr>
          <w:rFonts w:ascii="Times New Roman" w:hAnsi="Times New Roman"/>
          <w:color w:val="000000"/>
        </w:rPr>
        <w:t xml:space="preserve">      </w:t>
      </w:r>
      <w:r w:rsidR="002815D8">
        <w:rPr>
          <w:rFonts w:ascii="Times New Roman" w:hAnsi="Times New Roman"/>
          <w:color w:val="000000"/>
        </w:rPr>
        <w:t xml:space="preserve"> </w:t>
      </w:r>
      <w:r>
        <w:rPr>
          <w:rFonts w:ascii="Times New Roman" w:hAnsi="Times New Roman"/>
          <w:color w:val="000000"/>
        </w:rPr>
        <w:t>Admiterea/respingerea</w:t>
      </w:r>
      <w:r w:rsidR="008E4FC6" w:rsidRPr="00FA65D8">
        <w:rPr>
          <w:rFonts w:ascii="Times New Roman" w:hAnsi="Times New Roman"/>
          <w:color w:val="000000"/>
        </w:rPr>
        <w:t>..............................,</w:t>
      </w:r>
      <w:r>
        <w:rPr>
          <w:rFonts w:ascii="Times New Roman" w:hAnsi="Times New Roman"/>
          <w:color w:val="000000"/>
        </w:rPr>
        <w:t xml:space="preserve"> </w:t>
      </w:r>
      <w:r w:rsidR="008E4FC6" w:rsidRPr="00FA65D8">
        <w:rPr>
          <w:rFonts w:ascii="Times New Roman" w:hAnsi="Times New Roman"/>
          <w:color w:val="000000"/>
        </w:rPr>
        <w:t>după caz,</w:t>
      </w:r>
      <w:r>
        <w:rPr>
          <w:rFonts w:ascii="Times New Roman" w:hAnsi="Times New Roman"/>
          <w:color w:val="000000"/>
        </w:rPr>
        <w:t xml:space="preserve"> a copilului……………., la ședințele de recuperare……………</w:t>
      </w:r>
      <w:r w:rsidR="002815D8">
        <w:rPr>
          <w:rFonts w:ascii="Times New Roman" w:hAnsi="Times New Roman"/>
          <w:color w:val="000000"/>
        </w:rPr>
        <w:t>..</w:t>
      </w:r>
      <w:r>
        <w:rPr>
          <w:rFonts w:ascii="Times New Roman" w:hAnsi="Times New Roman"/>
          <w:color w:val="000000"/>
        </w:rPr>
        <w:t>.</w:t>
      </w:r>
      <w:r w:rsidR="00F8712D">
        <w:rPr>
          <w:rFonts w:ascii="Times New Roman" w:hAnsi="Times New Roman"/>
          <w:color w:val="000000"/>
        </w:rPr>
        <w:t xml:space="preserve"> </w:t>
      </w:r>
      <w:r>
        <w:rPr>
          <w:rFonts w:ascii="Times New Roman" w:hAnsi="Times New Roman"/>
          <w:color w:val="000000"/>
        </w:rPr>
        <w:t>(logopedie, terapie ocupațională, kinetoterapie, etc.</w:t>
      </w:r>
      <w:r w:rsidR="002815D8">
        <w:rPr>
          <w:rFonts w:ascii="Times New Roman" w:hAnsi="Times New Roman"/>
          <w:color w:val="000000"/>
        </w:rPr>
        <w:t>, după caz</w:t>
      </w:r>
      <w:r>
        <w:rPr>
          <w:rFonts w:ascii="Times New Roman" w:hAnsi="Times New Roman"/>
          <w:color w:val="000000"/>
        </w:rPr>
        <w:t xml:space="preserve">) </w:t>
      </w:r>
      <w:r w:rsidR="008E4FC6" w:rsidRPr="00FA65D8">
        <w:rPr>
          <w:rFonts w:ascii="Times New Roman" w:hAnsi="Times New Roman"/>
          <w:color w:val="000000"/>
        </w:rPr>
        <w:t>în</w:t>
      </w:r>
      <w:r w:rsidR="008E4FC6" w:rsidRPr="00FA65D8">
        <w:rPr>
          <w:rFonts w:ascii="Times New Roman" w:hAnsi="Times New Roman"/>
          <w:lang w:val="it-IT"/>
        </w:rPr>
        <w:t xml:space="preserve"> </w:t>
      </w:r>
      <w:r w:rsidR="008E4FC6" w:rsidRPr="00FA65D8">
        <w:rPr>
          <w:rFonts w:ascii="Times New Roman" w:hAnsi="Times New Roman"/>
        </w:rPr>
        <w:t xml:space="preserve">cadrul </w:t>
      </w:r>
      <w:r w:rsidR="00F17DBD">
        <w:rPr>
          <w:rFonts w:ascii="Times New Roman" w:hAnsi="Times New Roman"/>
        </w:rPr>
        <w:t>………….</w:t>
      </w:r>
      <w:r w:rsidR="008E4FC6" w:rsidRPr="00FA65D8">
        <w:rPr>
          <w:rFonts w:ascii="Times New Roman" w:hAnsi="Times New Roman"/>
        </w:rPr>
        <w:t>.........................</w:t>
      </w:r>
    </w:p>
    <w:p w14:paraId="61FDC774" w14:textId="77777777" w:rsidR="008E4FC6" w:rsidRPr="00FA65D8" w:rsidRDefault="008E4FC6" w:rsidP="008E4FC6">
      <w:pPr>
        <w:spacing w:after="0"/>
        <w:jc w:val="both"/>
        <w:rPr>
          <w:rFonts w:ascii="Times New Roman" w:hAnsi="Times New Roman"/>
          <w:color w:val="000000"/>
          <w:lang w:val="it-IT"/>
        </w:rPr>
      </w:pPr>
    </w:p>
    <w:p w14:paraId="5FD9AA0B" w14:textId="77777777" w:rsidR="008E4FC6" w:rsidRPr="00AF6750" w:rsidRDefault="008E4FC6" w:rsidP="008E4FC6">
      <w:pPr>
        <w:spacing w:after="0"/>
        <w:jc w:val="both"/>
        <w:rPr>
          <w:rFonts w:ascii="Times New Roman" w:hAnsi="Times New Roman"/>
          <w:color w:val="000000"/>
          <w:sz w:val="24"/>
          <w:szCs w:val="24"/>
          <w:lang w:val="it-IT"/>
        </w:rPr>
      </w:pPr>
    </w:p>
    <w:p w14:paraId="3C5D6055" w14:textId="77777777" w:rsidR="008E4FC6" w:rsidRDefault="008E4FC6" w:rsidP="008E4FC6">
      <w:pPr>
        <w:spacing w:after="0"/>
        <w:jc w:val="center"/>
        <w:rPr>
          <w:rFonts w:ascii="Times New Roman" w:hAnsi="Times New Roman"/>
          <w:b/>
          <w:color w:val="000000"/>
          <w:sz w:val="24"/>
          <w:szCs w:val="24"/>
          <w:lang w:val="it-IT"/>
        </w:rPr>
      </w:pPr>
      <w:r>
        <w:rPr>
          <w:rFonts w:ascii="Times New Roman" w:hAnsi="Times New Roman"/>
          <w:b/>
          <w:color w:val="000000"/>
          <w:sz w:val="24"/>
          <w:szCs w:val="24"/>
        </w:rPr>
        <w:t>Ș</w:t>
      </w:r>
      <w:r w:rsidRPr="00AF6750">
        <w:rPr>
          <w:rFonts w:ascii="Times New Roman" w:hAnsi="Times New Roman"/>
          <w:b/>
          <w:color w:val="000000"/>
          <w:sz w:val="24"/>
          <w:szCs w:val="24"/>
          <w:lang w:val="it-IT"/>
        </w:rPr>
        <w:t>ef Centru,</w:t>
      </w:r>
    </w:p>
    <w:p w14:paraId="65456BC7" w14:textId="77777777" w:rsidR="008E4FC6" w:rsidRDefault="008E4FC6" w:rsidP="008E4FC6">
      <w:pPr>
        <w:spacing w:after="0"/>
        <w:jc w:val="center"/>
        <w:rPr>
          <w:rFonts w:ascii="Times New Roman" w:hAnsi="Times New Roman"/>
          <w:b/>
          <w:color w:val="000000"/>
          <w:sz w:val="24"/>
          <w:szCs w:val="24"/>
          <w:lang w:val="it-IT"/>
        </w:rPr>
      </w:pPr>
    </w:p>
    <w:p w14:paraId="33449566" w14:textId="77777777" w:rsidR="008E4FC6" w:rsidRPr="00AF6750" w:rsidRDefault="008E4FC6" w:rsidP="008E4FC6">
      <w:pPr>
        <w:spacing w:after="0"/>
        <w:jc w:val="center"/>
        <w:rPr>
          <w:rFonts w:ascii="Times New Roman" w:hAnsi="Times New Roman"/>
          <w:b/>
          <w:color w:val="000000"/>
          <w:sz w:val="24"/>
          <w:szCs w:val="24"/>
          <w:lang w:val="it-IT"/>
        </w:rPr>
      </w:pPr>
    </w:p>
    <w:p w14:paraId="6924374E" w14:textId="77777777" w:rsidR="008E4FC6" w:rsidRDefault="008E4FC6" w:rsidP="008E4FC6">
      <w:pPr>
        <w:tabs>
          <w:tab w:val="left" w:pos="748"/>
          <w:tab w:val="left" w:pos="935"/>
          <w:tab w:val="left" w:pos="2910"/>
        </w:tabs>
        <w:spacing w:after="0"/>
        <w:jc w:val="right"/>
        <w:rPr>
          <w:rFonts w:ascii="Times New Roman" w:hAnsi="Times New Roman"/>
          <w:color w:val="000000"/>
          <w:sz w:val="24"/>
          <w:szCs w:val="24"/>
          <w:lang w:val="it-IT"/>
        </w:rPr>
      </w:pPr>
      <w:r w:rsidRPr="00AF6750">
        <w:rPr>
          <w:rFonts w:ascii="Times New Roman" w:hAnsi="Times New Roman"/>
          <w:color w:val="000000"/>
          <w:sz w:val="24"/>
          <w:szCs w:val="24"/>
          <w:lang w:val="it-IT"/>
        </w:rPr>
        <w:t>Asistent social</w:t>
      </w:r>
      <w:r>
        <w:rPr>
          <w:rFonts w:ascii="Times New Roman" w:hAnsi="Times New Roman"/>
          <w:color w:val="000000"/>
          <w:sz w:val="24"/>
          <w:szCs w:val="24"/>
          <w:lang w:val="it-IT"/>
        </w:rPr>
        <w:t>,</w:t>
      </w:r>
      <w:r w:rsidRPr="00AF6750">
        <w:rPr>
          <w:rFonts w:ascii="Times New Roman" w:hAnsi="Times New Roman"/>
          <w:color w:val="000000"/>
          <w:sz w:val="24"/>
          <w:szCs w:val="24"/>
          <w:lang w:val="it-IT"/>
        </w:rPr>
        <w:t xml:space="preserve"> </w:t>
      </w:r>
    </w:p>
    <w:p w14:paraId="2D6A8F97" w14:textId="77777777" w:rsidR="003C5452" w:rsidRDefault="003C5452" w:rsidP="003C5452">
      <w:pPr>
        <w:tabs>
          <w:tab w:val="left" w:pos="748"/>
          <w:tab w:val="left" w:pos="935"/>
          <w:tab w:val="left" w:pos="2910"/>
        </w:tabs>
        <w:spacing w:after="0"/>
        <w:rPr>
          <w:rFonts w:ascii="Times New Roman" w:hAnsi="Times New Roman"/>
          <w:color w:val="000000"/>
          <w:sz w:val="24"/>
          <w:szCs w:val="24"/>
          <w:lang w:val="it-IT"/>
        </w:rPr>
      </w:pPr>
    </w:p>
    <w:p w14:paraId="6C136F0A" w14:textId="277B3DE6" w:rsidR="002815D8" w:rsidRDefault="002815D8" w:rsidP="003C5452">
      <w:pPr>
        <w:tabs>
          <w:tab w:val="left" w:pos="748"/>
          <w:tab w:val="left" w:pos="935"/>
          <w:tab w:val="left" w:pos="2910"/>
        </w:tabs>
        <w:spacing w:after="0"/>
        <w:rPr>
          <w:rFonts w:ascii="Times New Roman" w:hAnsi="Times New Roman"/>
          <w:color w:val="000000"/>
          <w:sz w:val="24"/>
          <w:szCs w:val="24"/>
          <w:lang w:val="it-IT"/>
        </w:rPr>
      </w:pPr>
    </w:p>
    <w:p w14:paraId="3E027A52" w14:textId="77777777" w:rsidR="00F8712D" w:rsidRDefault="00F8712D" w:rsidP="003C5452">
      <w:pPr>
        <w:tabs>
          <w:tab w:val="left" w:pos="748"/>
          <w:tab w:val="left" w:pos="935"/>
          <w:tab w:val="left" w:pos="2910"/>
        </w:tabs>
        <w:spacing w:after="0"/>
        <w:rPr>
          <w:rFonts w:ascii="Times New Roman" w:hAnsi="Times New Roman"/>
          <w:color w:val="000000"/>
          <w:sz w:val="24"/>
          <w:szCs w:val="24"/>
          <w:lang w:val="it-IT"/>
        </w:rPr>
      </w:pPr>
    </w:p>
    <w:p w14:paraId="1BD389AB" w14:textId="77777777" w:rsidR="003C5452" w:rsidRDefault="003C5452" w:rsidP="003C5452">
      <w:pPr>
        <w:tabs>
          <w:tab w:val="left" w:pos="1860"/>
        </w:tabs>
        <w:spacing w:line="200" w:lineRule="atLeast"/>
        <w:rPr>
          <w:rFonts w:ascii="Times New Roman" w:hAnsi="Times New Roman"/>
          <w:b/>
          <w:sz w:val="24"/>
          <w:szCs w:val="24"/>
          <w:lang w:val="pt-BR"/>
        </w:rPr>
      </w:pPr>
      <w:r w:rsidRPr="006B73DC">
        <w:rPr>
          <w:rFonts w:ascii="Times New Roman" w:hAnsi="Times New Roman"/>
          <w:b/>
          <w:sz w:val="24"/>
          <w:szCs w:val="24"/>
          <w:lang w:val="pt-BR"/>
        </w:rPr>
        <w:t xml:space="preserve">Anexa nr. </w:t>
      </w:r>
      <w:r>
        <w:rPr>
          <w:rFonts w:ascii="Times New Roman" w:hAnsi="Times New Roman"/>
          <w:b/>
          <w:sz w:val="24"/>
          <w:szCs w:val="24"/>
          <w:lang w:val="pt-BR"/>
        </w:rPr>
        <w:t>2</w:t>
      </w:r>
      <w:r w:rsidRPr="00126B5D">
        <w:rPr>
          <w:rFonts w:ascii="Times New Roman" w:hAnsi="Times New Roman"/>
          <w:b/>
          <w:sz w:val="24"/>
          <w:szCs w:val="24"/>
          <w:lang w:val="pt-BR"/>
        </w:rPr>
        <w:t xml:space="preserve"> </w:t>
      </w:r>
    </w:p>
    <w:p w14:paraId="1D5513BB" w14:textId="77777777" w:rsidR="003C5452" w:rsidRPr="003C5452" w:rsidRDefault="003C5452" w:rsidP="003C5452">
      <w:pPr>
        <w:tabs>
          <w:tab w:val="left" w:pos="1860"/>
        </w:tabs>
        <w:spacing w:line="200" w:lineRule="atLeast"/>
        <w:jc w:val="center"/>
        <w:rPr>
          <w:rFonts w:ascii="Times New Roman" w:hAnsi="Times New Roman"/>
          <w:b/>
          <w:sz w:val="24"/>
          <w:szCs w:val="24"/>
          <w:lang w:val="pt-BR"/>
        </w:rPr>
      </w:pPr>
      <w:r w:rsidRPr="003C5452">
        <w:rPr>
          <w:rFonts w:ascii="Times New Roman" w:hAnsi="Times New Roman"/>
          <w:b/>
          <w:sz w:val="24"/>
          <w:szCs w:val="24"/>
          <w:lang w:val="pt-BR"/>
        </w:rPr>
        <w:t>ANTET</w:t>
      </w:r>
    </w:p>
    <w:p w14:paraId="63E29FA8" w14:textId="77777777" w:rsidR="003C5452" w:rsidRPr="003C5452" w:rsidRDefault="003C5452" w:rsidP="003C5452">
      <w:pPr>
        <w:pStyle w:val="Titlu2"/>
        <w:spacing w:before="0"/>
        <w:ind w:firstLine="851"/>
        <w:jc w:val="center"/>
        <w:rPr>
          <w:rFonts w:ascii="Times New Roman" w:hAnsi="Times New Roman"/>
          <w:b/>
          <w:color w:val="auto"/>
          <w:sz w:val="24"/>
          <w:szCs w:val="24"/>
        </w:rPr>
      </w:pPr>
      <w:r w:rsidRPr="003C5452">
        <w:rPr>
          <w:rFonts w:ascii="Times New Roman" w:hAnsi="Times New Roman"/>
          <w:color w:val="auto"/>
          <w:sz w:val="24"/>
          <w:szCs w:val="24"/>
        </w:rPr>
        <w:t>DISPOZIŢIA</w:t>
      </w:r>
      <w:r w:rsidR="00F57B8F" w:rsidRPr="00F57B8F">
        <w:rPr>
          <w:rFonts w:ascii="Times New Roman" w:hAnsi="Times New Roman"/>
          <w:b/>
          <w:bCs/>
          <w:color w:val="auto"/>
          <w:sz w:val="24"/>
          <w:szCs w:val="24"/>
          <w:vertAlign w:val="superscript"/>
        </w:rPr>
        <w:t>*</w:t>
      </w:r>
      <w:r w:rsidRPr="00F57B8F">
        <w:rPr>
          <w:rFonts w:ascii="Times New Roman" w:hAnsi="Times New Roman"/>
          <w:b/>
          <w:bCs/>
          <w:color w:val="auto"/>
          <w:sz w:val="24"/>
          <w:szCs w:val="24"/>
        </w:rPr>
        <w:t xml:space="preserve"> </w:t>
      </w:r>
      <w:r w:rsidR="00F57B8F">
        <w:rPr>
          <w:rFonts w:ascii="Times New Roman" w:hAnsi="Times New Roman"/>
          <w:b/>
          <w:bCs/>
          <w:color w:val="auto"/>
          <w:sz w:val="24"/>
          <w:szCs w:val="24"/>
        </w:rPr>
        <w:t xml:space="preserve">  </w:t>
      </w:r>
      <w:r w:rsidRPr="003C5452">
        <w:rPr>
          <w:rFonts w:ascii="Times New Roman" w:hAnsi="Times New Roman"/>
          <w:color w:val="auto"/>
          <w:sz w:val="24"/>
          <w:szCs w:val="24"/>
        </w:rPr>
        <w:t xml:space="preserve">nr. ......... </w:t>
      </w:r>
    </w:p>
    <w:p w14:paraId="0813EF1D" w14:textId="77777777" w:rsidR="003C5452" w:rsidRPr="003C5452" w:rsidRDefault="003C5452" w:rsidP="003C5452">
      <w:pPr>
        <w:spacing w:after="0"/>
        <w:ind w:firstLine="851"/>
        <w:rPr>
          <w:rFonts w:ascii="Times New Roman" w:hAnsi="Times New Roman"/>
          <w:sz w:val="24"/>
          <w:szCs w:val="24"/>
        </w:rPr>
      </w:pPr>
    </w:p>
    <w:p w14:paraId="7FC8E168" w14:textId="77777777" w:rsidR="003C5452" w:rsidRPr="0034219B" w:rsidRDefault="0034219B" w:rsidP="0034219B">
      <w:pPr>
        <w:pStyle w:val="Titlu2"/>
        <w:spacing w:before="0"/>
        <w:jc w:val="both"/>
        <w:rPr>
          <w:rFonts w:ascii="Times New Roman" w:hAnsi="Times New Roman"/>
          <w:i/>
          <w:iCs/>
          <w:color w:val="auto"/>
          <w:sz w:val="24"/>
          <w:szCs w:val="24"/>
        </w:rPr>
      </w:pPr>
      <w:r>
        <w:rPr>
          <w:rFonts w:ascii="Times New Roman" w:hAnsi="Times New Roman"/>
          <w:color w:val="auto"/>
          <w:sz w:val="24"/>
          <w:szCs w:val="24"/>
        </w:rPr>
        <w:t xml:space="preserve">            </w:t>
      </w:r>
      <w:r w:rsidR="003C5452" w:rsidRPr="0034219B">
        <w:rPr>
          <w:rFonts w:ascii="Times New Roman" w:hAnsi="Times New Roman"/>
          <w:i/>
          <w:iCs/>
          <w:color w:val="auto"/>
          <w:sz w:val="24"/>
          <w:szCs w:val="24"/>
        </w:rPr>
        <w:t>Directorul General al Direcţiei Generale de Asistenţă Socială şi Protecţia Copilului Argeş,</w:t>
      </w:r>
    </w:p>
    <w:p w14:paraId="587C439F" w14:textId="15B86447" w:rsidR="0034219B" w:rsidRPr="00F57B8F" w:rsidRDefault="003C5452" w:rsidP="003C5452">
      <w:pPr>
        <w:pStyle w:val="Titlu2"/>
        <w:spacing w:before="0"/>
        <w:jc w:val="both"/>
        <w:rPr>
          <w:rFonts w:ascii="Times New Roman" w:hAnsi="Times New Roman"/>
          <w:color w:val="auto"/>
          <w:sz w:val="22"/>
          <w:szCs w:val="22"/>
          <w:lang w:val="ro-RO"/>
        </w:rPr>
      </w:pPr>
      <w:r w:rsidRPr="003C5452">
        <w:rPr>
          <w:rFonts w:ascii="Times New Roman" w:hAnsi="Times New Roman"/>
          <w:b/>
          <w:bCs/>
          <w:i/>
          <w:iCs/>
          <w:color w:val="auto"/>
          <w:sz w:val="24"/>
          <w:szCs w:val="24"/>
        </w:rPr>
        <w:t xml:space="preserve">            </w:t>
      </w:r>
      <w:r w:rsidRPr="0034219B">
        <w:rPr>
          <w:rFonts w:ascii="Times New Roman" w:hAnsi="Times New Roman"/>
          <w:color w:val="auto"/>
          <w:sz w:val="22"/>
          <w:szCs w:val="22"/>
        </w:rPr>
        <w:t xml:space="preserve">Văzând Raportul nr...................... al </w:t>
      </w:r>
      <w:r w:rsidRPr="0034219B">
        <w:rPr>
          <w:rFonts w:ascii="Times New Roman" w:hAnsi="Times New Roman"/>
          <w:color w:val="auto"/>
          <w:sz w:val="22"/>
          <w:szCs w:val="22"/>
          <w:lang w:val="it-IT"/>
        </w:rPr>
        <w:t>Centrului.......................</w:t>
      </w:r>
      <w:r w:rsidR="009566B9">
        <w:rPr>
          <w:rFonts w:ascii="Times New Roman" w:hAnsi="Times New Roman"/>
          <w:color w:val="auto"/>
          <w:sz w:val="22"/>
          <w:szCs w:val="22"/>
        </w:rPr>
        <w:t xml:space="preserve"> și cererea nr…/…..a numitului/ei……în calitate de ……….., se constată că minorul/a…….., născut/ă la data de…………în localitatea…….cu domiciliul în………………., încadrat/ă în gradul ……de handicap, conform Certificatului nr……/…….., eliberat de C.P.C. Argeș,  </w:t>
      </w:r>
      <w:r w:rsidR="009566B9" w:rsidRPr="00F57B8F">
        <w:rPr>
          <w:rFonts w:ascii="Times New Roman" w:hAnsi="Times New Roman"/>
          <w:b/>
          <w:bCs/>
          <w:color w:val="auto"/>
          <w:sz w:val="22"/>
          <w:szCs w:val="22"/>
        </w:rPr>
        <w:t>necesită admiterea la centrul</w:t>
      </w:r>
      <w:r w:rsidR="002C4664">
        <w:rPr>
          <w:rFonts w:ascii="Times New Roman" w:hAnsi="Times New Roman"/>
          <w:b/>
          <w:bCs/>
          <w:color w:val="auto"/>
          <w:sz w:val="22"/>
          <w:szCs w:val="22"/>
        </w:rPr>
        <w:t>/</w:t>
      </w:r>
      <w:r w:rsidR="002C4664" w:rsidRPr="00F8712D">
        <w:rPr>
          <w:rFonts w:ascii="Times New Roman" w:hAnsi="Times New Roman"/>
          <w:b/>
          <w:bCs/>
          <w:color w:val="auto"/>
          <w:sz w:val="22"/>
          <w:szCs w:val="22"/>
        </w:rPr>
        <w:t>complexul</w:t>
      </w:r>
      <w:r w:rsidR="009566B9" w:rsidRPr="00F8712D">
        <w:rPr>
          <w:rFonts w:ascii="Times New Roman" w:hAnsi="Times New Roman"/>
          <w:color w:val="auto"/>
          <w:sz w:val="22"/>
          <w:szCs w:val="22"/>
        </w:rPr>
        <w:t>…</w:t>
      </w:r>
      <w:r w:rsidR="009566B9">
        <w:rPr>
          <w:rFonts w:ascii="Times New Roman" w:hAnsi="Times New Roman"/>
          <w:color w:val="auto"/>
          <w:sz w:val="22"/>
          <w:szCs w:val="22"/>
        </w:rPr>
        <w:t xml:space="preserve">………………………., </w:t>
      </w:r>
      <w:r w:rsidR="009566B9" w:rsidRPr="00341C69">
        <w:rPr>
          <w:rFonts w:ascii="Times New Roman" w:hAnsi="Times New Roman"/>
          <w:color w:val="auto"/>
          <w:sz w:val="22"/>
          <w:szCs w:val="22"/>
        </w:rPr>
        <w:t>deoarece</w:t>
      </w:r>
      <w:r w:rsidR="00341C69">
        <w:rPr>
          <w:rFonts w:ascii="Times New Roman" w:hAnsi="Times New Roman"/>
          <w:color w:val="auto"/>
          <w:sz w:val="22"/>
          <w:szCs w:val="22"/>
        </w:rPr>
        <w:t xml:space="preserve"> …………………../</w:t>
      </w:r>
      <w:r w:rsidR="009566B9">
        <w:rPr>
          <w:rFonts w:ascii="Times New Roman" w:hAnsi="Times New Roman"/>
          <w:color w:val="auto"/>
          <w:sz w:val="22"/>
          <w:szCs w:val="22"/>
        </w:rPr>
        <w:t>are nevoie de ședințe de recuperare</w:t>
      </w:r>
      <w:r w:rsidR="00F57B8F">
        <w:rPr>
          <w:rFonts w:ascii="Times New Roman" w:hAnsi="Times New Roman"/>
          <w:color w:val="auto"/>
          <w:sz w:val="22"/>
          <w:szCs w:val="22"/>
        </w:rPr>
        <w:t>;</w:t>
      </w:r>
    </w:p>
    <w:p w14:paraId="323B19E2" w14:textId="77777777" w:rsidR="003C5452" w:rsidRPr="003C5452" w:rsidRDefault="003C5452" w:rsidP="003C5452">
      <w:pPr>
        <w:spacing w:after="0"/>
        <w:jc w:val="both"/>
        <w:rPr>
          <w:rFonts w:ascii="Times New Roman" w:hAnsi="Times New Roman"/>
        </w:rPr>
      </w:pPr>
      <w:r w:rsidRPr="003C5452">
        <w:rPr>
          <w:rFonts w:ascii="Times New Roman" w:hAnsi="Times New Roman"/>
        </w:rPr>
        <w:t xml:space="preserve">              Ţinând cont de prevederile art. 16, alin. (1) din Anexa nr. 1 la H.G. nr. 797/2017 </w:t>
      </w:r>
      <w:r w:rsidRPr="003C5452">
        <w:rPr>
          <w:rFonts w:ascii="Times New Roman" w:hAnsi="Times New Roman"/>
          <w:i/>
        </w:rPr>
        <w:t>pentru aprobarea Regulamentelor cadru de organizare și funcționare ale serviciilor publice de asistență socială și a structurii orientative de personal</w:t>
      </w:r>
      <w:r w:rsidRPr="003C5452">
        <w:rPr>
          <w:rFonts w:ascii="Times New Roman" w:hAnsi="Times New Roman"/>
        </w:rPr>
        <w:t>, coroborate cu prevederile art. 19, alin. (2) din Regulamentul de Organizare și Funcționare al Direcţiei Generale de  Asistenţă Socială şi Protecţia Copilului Argeş,</w:t>
      </w:r>
    </w:p>
    <w:p w14:paraId="205CB4E4" w14:textId="77777777" w:rsidR="003C5452" w:rsidRPr="003C5452" w:rsidRDefault="003C5452" w:rsidP="003C5452">
      <w:pPr>
        <w:spacing w:after="0"/>
        <w:ind w:firstLine="851"/>
        <w:jc w:val="both"/>
        <w:rPr>
          <w:rFonts w:ascii="Times New Roman" w:hAnsi="Times New Roman"/>
          <w:sz w:val="24"/>
          <w:szCs w:val="24"/>
        </w:rPr>
      </w:pPr>
    </w:p>
    <w:p w14:paraId="1F9454BD" w14:textId="77777777" w:rsidR="003C5452" w:rsidRPr="003C5452" w:rsidRDefault="003C5452" w:rsidP="003C5452">
      <w:pPr>
        <w:pStyle w:val="Titlu2"/>
        <w:spacing w:before="0"/>
        <w:ind w:firstLine="851"/>
        <w:rPr>
          <w:rFonts w:ascii="Times New Roman" w:hAnsi="Times New Roman"/>
          <w:color w:val="auto"/>
          <w:sz w:val="24"/>
          <w:szCs w:val="24"/>
        </w:rPr>
      </w:pPr>
      <w:r w:rsidRPr="003C5452">
        <w:rPr>
          <w:rFonts w:ascii="Times New Roman" w:hAnsi="Times New Roman"/>
          <w:color w:val="auto"/>
          <w:sz w:val="24"/>
          <w:szCs w:val="24"/>
        </w:rPr>
        <w:t xml:space="preserve">                                                             DISPUNE:</w:t>
      </w:r>
    </w:p>
    <w:p w14:paraId="18839C32" w14:textId="77777777" w:rsidR="003C5452" w:rsidRPr="003C5452" w:rsidRDefault="003C5452" w:rsidP="003C5452">
      <w:pPr>
        <w:spacing w:after="0"/>
        <w:ind w:firstLine="851"/>
        <w:rPr>
          <w:rFonts w:ascii="Times New Roman" w:hAnsi="Times New Roman"/>
          <w:sz w:val="24"/>
          <w:szCs w:val="24"/>
        </w:rPr>
      </w:pPr>
    </w:p>
    <w:p w14:paraId="0C0BF339" w14:textId="3417C6B3" w:rsidR="003C5452" w:rsidRPr="00F57B8F" w:rsidRDefault="003C5452" w:rsidP="00F57B8F">
      <w:pPr>
        <w:pStyle w:val="Titlu2"/>
        <w:spacing w:before="0"/>
        <w:jc w:val="both"/>
        <w:rPr>
          <w:rFonts w:ascii="Times New Roman" w:hAnsi="Times New Roman"/>
          <w:color w:val="auto"/>
          <w:sz w:val="22"/>
          <w:szCs w:val="22"/>
        </w:rPr>
      </w:pPr>
      <w:r w:rsidRPr="00F57B8F">
        <w:rPr>
          <w:rFonts w:ascii="Times New Roman" w:hAnsi="Times New Roman"/>
          <w:color w:val="auto"/>
          <w:sz w:val="22"/>
          <w:szCs w:val="22"/>
        </w:rPr>
        <w:t xml:space="preserve">          Art.1 Începând cu data de......................., </w:t>
      </w:r>
      <w:r w:rsidR="00F57B8F">
        <w:rPr>
          <w:rFonts w:ascii="Times New Roman" w:hAnsi="Times New Roman"/>
          <w:color w:val="auto"/>
          <w:sz w:val="22"/>
          <w:szCs w:val="22"/>
        </w:rPr>
        <w:t>se</w:t>
      </w:r>
      <w:r w:rsidRPr="00F57B8F">
        <w:rPr>
          <w:rFonts w:ascii="Times New Roman" w:hAnsi="Times New Roman"/>
          <w:color w:val="auto"/>
          <w:sz w:val="22"/>
          <w:szCs w:val="22"/>
        </w:rPr>
        <w:t xml:space="preserve"> admite</w:t>
      </w:r>
      <w:r w:rsidR="00F57B8F">
        <w:rPr>
          <w:rFonts w:ascii="Times New Roman" w:hAnsi="Times New Roman"/>
          <w:color w:val="auto"/>
          <w:sz w:val="22"/>
          <w:szCs w:val="22"/>
        </w:rPr>
        <w:t xml:space="preserve"> la </w:t>
      </w:r>
      <w:r w:rsidR="002E593B">
        <w:rPr>
          <w:rFonts w:ascii="Times New Roman" w:hAnsi="Times New Roman"/>
          <w:color w:val="auto"/>
          <w:sz w:val="22"/>
          <w:szCs w:val="22"/>
        </w:rPr>
        <w:t>……..</w:t>
      </w:r>
      <w:r w:rsidR="00F57B8F">
        <w:rPr>
          <w:rFonts w:ascii="Times New Roman" w:hAnsi="Times New Roman"/>
          <w:color w:val="auto"/>
          <w:sz w:val="22"/>
          <w:szCs w:val="22"/>
        </w:rPr>
        <w:t>…………… minorul/a………….. născut la data de ………….. în localitatea…………….., fiul/fiica lui…………………..și a ………………, cu domiciliul în …………………….</w:t>
      </w:r>
    </w:p>
    <w:p w14:paraId="417E8901" w14:textId="77777777" w:rsidR="003C5452" w:rsidRPr="00F57B8F" w:rsidRDefault="003C5452" w:rsidP="00F57B8F">
      <w:pPr>
        <w:pStyle w:val="Titlu2"/>
        <w:tabs>
          <w:tab w:val="left" w:pos="1418"/>
        </w:tabs>
        <w:spacing w:before="0"/>
        <w:jc w:val="both"/>
        <w:rPr>
          <w:rFonts w:ascii="Times New Roman" w:hAnsi="Times New Roman"/>
          <w:color w:val="auto"/>
          <w:sz w:val="22"/>
          <w:szCs w:val="22"/>
        </w:rPr>
      </w:pPr>
      <w:r w:rsidRPr="00F57B8F">
        <w:rPr>
          <w:rFonts w:ascii="Times New Roman" w:hAnsi="Times New Roman"/>
          <w:color w:val="auto"/>
          <w:sz w:val="22"/>
          <w:szCs w:val="22"/>
        </w:rPr>
        <w:t xml:space="preserve">           Art.2 Prezenta dispoziţie se va comunica: părinților</w:t>
      </w:r>
      <w:r w:rsidR="00F57B8F">
        <w:rPr>
          <w:rFonts w:ascii="Times New Roman" w:hAnsi="Times New Roman"/>
          <w:color w:val="auto"/>
          <w:sz w:val="22"/>
          <w:szCs w:val="22"/>
        </w:rPr>
        <w:t>….</w:t>
      </w:r>
      <w:r w:rsidRPr="00F57B8F">
        <w:rPr>
          <w:rFonts w:ascii="Times New Roman" w:hAnsi="Times New Roman"/>
          <w:color w:val="auto"/>
          <w:sz w:val="22"/>
          <w:szCs w:val="22"/>
        </w:rPr>
        <w:t>..................., Primăriilor de domiciliu ale părinților......................................, Centrului.................................., Serviciului de Monitorizare, Analiză Statistica, Indicatori, Asistență Socială și Incluziune Socială, Serviciului Management de Caz pentru Copil, Serviciului de Evaluare Complexă a Copilului cu Dizabilități (dacă există un certificat de încadrare a copilului cu dizabilități în grad de handicap), care vor duce la îndeplinire prevederile prezentei dipoziții, precum și arhivarului instituției.</w:t>
      </w:r>
    </w:p>
    <w:p w14:paraId="2E5AC727" w14:textId="77777777" w:rsidR="003C5452" w:rsidRPr="003C5452" w:rsidRDefault="003C5452" w:rsidP="003C5452">
      <w:pPr>
        <w:spacing w:after="0"/>
        <w:ind w:firstLine="851"/>
        <w:rPr>
          <w:rFonts w:ascii="Times New Roman" w:hAnsi="Times New Roman"/>
        </w:rPr>
      </w:pPr>
    </w:p>
    <w:p w14:paraId="6B96EA33" w14:textId="77777777" w:rsidR="003C5452" w:rsidRPr="003C5452" w:rsidRDefault="003C5452" w:rsidP="003C5452">
      <w:pPr>
        <w:spacing w:after="0"/>
        <w:ind w:firstLine="851"/>
        <w:rPr>
          <w:rFonts w:ascii="Times New Roman" w:hAnsi="Times New Roman"/>
          <w:sz w:val="24"/>
          <w:szCs w:val="24"/>
        </w:rPr>
      </w:pPr>
    </w:p>
    <w:p w14:paraId="17A387DD" w14:textId="77777777" w:rsidR="003C5452" w:rsidRPr="003C5452" w:rsidRDefault="003C5452" w:rsidP="003C5452">
      <w:pPr>
        <w:spacing w:after="0"/>
        <w:ind w:firstLine="851"/>
        <w:jc w:val="center"/>
        <w:rPr>
          <w:rFonts w:ascii="Times New Roman" w:hAnsi="Times New Roman"/>
        </w:rPr>
      </w:pPr>
      <w:r w:rsidRPr="003C5452">
        <w:rPr>
          <w:rFonts w:ascii="Times New Roman" w:hAnsi="Times New Roman"/>
        </w:rPr>
        <w:t>DIRECTOR  GENERAL,</w:t>
      </w:r>
    </w:p>
    <w:p w14:paraId="779FDAF6" w14:textId="77777777" w:rsidR="003C5452" w:rsidRPr="003C5452" w:rsidRDefault="003C5452" w:rsidP="003C5452">
      <w:pPr>
        <w:pStyle w:val="Titlu2"/>
        <w:spacing w:before="0"/>
        <w:ind w:firstLine="851"/>
        <w:rPr>
          <w:rFonts w:ascii="Times New Roman" w:hAnsi="Times New Roman"/>
          <w:color w:val="auto"/>
          <w:sz w:val="24"/>
          <w:szCs w:val="24"/>
        </w:rPr>
      </w:pPr>
    </w:p>
    <w:p w14:paraId="4A9FF99D" w14:textId="77777777" w:rsidR="003C5452" w:rsidRPr="003C5452" w:rsidRDefault="003C5452" w:rsidP="003C5452">
      <w:pPr>
        <w:pStyle w:val="Titlu2"/>
        <w:spacing w:before="0"/>
        <w:ind w:firstLine="851"/>
        <w:rPr>
          <w:rFonts w:ascii="Times New Roman" w:hAnsi="Times New Roman"/>
          <w:color w:val="auto"/>
          <w:sz w:val="24"/>
          <w:szCs w:val="24"/>
        </w:rPr>
      </w:pPr>
    </w:p>
    <w:p w14:paraId="7637EBC0" w14:textId="77777777" w:rsidR="003C5452" w:rsidRPr="003C5452" w:rsidRDefault="003C5452" w:rsidP="003C5452">
      <w:pPr>
        <w:spacing w:after="0"/>
        <w:rPr>
          <w:rFonts w:ascii="Times New Roman" w:hAnsi="Times New Roman"/>
          <w:sz w:val="18"/>
          <w:szCs w:val="18"/>
        </w:rPr>
      </w:pPr>
      <w:r w:rsidRPr="003C5452">
        <w:rPr>
          <w:rFonts w:ascii="Times New Roman" w:hAnsi="Times New Roman"/>
          <w:sz w:val="24"/>
          <w:szCs w:val="24"/>
        </w:rPr>
        <w:t xml:space="preserve">         </w:t>
      </w:r>
      <w:r w:rsidRPr="003C5452">
        <w:rPr>
          <w:rFonts w:ascii="Times New Roman" w:hAnsi="Times New Roman"/>
          <w:sz w:val="18"/>
          <w:szCs w:val="18"/>
        </w:rPr>
        <w:t>Data........./..........</w:t>
      </w:r>
    </w:p>
    <w:p w14:paraId="5A5C1E48" w14:textId="77777777" w:rsidR="003C5452" w:rsidRPr="003C5452" w:rsidRDefault="003C5452" w:rsidP="003C5452">
      <w:pPr>
        <w:spacing w:after="0"/>
        <w:rPr>
          <w:rFonts w:ascii="Times New Roman" w:hAnsi="Times New Roman"/>
          <w:sz w:val="18"/>
          <w:szCs w:val="18"/>
        </w:rPr>
      </w:pPr>
    </w:p>
    <w:p w14:paraId="1B02A1FA" w14:textId="77777777" w:rsidR="003C5452" w:rsidRPr="003C5452" w:rsidRDefault="003C5452" w:rsidP="003C5452">
      <w:pPr>
        <w:spacing w:after="0"/>
        <w:rPr>
          <w:rFonts w:ascii="Times New Roman" w:hAnsi="Times New Roman"/>
          <w:sz w:val="18"/>
          <w:szCs w:val="18"/>
        </w:rPr>
      </w:pPr>
      <w:r w:rsidRPr="003C5452">
        <w:rPr>
          <w:rFonts w:ascii="Times New Roman" w:hAnsi="Times New Roman"/>
          <w:sz w:val="18"/>
          <w:szCs w:val="18"/>
        </w:rPr>
        <w:t xml:space="preserve">   Întocmit/redactat............., semnătura......./nr. ex.                                                                                    </w:t>
      </w:r>
      <w:r w:rsidRPr="003C5452">
        <w:rPr>
          <w:rFonts w:ascii="Times New Roman" w:hAnsi="Times New Roman"/>
          <w:sz w:val="20"/>
          <w:szCs w:val="20"/>
        </w:rPr>
        <w:t xml:space="preserve">Vizat                                  </w:t>
      </w:r>
      <w:r w:rsidRPr="003C5452">
        <w:rPr>
          <w:rFonts w:ascii="Times New Roman" w:hAnsi="Times New Roman"/>
          <w:b/>
          <w:bCs/>
          <w:sz w:val="20"/>
          <w:szCs w:val="20"/>
        </w:rPr>
        <w:t xml:space="preserve">                          </w:t>
      </w:r>
    </w:p>
    <w:p w14:paraId="4F0CA3EC" w14:textId="77777777" w:rsidR="00F57B8F" w:rsidRDefault="00F57B8F" w:rsidP="003C5452">
      <w:pPr>
        <w:pStyle w:val="Titlu2"/>
        <w:spacing w:before="0"/>
        <w:ind w:firstLine="851"/>
        <w:rPr>
          <w:rFonts w:ascii="Times New Roman" w:hAnsi="Times New Roman"/>
          <w:b/>
          <w:bCs/>
          <w:color w:val="auto"/>
          <w:sz w:val="20"/>
          <w:szCs w:val="20"/>
        </w:rPr>
      </w:pPr>
    </w:p>
    <w:p w14:paraId="32F9861A" w14:textId="77777777" w:rsidR="003C5452" w:rsidRDefault="003C5452" w:rsidP="003C5452">
      <w:pPr>
        <w:pStyle w:val="Titlu2"/>
        <w:spacing w:before="0"/>
        <w:ind w:firstLine="851"/>
        <w:rPr>
          <w:b/>
          <w:bCs/>
          <w:i/>
          <w:iCs/>
          <w:sz w:val="20"/>
          <w:szCs w:val="20"/>
        </w:rPr>
      </w:pPr>
      <w:r w:rsidRPr="003C5452">
        <w:rPr>
          <w:rFonts w:ascii="Times New Roman" w:hAnsi="Times New Roman"/>
          <w:b/>
          <w:bCs/>
          <w:color w:val="auto"/>
          <w:sz w:val="20"/>
          <w:szCs w:val="20"/>
        </w:rPr>
        <w:t xml:space="preserve">                                                                                                                    </w:t>
      </w:r>
      <w:r w:rsidRPr="003C5452">
        <w:rPr>
          <w:rFonts w:ascii="Times New Roman" w:hAnsi="Times New Roman"/>
          <w:b/>
          <w:bCs/>
          <w:i/>
          <w:iCs/>
          <w:color w:val="auto"/>
          <w:sz w:val="20"/>
          <w:szCs w:val="20"/>
        </w:rPr>
        <w:t>Biroul Juridic Contencios</w:t>
      </w:r>
      <w:r w:rsidRPr="004B71C5">
        <w:rPr>
          <w:b/>
          <w:bCs/>
          <w:i/>
          <w:iCs/>
          <w:sz w:val="20"/>
          <w:szCs w:val="20"/>
        </w:rPr>
        <w:t xml:space="preserve">    </w:t>
      </w:r>
    </w:p>
    <w:p w14:paraId="299A6678" w14:textId="77777777" w:rsidR="00F57B8F" w:rsidRDefault="00F57B8F" w:rsidP="00F57B8F"/>
    <w:p w14:paraId="2359C6F6" w14:textId="750588AE" w:rsidR="00F57B8F" w:rsidRPr="00F57B8F" w:rsidRDefault="00F57B8F" w:rsidP="00F57B8F">
      <w:pPr>
        <w:rPr>
          <w:rFonts w:ascii="Times New Roman" w:hAnsi="Times New Roman"/>
          <w:b/>
          <w:bCs/>
        </w:rPr>
      </w:pPr>
      <w:r>
        <w:t xml:space="preserve">      </w:t>
      </w:r>
      <w:r w:rsidRPr="00F57B8F">
        <w:rPr>
          <w:rFonts w:ascii="Times New Roman" w:hAnsi="Times New Roman"/>
          <w:b/>
          <w:bCs/>
        </w:rPr>
        <w:t>* Se ad</w:t>
      </w:r>
      <w:r w:rsidR="00F9126C">
        <w:rPr>
          <w:rFonts w:ascii="Times New Roman" w:hAnsi="Times New Roman"/>
          <w:b/>
          <w:bCs/>
        </w:rPr>
        <w:t>a</w:t>
      </w:r>
      <w:r w:rsidRPr="00F57B8F">
        <w:rPr>
          <w:rFonts w:ascii="Times New Roman" w:hAnsi="Times New Roman"/>
          <w:b/>
          <w:bCs/>
        </w:rPr>
        <w:t>ptează</w:t>
      </w:r>
      <w:r>
        <w:rPr>
          <w:rFonts w:ascii="Times New Roman" w:hAnsi="Times New Roman"/>
          <w:b/>
          <w:bCs/>
        </w:rPr>
        <w:t xml:space="preserve"> modelul,</w:t>
      </w:r>
      <w:r w:rsidRPr="00F57B8F">
        <w:rPr>
          <w:rFonts w:ascii="Times New Roman" w:hAnsi="Times New Roman"/>
          <w:b/>
          <w:bCs/>
        </w:rPr>
        <w:t xml:space="preserve"> pentru cazul în care </w:t>
      </w:r>
      <w:r w:rsidRPr="00F57B8F">
        <w:rPr>
          <w:rFonts w:ascii="Times New Roman" w:hAnsi="Times New Roman"/>
          <w:b/>
          <w:bCs/>
          <w:u w:val="single"/>
        </w:rPr>
        <w:t>se respinge</w:t>
      </w:r>
      <w:r w:rsidRPr="00F57B8F">
        <w:rPr>
          <w:rFonts w:ascii="Times New Roman" w:hAnsi="Times New Roman"/>
          <w:b/>
          <w:bCs/>
        </w:rPr>
        <w:t xml:space="preserve"> admiterea</w:t>
      </w:r>
    </w:p>
    <w:p w14:paraId="46329C24" w14:textId="77777777" w:rsidR="003C5452" w:rsidRPr="00F57B8F" w:rsidRDefault="003C5452" w:rsidP="00F57B8F">
      <w:pPr>
        <w:tabs>
          <w:tab w:val="left" w:pos="3735"/>
        </w:tabs>
        <w:ind w:left="-720" w:right="-900"/>
        <w:jc w:val="both"/>
        <w:rPr>
          <w:rFonts w:ascii="Times New Roman" w:hAnsi="Times New Roman"/>
          <w:sz w:val="12"/>
          <w:szCs w:val="12"/>
        </w:rPr>
      </w:pPr>
      <w:r>
        <w:rPr>
          <w:i/>
          <w:sz w:val="18"/>
          <w:szCs w:val="18"/>
        </w:rPr>
        <w:t xml:space="preserve">                        </w:t>
      </w:r>
      <w:r w:rsidRPr="005B1F47">
        <w:rPr>
          <w:rFonts w:ascii="Times New Roman" w:hAnsi="Times New Roman"/>
          <w:i/>
          <w:sz w:val="12"/>
          <w:szCs w:val="12"/>
        </w:rPr>
        <w:t xml:space="preserve">Confidenţial! Date cu caracter  personal prelucrate conform Regulamentului </w:t>
      </w:r>
      <w:r w:rsidRPr="005B1F47">
        <w:rPr>
          <w:rFonts w:ascii="Times New Roman" w:hAnsi="Times New Roman"/>
          <w:i/>
          <w:sz w:val="12"/>
          <w:szCs w:val="12"/>
          <w:shd w:val="clear" w:color="auto" w:fill="FFFFFF"/>
        </w:rPr>
        <w:t>general privind protecţia datelor şi a legislaţiei de punere în aplicare a acestuia</w:t>
      </w:r>
    </w:p>
    <w:p w14:paraId="3637CD49" w14:textId="77777777" w:rsidR="00F8712D" w:rsidRDefault="00F8712D" w:rsidP="003C5452">
      <w:pPr>
        <w:pStyle w:val="Frspaiere"/>
        <w:jc w:val="both"/>
        <w:rPr>
          <w:rFonts w:ascii="Times New Roman" w:hAnsi="Times New Roman"/>
          <w:b/>
          <w:sz w:val="24"/>
          <w:szCs w:val="24"/>
        </w:rPr>
      </w:pPr>
    </w:p>
    <w:p w14:paraId="1E9CE394" w14:textId="001B667F" w:rsidR="003C5452" w:rsidRDefault="003C5452" w:rsidP="003C5452">
      <w:pPr>
        <w:pStyle w:val="Frspaiere"/>
        <w:jc w:val="both"/>
        <w:rPr>
          <w:rFonts w:ascii="Times New Roman" w:hAnsi="Times New Roman"/>
          <w:b/>
          <w:sz w:val="24"/>
          <w:szCs w:val="24"/>
        </w:rPr>
      </w:pPr>
      <w:r w:rsidRPr="00F57B8F">
        <w:rPr>
          <w:rFonts w:ascii="Times New Roman" w:hAnsi="Times New Roman"/>
          <w:b/>
          <w:sz w:val="24"/>
          <w:szCs w:val="24"/>
        </w:rPr>
        <w:t>Anexa nr. 3</w:t>
      </w:r>
    </w:p>
    <w:p w14:paraId="03D357B9" w14:textId="77777777" w:rsidR="00A96988" w:rsidRPr="00F57B8F" w:rsidRDefault="00A96988" w:rsidP="003C5452">
      <w:pPr>
        <w:pStyle w:val="Frspaiere"/>
        <w:jc w:val="both"/>
        <w:rPr>
          <w:rFonts w:ascii="Times New Roman" w:hAnsi="Times New Roman"/>
          <w:b/>
          <w:sz w:val="24"/>
          <w:szCs w:val="24"/>
        </w:rPr>
      </w:pPr>
    </w:p>
    <w:p w14:paraId="5DD8F519" w14:textId="77777777" w:rsidR="003C5452" w:rsidRPr="00F57B8F" w:rsidRDefault="003C5452" w:rsidP="003C5452">
      <w:pPr>
        <w:pStyle w:val="Frspaiere"/>
        <w:jc w:val="both"/>
        <w:rPr>
          <w:rFonts w:ascii="Times New Roman" w:hAnsi="Times New Roman"/>
          <w:b/>
          <w:sz w:val="24"/>
          <w:szCs w:val="24"/>
        </w:rPr>
      </w:pPr>
    </w:p>
    <w:p w14:paraId="673FB651" w14:textId="77777777" w:rsidR="003C5452" w:rsidRDefault="003C5452" w:rsidP="003C5452">
      <w:pPr>
        <w:pStyle w:val="Frspaiere"/>
        <w:jc w:val="center"/>
        <w:rPr>
          <w:rFonts w:ascii="Times New Roman" w:hAnsi="Times New Roman"/>
          <w:b/>
          <w:color w:val="000000"/>
          <w:sz w:val="24"/>
          <w:szCs w:val="24"/>
        </w:rPr>
      </w:pPr>
      <w:r>
        <w:rPr>
          <w:rFonts w:ascii="Times New Roman" w:hAnsi="Times New Roman"/>
          <w:b/>
          <w:color w:val="000000"/>
          <w:sz w:val="24"/>
          <w:szCs w:val="24"/>
        </w:rPr>
        <w:t>ANTET</w:t>
      </w:r>
    </w:p>
    <w:p w14:paraId="12423365" w14:textId="77777777" w:rsidR="003C5452" w:rsidRDefault="003C5452" w:rsidP="003C5452">
      <w:pPr>
        <w:keepNext/>
        <w:spacing w:after="0"/>
        <w:jc w:val="center"/>
        <w:outlineLvl w:val="1"/>
        <w:rPr>
          <w:rFonts w:ascii="Arial" w:hAnsi="Arial" w:cs="Arial"/>
          <w:b/>
          <w:color w:val="FF0000"/>
          <w:sz w:val="36"/>
          <w:szCs w:val="36"/>
        </w:rPr>
      </w:pPr>
    </w:p>
    <w:p w14:paraId="10BA67BC" w14:textId="15CB3760" w:rsidR="003C5452" w:rsidRPr="00DD6BFC" w:rsidRDefault="003C5452" w:rsidP="003C5452">
      <w:pPr>
        <w:keepNext/>
        <w:spacing w:after="0"/>
        <w:jc w:val="center"/>
        <w:outlineLvl w:val="1"/>
        <w:rPr>
          <w:rFonts w:ascii="Times New Roman" w:hAnsi="Times New Roman"/>
          <w:b/>
          <w:sz w:val="28"/>
          <w:szCs w:val="28"/>
          <w:vertAlign w:val="superscript"/>
        </w:rPr>
      </w:pPr>
      <w:r w:rsidRPr="00DD6BFC">
        <w:rPr>
          <w:rFonts w:ascii="Times New Roman" w:hAnsi="Times New Roman"/>
          <w:b/>
          <w:sz w:val="28"/>
          <w:szCs w:val="28"/>
        </w:rPr>
        <w:t>CONTRACT DE FURNIZARE SERVICII SOCIALE</w:t>
      </w:r>
      <w:r w:rsidR="00FD7DAD" w:rsidRPr="00DD6BFC">
        <w:rPr>
          <w:rFonts w:ascii="Times New Roman" w:hAnsi="Times New Roman"/>
          <w:b/>
          <w:sz w:val="28"/>
          <w:szCs w:val="28"/>
          <w:vertAlign w:val="superscript"/>
        </w:rPr>
        <w:t>*</w:t>
      </w:r>
    </w:p>
    <w:p w14:paraId="5A2A5A0F" w14:textId="77777777" w:rsidR="003C5452" w:rsidRPr="00F72C27" w:rsidRDefault="003C5452" w:rsidP="003C5452">
      <w:pPr>
        <w:spacing w:after="0"/>
        <w:jc w:val="center"/>
        <w:rPr>
          <w:rFonts w:ascii="Arial" w:hAnsi="Arial" w:cs="Arial"/>
          <w:b/>
          <w:sz w:val="24"/>
          <w:szCs w:val="24"/>
        </w:rPr>
      </w:pPr>
      <w:r w:rsidRPr="00F72C27">
        <w:rPr>
          <w:rFonts w:ascii="Arial" w:hAnsi="Arial" w:cs="Arial"/>
          <w:b/>
          <w:sz w:val="24"/>
          <w:szCs w:val="24"/>
        </w:rPr>
        <w:t>Nr. ________/______________</w:t>
      </w:r>
    </w:p>
    <w:p w14:paraId="25CDC539" w14:textId="77777777" w:rsidR="00F72C27" w:rsidRDefault="00F72C27" w:rsidP="003C5452">
      <w:pPr>
        <w:spacing w:after="0"/>
        <w:jc w:val="both"/>
        <w:rPr>
          <w:rFonts w:ascii="Times New Roman" w:hAnsi="Times New Roman"/>
          <w:sz w:val="20"/>
          <w:szCs w:val="20"/>
        </w:rPr>
      </w:pPr>
    </w:p>
    <w:p w14:paraId="6213D207" w14:textId="77777777" w:rsidR="00F72C27" w:rsidRDefault="00F72C27" w:rsidP="003C5452">
      <w:pPr>
        <w:spacing w:after="0"/>
        <w:jc w:val="both"/>
        <w:rPr>
          <w:rFonts w:ascii="Times New Roman" w:hAnsi="Times New Roman"/>
          <w:sz w:val="20"/>
          <w:szCs w:val="20"/>
        </w:rPr>
      </w:pPr>
    </w:p>
    <w:p w14:paraId="2D6D4AD5" w14:textId="77777777" w:rsidR="00F72C27" w:rsidRDefault="003C5452" w:rsidP="00F72C27">
      <w:pPr>
        <w:spacing w:after="0"/>
        <w:jc w:val="both"/>
        <w:rPr>
          <w:rFonts w:ascii="Times New Roman" w:hAnsi="Times New Roman"/>
          <w:sz w:val="24"/>
          <w:szCs w:val="24"/>
        </w:rPr>
      </w:pPr>
      <w:r w:rsidRPr="003D62AE">
        <w:rPr>
          <w:rFonts w:ascii="Times New Roman" w:hAnsi="Times New Roman"/>
          <w:sz w:val="20"/>
          <w:szCs w:val="20"/>
        </w:rPr>
        <w:tab/>
      </w:r>
      <w:r w:rsidRPr="00F72C27">
        <w:rPr>
          <w:rFonts w:ascii="Times New Roman" w:hAnsi="Times New Roman"/>
          <w:sz w:val="24"/>
          <w:szCs w:val="24"/>
        </w:rPr>
        <w:t>Având în vedere</w:t>
      </w:r>
      <w:r w:rsidR="00F72C27">
        <w:rPr>
          <w:rFonts w:ascii="Times New Roman" w:hAnsi="Times New Roman"/>
          <w:sz w:val="24"/>
          <w:szCs w:val="24"/>
        </w:rPr>
        <w:t>:</w:t>
      </w:r>
    </w:p>
    <w:p w14:paraId="54DCA39F" w14:textId="77777777" w:rsidR="00F72C27" w:rsidRPr="00F72C27" w:rsidRDefault="003C5452" w:rsidP="00F72C27">
      <w:pPr>
        <w:pStyle w:val="Listparagraf"/>
        <w:numPr>
          <w:ilvl w:val="0"/>
          <w:numId w:val="18"/>
        </w:numPr>
        <w:tabs>
          <w:tab w:val="left" w:pos="851"/>
        </w:tabs>
        <w:spacing w:after="0"/>
        <w:ind w:left="0" w:firstLine="567"/>
        <w:jc w:val="both"/>
        <w:rPr>
          <w:rFonts w:ascii="Times New Roman" w:hAnsi="Times New Roman"/>
          <w:sz w:val="24"/>
          <w:szCs w:val="24"/>
        </w:rPr>
      </w:pPr>
      <w:r w:rsidRPr="00F72C27">
        <w:rPr>
          <w:rFonts w:ascii="Times New Roman" w:hAnsi="Times New Roman"/>
          <w:bCs/>
          <w:sz w:val="24"/>
          <w:szCs w:val="24"/>
          <w:lang w:eastAsia="ro-RO"/>
        </w:rPr>
        <w:t>Ordinul</w:t>
      </w:r>
      <w:r w:rsidR="00F72C27" w:rsidRPr="00F72C27">
        <w:rPr>
          <w:rFonts w:ascii="Times New Roman" w:hAnsi="Times New Roman"/>
          <w:bCs/>
          <w:sz w:val="24"/>
          <w:szCs w:val="24"/>
          <w:lang w:eastAsia="ro-RO"/>
        </w:rPr>
        <w:t xml:space="preserve"> M.M.J.S.</w:t>
      </w:r>
      <w:r w:rsidRPr="00F72C27">
        <w:rPr>
          <w:rFonts w:ascii="Times New Roman" w:hAnsi="Times New Roman"/>
          <w:bCs/>
          <w:sz w:val="24"/>
          <w:szCs w:val="24"/>
          <w:lang w:eastAsia="ro-RO"/>
        </w:rPr>
        <w:t xml:space="preserve"> nr. 27/2019 </w:t>
      </w:r>
      <w:r w:rsidRPr="00F72C27">
        <w:rPr>
          <w:rFonts w:ascii="Times New Roman" w:hAnsi="Times New Roman"/>
          <w:sz w:val="24"/>
          <w:szCs w:val="24"/>
          <w:lang w:eastAsia="ro-RO"/>
        </w:rPr>
        <w:t>p</w:t>
      </w:r>
      <w:r w:rsidR="00F72C27" w:rsidRPr="00F72C27">
        <w:rPr>
          <w:rFonts w:ascii="Times New Roman" w:hAnsi="Times New Roman"/>
          <w:sz w:val="24"/>
          <w:szCs w:val="24"/>
          <w:lang w:eastAsia="ro-RO"/>
        </w:rPr>
        <w:t xml:space="preserve">rivind </w:t>
      </w:r>
      <w:r w:rsidRPr="00F72C27">
        <w:rPr>
          <w:rFonts w:ascii="Times New Roman" w:hAnsi="Times New Roman"/>
          <w:sz w:val="24"/>
          <w:szCs w:val="24"/>
          <w:lang w:eastAsia="ro-RO"/>
        </w:rPr>
        <w:t xml:space="preserve">aprobarea </w:t>
      </w:r>
      <w:r w:rsidR="00F72C27" w:rsidRPr="00F72C27">
        <w:rPr>
          <w:rFonts w:ascii="Times New Roman" w:hAnsi="Times New Roman"/>
          <w:sz w:val="24"/>
          <w:szCs w:val="24"/>
          <w:lang w:eastAsia="ro-RO"/>
        </w:rPr>
        <w:t xml:space="preserve">standardelor </w:t>
      </w:r>
      <w:r w:rsidRPr="00F72C27">
        <w:rPr>
          <w:rFonts w:ascii="Times New Roman" w:hAnsi="Times New Roman"/>
          <w:sz w:val="24"/>
          <w:szCs w:val="24"/>
          <w:lang w:eastAsia="ro-RO"/>
        </w:rPr>
        <w:t>minime de calitate pentru serviciile sociale de zi destinate copiilor</w:t>
      </w:r>
      <w:r w:rsidR="00F72C27" w:rsidRPr="00F72C27">
        <w:rPr>
          <w:rFonts w:ascii="Times New Roman" w:hAnsi="Times New Roman"/>
          <w:sz w:val="24"/>
          <w:szCs w:val="24"/>
          <w:lang w:eastAsia="ro-RO"/>
        </w:rPr>
        <w:t xml:space="preserve"> - Anexa I</w:t>
      </w:r>
      <w:r w:rsidR="00F72C27">
        <w:rPr>
          <w:rFonts w:ascii="Times New Roman" w:hAnsi="Times New Roman"/>
          <w:bCs/>
          <w:kern w:val="36"/>
          <w:sz w:val="24"/>
          <w:szCs w:val="24"/>
          <w:lang w:eastAsia="ro-RO"/>
        </w:rPr>
        <w:t>;</w:t>
      </w:r>
    </w:p>
    <w:p w14:paraId="2F7DE739" w14:textId="77777777" w:rsidR="00F72C27" w:rsidRPr="00F72C27" w:rsidRDefault="003C5452" w:rsidP="00F72C27">
      <w:pPr>
        <w:pStyle w:val="Listparagraf"/>
        <w:numPr>
          <w:ilvl w:val="0"/>
          <w:numId w:val="18"/>
        </w:numPr>
        <w:tabs>
          <w:tab w:val="left" w:pos="851"/>
        </w:tabs>
        <w:spacing w:after="0"/>
        <w:ind w:left="0" w:firstLine="567"/>
        <w:jc w:val="both"/>
        <w:rPr>
          <w:rFonts w:ascii="Times New Roman" w:hAnsi="Times New Roman"/>
          <w:sz w:val="24"/>
          <w:szCs w:val="24"/>
        </w:rPr>
      </w:pPr>
      <w:r w:rsidRPr="00F72C27">
        <w:rPr>
          <w:rFonts w:ascii="Times New Roman" w:hAnsi="Times New Roman"/>
          <w:bCs/>
          <w:kern w:val="36"/>
          <w:sz w:val="24"/>
          <w:szCs w:val="24"/>
          <w:lang w:eastAsia="ro-RO"/>
        </w:rPr>
        <w:t xml:space="preserve"> H</w:t>
      </w:r>
      <w:r w:rsidR="00F72C27" w:rsidRPr="00F72C27">
        <w:rPr>
          <w:rFonts w:ascii="Times New Roman" w:hAnsi="Times New Roman"/>
          <w:bCs/>
          <w:kern w:val="36"/>
          <w:sz w:val="24"/>
          <w:szCs w:val="24"/>
          <w:lang w:eastAsia="ro-RO"/>
        </w:rPr>
        <w:t>.G.</w:t>
      </w:r>
      <w:r w:rsidRPr="00F72C27">
        <w:rPr>
          <w:rFonts w:ascii="Times New Roman" w:hAnsi="Times New Roman"/>
          <w:bCs/>
          <w:kern w:val="36"/>
          <w:sz w:val="24"/>
          <w:szCs w:val="24"/>
          <w:lang w:eastAsia="ro-RO"/>
        </w:rPr>
        <w:t xml:space="preserve"> nr. 867/2015 pentru aprobarea Nomenclatorului serviciilor sociale, </w:t>
      </w:r>
      <w:r w:rsidR="00F72C27" w:rsidRPr="00F72C27">
        <w:rPr>
          <w:rFonts w:ascii="Times New Roman" w:hAnsi="Times New Roman"/>
          <w:bCs/>
          <w:kern w:val="36"/>
          <w:sz w:val="24"/>
          <w:szCs w:val="24"/>
          <w:lang w:eastAsia="ro-RO"/>
        </w:rPr>
        <w:t>cu modificările și completările ulterioare</w:t>
      </w:r>
      <w:r w:rsidR="00F72C27">
        <w:rPr>
          <w:rFonts w:ascii="Times New Roman" w:hAnsi="Times New Roman"/>
          <w:bCs/>
          <w:kern w:val="36"/>
          <w:sz w:val="24"/>
          <w:szCs w:val="24"/>
          <w:lang w:eastAsia="ro-RO"/>
        </w:rPr>
        <w:t>;</w:t>
      </w:r>
    </w:p>
    <w:p w14:paraId="0C1C5518" w14:textId="77777777" w:rsidR="00F72C27" w:rsidRPr="00F72C27" w:rsidRDefault="00F72C27" w:rsidP="00F72C27">
      <w:pPr>
        <w:pStyle w:val="Listparagraf"/>
        <w:numPr>
          <w:ilvl w:val="0"/>
          <w:numId w:val="18"/>
        </w:numPr>
        <w:tabs>
          <w:tab w:val="left" w:pos="851"/>
        </w:tabs>
        <w:spacing w:after="0"/>
        <w:ind w:left="0" w:firstLine="567"/>
        <w:jc w:val="both"/>
        <w:rPr>
          <w:rFonts w:ascii="Times New Roman" w:hAnsi="Times New Roman"/>
          <w:bCs/>
          <w:kern w:val="36"/>
          <w:sz w:val="24"/>
          <w:szCs w:val="24"/>
          <w:lang w:eastAsia="ro-RO"/>
        </w:rPr>
      </w:pPr>
      <w:r w:rsidRPr="00F72C27">
        <w:rPr>
          <w:rFonts w:ascii="Times New Roman" w:hAnsi="Times New Roman"/>
          <w:bCs/>
          <w:kern w:val="36"/>
          <w:sz w:val="24"/>
          <w:szCs w:val="24"/>
          <w:lang w:eastAsia="ro-RO"/>
        </w:rPr>
        <w:t>Ordinul Nr. 73/2005 privind aprobarea modelului Contractului pentru acordarea de servicii sociale, încheiat de furnizorii de servicii sociale, acreditaţi conform legii, cu beneficiarii de servicii sociale emis de  Ministerul Muncii, Solidarităţii Sociale şi Familiei</w:t>
      </w:r>
      <w:r>
        <w:rPr>
          <w:rFonts w:ascii="Times New Roman" w:hAnsi="Times New Roman"/>
          <w:bCs/>
          <w:kern w:val="36"/>
          <w:sz w:val="24"/>
          <w:szCs w:val="24"/>
          <w:lang w:eastAsia="ro-RO"/>
        </w:rPr>
        <w:t>;</w:t>
      </w:r>
    </w:p>
    <w:p w14:paraId="35F935F6" w14:textId="77777777" w:rsidR="00FD7DAD" w:rsidRDefault="003C5452" w:rsidP="00F72C27">
      <w:pPr>
        <w:pStyle w:val="Listparagraf"/>
        <w:numPr>
          <w:ilvl w:val="0"/>
          <w:numId w:val="18"/>
        </w:numPr>
        <w:tabs>
          <w:tab w:val="left" w:pos="851"/>
        </w:tabs>
        <w:spacing w:after="0"/>
        <w:ind w:left="0" w:firstLine="567"/>
        <w:jc w:val="both"/>
        <w:rPr>
          <w:rFonts w:ascii="Times New Roman" w:hAnsi="Times New Roman"/>
          <w:sz w:val="24"/>
          <w:szCs w:val="24"/>
        </w:rPr>
      </w:pPr>
      <w:r w:rsidRPr="00F72C27">
        <w:rPr>
          <w:rFonts w:ascii="Times New Roman" w:hAnsi="Times New Roman"/>
          <w:sz w:val="24"/>
          <w:szCs w:val="24"/>
        </w:rPr>
        <w:t>H</w:t>
      </w:r>
      <w:r w:rsidR="00F72C27">
        <w:rPr>
          <w:rFonts w:ascii="Times New Roman" w:hAnsi="Times New Roman"/>
          <w:sz w:val="24"/>
          <w:szCs w:val="24"/>
        </w:rPr>
        <w:t xml:space="preserve">.G. </w:t>
      </w:r>
      <w:r w:rsidRPr="00F72C27">
        <w:rPr>
          <w:rFonts w:ascii="Times New Roman" w:hAnsi="Times New Roman"/>
          <w:sz w:val="24"/>
          <w:szCs w:val="24"/>
        </w:rPr>
        <w:t xml:space="preserve"> nr. 978/2015</w:t>
      </w:r>
      <w:r w:rsidR="00FD7DAD">
        <w:rPr>
          <w:rFonts w:ascii="Times New Roman" w:hAnsi="Times New Roman"/>
          <w:sz w:val="24"/>
          <w:szCs w:val="24"/>
        </w:rPr>
        <w:t xml:space="preserve"> -</w:t>
      </w:r>
      <w:r w:rsidRPr="00F72C27">
        <w:rPr>
          <w:rFonts w:ascii="Times New Roman" w:hAnsi="Times New Roman"/>
          <w:sz w:val="24"/>
          <w:szCs w:val="24"/>
        </w:rPr>
        <w:t xml:space="preserve"> Anexa 1 – Standardele minime de cost/an pentru serviciile sociale destinate protecției și promovării drepturilor copilului</w:t>
      </w:r>
      <w:r w:rsidR="00FD7DAD">
        <w:rPr>
          <w:rFonts w:ascii="Times New Roman" w:hAnsi="Times New Roman"/>
          <w:sz w:val="24"/>
          <w:szCs w:val="24"/>
        </w:rPr>
        <w:t>, actualizat</w:t>
      </w:r>
      <w:r w:rsidR="00FD7DAD">
        <w:rPr>
          <w:rFonts w:ascii="Times New Roman" w:hAnsi="Times New Roman"/>
          <w:sz w:val="24"/>
          <w:szCs w:val="24"/>
          <w:lang w:val="ro-RO"/>
        </w:rPr>
        <w:t>ă</w:t>
      </w:r>
      <w:r w:rsidR="00FD7DAD">
        <w:rPr>
          <w:rFonts w:ascii="Times New Roman" w:hAnsi="Times New Roman"/>
          <w:sz w:val="24"/>
          <w:szCs w:val="24"/>
        </w:rPr>
        <w:t>;</w:t>
      </w:r>
    </w:p>
    <w:p w14:paraId="3497F9B5" w14:textId="77777777" w:rsidR="003C5452" w:rsidRPr="006F5F2C" w:rsidRDefault="003C5452" w:rsidP="00B234FB">
      <w:pPr>
        <w:pStyle w:val="Listparagraf"/>
        <w:numPr>
          <w:ilvl w:val="0"/>
          <w:numId w:val="18"/>
        </w:numPr>
        <w:tabs>
          <w:tab w:val="left" w:pos="851"/>
        </w:tabs>
        <w:spacing w:after="0"/>
        <w:ind w:left="0" w:firstLine="567"/>
        <w:jc w:val="both"/>
        <w:rPr>
          <w:rFonts w:ascii="Times New Roman" w:hAnsi="Times New Roman"/>
          <w:sz w:val="24"/>
          <w:szCs w:val="24"/>
        </w:rPr>
      </w:pPr>
      <w:r w:rsidRPr="006F5F2C">
        <w:rPr>
          <w:rFonts w:ascii="Times New Roman" w:hAnsi="Times New Roman"/>
          <w:sz w:val="24"/>
          <w:szCs w:val="24"/>
        </w:rPr>
        <w:t>Dispoziția nr. _________</w:t>
      </w:r>
      <w:r w:rsidR="00FD7DAD" w:rsidRPr="006F5F2C">
        <w:rPr>
          <w:rFonts w:ascii="Times New Roman" w:hAnsi="Times New Roman"/>
          <w:sz w:val="24"/>
          <w:szCs w:val="24"/>
        </w:rPr>
        <w:t>/</w:t>
      </w:r>
      <w:r w:rsidRPr="006F5F2C">
        <w:rPr>
          <w:rFonts w:ascii="Times New Roman" w:hAnsi="Times New Roman"/>
          <w:sz w:val="24"/>
          <w:szCs w:val="24"/>
        </w:rPr>
        <w:t>_______, emisă de Directorul General al D.G.A.S.P.C. Argeș, prin care s-a dispus admiterea în Centrul de Zi</w:t>
      </w:r>
      <w:r w:rsidR="00FD7DAD" w:rsidRPr="006F5F2C">
        <w:rPr>
          <w:rFonts w:ascii="Times New Roman" w:hAnsi="Times New Roman"/>
          <w:sz w:val="24"/>
          <w:szCs w:val="24"/>
          <w:vertAlign w:val="superscript"/>
        </w:rPr>
        <w:t>*</w:t>
      </w:r>
      <w:r w:rsidRPr="006F5F2C">
        <w:rPr>
          <w:rFonts w:ascii="Times New Roman" w:hAnsi="Times New Roman"/>
          <w:sz w:val="24"/>
          <w:szCs w:val="24"/>
        </w:rPr>
        <w:t xml:space="preserve"> ______ pentru copilul</w:t>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t xml:space="preserve"> </w:t>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sidRP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r>
      <w:r w:rsidR="006F5F2C">
        <w:rPr>
          <w:rFonts w:ascii="Times New Roman" w:hAnsi="Times New Roman"/>
          <w:sz w:val="24"/>
          <w:szCs w:val="24"/>
        </w:rPr>
        <w:softHyphen/>
        <w:t>_________________</w:t>
      </w:r>
      <w:r w:rsidRPr="006F5F2C">
        <w:rPr>
          <w:rFonts w:ascii="Times New Roman" w:hAnsi="Times New Roman"/>
          <w:sz w:val="24"/>
          <w:szCs w:val="24"/>
        </w:rPr>
        <w:t>se încheie prezentul contract  între</w:t>
      </w:r>
      <w:r w:rsidRPr="006F5F2C">
        <w:rPr>
          <w:rFonts w:ascii="Times New Roman" w:hAnsi="Times New Roman"/>
          <w:i/>
          <w:sz w:val="24"/>
          <w:szCs w:val="24"/>
        </w:rPr>
        <w:t xml:space="preserve"> </w:t>
      </w:r>
      <w:r w:rsidRPr="006F5F2C">
        <w:rPr>
          <w:rFonts w:ascii="Times New Roman" w:hAnsi="Times New Roman"/>
          <w:sz w:val="24"/>
          <w:szCs w:val="24"/>
        </w:rPr>
        <w:t>Centrul de Zi</w:t>
      </w:r>
      <w:r w:rsidR="00FD7DAD" w:rsidRPr="006F5F2C">
        <w:rPr>
          <w:rFonts w:ascii="Times New Roman" w:hAnsi="Times New Roman"/>
          <w:sz w:val="24"/>
          <w:szCs w:val="24"/>
        </w:rPr>
        <w:t>*</w:t>
      </w:r>
      <w:r w:rsidRPr="006F5F2C">
        <w:rPr>
          <w:rFonts w:ascii="Times New Roman" w:hAnsi="Times New Roman"/>
          <w:sz w:val="24"/>
          <w:szCs w:val="24"/>
        </w:rPr>
        <w:t xml:space="preserve"> ________ şi numita/ul</w:t>
      </w:r>
      <w:r w:rsidRPr="006F5F2C">
        <w:rPr>
          <w:rFonts w:ascii="Times New Roman" w:hAnsi="Times New Roman"/>
          <w:i/>
          <w:sz w:val="24"/>
          <w:szCs w:val="24"/>
        </w:rPr>
        <w:t xml:space="preserve"> </w:t>
      </w:r>
      <w:r w:rsidRPr="006F5F2C">
        <w:rPr>
          <w:rFonts w:ascii="Times New Roman" w:hAnsi="Times New Roman"/>
          <w:b/>
          <w:bCs/>
          <w:i/>
          <w:iCs/>
          <w:sz w:val="24"/>
          <w:szCs w:val="24"/>
        </w:rPr>
        <w:t xml:space="preserve">__________________ </w:t>
      </w:r>
      <w:r w:rsidRPr="006F5F2C">
        <w:rPr>
          <w:rFonts w:ascii="Times New Roman" w:hAnsi="Times New Roman"/>
          <w:i/>
          <w:sz w:val="24"/>
          <w:szCs w:val="24"/>
        </w:rPr>
        <w:t>în calitate de reprezentant al copilului.</w:t>
      </w:r>
    </w:p>
    <w:p w14:paraId="45535857" w14:textId="77777777" w:rsidR="003C5452" w:rsidRPr="00F72C27" w:rsidRDefault="003C5452" w:rsidP="00F72C27">
      <w:pPr>
        <w:spacing w:after="0"/>
        <w:jc w:val="both"/>
        <w:rPr>
          <w:rFonts w:ascii="Times New Roman" w:hAnsi="Times New Roman"/>
          <w:b/>
          <w:i/>
          <w:sz w:val="24"/>
          <w:szCs w:val="24"/>
        </w:rPr>
      </w:pPr>
      <w:r w:rsidRPr="00F72C27">
        <w:rPr>
          <w:rFonts w:ascii="Times New Roman" w:hAnsi="Times New Roman"/>
          <w:b/>
          <w:i/>
          <w:sz w:val="24"/>
          <w:szCs w:val="24"/>
        </w:rPr>
        <w:t xml:space="preserve">                                      </w:t>
      </w:r>
    </w:p>
    <w:p w14:paraId="2970D54D" w14:textId="77777777" w:rsidR="003C5452" w:rsidRPr="00FD7DAD" w:rsidRDefault="003C5452" w:rsidP="003C5452">
      <w:pPr>
        <w:spacing w:after="0"/>
        <w:jc w:val="center"/>
        <w:rPr>
          <w:rFonts w:ascii="Times New Roman" w:hAnsi="Times New Roman"/>
          <w:b/>
          <w:sz w:val="24"/>
          <w:szCs w:val="24"/>
        </w:rPr>
      </w:pPr>
      <w:r w:rsidRPr="00FD7DAD">
        <w:rPr>
          <w:rFonts w:ascii="Times New Roman" w:hAnsi="Times New Roman"/>
          <w:b/>
          <w:sz w:val="24"/>
          <w:szCs w:val="24"/>
        </w:rPr>
        <w:t>I . P</w:t>
      </w:r>
      <w:r w:rsidR="00FD7DAD" w:rsidRPr="00FD7DAD">
        <w:rPr>
          <w:rFonts w:ascii="Times New Roman" w:hAnsi="Times New Roman"/>
          <w:b/>
          <w:sz w:val="24"/>
          <w:szCs w:val="24"/>
          <w:lang w:val="ro-RO"/>
        </w:rPr>
        <w:t>Ă</w:t>
      </w:r>
      <w:r w:rsidRPr="00FD7DAD">
        <w:rPr>
          <w:rFonts w:ascii="Times New Roman" w:hAnsi="Times New Roman"/>
          <w:b/>
          <w:sz w:val="24"/>
          <w:szCs w:val="24"/>
        </w:rPr>
        <w:t>RŢILE</w:t>
      </w:r>
    </w:p>
    <w:p w14:paraId="68B3C0B0" w14:textId="77777777" w:rsidR="003C5452" w:rsidRPr="00FD7DAD" w:rsidRDefault="00FD7DAD" w:rsidP="00FD7DAD">
      <w:pPr>
        <w:spacing w:after="0"/>
        <w:jc w:val="both"/>
        <w:rPr>
          <w:rFonts w:ascii="Times New Roman" w:hAnsi="Times New Roman"/>
          <w:bCs/>
          <w:i/>
          <w:iCs/>
          <w:sz w:val="24"/>
          <w:szCs w:val="24"/>
        </w:rPr>
      </w:pPr>
      <w:r>
        <w:rPr>
          <w:rFonts w:ascii="Times New Roman" w:hAnsi="Times New Roman"/>
          <w:bCs/>
          <w:sz w:val="24"/>
          <w:szCs w:val="24"/>
        </w:rPr>
        <w:t xml:space="preserve">          </w:t>
      </w:r>
      <w:r w:rsidR="003C5452" w:rsidRPr="00FD7DAD">
        <w:rPr>
          <w:rFonts w:ascii="Times New Roman" w:hAnsi="Times New Roman"/>
          <w:b/>
          <w:sz w:val="24"/>
          <w:szCs w:val="24"/>
        </w:rPr>
        <w:t>Art. 1.</w:t>
      </w:r>
      <w:r>
        <w:rPr>
          <w:rFonts w:ascii="Times New Roman" w:hAnsi="Times New Roman"/>
          <w:bCs/>
          <w:sz w:val="24"/>
          <w:szCs w:val="24"/>
        </w:rPr>
        <w:t xml:space="preserve"> </w:t>
      </w:r>
      <w:r w:rsidR="003C5452" w:rsidRPr="00FD7DAD">
        <w:rPr>
          <w:rFonts w:ascii="Times New Roman" w:hAnsi="Times New Roman"/>
          <w:b/>
          <w:sz w:val="24"/>
          <w:szCs w:val="24"/>
        </w:rPr>
        <w:t>(1)</w:t>
      </w:r>
      <w:r w:rsidR="003C5452" w:rsidRPr="00FD7DAD">
        <w:rPr>
          <w:rFonts w:ascii="Times New Roman" w:hAnsi="Times New Roman"/>
          <w:bCs/>
          <w:sz w:val="24"/>
          <w:szCs w:val="24"/>
        </w:rPr>
        <w:t xml:space="preserve"> Centrul de Zi</w:t>
      </w:r>
      <w:r w:rsidR="006F5F2C">
        <w:rPr>
          <w:rFonts w:ascii="Times New Roman" w:hAnsi="Times New Roman"/>
          <w:bCs/>
          <w:sz w:val="24"/>
          <w:szCs w:val="24"/>
          <w:vertAlign w:val="superscript"/>
        </w:rPr>
        <w:t>*</w:t>
      </w:r>
      <w:r w:rsidR="003C5452" w:rsidRPr="00FD7DAD">
        <w:rPr>
          <w:rFonts w:ascii="Times New Roman" w:hAnsi="Times New Roman"/>
          <w:bCs/>
          <w:sz w:val="24"/>
          <w:szCs w:val="24"/>
        </w:rPr>
        <w:t xml:space="preserve"> ___________, cu sediul în _____________________ , tel/fax ___________, reprezentat de Șef Centru  _______________, în calitate de </w:t>
      </w:r>
      <w:r w:rsidR="003C5452" w:rsidRPr="00FD7DAD">
        <w:rPr>
          <w:rFonts w:ascii="Times New Roman" w:hAnsi="Times New Roman"/>
          <w:bCs/>
          <w:i/>
          <w:iCs/>
          <w:sz w:val="24"/>
          <w:szCs w:val="24"/>
        </w:rPr>
        <w:t>reprezentant al serviciului social.</w:t>
      </w:r>
    </w:p>
    <w:p w14:paraId="52F41859" w14:textId="77777777" w:rsidR="003C5452" w:rsidRPr="00FD7DAD" w:rsidRDefault="003C5452" w:rsidP="00FD7DAD">
      <w:pPr>
        <w:spacing w:after="0"/>
        <w:ind w:firstLine="720"/>
        <w:jc w:val="both"/>
        <w:rPr>
          <w:rFonts w:ascii="Times New Roman" w:hAnsi="Times New Roman"/>
          <w:b/>
          <w:sz w:val="24"/>
          <w:szCs w:val="24"/>
        </w:rPr>
      </w:pPr>
      <w:r w:rsidRPr="00FD7DAD">
        <w:rPr>
          <w:rFonts w:ascii="Times New Roman" w:hAnsi="Times New Roman"/>
          <w:b/>
          <w:sz w:val="24"/>
          <w:szCs w:val="24"/>
        </w:rPr>
        <w:t>şi</w:t>
      </w:r>
    </w:p>
    <w:p w14:paraId="7956E432" w14:textId="77777777" w:rsidR="003C5452" w:rsidRPr="00FD7DAD" w:rsidRDefault="003C5452" w:rsidP="00FD7DAD">
      <w:pPr>
        <w:spacing w:after="0"/>
        <w:ind w:firstLine="720"/>
        <w:jc w:val="both"/>
        <w:rPr>
          <w:rFonts w:ascii="Times New Roman" w:hAnsi="Times New Roman"/>
          <w:bCs/>
          <w:color w:val="000000"/>
          <w:sz w:val="24"/>
          <w:szCs w:val="24"/>
        </w:rPr>
      </w:pPr>
    </w:p>
    <w:p w14:paraId="157D5883" w14:textId="77777777" w:rsidR="003C5452" w:rsidRPr="00FD7DAD" w:rsidRDefault="00FD7DAD" w:rsidP="00FD7DAD">
      <w:pPr>
        <w:spacing w:after="0"/>
        <w:ind w:firstLine="708"/>
        <w:jc w:val="both"/>
        <w:rPr>
          <w:rFonts w:ascii="Times New Roman" w:hAnsi="Times New Roman"/>
          <w:sz w:val="20"/>
          <w:szCs w:val="20"/>
        </w:rPr>
      </w:pPr>
      <w:r>
        <w:rPr>
          <w:rFonts w:ascii="Arial" w:hAnsi="Arial" w:cs="Arial"/>
          <w:b/>
          <w:sz w:val="24"/>
          <w:szCs w:val="24"/>
        </w:rPr>
        <w:t xml:space="preserve">           </w:t>
      </w:r>
      <w:r w:rsidR="003C5452" w:rsidRPr="008A7897">
        <w:rPr>
          <w:rFonts w:ascii="Arial" w:hAnsi="Arial" w:cs="Arial"/>
          <w:b/>
          <w:sz w:val="24"/>
          <w:szCs w:val="24"/>
        </w:rPr>
        <w:t xml:space="preserve">(2) </w:t>
      </w:r>
      <w:r w:rsidR="003C5452" w:rsidRPr="00FD7DAD">
        <w:rPr>
          <w:rFonts w:ascii="Times New Roman" w:hAnsi="Times New Roman"/>
          <w:b/>
          <w:bCs/>
          <w:i/>
          <w:iCs/>
          <w:color w:val="000000"/>
          <w:sz w:val="24"/>
          <w:szCs w:val="24"/>
        </w:rPr>
        <w:t>__________________</w:t>
      </w:r>
      <w:r w:rsidR="003C5452" w:rsidRPr="00FD7DAD">
        <w:rPr>
          <w:rFonts w:ascii="Times New Roman" w:hAnsi="Times New Roman"/>
          <w:b/>
          <w:bCs/>
          <w:i/>
          <w:iCs/>
          <w:sz w:val="24"/>
          <w:szCs w:val="24"/>
        </w:rPr>
        <w:t>,</w:t>
      </w:r>
      <w:r w:rsidR="003C5452" w:rsidRPr="00FD7DAD">
        <w:rPr>
          <w:rFonts w:ascii="Times New Roman" w:hAnsi="Times New Roman"/>
          <w:sz w:val="24"/>
          <w:szCs w:val="24"/>
        </w:rPr>
        <w:t xml:space="preserve"> </w:t>
      </w:r>
      <w:r w:rsidR="003C5452" w:rsidRPr="00FD7DAD">
        <w:rPr>
          <w:rFonts w:ascii="Times New Roman" w:hAnsi="Times New Roman"/>
          <w:color w:val="000000"/>
          <w:sz w:val="24"/>
          <w:szCs w:val="24"/>
          <w:lang w:val="fr-FR"/>
        </w:rPr>
        <w:t xml:space="preserve">cu domiciliul în </w:t>
      </w:r>
      <w:r w:rsidR="003C5452" w:rsidRPr="00FD7DAD">
        <w:rPr>
          <w:rFonts w:ascii="Times New Roman" w:hAnsi="Times New Roman"/>
          <w:sz w:val="24"/>
          <w:szCs w:val="24"/>
          <w:lang w:val="fr-FR"/>
        </w:rPr>
        <w:t xml:space="preserve">________________________________, </w:t>
      </w:r>
      <w:r w:rsidR="003C5452" w:rsidRPr="00FD7DAD">
        <w:rPr>
          <w:rFonts w:ascii="Times New Roman" w:hAnsi="Times New Roman"/>
          <w:color w:val="000000"/>
          <w:sz w:val="24"/>
          <w:szCs w:val="24"/>
          <w:lang w:val="fr-FR"/>
        </w:rPr>
        <w:t xml:space="preserve">CNP </w:t>
      </w:r>
      <w:r w:rsidR="003C5452" w:rsidRPr="00FD7DAD">
        <w:rPr>
          <w:rFonts w:ascii="Times New Roman" w:hAnsi="Times New Roman"/>
          <w:bCs/>
          <w:iCs/>
          <w:sz w:val="24"/>
          <w:szCs w:val="24"/>
          <w:lang w:eastAsia="ro-RO"/>
        </w:rPr>
        <w:t>________________</w:t>
      </w:r>
      <w:r w:rsidR="003C5452" w:rsidRPr="00FD7DAD">
        <w:rPr>
          <w:rFonts w:ascii="Times New Roman" w:hAnsi="Times New Roman"/>
          <w:sz w:val="24"/>
          <w:szCs w:val="24"/>
        </w:rPr>
        <w:t>, posesoare/</w:t>
      </w:r>
      <w:r w:rsidR="003C5452" w:rsidRPr="00FD7DAD">
        <w:rPr>
          <w:rFonts w:ascii="Times New Roman" w:hAnsi="Times New Roman"/>
          <w:color w:val="000000"/>
          <w:sz w:val="24"/>
          <w:szCs w:val="24"/>
          <w:lang w:val="fr-FR"/>
        </w:rPr>
        <w:t>posesor CI seria ___, nr. ________, emisă de SPCLEP ____________la data de ___________</w:t>
      </w:r>
      <w:r w:rsidR="003C5452" w:rsidRPr="00FD7DAD">
        <w:rPr>
          <w:rFonts w:ascii="Times New Roman" w:hAnsi="Times New Roman"/>
          <w:sz w:val="24"/>
          <w:szCs w:val="24"/>
        </w:rPr>
        <w:t xml:space="preserve">, </w:t>
      </w:r>
      <w:r w:rsidR="003C5452" w:rsidRPr="00FD7DAD">
        <w:rPr>
          <w:rFonts w:ascii="Times New Roman" w:hAnsi="Times New Roman"/>
          <w:bCs/>
          <w:i/>
          <w:sz w:val="24"/>
          <w:szCs w:val="24"/>
        </w:rPr>
        <w:t>în calitate de beneficiar</w:t>
      </w:r>
      <w:r w:rsidR="003C5452" w:rsidRPr="00FD7DAD">
        <w:rPr>
          <w:rFonts w:ascii="Times New Roman" w:hAnsi="Times New Roman"/>
          <w:b/>
          <w:i/>
          <w:sz w:val="24"/>
          <w:szCs w:val="24"/>
        </w:rPr>
        <w:t>.</w:t>
      </w:r>
    </w:p>
    <w:p w14:paraId="57BC6995" w14:textId="77777777" w:rsidR="00FD7DAD" w:rsidRDefault="00FD7DAD" w:rsidP="003C5452">
      <w:pPr>
        <w:spacing w:after="0"/>
        <w:rPr>
          <w:rFonts w:ascii="Times New Roman" w:hAnsi="Times New Roman"/>
          <w:b/>
          <w:sz w:val="24"/>
          <w:szCs w:val="24"/>
        </w:rPr>
      </w:pPr>
    </w:p>
    <w:p w14:paraId="5C2483E0" w14:textId="3018152C" w:rsidR="006F5F2C" w:rsidRDefault="006F5F2C" w:rsidP="003C5452">
      <w:pPr>
        <w:spacing w:after="0"/>
        <w:rPr>
          <w:rFonts w:ascii="Times New Roman" w:hAnsi="Times New Roman"/>
          <w:b/>
          <w:sz w:val="24"/>
          <w:szCs w:val="24"/>
        </w:rPr>
      </w:pPr>
    </w:p>
    <w:p w14:paraId="26F114C6" w14:textId="09B6B6F7" w:rsidR="00F8712D" w:rsidRDefault="00F8712D" w:rsidP="003C5452">
      <w:pPr>
        <w:spacing w:after="0"/>
        <w:rPr>
          <w:rFonts w:ascii="Times New Roman" w:hAnsi="Times New Roman"/>
          <w:b/>
          <w:sz w:val="24"/>
          <w:szCs w:val="24"/>
        </w:rPr>
      </w:pPr>
    </w:p>
    <w:p w14:paraId="4195DCB3" w14:textId="2D4096FF" w:rsidR="00F8712D" w:rsidRDefault="00F8712D" w:rsidP="003C5452">
      <w:pPr>
        <w:spacing w:after="0"/>
        <w:rPr>
          <w:rFonts w:ascii="Times New Roman" w:hAnsi="Times New Roman"/>
          <w:b/>
          <w:sz w:val="24"/>
          <w:szCs w:val="24"/>
        </w:rPr>
      </w:pPr>
    </w:p>
    <w:p w14:paraId="21ED718E" w14:textId="77777777" w:rsidR="00F8712D" w:rsidRPr="00FD7DAD" w:rsidRDefault="00F8712D" w:rsidP="003C5452">
      <w:pPr>
        <w:spacing w:after="0"/>
        <w:rPr>
          <w:rFonts w:ascii="Times New Roman" w:hAnsi="Times New Roman"/>
          <w:b/>
          <w:sz w:val="24"/>
          <w:szCs w:val="24"/>
        </w:rPr>
      </w:pPr>
    </w:p>
    <w:p w14:paraId="7FE402BC" w14:textId="77777777" w:rsidR="003C5452" w:rsidRPr="00FD7DAD" w:rsidRDefault="003C5452" w:rsidP="006F5F2C">
      <w:pPr>
        <w:spacing w:after="0"/>
        <w:jc w:val="center"/>
        <w:rPr>
          <w:rFonts w:ascii="Times New Roman" w:hAnsi="Times New Roman"/>
          <w:b/>
          <w:sz w:val="24"/>
          <w:szCs w:val="24"/>
        </w:rPr>
      </w:pPr>
      <w:r w:rsidRPr="00FD7DAD">
        <w:rPr>
          <w:rFonts w:ascii="Times New Roman" w:hAnsi="Times New Roman"/>
          <w:b/>
          <w:sz w:val="24"/>
          <w:szCs w:val="24"/>
        </w:rPr>
        <w:t>II. OBIECTUL CONTRACTULUI</w:t>
      </w:r>
    </w:p>
    <w:p w14:paraId="6949E8BF" w14:textId="77777777" w:rsidR="003C5452" w:rsidRPr="00FD7DAD" w:rsidRDefault="003C5452" w:rsidP="003C5452">
      <w:pPr>
        <w:spacing w:after="0"/>
        <w:jc w:val="both"/>
        <w:rPr>
          <w:rFonts w:ascii="Times New Roman" w:hAnsi="Times New Roman"/>
          <w:sz w:val="24"/>
          <w:szCs w:val="24"/>
        </w:rPr>
      </w:pPr>
    </w:p>
    <w:p w14:paraId="5372CA5E" w14:textId="77777777" w:rsidR="003C5452" w:rsidRDefault="003C5452" w:rsidP="003C5452">
      <w:pPr>
        <w:autoSpaceDE w:val="0"/>
        <w:adjustRightInd w:val="0"/>
        <w:spacing w:after="0"/>
        <w:ind w:firstLine="708"/>
        <w:jc w:val="both"/>
        <w:rPr>
          <w:rFonts w:ascii="Times New Roman" w:hAnsi="Times New Roman"/>
          <w:sz w:val="24"/>
          <w:szCs w:val="24"/>
          <w:lang w:eastAsia="ro-RO"/>
        </w:rPr>
      </w:pPr>
      <w:r w:rsidRPr="00FD7DAD">
        <w:rPr>
          <w:rFonts w:ascii="Times New Roman" w:hAnsi="Times New Roman"/>
          <w:b/>
          <w:sz w:val="24"/>
          <w:szCs w:val="24"/>
        </w:rPr>
        <w:t>Art. 2.</w:t>
      </w:r>
      <w:r w:rsidRPr="00FD7DAD">
        <w:rPr>
          <w:rFonts w:ascii="Times New Roman" w:hAnsi="Times New Roman"/>
          <w:sz w:val="24"/>
          <w:szCs w:val="24"/>
        </w:rPr>
        <w:t xml:space="preserve"> Asigurarea</w:t>
      </w:r>
      <w:r w:rsidRPr="00FD7DAD">
        <w:rPr>
          <w:rFonts w:ascii="Times New Roman" w:hAnsi="Times New Roman"/>
          <w:sz w:val="24"/>
          <w:szCs w:val="24"/>
          <w:lang w:eastAsia="ro-RO"/>
        </w:rPr>
        <w:t>, pe timpul zilei, a unor activități de îngrijire, educație, recreere-socializare, consiliere, dezvoltare a deprinderilor de viață independentă, orientare școlară etc. pentru copil, cât și a unor activități de sprijin, consiliere, educare pentru părinți</w:t>
      </w:r>
      <w:r w:rsidR="006F5F2C">
        <w:rPr>
          <w:rFonts w:ascii="Times New Roman" w:hAnsi="Times New Roman"/>
          <w:sz w:val="24"/>
          <w:szCs w:val="24"/>
          <w:lang w:eastAsia="ro-RO"/>
        </w:rPr>
        <w:t>/</w:t>
      </w:r>
      <w:r w:rsidRPr="00FD7DAD">
        <w:rPr>
          <w:rFonts w:ascii="Times New Roman" w:hAnsi="Times New Roman"/>
          <w:sz w:val="24"/>
          <w:szCs w:val="24"/>
          <w:lang w:eastAsia="ro-RO"/>
        </w:rPr>
        <w:t xml:space="preserve"> reprezentanți legali sau alte persoane care au în îngrijire copii.</w:t>
      </w:r>
    </w:p>
    <w:p w14:paraId="6D6A8C12" w14:textId="77777777" w:rsidR="003C5452" w:rsidRPr="00FD7DAD" w:rsidRDefault="003C5452" w:rsidP="00006A7E">
      <w:pPr>
        <w:autoSpaceDE w:val="0"/>
        <w:adjustRightInd w:val="0"/>
        <w:spacing w:after="0"/>
        <w:jc w:val="both"/>
        <w:rPr>
          <w:rFonts w:ascii="Times New Roman" w:hAnsi="Times New Roman"/>
          <w:sz w:val="24"/>
          <w:szCs w:val="24"/>
          <w:lang w:eastAsia="ro-RO"/>
        </w:rPr>
      </w:pPr>
    </w:p>
    <w:p w14:paraId="2B8C8A8C" w14:textId="77777777" w:rsidR="003C5452" w:rsidRPr="006F5F2C" w:rsidRDefault="003C5452" w:rsidP="003C5452">
      <w:pPr>
        <w:spacing w:after="0"/>
        <w:jc w:val="center"/>
        <w:rPr>
          <w:rFonts w:ascii="Times New Roman" w:hAnsi="Times New Roman"/>
          <w:b/>
          <w:sz w:val="24"/>
          <w:szCs w:val="24"/>
        </w:rPr>
      </w:pPr>
      <w:r w:rsidRPr="006F5F2C">
        <w:rPr>
          <w:rFonts w:ascii="Times New Roman" w:hAnsi="Times New Roman"/>
          <w:b/>
          <w:sz w:val="24"/>
          <w:szCs w:val="24"/>
        </w:rPr>
        <w:t>III. DURATA CONTACTULUI</w:t>
      </w:r>
    </w:p>
    <w:p w14:paraId="49ABE803" w14:textId="77777777" w:rsidR="003C5452" w:rsidRPr="006F5F2C" w:rsidRDefault="003C5452" w:rsidP="003C5452">
      <w:pPr>
        <w:spacing w:after="0"/>
        <w:ind w:left="-180" w:right="-360"/>
        <w:jc w:val="both"/>
        <w:rPr>
          <w:rFonts w:ascii="Times New Roman" w:hAnsi="Times New Roman"/>
          <w:b/>
          <w:sz w:val="24"/>
          <w:szCs w:val="24"/>
        </w:rPr>
      </w:pPr>
    </w:p>
    <w:p w14:paraId="62F09C0C" w14:textId="77777777" w:rsidR="003C5452" w:rsidRPr="006F5F2C" w:rsidRDefault="003C5452" w:rsidP="003C5452">
      <w:pPr>
        <w:spacing w:after="0"/>
        <w:ind w:firstLine="720"/>
        <w:jc w:val="both"/>
        <w:rPr>
          <w:rFonts w:ascii="Times New Roman" w:hAnsi="Times New Roman"/>
          <w:sz w:val="24"/>
          <w:szCs w:val="24"/>
        </w:rPr>
      </w:pPr>
      <w:r w:rsidRPr="006F5F2C">
        <w:rPr>
          <w:rFonts w:ascii="Times New Roman" w:hAnsi="Times New Roman"/>
          <w:b/>
          <w:sz w:val="24"/>
          <w:szCs w:val="24"/>
        </w:rPr>
        <w:t>Art. 3.</w:t>
      </w:r>
      <w:r w:rsidRPr="006F5F2C">
        <w:rPr>
          <w:rFonts w:ascii="Times New Roman" w:hAnsi="Times New Roman"/>
          <w:sz w:val="24"/>
          <w:szCs w:val="24"/>
        </w:rPr>
        <w:t xml:space="preserve"> </w:t>
      </w:r>
      <w:r w:rsidRPr="006F5F2C">
        <w:rPr>
          <w:rFonts w:ascii="Times New Roman" w:hAnsi="Times New Roman"/>
          <w:color w:val="000000"/>
          <w:sz w:val="24"/>
          <w:szCs w:val="24"/>
        </w:rPr>
        <w:t xml:space="preserve">Prezentul contract intră în vigoare de la data semnării lui şi </w:t>
      </w:r>
      <w:r w:rsidRPr="006F5F2C">
        <w:rPr>
          <w:rFonts w:ascii="Times New Roman" w:hAnsi="Times New Roman"/>
          <w:sz w:val="24"/>
          <w:szCs w:val="24"/>
        </w:rPr>
        <w:t xml:space="preserve">se derulează </w:t>
      </w:r>
      <w:r w:rsidRPr="006F5F2C">
        <w:rPr>
          <w:rFonts w:ascii="Times New Roman" w:hAnsi="Times New Roman"/>
          <w:color w:val="000000"/>
          <w:sz w:val="24"/>
          <w:szCs w:val="24"/>
        </w:rPr>
        <w:t>pe perioada prev</w:t>
      </w:r>
      <w:r w:rsidR="006F5F2C">
        <w:rPr>
          <w:rFonts w:ascii="Times New Roman" w:hAnsi="Times New Roman"/>
          <w:color w:val="000000"/>
          <w:sz w:val="24"/>
          <w:szCs w:val="24"/>
        </w:rPr>
        <w:t>ă</w:t>
      </w:r>
      <w:r w:rsidRPr="006F5F2C">
        <w:rPr>
          <w:rFonts w:ascii="Times New Roman" w:hAnsi="Times New Roman"/>
          <w:color w:val="000000"/>
          <w:sz w:val="24"/>
          <w:szCs w:val="24"/>
        </w:rPr>
        <w:t>zută în dispoziţia de admitere în regim de zi.</w:t>
      </w:r>
    </w:p>
    <w:p w14:paraId="52607D5A" w14:textId="5E1ED712" w:rsidR="00240EF0" w:rsidRPr="00E55449" w:rsidRDefault="003C5452" w:rsidP="003C5452">
      <w:pPr>
        <w:spacing w:after="0"/>
        <w:jc w:val="both"/>
        <w:rPr>
          <w:rFonts w:ascii="Arial" w:hAnsi="Arial" w:cs="Arial"/>
          <w:sz w:val="24"/>
          <w:szCs w:val="24"/>
        </w:rPr>
      </w:pPr>
      <w:r w:rsidRPr="00E55449">
        <w:rPr>
          <w:rFonts w:ascii="Arial" w:hAnsi="Arial" w:cs="Arial"/>
          <w:sz w:val="24"/>
          <w:szCs w:val="24"/>
        </w:rPr>
        <w:t xml:space="preserve"> </w:t>
      </w:r>
    </w:p>
    <w:p w14:paraId="5AB5D783" w14:textId="77777777" w:rsidR="003C5452" w:rsidRPr="006F5F2C" w:rsidRDefault="003C5452" w:rsidP="003C5452">
      <w:pPr>
        <w:spacing w:after="0"/>
        <w:jc w:val="both"/>
        <w:rPr>
          <w:rFonts w:ascii="Times New Roman" w:hAnsi="Times New Roman"/>
          <w:sz w:val="24"/>
          <w:szCs w:val="24"/>
        </w:rPr>
      </w:pPr>
    </w:p>
    <w:p w14:paraId="0D19930F" w14:textId="77777777" w:rsidR="003C5452" w:rsidRPr="006F5F2C" w:rsidRDefault="003C5452" w:rsidP="003C5452">
      <w:pPr>
        <w:spacing w:after="0"/>
        <w:jc w:val="center"/>
        <w:rPr>
          <w:rFonts w:ascii="Times New Roman" w:hAnsi="Times New Roman"/>
          <w:sz w:val="24"/>
          <w:szCs w:val="24"/>
        </w:rPr>
      </w:pPr>
      <w:r w:rsidRPr="006F5F2C">
        <w:rPr>
          <w:rFonts w:ascii="Times New Roman" w:hAnsi="Times New Roman"/>
          <w:b/>
          <w:sz w:val="24"/>
          <w:szCs w:val="24"/>
        </w:rPr>
        <w:t>IV. SERVICIILE ACORDATE BENEFICIARULUI</w:t>
      </w:r>
    </w:p>
    <w:p w14:paraId="292B7174" w14:textId="77777777" w:rsidR="003C5452" w:rsidRPr="006F5F2C" w:rsidRDefault="003C5452" w:rsidP="003C5452">
      <w:pPr>
        <w:spacing w:after="0"/>
        <w:jc w:val="both"/>
        <w:rPr>
          <w:rFonts w:ascii="Times New Roman" w:hAnsi="Times New Roman"/>
          <w:sz w:val="24"/>
          <w:szCs w:val="24"/>
        </w:rPr>
      </w:pPr>
    </w:p>
    <w:p w14:paraId="02AC422A" w14:textId="77777777" w:rsidR="003C5452" w:rsidRPr="006F5F2C" w:rsidRDefault="003C5452" w:rsidP="003C5452">
      <w:pPr>
        <w:spacing w:after="0"/>
        <w:ind w:firstLine="720"/>
        <w:jc w:val="both"/>
        <w:rPr>
          <w:rFonts w:ascii="Times New Roman" w:hAnsi="Times New Roman"/>
          <w:b/>
          <w:sz w:val="24"/>
          <w:szCs w:val="24"/>
        </w:rPr>
      </w:pPr>
      <w:r w:rsidRPr="006F5F2C">
        <w:rPr>
          <w:rFonts w:ascii="Times New Roman" w:hAnsi="Times New Roman"/>
          <w:b/>
          <w:sz w:val="24"/>
          <w:szCs w:val="24"/>
        </w:rPr>
        <w:t>Art. 4. Gama de servicii oferite copilului</w:t>
      </w:r>
      <w:r w:rsidR="00904D95">
        <w:rPr>
          <w:rFonts w:ascii="Times New Roman" w:hAnsi="Times New Roman"/>
          <w:b/>
          <w:sz w:val="24"/>
          <w:szCs w:val="24"/>
          <w:vertAlign w:val="superscript"/>
        </w:rPr>
        <w:t>*</w:t>
      </w:r>
      <w:r w:rsidRPr="006F5F2C">
        <w:rPr>
          <w:rFonts w:ascii="Times New Roman" w:hAnsi="Times New Roman"/>
          <w:b/>
          <w:sz w:val="24"/>
          <w:szCs w:val="24"/>
        </w:rPr>
        <w:t>:</w:t>
      </w:r>
    </w:p>
    <w:p w14:paraId="257302A0" w14:textId="77777777" w:rsidR="003C5452" w:rsidRPr="006F5F2C" w:rsidRDefault="003C5452" w:rsidP="003C5452">
      <w:pPr>
        <w:numPr>
          <w:ilvl w:val="0"/>
          <w:numId w:val="22"/>
        </w:numPr>
        <w:autoSpaceDN/>
        <w:spacing w:after="0"/>
        <w:jc w:val="both"/>
        <w:rPr>
          <w:rFonts w:ascii="Times New Roman" w:hAnsi="Times New Roman"/>
          <w:sz w:val="24"/>
          <w:szCs w:val="24"/>
        </w:rPr>
      </w:pPr>
      <w:r w:rsidRPr="006F5F2C">
        <w:rPr>
          <w:rFonts w:ascii="Times New Roman" w:hAnsi="Times New Roman"/>
          <w:sz w:val="24"/>
          <w:szCs w:val="24"/>
        </w:rPr>
        <w:t>Asigurarea activităților de îngrijire;</w:t>
      </w:r>
    </w:p>
    <w:p w14:paraId="483884E6" w14:textId="77777777" w:rsidR="003C5452" w:rsidRPr="006F5F2C" w:rsidRDefault="003C5452" w:rsidP="003C5452">
      <w:pPr>
        <w:numPr>
          <w:ilvl w:val="0"/>
          <w:numId w:val="22"/>
        </w:numPr>
        <w:autoSpaceDN/>
        <w:spacing w:after="0"/>
        <w:jc w:val="both"/>
        <w:rPr>
          <w:rFonts w:ascii="Times New Roman" w:hAnsi="Times New Roman"/>
          <w:sz w:val="24"/>
          <w:szCs w:val="24"/>
        </w:rPr>
      </w:pPr>
      <w:r w:rsidRPr="006F5F2C">
        <w:rPr>
          <w:rFonts w:ascii="Times New Roman" w:hAnsi="Times New Roman"/>
          <w:sz w:val="24"/>
          <w:szCs w:val="24"/>
        </w:rPr>
        <w:t>Asigurarea activităților de educație;</w:t>
      </w:r>
    </w:p>
    <w:p w14:paraId="3B4F550E" w14:textId="77777777" w:rsidR="003C5452" w:rsidRPr="006F5F2C" w:rsidRDefault="003C5452" w:rsidP="003C5452">
      <w:pPr>
        <w:numPr>
          <w:ilvl w:val="0"/>
          <w:numId w:val="22"/>
        </w:numPr>
        <w:autoSpaceDN/>
        <w:spacing w:after="0"/>
        <w:jc w:val="both"/>
        <w:rPr>
          <w:rFonts w:ascii="Times New Roman" w:hAnsi="Times New Roman"/>
          <w:sz w:val="24"/>
          <w:szCs w:val="24"/>
        </w:rPr>
      </w:pPr>
      <w:r w:rsidRPr="006F5F2C">
        <w:rPr>
          <w:rFonts w:ascii="Times New Roman" w:hAnsi="Times New Roman"/>
          <w:sz w:val="24"/>
          <w:szCs w:val="24"/>
        </w:rPr>
        <w:t xml:space="preserve">Asigurarea </w:t>
      </w:r>
      <w:r w:rsidRPr="006F5F2C">
        <w:rPr>
          <w:rFonts w:ascii="Times New Roman" w:hAnsi="Times New Roman"/>
          <w:sz w:val="24"/>
          <w:szCs w:val="24"/>
          <w:lang w:eastAsia="ro-RO"/>
        </w:rPr>
        <w:t>activităţilor de recreere-socializare;</w:t>
      </w:r>
    </w:p>
    <w:p w14:paraId="6D7ECA55" w14:textId="77777777" w:rsidR="003C5452" w:rsidRPr="006F5F2C" w:rsidRDefault="003C5452" w:rsidP="003C5452">
      <w:pPr>
        <w:numPr>
          <w:ilvl w:val="0"/>
          <w:numId w:val="22"/>
        </w:numPr>
        <w:autoSpaceDN/>
        <w:spacing w:after="0"/>
        <w:jc w:val="both"/>
        <w:rPr>
          <w:rFonts w:ascii="Times New Roman" w:hAnsi="Times New Roman"/>
          <w:sz w:val="24"/>
          <w:szCs w:val="24"/>
        </w:rPr>
      </w:pPr>
      <w:r w:rsidRPr="006F5F2C">
        <w:rPr>
          <w:rFonts w:ascii="Times New Roman" w:hAnsi="Times New Roman"/>
          <w:sz w:val="24"/>
          <w:szCs w:val="24"/>
        </w:rPr>
        <w:t>Asigurarea activităților de consiliere psihologică;</w:t>
      </w:r>
    </w:p>
    <w:p w14:paraId="34250D53" w14:textId="77777777" w:rsidR="003C5452" w:rsidRPr="006F5F2C" w:rsidRDefault="003C5452" w:rsidP="003C5452">
      <w:pPr>
        <w:numPr>
          <w:ilvl w:val="0"/>
          <w:numId w:val="22"/>
        </w:numPr>
        <w:autoSpaceDN/>
        <w:spacing w:after="0"/>
        <w:jc w:val="both"/>
        <w:rPr>
          <w:rFonts w:ascii="Times New Roman" w:hAnsi="Times New Roman"/>
          <w:sz w:val="24"/>
          <w:szCs w:val="24"/>
        </w:rPr>
      </w:pPr>
      <w:r w:rsidRPr="006F5F2C">
        <w:rPr>
          <w:rFonts w:ascii="Times New Roman" w:hAnsi="Times New Roman"/>
          <w:sz w:val="24"/>
          <w:szCs w:val="24"/>
          <w:lang w:eastAsia="ro-RO"/>
        </w:rPr>
        <w:t>Orientare şcolară;</w:t>
      </w:r>
      <w:r w:rsidRPr="006F5F2C">
        <w:rPr>
          <w:rFonts w:ascii="Times New Roman" w:hAnsi="Times New Roman"/>
          <w:sz w:val="24"/>
          <w:szCs w:val="24"/>
        </w:rPr>
        <w:t xml:space="preserve">  </w:t>
      </w:r>
    </w:p>
    <w:p w14:paraId="0C7CF91B" w14:textId="77777777" w:rsidR="003C5452" w:rsidRPr="006F5F2C" w:rsidRDefault="003C5452" w:rsidP="003C5452">
      <w:pPr>
        <w:numPr>
          <w:ilvl w:val="0"/>
          <w:numId w:val="22"/>
        </w:numPr>
        <w:autoSpaceDN/>
        <w:spacing w:after="0"/>
        <w:jc w:val="both"/>
        <w:rPr>
          <w:rFonts w:ascii="Times New Roman" w:hAnsi="Times New Roman"/>
          <w:sz w:val="24"/>
          <w:szCs w:val="24"/>
        </w:rPr>
      </w:pPr>
      <w:r w:rsidRPr="006F5F2C">
        <w:rPr>
          <w:rFonts w:ascii="Times New Roman" w:hAnsi="Times New Roman"/>
          <w:sz w:val="24"/>
          <w:szCs w:val="24"/>
        </w:rPr>
        <w:t>Asigurarea unor activități de sprijin și consiliere, educare pentru părinți și reprezentanți legali sau alte persoane care au în îngrijire copii;</w:t>
      </w:r>
    </w:p>
    <w:p w14:paraId="316D2D04" w14:textId="77777777" w:rsidR="003C5452" w:rsidRPr="006F5F2C" w:rsidRDefault="003C5452" w:rsidP="003C5452">
      <w:pPr>
        <w:numPr>
          <w:ilvl w:val="0"/>
          <w:numId w:val="22"/>
        </w:numPr>
        <w:autoSpaceDN/>
        <w:spacing w:after="0"/>
        <w:jc w:val="both"/>
        <w:rPr>
          <w:rFonts w:ascii="Times New Roman" w:hAnsi="Times New Roman"/>
          <w:sz w:val="24"/>
          <w:szCs w:val="24"/>
        </w:rPr>
      </w:pPr>
      <w:r w:rsidRPr="006F5F2C">
        <w:rPr>
          <w:rFonts w:ascii="Times New Roman" w:hAnsi="Times New Roman"/>
          <w:sz w:val="24"/>
          <w:szCs w:val="24"/>
          <w:lang w:eastAsia="ro-RO"/>
        </w:rPr>
        <w:t>Asigurarea hranei copiilor</w:t>
      </w:r>
      <w:r w:rsidRPr="006F5F2C">
        <w:rPr>
          <w:rFonts w:ascii="Times New Roman" w:hAnsi="Times New Roman"/>
          <w:sz w:val="24"/>
          <w:szCs w:val="24"/>
        </w:rPr>
        <w:t>.</w:t>
      </w:r>
    </w:p>
    <w:p w14:paraId="4464D2BC" w14:textId="77777777" w:rsidR="003C5452" w:rsidRDefault="003C5452" w:rsidP="003C5452">
      <w:pPr>
        <w:spacing w:after="0"/>
        <w:rPr>
          <w:rFonts w:ascii="Times New Roman" w:hAnsi="Times New Roman"/>
          <w:b/>
          <w:i/>
          <w:color w:val="000000"/>
          <w:sz w:val="24"/>
          <w:szCs w:val="24"/>
        </w:rPr>
      </w:pPr>
      <w:r w:rsidRPr="006F5F2C">
        <w:rPr>
          <w:rFonts w:ascii="Times New Roman" w:hAnsi="Times New Roman"/>
          <w:b/>
          <w:i/>
          <w:color w:val="000000"/>
          <w:sz w:val="24"/>
          <w:szCs w:val="24"/>
        </w:rPr>
        <w:t xml:space="preserve">                                                </w:t>
      </w:r>
    </w:p>
    <w:p w14:paraId="6AF55FCB" w14:textId="77777777" w:rsidR="00240EF0" w:rsidRPr="006F5F2C" w:rsidRDefault="00240EF0" w:rsidP="003C5452">
      <w:pPr>
        <w:spacing w:after="0"/>
        <w:rPr>
          <w:rFonts w:ascii="Times New Roman" w:hAnsi="Times New Roman"/>
          <w:b/>
          <w:i/>
          <w:color w:val="000000"/>
          <w:sz w:val="24"/>
          <w:szCs w:val="24"/>
        </w:rPr>
      </w:pPr>
    </w:p>
    <w:p w14:paraId="6268E55B" w14:textId="77777777" w:rsidR="003C5452" w:rsidRPr="00904D95" w:rsidRDefault="003C5452" w:rsidP="003C5452">
      <w:pPr>
        <w:spacing w:after="0"/>
        <w:ind w:left="2124"/>
        <w:rPr>
          <w:rFonts w:ascii="Times New Roman" w:hAnsi="Times New Roman"/>
          <w:b/>
          <w:sz w:val="24"/>
          <w:szCs w:val="24"/>
        </w:rPr>
      </w:pPr>
      <w:r w:rsidRPr="00904D95">
        <w:rPr>
          <w:rFonts w:ascii="Times New Roman" w:hAnsi="Times New Roman"/>
          <w:b/>
          <w:color w:val="000000"/>
          <w:sz w:val="24"/>
          <w:szCs w:val="24"/>
        </w:rPr>
        <w:t xml:space="preserve">     V. COSTURILE SERVICIILOR SOCIALE</w:t>
      </w:r>
    </w:p>
    <w:p w14:paraId="6D33C293" w14:textId="77777777" w:rsidR="003C5452" w:rsidRPr="00904D95" w:rsidRDefault="003C5452" w:rsidP="003C5452">
      <w:pPr>
        <w:spacing w:after="0"/>
        <w:jc w:val="both"/>
        <w:rPr>
          <w:rFonts w:ascii="Times New Roman" w:hAnsi="Times New Roman"/>
          <w:sz w:val="24"/>
          <w:szCs w:val="24"/>
        </w:rPr>
      </w:pPr>
    </w:p>
    <w:p w14:paraId="75BC7E88" w14:textId="77777777" w:rsidR="003C5452" w:rsidRPr="00904D95" w:rsidRDefault="003C5452" w:rsidP="003C5452">
      <w:pPr>
        <w:spacing w:after="0"/>
        <w:ind w:firstLine="720"/>
        <w:rPr>
          <w:rFonts w:ascii="Times New Roman" w:hAnsi="Times New Roman"/>
          <w:color w:val="000000"/>
          <w:sz w:val="24"/>
          <w:szCs w:val="24"/>
        </w:rPr>
      </w:pPr>
      <w:r w:rsidRPr="00904D95">
        <w:rPr>
          <w:rFonts w:ascii="Times New Roman" w:hAnsi="Times New Roman"/>
          <w:b/>
          <w:sz w:val="24"/>
          <w:szCs w:val="24"/>
        </w:rPr>
        <w:t>Art. 5.</w:t>
      </w:r>
      <w:r w:rsidRPr="00904D95">
        <w:rPr>
          <w:rFonts w:ascii="Times New Roman" w:hAnsi="Times New Roman"/>
          <w:color w:val="000000"/>
          <w:sz w:val="24"/>
          <w:szCs w:val="24"/>
        </w:rPr>
        <w:t xml:space="preserve"> – </w:t>
      </w:r>
      <w:r w:rsidRPr="00904D95">
        <w:rPr>
          <w:rFonts w:ascii="Times New Roman" w:hAnsi="Times New Roman"/>
          <w:b/>
          <w:color w:val="000000"/>
          <w:sz w:val="24"/>
          <w:szCs w:val="24"/>
        </w:rPr>
        <w:t>(1)</w:t>
      </w:r>
      <w:r w:rsidRPr="00904D95">
        <w:rPr>
          <w:rFonts w:ascii="Times New Roman" w:hAnsi="Times New Roman"/>
          <w:color w:val="000000"/>
          <w:sz w:val="24"/>
          <w:szCs w:val="24"/>
        </w:rPr>
        <w:t xml:space="preserve"> Costul total pe an al serviciilor sociale prevăzute la art. 4 este de: ____lei/an</w:t>
      </w:r>
      <w:r w:rsidR="00904D95" w:rsidRPr="00904D95">
        <w:rPr>
          <w:rFonts w:ascii="Times New Roman" w:hAnsi="Times New Roman"/>
          <w:color w:val="000000"/>
          <w:sz w:val="24"/>
          <w:szCs w:val="24"/>
        </w:rPr>
        <w:t xml:space="preserve"> (dacă este cazul)</w:t>
      </w:r>
      <w:r w:rsidRPr="00904D95">
        <w:rPr>
          <w:rFonts w:ascii="Times New Roman" w:hAnsi="Times New Roman"/>
          <w:color w:val="000000"/>
          <w:sz w:val="24"/>
          <w:szCs w:val="24"/>
        </w:rPr>
        <w:t>.</w:t>
      </w:r>
    </w:p>
    <w:p w14:paraId="055C076A" w14:textId="77777777" w:rsidR="00240EF0" w:rsidRDefault="00240EF0" w:rsidP="003C5452">
      <w:pPr>
        <w:spacing w:after="0"/>
        <w:jc w:val="both"/>
        <w:rPr>
          <w:rFonts w:ascii="Times New Roman" w:hAnsi="Times New Roman"/>
          <w:sz w:val="24"/>
          <w:szCs w:val="24"/>
        </w:rPr>
      </w:pPr>
    </w:p>
    <w:p w14:paraId="129DAF88" w14:textId="77777777" w:rsidR="00240EF0" w:rsidRPr="00904D95" w:rsidRDefault="00240EF0" w:rsidP="003C5452">
      <w:pPr>
        <w:spacing w:after="0"/>
        <w:jc w:val="both"/>
        <w:rPr>
          <w:rFonts w:ascii="Times New Roman" w:hAnsi="Times New Roman"/>
          <w:sz w:val="24"/>
          <w:szCs w:val="24"/>
        </w:rPr>
      </w:pPr>
    </w:p>
    <w:p w14:paraId="4663B1EC" w14:textId="77777777" w:rsidR="003C5452" w:rsidRPr="00904D95" w:rsidRDefault="003C5452" w:rsidP="003C5452">
      <w:pPr>
        <w:spacing w:after="0"/>
        <w:jc w:val="center"/>
        <w:rPr>
          <w:rFonts w:ascii="Times New Roman" w:hAnsi="Times New Roman"/>
          <w:b/>
          <w:sz w:val="24"/>
          <w:szCs w:val="24"/>
        </w:rPr>
      </w:pPr>
      <w:r w:rsidRPr="00904D95">
        <w:rPr>
          <w:rFonts w:ascii="Times New Roman" w:hAnsi="Times New Roman"/>
          <w:b/>
          <w:sz w:val="24"/>
          <w:szCs w:val="24"/>
        </w:rPr>
        <w:t xml:space="preserve">  V. DREPTURILE ŞI OBLIGAŢIILE PĂRŢILOR</w:t>
      </w:r>
    </w:p>
    <w:p w14:paraId="79AD8971" w14:textId="77777777" w:rsidR="003C5452" w:rsidRPr="00904D95" w:rsidRDefault="003C5452" w:rsidP="003C5452">
      <w:pPr>
        <w:spacing w:after="0"/>
        <w:jc w:val="both"/>
        <w:rPr>
          <w:rFonts w:ascii="Times New Roman" w:hAnsi="Times New Roman"/>
          <w:sz w:val="24"/>
          <w:szCs w:val="24"/>
        </w:rPr>
      </w:pPr>
    </w:p>
    <w:p w14:paraId="117EA4AC" w14:textId="77777777" w:rsidR="003C5452" w:rsidRPr="00904D95" w:rsidRDefault="003C5452" w:rsidP="003C5452">
      <w:pPr>
        <w:spacing w:after="0"/>
        <w:ind w:firstLine="720"/>
        <w:jc w:val="both"/>
        <w:rPr>
          <w:rFonts w:ascii="Times New Roman" w:hAnsi="Times New Roman"/>
          <w:b/>
          <w:sz w:val="24"/>
          <w:szCs w:val="24"/>
        </w:rPr>
      </w:pPr>
      <w:r w:rsidRPr="00904D95">
        <w:rPr>
          <w:rFonts w:ascii="Times New Roman" w:hAnsi="Times New Roman"/>
          <w:b/>
          <w:sz w:val="24"/>
          <w:szCs w:val="24"/>
        </w:rPr>
        <w:t>Art.6. Drepturile serviciului social</w:t>
      </w:r>
      <w:r w:rsidR="00904D95">
        <w:rPr>
          <w:rFonts w:ascii="Times New Roman" w:hAnsi="Times New Roman"/>
          <w:b/>
          <w:sz w:val="24"/>
          <w:szCs w:val="24"/>
          <w:vertAlign w:val="superscript"/>
        </w:rPr>
        <w:t>*</w:t>
      </w:r>
      <w:r w:rsidRPr="00904D95">
        <w:rPr>
          <w:rFonts w:ascii="Times New Roman" w:hAnsi="Times New Roman"/>
          <w:b/>
          <w:sz w:val="24"/>
          <w:szCs w:val="24"/>
        </w:rPr>
        <w:t>:</w:t>
      </w:r>
    </w:p>
    <w:p w14:paraId="42800E43" w14:textId="77777777" w:rsidR="003C5452" w:rsidRPr="00904D95" w:rsidRDefault="003C5452" w:rsidP="003C5452">
      <w:pPr>
        <w:spacing w:after="0"/>
        <w:jc w:val="both"/>
        <w:rPr>
          <w:rFonts w:ascii="Times New Roman" w:hAnsi="Times New Roman"/>
          <w:sz w:val="24"/>
          <w:szCs w:val="24"/>
        </w:rPr>
      </w:pPr>
      <w:r w:rsidRPr="00904D95">
        <w:rPr>
          <w:rFonts w:ascii="Times New Roman" w:hAnsi="Times New Roman"/>
          <w:sz w:val="24"/>
          <w:szCs w:val="24"/>
        </w:rPr>
        <w:tab/>
        <w:t>Centrul de Zi</w:t>
      </w:r>
      <w:r w:rsidR="00904D95">
        <w:rPr>
          <w:rFonts w:ascii="Times New Roman" w:hAnsi="Times New Roman"/>
          <w:sz w:val="24"/>
          <w:szCs w:val="24"/>
          <w:vertAlign w:val="superscript"/>
        </w:rPr>
        <w:t>*</w:t>
      </w:r>
      <w:r w:rsidRPr="00904D95">
        <w:rPr>
          <w:rFonts w:ascii="Times New Roman" w:hAnsi="Times New Roman"/>
          <w:sz w:val="24"/>
          <w:szCs w:val="24"/>
        </w:rPr>
        <w:t>__________are următoarele drepturi :</w:t>
      </w:r>
    </w:p>
    <w:p w14:paraId="45AFE786" w14:textId="77777777" w:rsidR="003C5452" w:rsidRPr="00904D95" w:rsidRDefault="003C5452" w:rsidP="00904D95">
      <w:pPr>
        <w:numPr>
          <w:ilvl w:val="0"/>
          <w:numId w:val="23"/>
        </w:numPr>
        <w:tabs>
          <w:tab w:val="clear" w:pos="1290"/>
          <w:tab w:val="num" w:pos="1134"/>
        </w:tabs>
        <w:autoSpaceDN/>
        <w:spacing w:after="0"/>
        <w:ind w:left="0" w:firstLine="851"/>
        <w:jc w:val="both"/>
        <w:rPr>
          <w:rFonts w:ascii="Times New Roman" w:hAnsi="Times New Roman"/>
          <w:sz w:val="24"/>
          <w:szCs w:val="24"/>
        </w:rPr>
      </w:pPr>
      <w:r w:rsidRPr="00904D95">
        <w:rPr>
          <w:rFonts w:ascii="Times New Roman" w:hAnsi="Times New Roman"/>
          <w:sz w:val="24"/>
          <w:szCs w:val="24"/>
        </w:rPr>
        <w:t xml:space="preserve">dreptul de a verifica veridicitatea informaţiilor </w:t>
      </w:r>
      <w:r w:rsidRPr="00904D95">
        <w:rPr>
          <w:rFonts w:ascii="Times New Roman" w:hAnsi="Times New Roman"/>
          <w:color w:val="000000"/>
          <w:sz w:val="24"/>
          <w:szCs w:val="24"/>
        </w:rPr>
        <w:t>primite de la beneficiarul de servicii</w:t>
      </w:r>
      <w:r w:rsidRPr="00904D95">
        <w:rPr>
          <w:rFonts w:ascii="Times New Roman" w:hAnsi="Times New Roman"/>
          <w:color w:val="000000"/>
          <w:sz w:val="24"/>
          <w:szCs w:val="24"/>
        </w:rPr>
        <w:br/>
        <w:t>sociale</w:t>
      </w:r>
      <w:r w:rsidRPr="00904D95">
        <w:rPr>
          <w:rFonts w:ascii="Times New Roman" w:hAnsi="Times New Roman"/>
          <w:sz w:val="24"/>
          <w:szCs w:val="24"/>
        </w:rPr>
        <w:t>;</w:t>
      </w:r>
    </w:p>
    <w:p w14:paraId="0851C897" w14:textId="77777777" w:rsidR="003C5452" w:rsidRPr="00904D95" w:rsidRDefault="003C5452" w:rsidP="00904D95">
      <w:pPr>
        <w:numPr>
          <w:ilvl w:val="0"/>
          <w:numId w:val="23"/>
        </w:numPr>
        <w:tabs>
          <w:tab w:val="clear" w:pos="1290"/>
          <w:tab w:val="num" w:pos="1134"/>
        </w:tabs>
        <w:autoSpaceDN/>
        <w:spacing w:after="0"/>
        <w:ind w:left="0" w:firstLine="851"/>
        <w:jc w:val="both"/>
        <w:rPr>
          <w:rFonts w:ascii="Times New Roman" w:hAnsi="Times New Roman"/>
          <w:sz w:val="24"/>
          <w:szCs w:val="24"/>
        </w:rPr>
      </w:pPr>
      <w:r w:rsidRPr="00904D95">
        <w:rPr>
          <w:rFonts w:ascii="Times New Roman" w:hAnsi="Times New Roman"/>
          <w:sz w:val="24"/>
          <w:szCs w:val="24"/>
        </w:rPr>
        <w:t>dreptul de a sista acordarea serviciilor către beneficiar în cazul în care constată</w:t>
      </w:r>
      <w:r w:rsidR="00904D95">
        <w:rPr>
          <w:rFonts w:ascii="Times New Roman" w:hAnsi="Times New Roman"/>
          <w:sz w:val="24"/>
          <w:szCs w:val="24"/>
        </w:rPr>
        <w:t xml:space="preserve"> </w:t>
      </w:r>
      <w:r w:rsidRPr="00904D95">
        <w:rPr>
          <w:rFonts w:ascii="Times New Roman" w:hAnsi="Times New Roman"/>
          <w:sz w:val="24"/>
          <w:szCs w:val="24"/>
        </w:rPr>
        <w:t>că acesta i-a furnizat informaţii eronate;</w:t>
      </w:r>
    </w:p>
    <w:p w14:paraId="4488F237" w14:textId="77777777" w:rsidR="003C5452" w:rsidRPr="00904D95" w:rsidRDefault="003C5452" w:rsidP="00904D95">
      <w:pPr>
        <w:numPr>
          <w:ilvl w:val="0"/>
          <w:numId w:val="23"/>
        </w:numPr>
        <w:tabs>
          <w:tab w:val="clear" w:pos="1290"/>
          <w:tab w:val="num" w:pos="1134"/>
        </w:tabs>
        <w:autoSpaceDN/>
        <w:spacing w:after="0"/>
        <w:ind w:left="0" w:firstLine="851"/>
        <w:jc w:val="both"/>
        <w:rPr>
          <w:rFonts w:ascii="Times New Roman" w:hAnsi="Times New Roman"/>
          <w:sz w:val="24"/>
          <w:szCs w:val="24"/>
        </w:rPr>
      </w:pPr>
      <w:r w:rsidRPr="00904D95">
        <w:rPr>
          <w:rFonts w:ascii="Times New Roman" w:hAnsi="Times New Roman"/>
          <w:color w:val="000000"/>
          <w:sz w:val="24"/>
          <w:szCs w:val="24"/>
        </w:rPr>
        <w:t>de a utiliza, în conditiile legii, date denominalizate în scopul întocmirii de</w:t>
      </w:r>
      <w:r w:rsidRPr="00904D95">
        <w:rPr>
          <w:rFonts w:ascii="Times New Roman" w:hAnsi="Times New Roman"/>
          <w:color w:val="000000"/>
          <w:sz w:val="24"/>
          <w:szCs w:val="24"/>
        </w:rPr>
        <w:br/>
        <w:t>statistici pentru dezvoltarea serviciilor sociale.</w:t>
      </w:r>
    </w:p>
    <w:p w14:paraId="54C10C02" w14:textId="77777777" w:rsidR="003C5452" w:rsidRPr="00904D95" w:rsidRDefault="003C5452" w:rsidP="003C5452">
      <w:pPr>
        <w:tabs>
          <w:tab w:val="left" w:pos="10620"/>
        </w:tabs>
        <w:spacing w:after="0"/>
        <w:ind w:left="-540"/>
        <w:jc w:val="both"/>
        <w:rPr>
          <w:rFonts w:ascii="Times New Roman" w:hAnsi="Times New Roman"/>
          <w:b/>
          <w:sz w:val="24"/>
          <w:szCs w:val="24"/>
        </w:rPr>
      </w:pPr>
    </w:p>
    <w:p w14:paraId="0CF69560" w14:textId="77777777" w:rsidR="003C5452" w:rsidRPr="00904D95" w:rsidRDefault="003C5452" w:rsidP="003C5452">
      <w:pPr>
        <w:spacing w:after="0"/>
        <w:ind w:firstLine="720"/>
        <w:jc w:val="both"/>
        <w:rPr>
          <w:rFonts w:ascii="Times New Roman" w:hAnsi="Times New Roman"/>
          <w:b/>
          <w:sz w:val="24"/>
          <w:szCs w:val="24"/>
        </w:rPr>
      </w:pPr>
      <w:r w:rsidRPr="00904D95">
        <w:rPr>
          <w:rFonts w:ascii="Times New Roman" w:hAnsi="Times New Roman"/>
          <w:b/>
          <w:sz w:val="24"/>
          <w:szCs w:val="24"/>
        </w:rPr>
        <w:t>Art.7. Obligaţiile serviciului social:</w:t>
      </w:r>
    </w:p>
    <w:p w14:paraId="6ACD45E2" w14:textId="50B828F6" w:rsidR="003C5452" w:rsidRPr="00904D95" w:rsidRDefault="003C5452" w:rsidP="003C5452">
      <w:pPr>
        <w:spacing w:after="0"/>
        <w:jc w:val="both"/>
        <w:rPr>
          <w:rFonts w:ascii="Times New Roman" w:hAnsi="Times New Roman"/>
          <w:color w:val="000000"/>
          <w:sz w:val="24"/>
          <w:szCs w:val="24"/>
        </w:rPr>
      </w:pPr>
      <w:r w:rsidRPr="00904D95">
        <w:rPr>
          <w:rFonts w:ascii="Times New Roman" w:hAnsi="Times New Roman"/>
          <w:sz w:val="24"/>
          <w:szCs w:val="24"/>
        </w:rPr>
        <w:tab/>
        <w:t>Centrul de Zi _________</w:t>
      </w:r>
      <w:r w:rsidR="004A4CA1">
        <w:rPr>
          <w:rFonts w:ascii="Times New Roman" w:hAnsi="Times New Roman"/>
          <w:sz w:val="24"/>
          <w:szCs w:val="24"/>
        </w:rPr>
        <w:t>______</w:t>
      </w:r>
      <w:r w:rsidRPr="00904D95">
        <w:rPr>
          <w:rFonts w:ascii="Times New Roman" w:hAnsi="Times New Roman"/>
          <w:sz w:val="24"/>
          <w:szCs w:val="24"/>
        </w:rPr>
        <w:t xml:space="preserve"> are următoarele obligaţii:</w:t>
      </w:r>
      <w:r w:rsidRPr="00904D95">
        <w:rPr>
          <w:rFonts w:ascii="Times New Roman" w:hAnsi="Times New Roman"/>
          <w:color w:val="000000"/>
          <w:sz w:val="24"/>
          <w:szCs w:val="24"/>
        </w:rPr>
        <w:t xml:space="preserve">               </w:t>
      </w:r>
    </w:p>
    <w:p w14:paraId="5FFEF047" w14:textId="180357A6" w:rsidR="003C5452" w:rsidRPr="00904D95" w:rsidRDefault="003C5452" w:rsidP="00904D95">
      <w:pPr>
        <w:numPr>
          <w:ilvl w:val="1"/>
          <w:numId w:val="24"/>
        </w:numPr>
        <w:tabs>
          <w:tab w:val="clear" w:pos="1440"/>
          <w:tab w:val="num" w:pos="1134"/>
        </w:tabs>
        <w:autoSpaceDN/>
        <w:spacing w:after="0"/>
        <w:ind w:left="0" w:firstLine="851"/>
        <w:jc w:val="both"/>
        <w:rPr>
          <w:rFonts w:ascii="Times New Roman" w:hAnsi="Times New Roman"/>
          <w:sz w:val="24"/>
          <w:szCs w:val="24"/>
        </w:rPr>
      </w:pPr>
      <w:r w:rsidRPr="00904D95">
        <w:rPr>
          <w:rFonts w:ascii="Times New Roman" w:hAnsi="Times New Roman"/>
          <w:color w:val="000000"/>
          <w:sz w:val="24"/>
          <w:szCs w:val="24"/>
        </w:rPr>
        <w:t xml:space="preserve">să acorde servicii sociale prevazute în </w:t>
      </w:r>
      <w:r w:rsidRPr="00904D95">
        <w:rPr>
          <w:rFonts w:ascii="Times New Roman" w:hAnsi="Times New Roman"/>
          <w:i/>
          <w:color w:val="000000"/>
          <w:sz w:val="24"/>
          <w:szCs w:val="24"/>
          <w:lang w:val="pt-BR"/>
        </w:rPr>
        <w:t>Programul personalizat de intervenţie</w:t>
      </w:r>
      <w:r w:rsidR="00904D95">
        <w:rPr>
          <w:rFonts w:ascii="Times New Roman" w:hAnsi="Times New Roman"/>
          <w:i/>
          <w:color w:val="000000"/>
          <w:sz w:val="24"/>
          <w:szCs w:val="24"/>
          <w:lang w:val="pt-BR"/>
        </w:rPr>
        <w:t xml:space="preserve"> (PPI)</w:t>
      </w:r>
      <w:r w:rsidRPr="00904D95">
        <w:rPr>
          <w:rFonts w:ascii="Times New Roman" w:hAnsi="Times New Roman"/>
          <w:color w:val="000000"/>
          <w:sz w:val="24"/>
          <w:szCs w:val="24"/>
        </w:rPr>
        <w:t xml:space="preserve">, cu respectarea acestuia şi a standardelor </w:t>
      </w:r>
      <w:r w:rsidRPr="00422CB3">
        <w:rPr>
          <w:rFonts w:ascii="Times New Roman" w:hAnsi="Times New Roman"/>
          <w:sz w:val="24"/>
          <w:szCs w:val="24"/>
        </w:rPr>
        <w:t>minim</w:t>
      </w:r>
      <w:r w:rsidR="00006A7E" w:rsidRPr="00422CB3">
        <w:rPr>
          <w:rFonts w:ascii="Times New Roman" w:hAnsi="Times New Roman"/>
          <w:sz w:val="24"/>
          <w:szCs w:val="24"/>
        </w:rPr>
        <w:t>e</w:t>
      </w:r>
      <w:r w:rsidRPr="00422CB3">
        <w:rPr>
          <w:rFonts w:ascii="Times New Roman" w:hAnsi="Times New Roman"/>
          <w:sz w:val="24"/>
          <w:szCs w:val="24"/>
        </w:rPr>
        <w:t xml:space="preserve"> </w:t>
      </w:r>
      <w:r w:rsidRPr="00904D95">
        <w:rPr>
          <w:rFonts w:ascii="Times New Roman" w:hAnsi="Times New Roman"/>
          <w:color w:val="000000"/>
          <w:sz w:val="24"/>
          <w:szCs w:val="24"/>
        </w:rPr>
        <w:t>de calitate a serviciilor sociale</w:t>
      </w:r>
      <w:r w:rsidRPr="00904D95">
        <w:rPr>
          <w:rFonts w:ascii="Times New Roman" w:hAnsi="Times New Roman"/>
          <w:sz w:val="24"/>
          <w:szCs w:val="24"/>
        </w:rPr>
        <w:t>;</w:t>
      </w:r>
    </w:p>
    <w:p w14:paraId="5254B353" w14:textId="77777777" w:rsidR="003C5452" w:rsidRPr="00904D95" w:rsidRDefault="003C5452" w:rsidP="00904D95">
      <w:pPr>
        <w:numPr>
          <w:ilvl w:val="1"/>
          <w:numId w:val="24"/>
        </w:numPr>
        <w:tabs>
          <w:tab w:val="clear" w:pos="1440"/>
          <w:tab w:val="num" w:pos="1134"/>
        </w:tabs>
        <w:autoSpaceDN/>
        <w:spacing w:after="0"/>
        <w:ind w:left="0" w:firstLine="851"/>
        <w:jc w:val="both"/>
        <w:rPr>
          <w:rFonts w:ascii="Times New Roman" w:hAnsi="Times New Roman"/>
          <w:sz w:val="24"/>
          <w:szCs w:val="24"/>
        </w:rPr>
      </w:pPr>
      <w:r w:rsidRPr="00904D95">
        <w:rPr>
          <w:rFonts w:ascii="Times New Roman" w:hAnsi="Times New Roman"/>
          <w:sz w:val="24"/>
          <w:szCs w:val="24"/>
        </w:rPr>
        <w:t>să asigure copilului alimentaţia corespunzătoare, în cuantumul alocaţiei legale de hrană ;</w:t>
      </w:r>
    </w:p>
    <w:p w14:paraId="167067B3" w14:textId="77777777" w:rsidR="003C5452" w:rsidRPr="00904D95" w:rsidRDefault="003C5452" w:rsidP="00904D95">
      <w:pPr>
        <w:numPr>
          <w:ilvl w:val="1"/>
          <w:numId w:val="24"/>
        </w:numPr>
        <w:tabs>
          <w:tab w:val="clear" w:pos="1440"/>
          <w:tab w:val="num" w:pos="1134"/>
        </w:tabs>
        <w:autoSpaceDN/>
        <w:spacing w:after="0"/>
        <w:ind w:left="0" w:firstLine="851"/>
        <w:jc w:val="both"/>
        <w:rPr>
          <w:rFonts w:ascii="Times New Roman" w:hAnsi="Times New Roman"/>
          <w:sz w:val="24"/>
          <w:szCs w:val="24"/>
        </w:rPr>
      </w:pPr>
      <w:r w:rsidRPr="00904D95">
        <w:rPr>
          <w:rFonts w:ascii="Times New Roman" w:hAnsi="Times New Roman"/>
          <w:color w:val="000000"/>
          <w:sz w:val="24"/>
          <w:szCs w:val="24"/>
        </w:rPr>
        <w:t>să reevalueze periodic situaţia beneficiarului de servicii sociale, şi, după caz, să</w:t>
      </w:r>
      <w:r w:rsidRPr="00904D95">
        <w:rPr>
          <w:rFonts w:ascii="Times New Roman" w:hAnsi="Times New Roman"/>
          <w:color w:val="000000"/>
          <w:sz w:val="24"/>
          <w:szCs w:val="24"/>
        </w:rPr>
        <w:br/>
        <w:t xml:space="preserve">completeze şi/sau să revizuiasca </w:t>
      </w:r>
      <w:r w:rsidRPr="00904D95">
        <w:rPr>
          <w:rFonts w:ascii="Times New Roman" w:hAnsi="Times New Roman"/>
          <w:color w:val="000000"/>
          <w:sz w:val="24"/>
          <w:szCs w:val="24"/>
          <w:lang w:val="pt-BR"/>
        </w:rPr>
        <w:t>Programul personalizat de intervenţie</w:t>
      </w:r>
      <w:r w:rsidR="00904D95">
        <w:rPr>
          <w:rFonts w:ascii="Times New Roman" w:hAnsi="Times New Roman"/>
          <w:color w:val="000000"/>
          <w:sz w:val="24"/>
          <w:szCs w:val="24"/>
          <w:lang w:val="pt-BR"/>
        </w:rPr>
        <w:t xml:space="preserve"> </w:t>
      </w:r>
      <w:r w:rsidRPr="00904D95">
        <w:rPr>
          <w:rFonts w:ascii="Times New Roman" w:hAnsi="Times New Roman"/>
          <w:color w:val="000000"/>
          <w:sz w:val="24"/>
          <w:szCs w:val="24"/>
        </w:rPr>
        <w:t>exclusiv în</w:t>
      </w:r>
      <w:r w:rsidRPr="00904D95">
        <w:rPr>
          <w:rFonts w:ascii="Times New Roman" w:hAnsi="Times New Roman"/>
          <w:sz w:val="24"/>
          <w:szCs w:val="24"/>
        </w:rPr>
        <w:t xml:space="preserve"> </w:t>
      </w:r>
      <w:r w:rsidRPr="00904D95">
        <w:rPr>
          <w:rFonts w:ascii="Times New Roman" w:hAnsi="Times New Roman"/>
          <w:color w:val="000000"/>
          <w:sz w:val="24"/>
          <w:szCs w:val="24"/>
        </w:rPr>
        <w:t>interesul acestuia;</w:t>
      </w:r>
    </w:p>
    <w:p w14:paraId="7146EAC2" w14:textId="04F733E8" w:rsidR="003C5452" w:rsidRDefault="003C5452" w:rsidP="00904D95">
      <w:pPr>
        <w:numPr>
          <w:ilvl w:val="1"/>
          <w:numId w:val="24"/>
        </w:numPr>
        <w:tabs>
          <w:tab w:val="clear" w:pos="1440"/>
          <w:tab w:val="num" w:pos="1134"/>
        </w:tabs>
        <w:autoSpaceDN/>
        <w:spacing w:after="0"/>
        <w:ind w:left="0" w:firstLine="851"/>
        <w:jc w:val="both"/>
        <w:rPr>
          <w:rFonts w:ascii="Times New Roman" w:hAnsi="Times New Roman"/>
          <w:sz w:val="24"/>
          <w:szCs w:val="24"/>
        </w:rPr>
      </w:pPr>
      <w:r w:rsidRPr="00904D95">
        <w:rPr>
          <w:rFonts w:ascii="Times New Roman" w:hAnsi="Times New Roman"/>
          <w:sz w:val="24"/>
          <w:szCs w:val="24"/>
        </w:rPr>
        <w:t>să asigure beneficiarului consiliere, informare, asistenţă educaţională şi orientare şcolară;</w:t>
      </w:r>
    </w:p>
    <w:p w14:paraId="1A8F0D72" w14:textId="7D3C3E72" w:rsidR="00906A0F" w:rsidRPr="00904D95" w:rsidRDefault="006962F6" w:rsidP="00904D95">
      <w:pPr>
        <w:numPr>
          <w:ilvl w:val="1"/>
          <w:numId w:val="24"/>
        </w:numPr>
        <w:tabs>
          <w:tab w:val="clear" w:pos="1440"/>
          <w:tab w:val="num" w:pos="1134"/>
        </w:tabs>
        <w:autoSpaceDN/>
        <w:spacing w:after="0"/>
        <w:ind w:left="0" w:firstLine="851"/>
        <w:jc w:val="both"/>
        <w:rPr>
          <w:rFonts w:ascii="Times New Roman" w:hAnsi="Times New Roman"/>
          <w:sz w:val="24"/>
          <w:szCs w:val="24"/>
        </w:rPr>
      </w:pPr>
      <w:r>
        <w:rPr>
          <w:rFonts w:ascii="Times New Roman" w:hAnsi="Times New Roman"/>
          <w:sz w:val="24"/>
          <w:szCs w:val="24"/>
        </w:rPr>
        <w:t xml:space="preserve">să anunțe deîndată </w:t>
      </w:r>
      <w:r w:rsidRPr="00DC205C">
        <w:rPr>
          <w:rFonts w:ascii="Times New Roman" w:hAnsi="Times New Roman"/>
          <w:sz w:val="24"/>
          <w:szCs w:val="24"/>
          <w:lang w:val="ro-RO"/>
        </w:rPr>
        <w:t>părintele/părinţii/reprezentatul legal</w:t>
      </w:r>
      <w:r>
        <w:rPr>
          <w:rFonts w:ascii="Times New Roman" w:hAnsi="Times New Roman"/>
          <w:sz w:val="24"/>
          <w:szCs w:val="24"/>
          <w:lang w:val="ro-RO"/>
        </w:rPr>
        <w:t xml:space="preserve">, </w:t>
      </w:r>
      <w:r w:rsidR="00906A0F">
        <w:rPr>
          <w:rFonts w:ascii="Times New Roman" w:hAnsi="Times New Roman"/>
          <w:sz w:val="24"/>
          <w:szCs w:val="24"/>
        </w:rPr>
        <w:t xml:space="preserve">în situația în care minorul manifestă o stare psihopatologică în cadrul căreia se află într-o disfuncționalitate cerebrală severă, situație critică în care poate provoca autovătămare gravă, agresarea altor personae, deces, distrugerea unor bunuri, comportamente nejustificate de caracteristicile realității prezente (stări confuzionale), așa cum sunt ele definite în Normele de aplicare a Legii nr. 487/2002 </w:t>
      </w:r>
      <w:r>
        <w:rPr>
          <w:rFonts w:ascii="Times New Roman" w:hAnsi="Times New Roman"/>
          <w:sz w:val="24"/>
          <w:szCs w:val="24"/>
        </w:rPr>
        <w:t>a sănătății mintale şi a protecţiei persoanelor cu tulburări psihice, republicată, cu modificările și completările ulterioare;</w:t>
      </w:r>
    </w:p>
    <w:p w14:paraId="48A8FF2D" w14:textId="77777777" w:rsidR="003C5452" w:rsidRPr="00904D95" w:rsidRDefault="003C5452" w:rsidP="00904D95">
      <w:pPr>
        <w:numPr>
          <w:ilvl w:val="1"/>
          <w:numId w:val="24"/>
        </w:numPr>
        <w:tabs>
          <w:tab w:val="clear" w:pos="1440"/>
          <w:tab w:val="num" w:pos="1134"/>
        </w:tabs>
        <w:autoSpaceDN/>
        <w:spacing w:after="0"/>
        <w:ind w:left="0" w:firstLine="851"/>
        <w:jc w:val="both"/>
        <w:rPr>
          <w:rFonts w:ascii="Times New Roman" w:hAnsi="Times New Roman"/>
          <w:sz w:val="24"/>
          <w:szCs w:val="24"/>
        </w:rPr>
      </w:pPr>
      <w:r w:rsidRPr="00904D95">
        <w:rPr>
          <w:rFonts w:ascii="Times New Roman" w:hAnsi="Times New Roman"/>
          <w:sz w:val="24"/>
          <w:szCs w:val="24"/>
        </w:rPr>
        <w:t>să asigure coordonarea, monitorizarea şi administrarea întregii activităţi educaţionale;</w:t>
      </w:r>
    </w:p>
    <w:p w14:paraId="16522E01" w14:textId="77777777" w:rsidR="003C5452" w:rsidRPr="00904D95" w:rsidRDefault="003C5452" w:rsidP="00904D95">
      <w:pPr>
        <w:numPr>
          <w:ilvl w:val="1"/>
          <w:numId w:val="24"/>
        </w:numPr>
        <w:tabs>
          <w:tab w:val="clear" w:pos="1440"/>
          <w:tab w:val="num" w:pos="1134"/>
        </w:tabs>
        <w:autoSpaceDN/>
        <w:spacing w:after="0"/>
        <w:ind w:left="0" w:firstLine="851"/>
        <w:jc w:val="both"/>
        <w:rPr>
          <w:rFonts w:ascii="Times New Roman" w:hAnsi="Times New Roman"/>
          <w:sz w:val="24"/>
          <w:szCs w:val="24"/>
        </w:rPr>
      </w:pPr>
      <w:r w:rsidRPr="00904D95">
        <w:rPr>
          <w:rFonts w:ascii="Times New Roman" w:hAnsi="Times New Roman"/>
          <w:sz w:val="24"/>
          <w:szCs w:val="24"/>
        </w:rPr>
        <w:t>obligaţia de a aduce la cunoştinţa beneficiarilor regulamentul de ordine interioară al centrului.</w:t>
      </w:r>
    </w:p>
    <w:p w14:paraId="69BB88DE" w14:textId="484EB884" w:rsidR="003C5452" w:rsidRPr="00904D95" w:rsidRDefault="003C5452" w:rsidP="003C5452">
      <w:pPr>
        <w:spacing w:after="0"/>
        <w:ind w:left="-180" w:firstLine="900"/>
        <w:jc w:val="both"/>
        <w:rPr>
          <w:rFonts w:ascii="Times New Roman" w:hAnsi="Times New Roman"/>
          <w:b/>
          <w:sz w:val="24"/>
          <w:szCs w:val="24"/>
        </w:rPr>
      </w:pPr>
      <w:r w:rsidRPr="00904D95">
        <w:rPr>
          <w:rFonts w:ascii="Times New Roman" w:hAnsi="Times New Roman"/>
          <w:b/>
          <w:sz w:val="24"/>
          <w:szCs w:val="24"/>
        </w:rPr>
        <w:t xml:space="preserve">Art.8. </w:t>
      </w:r>
      <w:r w:rsidRPr="00904D95">
        <w:rPr>
          <w:rFonts w:ascii="Times New Roman" w:hAnsi="Times New Roman"/>
          <w:b/>
          <w:color w:val="000000"/>
          <w:sz w:val="24"/>
          <w:szCs w:val="24"/>
        </w:rPr>
        <w:t>Beneficiarul are urmatoarele drepturi contractuale</w:t>
      </w:r>
      <w:r w:rsidRPr="00904D95">
        <w:rPr>
          <w:rFonts w:ascii="Times New Roman" w:hAnsi="Times New Roman"/>
          <w:b/>
          <w:sz w:val="24"/>
          <w:szCs w:val="24"/>
        </w:rPr>
        <w:t xml:space="preserve">:   </w:t>
      </w:r>
    </w:p>
    <w:p w14:paraId="5A7EA8CE" w14:textId="77777777" w:rsidR="003C5452" w:rsidRPr="00904D95" w:rsidRDefault="003C5452" w:rsidP="000D5A15">
      <w:pPr>
        <w:numPr>
          <w:ilvl w:val="1"/>
          <w:numId w:val="25"/>
        </w:numPr>
        <w:tabs>
          <w:tab w:val="clear" w:pos="1440"/>
          <w:tab w:val="num" w:pos="1134"/>
        </w:tabs>
        <w:autoSpaceDN/>
        <w:spacing w:after="0"/>
        <w:ind w:left="0" w:firstLine="851"/>
        <w:jc w:val="both"/>
        <w:rPr>
          <w:rFonts w:ascii="Times New Roman" w:hAnsi="Times New Roman"/>
          <w:sz w:val="24"/>
          <w:szCs w:val="24"/>
        </w:rPr>
      </w:pPr>
      <w:r w:rsidRPr="00904D95">
        <w:rPr>
          <w:rFonts w:ascii="Times New Roman" w:hAnsi="Times New Roman"/>
          <w:sz w:val="24"/>
          <w:szCs w:val="24"/>
        </w:rPr>
        <w:t xml:space="preserve">dreptul </w:t>
      </w:r>
      <w:r w:rsidRPr="00904D95">
        <w:rPr>
          <w:rFonts w:ascii="Times New Roman" w:hAnsi="Times New Roman"/>
          <w:color w:val="000000"/>
          <w:sz w:val="24"/>
          <w:szCs w:val="24"/>
        </w:rPr>
        <w:t xml:space="preserve">de a primi servicii sociale prevazute în </w:t>
      </w:r>
      <w:r w:rsidRPr="00904D95">
        <w:rPr>
          <w:rFonts w:ascii="Times New Roman" w:hAnsi="Times New Roman"/>
          <w:i/>
          <w:color w:val="000000"/>
          <w:sz w:val="24"/>
          <w:szCs w:val="24"/>
          <w:lang w:val="pt-BR"/>
        </w:rPr>
        <w:t>Programul personalizat de intervenţie</w:t>
      </w:r>
      <w:r w:rsidRPr="00904D95">
        <w:rPr>
          <w:rFonts w:ascii="Times New Roman" w:hAnsi="Times New Roman"/>
          <w:color w:val="000000"/>
          <w:sz w:val="24"/>
          <w:szCs w:val="24"/>
        </w:rPr>
        <w:t>;</w:t>
      </w:r>
    </w:p>
    <w:p w14:paraId="481EBFDA" w14:textId="77777777" w:rsidR="003C5452" w:rsidRPr="00904D95" w:rsidRDefault="003C5452" w:rsidP="000D5A15">
      <w:pPr>
        <w:numPr>
          <w:ilvl w:val="1"/>
          <w:numId w:val="25"/>
        </w:numPr>
        <w:tabs>
          <w:tab w:val="clear" w:pos="1440"/>
          <w:tab w:val="num" w:pos="1134"/>
        </w:tabs>
        <w:autoSpaceDN/>
        <w:spacing w:after="0"/>
        <w:ind w:left="0" w:firstLine="851"/>
        <w:jc w:val="both"/>
        <w:rPr>
          <w:rFonts w:ascii="Times New Roman" w:hAnsi="Times New Roman"/>
          <w:sz w:val="24"/>
          <w:szCs w:val="24"/>
        </w:rPr>
      </w:pPr>
      <w:r w:rsidRPr="00904D95">
        <w:rPr>
          <w:rFonts w:ascii="Times New Roman" w:hAnsi="Times New Roman"/>
          <w:sz w:val="24"/>
          <w:szCs w:val="24"/>
        </w:rPr>
        <w:t xml:space="preserve">dreptul </w:t>
      </w:r>
      <w:r w:rsidRPr="00904D95">
        <w:rPr>
          <w:rFonts w:ascii="Times New Roman" w:hAnsi="Times New Roman"/>
          <w:color w:val="000000"/>
          <w:sz w:val="24"/>
          <w:szCs w:val="24"/>
        </w:rPr>
        <w:t>de a i se asigura continuitatea serviciilor sociale, atât timp cât se menţin condițiile care au generat situația de dificultate</w:t>
      </w:r>
      <w:r w:rsidRPr="00904D95">
        <w:rPr>
          <w:rFonts w:ascii="Times New Roman" w:hAnsi="Times New Roman"/>
          <w:sz w:val="24"/>
          <w:szCs w:val="24"/>
        </w:rPr>
        <w:t xml:space="preserve"> ;</w:t>
      </w:r>
    </w:p>
    <w:p w14:paraId="5EB2DFF1" w14:textId="77777777" w:rsidR="003C5452" w:rsidRPr="00904D95" w:rsidRDefault="003C5452" w:rsidP="000D5A15">
      <w:pPr>
        <w:numPr>
          <w:ilvl w:val="1"/>
          <w:numId w:val="25"/>
        </w:numPr>
        <w:tabs>
          <w:tab w:val="clear" w:pos="1440"/>
          <w:tab w:val="num" w:pos="1134"/>
        </w:tabs>
        <w:autoSpaceDN/>
        <w:spacing w:after="0"/>
        <w:ind w:left="0" w:firstLine="851"/>
        <w:jc w:val="both"/>
        <w:rPr>
          <w:rFonts w:ascii="Times New Roman" w:hAnsi="Times New Roman"/>
          <w:sz w:val="24"/>
          <w:szCs w:val="24"/>
        </w:rPr>
      </w:pPr>
      <w:r w:rsidRPr="00904D95">
        <w:rPr>
          <w:rFonts w:ascii="Times New Roman" w:hAnsi="Times New Roman"/>
          <w:sz w:val="24"/>
          <w:szCs w:val="24"/>
        </w:rPr>
        <w:t xml:space="preserve">dreptul </w:t>
      </w:r>
      <w:r w:rsidRPr="00904D95">
        <w:rPr>
          <w:rFonts w:ascii="Times New Roman" w:hAnsi="Times New Roman"/>
          <w:color w:val="000000"/>
          <w:sz w:val="24"/>
          <w:szCs w:val="24"/>
        </w:rPr>
        <w:t>de a refuza, în condiții obiective, primirea serviciilor sociale</w:t>
      </w:r>
      <w:r w:rsidRPr="00904D95">
        <w:rPr>
          <w:rFonts w:ascii="Times New Roman" w:hAnsi="Times New Roman"/>
          <w:sz w:val="24"/>
          <w:szCs w:val="24"/>
        </w:rPr>
        <w:t>;</w:t>
      </w:r>
    </w:p>
    <w:p w14:paraId="0F4600E9" w14:textId="77777777" w:rsidR="003C5452" w:rsidRPr="00904D95" w:rsidRDefault="003C5452" w:rsidP="000D5A15">
      <w:pPr>
        <w:numPr>
          <w:ilvl w:val="1"/>
          <w:numId w:val="25"/>
        </w:numPr>
        <w:tabs>
          <w:tab w:val="clear" w:pos="1440"/>
          <w:tab w:val="num" w:pos="1134"/>
        </w:tabs>
        <w:autoSpaceDN/>
        <w:spacing w:after="0"/>
        <w:ind w:left="0" w:firstLine="851"/>
        <w:rPr>
          <w:rFonts w:ascii="Times New Roman" w:hAnsi="Times New Roman"/>
          <w:sz w:val="24"/>
          <w:szCs w:val="24"/>
        </w:rPr>
      </w:pPr>
      <w:r w:rsidRPr="00904D95">
        <w:rPr>
          <w:rFonts w:ascii="Times New Roman" w:hAnsi="Times New Roman"/>
          <w:sz w:val="24"/>
          <w:szCs w:val="24"/>
        </w:rPr>
        <w:t xml:space="preserve">dreptul </w:t>
      </w:r>
      <w:r w:rsidRPr="00904D95">
        <w:rPr>
          <w:rFonts w:ascii="Times New Roman" w:hAnsi="Times New Roman"/>
          <w:color w:val="000000"/>
          <w:sz w:val="24"/>
          <w:szCs w:val="24"/>
        </w:rPr>
        <w:t>de a fi informat, în timp util şi în termeni accesibili, asupra:</w:t>
      </w:r>
      <w:r w:rsidRPr="00904D95">
        <w:rPr>
          <w:rFonts w:ascii="Times New Roman" w:hAnsi="Times New Roman"/>
          <w:color w:val="000000"/>
          <w:sz w:val="24"/>
          <w:szCs w:val="24"/>
        </w:rPr>
        <w:br/>
        <w:t xml:space="preserve">      </w:t>
      </w:r>
      <w:r w:rsidR="000D5A15">
        <w:rPr>
          <w:rFonts w:ascii="Times New Roman" w:hAnsi="Times New Roman"/>
          <w:color w:val="000000"/>
          <w:sz w:val="24"/>
          <w:szCs w:val="24"/>
        </w:rPr>
        <w:t xml:space="preserve">                  </w:t>
      </w:r>
      <w:r w:rsidRPr="00904D95">
        <w:rPr>
          <w:rFonts w:ascii="Times New Roman" w:hAnsi="Times New Roman"/>
          <w:color w:val="000000"/>
          <w:sz w:val="24"/>
          <w:szCs w:val="24"/>
        </w:rPr>
        <w:t>• drepturilor sociale, masurilor legale de protecţie şi asupra situaţiilor de risc;</w:t>
      </w:r>
      <w:r w:rsidRPr="00904D95">
        <w:rPr>
          <w:rFonts w:ascii="Times New Roman" w:hAnsi="Times New Roman"/>
          <w:color w:val="000000"/>
          <w:sz w:val="24"/>
          <w:szCs w:val="24"/>
        </w:rPr>
        <w:br/>
        <w:t xml:space="preserve">     </w:t>
      </w:r>
      <w:r w:rsidR="000D5A15">
        <w:rPr>
          <w:rFonts w:ascii="Times New Roman" w:hAnsi="Times New Roman"/>
          <w:color w:val="000000"/>
          <w:sz w:val="24"/>
          <w:szCs w:val="24"/>
        </w:rPr>
        <w:t xml:space="preserve">                  </w:t>
      </w:r>
      <w:r w:rsidRPr="00904D95">
        <w:rPr>
          <w:rFonts w:ascii="Times New Roman" w:hAnsi="Times New Roman"/>
          <w:color w:val="000000"/>
          <w:sz w:val="24"/>
          <w:szCs w:val="24"/>
        </w:rPr>
        <w:t xml:space="preserve"> • modificărilor intervenite în acordarea serviciilor sociale;</w:t>
      </w:r>
      <w:r w:rsidRPr="00904D95">
        <w:rPr>
          <w:rFonts w:ascii="Times New Roman" w:hAnsi="Times New Roman"/>
          <w:color w:val="000000"/>
          <w:sz w:val="24"/>
          <w:szCs w:val="24"/>
        </w:rPr>
        <w:br/>
        <w:t xml:space="preserve">     </w:t>
      </w:r>
      <w:r w:rsidR="000D5A15">
        <w:rPr>
          <w:rFonts w:ascii="Times New Roman" w:hAnsi="Times New Roman"/>
          <w:color w:val="000000"/>
          <w:sz w:val="24"/>
          <w:szCs w:val="24"/>
        </w:rPr>
        <w:t xml:space="preserve">                  </w:t>
      </w:r>
      <w:r w:rsidRPr="00904D95">
        <w:rPr>
          <w:rFonts w:ascii="Times New Roman" w:hAnsi="Times New Roman"/>
          <w:color w:val="000000"/>
          <w:sz w:val="24"/>
          <w:szCs w:val="24"/>
        </w:rPr>
        <w:t xml:space="preserve"> • oportunității acordării altor servicii sociale;</w:t>
      </w:r>
      <w:r w:rsidRPr="00904D95">
        <w:rPr>
          <w:rFonts w:ascii="Times New Roman" w:hAnsi="Times New Roman"/>
          <w:color w:val="000000"/>
          <w:sz w:val="24"/>
          <w:szCs w:val="24"/>
        </w:rPr>
        <w:br/>
        <w:t xml:space="preserve">      </w:t>
      </w:r>
      <w:r w:rsidR="000D5A15">
        <w:rPr>
          <w:rFonts w:ascii="Times New Roman" w:hAnsi="Times New Roman"/>
          <w:color w:val="000000"/>
          <w:sz w:val="24"/>
          <w:szCs w:val="24"/>
        </w:rPr>
        <w:t xml:space="preserve">                  </w:t>
      </w:r>
      <w:r w:rsidRPr="00904D95">
        <w:rPr>
          <w:rFonts w:ascii="Times New Roman" w:hAnsi="Times New Roman"/>
          <w:color w:val="000000"/>
          <w:sz w:val="24"/>
          <w:szCs w:val="24"/>
        </w:rPr>
        <w:t>• listei la nivel local cuprinzând furnizorii acreditaţi să acorde servicii sociale;</w:t>
      </w:r>
      <w:r w:rsidRPr="00904D95">
        <w:rPr>
          <w:rFonts w:ascii="Times New Roman" w:hAnsi="Times New Roman"/>
          <w:color w:val="000000"/>
          <w:sz w:val="24"/>
          <w:szCs w:val="24"/>
        </w:rPr>
        <w:br/>
        <w:t xml:space="preserve">    </w:t>
      </w:r>
      <w:r w:rsidR="000D5A15">
        <w:rPr>
          <w:rFonts w:ascii="Times New Roman" w:hAnsi="Times New Roman"/>
          <w:color w:val="000000"/>
          <w:sz w:val="24"/>
          <w:szCs w:val="24"/>
        </w:rPr>
        <w:t xml:space="preserve">                   </w:t>
      </w:r>
      <w:r w:rsidRPr="00904D95">
        <w:rPr>
          <w:rFonts w:ascii="Times New Roman" w:hAnsi="Times New Roman"/>
          <w:color w:val="000000"/>
          <w:sz w:val="24"/>
          <w:szCs w:val="24"/>
        </w:rPr>
        <w:t xml:space="preserve"> • regulamentului de ordine internă a centrului</w:t>
      </w:r>
      <w:r w:rsidR="000D5A15">
        <w:rPr>
          <w:rFonts w:ascii="Times New Roman" w:hAnsi="Times New Roman"/>
          <w:color w:val="000000"/>
          <w:sz w:val="24"/>
          <w:szCs w:val="24"/>
        </w:rPr>
        <w:t xml:space="preserve"> (ROI)</w:t>
      </w:r>
      <w:r w:rsidRPr="00904D95">
        <w:rPr>
          <w:rFonts w:ascii="Times New Roman" w:hAnsi="Times New Roman"/>
          <w:sz w:val="24"/>
          <w:szCs w:val="24"/>
        </w:rPr>
        <w:t>;</w:t>
      </w:r>
    </w:p>
    <w:p w14:paraId="0B9DB4C1" w14:textId="77777777" w:rsidR="003C5452" w:rsidRPr="00904D95" w:rsidRDefault="003C5452" w:rsidP="000D5A15">
      <w:pPr>
        <w:numPr>
          <w:ilvl w:val="1"/>
          <w:numId w:val="25"/>
        </w:numPr>
        <w:tabs>
          <w:tab w:val="clear" w:pos="1440"/>
          <w:tab w:val="num" w:pos="1276"/>
        </w:tabs>
        <w:autoSpaceDN/>
        <w:spacing w:after="0"/>
        <w:ind w:left="0" w:firstLine="993"/>
        <w:jc w:val="both"/>
        <w:rPr>
          <w:rFonts w:ascii="Times New Roman" w:hAnsi="Times New Roman"/>
          <w:sz w:val="24"/>
          <w:szCs w:val="24"/>
        </w:rPr>
      </w:pPr>
      <w:r w:rsidRPr="00904D95">
        <w:rPr>
          <w:rFonts w:ascii="Times New Roman" w:hAnsi="Times New Roman"/>
          <w:sz w:val="24"/>
          <w:szCs w:val="24"/>
        </w:rPr>
        <w:t xml:space="preserve">dreptul </w:t>
      </w:r>
      <w:r w:rsidRPr="00904D95">
        <w:rPr>
          <w:rFonts w:ascii="Times New Roman" w:hAnsi="Times New Roman"/>
          <w:color w:val="000000"/>
          <w:sz w:val="24"/>
          <w:szCs w:val="24"/>
        </w:rPr>
        <w:t>de a participa la evaluarea serviciilor sociale primite și la luarea deciziilor privind intervenția socială care i se aplică, putând alege variante de intervenție, dacă ele există;</w:t>
      </w:r>
    </w:p>
    <w:p w14:paraId="3C2BF5E1" w14:textId="77777777" w:rsidR="003C5452" w:rsidRPr="00904D95" w:rsidRDefault="003C5452" w:rsidP="000D5A15">
      <w:pPr>
        <w:numPr>
          <w:ilvl w:val="1"/>
          <w:numId w:val="25"/>
        </w:numPr>
        <w:tabs>
          <w:tab w:val="clear" w:pos="1440"/>
          <w:tab w:val="num" w:pos="1276"/>
        </w:tabs>
        <w:autoSpaceDN/>
        <w:spacing w:after="0"/>
        <w:ind w:left="0" w:firstLine="993"/>
        <w:jc w:val="both"/>
        <w:rPr>
          <w:rFonts w:ascii="Times New Roman" w:hAnsi="Times New Roman"/>
          <w:sz w:val="24"/>
          <w:szCs w:val="24"/>
        </w:rPr>
      </w:pPr>
      <w:r w:rsidRPr="00904D95">
        <w:rPr>
          <w:rFonts w:ascii="Times New Roman" w:hAnsi="Times New Roman"/>
          <w:color w:val="000000"/>
          <w:sz w:val="24"/>
          <w:szCs w:val="24"/>
        </w:rPr>
        <w:t>dreptul de a avea acces la propriul dosar</w:t>
      </w:r>
      <w:r w:rsidRPr="00904D95">
        <w:rPr>
          <w:rFonts w:ascii="Times New Roman" w:hAnsi="Times New Roman"/>
          <w:sz w:val="24"/>
          <w:szCs w:val="24"/>
        </w:rPr>
        <w:t xml:space="preserve"> ;</w:t>
      </w:r>
    </w:p>
    <w:p w14:paraId="7D848131" w14:textId="77777777" w:rsidR="003C5452" w:rsidRPr="00904D95" w:rsidRDefault="003C5452" w:rsidP="000D5A15">
      <w:pPr>
        <w:numPr>
          <w:ilvl w:val="1"/>
          <w:numId w:val="25"/>
        </w:numPr>
        <w:tabs>
          <w:tab w:val="clear" w:pos="1440"/>
          <w:tab w:val="num" w:pos="1276"/>
        </w:tabs>
        <w:autoSpaceDN/>
        <w:spacing w:after="0"/>
        <w:ind w:left="0" w:firstLine="993"/>
        <w:jc w:val="both"/>
        <w:rPr>
          <w:rFonts w:ascii="Times New Roman" w:hAnsi="Times New Roman"/>
          <w:sz w:val="24"/>
          <w:szCs w:val="24"/>
        </w:rPr>
      </w:pPr>
      <w:r w:rsidRPr="00904D95">
        <w:rPr>
          <w:rFonts w:ascii="Times New Roman" w:hAnsi="Times New Roman"/>
          <w:sz w:val="24"/>
          <w:szCs w:val="24"/>
        </w:rPr>
        <w:t xml:space="preserve">dreptul </w:t>
      </w:r>
      <w:r w:rsidRPr="00904D95">
        <w:rPr>
          <w:rFonts w:ascii="Times New Roman" w:hAnsi="Times New Roman"/>
          <w:color w:val="000000"/>
          <w:sz w:val="24"/>
          <w:szCs w:val="24"/>
        </w:rPr>
        <w:t>de a-şi exprima nemulțumirea cu privire la acordarea serviciilor sociale.</w:t>
      </w:r>
    </w:p>
    <w:p w14:paraId="48537B2F" w14:textId="77777777" w:rsidR="00422CB3" w:rsidRDefault="00422CB3" w:rsidP="003C5452">
      <w:pPr>
        <w:spacing w:after="0"/>
        <w:jc w:val="both"/>
        <w:rPr>
          <w:rFonts w:ascii="Times New Roman" w:hAnsi="Times New Roman"/>
          <w:color w:val="000000"/>
          <w:sz w:val="24"/>
          <w:szCs w:val="24"/>
        </w:rPr>
      </w:pPr>
    </w:p>
    <w:p w14:paraId="5F5D2771" w14:textId="53463B08" w:rsidR="003C5452" w:rsidRPr="00904D95" w:rsidRDefault="003C5452" w:rsidP="003C5452">
      <w:pPr>
        <w:spacing w:after="0"/>
        <w:jc w:val="both"/>
        <w:rPr>
          <w:rFonts w:ascii="Times New Roman" w:hAnsi="Times New Roman"/>
          <w:sz w:val="24"/>
          <w:szCs w:val="24"/>
        </w:rPr>
      </w:pPr>
      <w:r w:rsidRPr="00904D95">
        <w:rPr>
          <w:rFonts w:ascii="Times New Roman" w:hAnsi="Times New Roman"/>
          <w:color w:val="000000"/>
          <w:sz w:val="24"/>
          <w:szCs w:val="24"/>
        </w:rPr>
        <w:br/>
        <w:t xml:space="preserve"> </w:t>
      </w:r>
      <w:r w:rsidRPr="00904D95">
        <w:rPr>
          <w:rFonts w:ascii="Times New Roman" w:hAnsi="Times New Roman"/>
          <w:color w:val="000000"/>
          <w:sz w:val="24"/>
          <w:szCs w:val="24"/>
        </w:rPr>
        <w:tab/>
        <w:t xml:space="preserve"> </w:t>
      </w:r>
      <w:r w:rsidRPr="00904D95">
        <w:rPr>
          <w:rFonts w:ascii="Times New Roman" w:hAnsi="Times New Roman"/>
          <w:b/>
          <w:sz w:val="24"/>
          <w:szCs w:val="24"/>
        </w:rPr>
        <w:t>Art.9.  Obligaţiile beneficiarului</w:t>
      </w:r>
      <w:r w:rsidR="006962F6">
        <w:rPr>
          <w:rFonts w:ascii="Times New Roman" w:hAnsi="Times New Roman"/>
          <w:b/>
          <w:sz w:val="24"/>
          <w:szCs w:val="24"/>
        </w:rPr>
        <w:t>/</w:t>
      </w:r>
      <w:r w:rsidR="006962F6" w:rsidRPr="006962F6">
        <w:rPr>
          <w:rFonts w:ascii="Times New Roman" w:hAnsi="Times New Roman"/>
          <w:sz w:val="24"/>
          <w:szCs w:val="24"/>
          <w:lang w:val="ro-RO"/>
        </w:rPr>
        <w:t xml:space="preserve"> </w:t>
      </w:r>
      <w:r w:rsidR="006962F6" w:rsidRPr="006962F6">
        <w:rPr>
          <w:rFonts w:ascii="Times New Roman" w:hAnsi="Times New Roman"/>
          <w:b/>
          <w:bCs/>
          <w:sz w:val="24"/>
          <w:szCs w:val="24"/>
          <w:lang w:val="ro-RO"/>
        </w:rPr>
        <w:t>părintel</w:t>
      </w:r>
      <w:r w:rsidR="006962F6">
        <w:rPr>
          <w:rFonts w:ascii="Times New Roman" w:hAnsi="Times New Roman"/>
          <w:b/>
          <w:bCs/>
          <w:sz w:val="24"/>
          <w:szCs w:val="24"/>
          <w:lang w:val="ro-RO"/>
        </w:rPr>
        <w:t>ui</w:t>
      </w:r>
      <w:r w:rsidR="006962F6" w:rsidRPr="006962F6">
        <w:rPr>
          <w:rFonts w:ascii="Times New Roman" w:hAnsi="Times New Roman"/>
          <w:b/>
          <w:bCs/>
          <w:sz w:val="24"/>
          <w:szCs w:val="24"/>
          <w:lang w:val="ro-RO"/>
        </w:rPr>
        <w:t>/părinţi</w:t>
      </w:r>
      <w:r w:rsidR="006962F6">
        <w:rPr>
          <w:rFonts w:ascii="Times New Roman" w:hAnsi="Times New Roman"/>
          <w:b/>
          <w:bCs/>
          <w:sz w:val="24"/>
          <w:szCs w:val="24"/>
          <w:lang w:val="ro-RO"/>
        </w:rPr>
        <w:t>lor</w:t>
      </w:r>
      <w:r w:rsidR="006962F6" w:rsidRPr="006962F6">
        <w:rPr>
          <w:rFonts w:ascii="Times New Roman" w:hAnsi="Times New Roman"/>
          <w:b/>
          <w:bCs/>
          <w:sz w:val="24"/>
          <w:szCs w:val="24"/>
          <w:lang w:val="ro-RO"/>
        </w:rPr>
        <w:t>/reprezentatul</w:t>
      </w:r>
      <w:r w:rsidR="006962F6">
        <w:rPr>
          <w:rFonts w:ascii="Times New Roman" w:hAnsi="Times New Roman"/>
          <w:b/>
          <w:bCs/>
          <w:sz w:val="24"/>
          <w:szCs w:val="24"/>
          <w:lang w:val="ro-RO"/>
        </w:rPr>
        <w:t>ui</w:t>
      </w:r>
      <w:r w:rsidR="006962F6" w:rsidRPr="006962F6">
        <w:rPr>
          <w:rFonts w:ascii="Times New Roman" w:hAnsi="Times New Roman"/>
          <w:b/>
          <w:bCs/>
          <w:sz w:val="24"/>
          <w:szCs w:val="24"/>
          <w:lang w:val="ro-RO"/>
        </w:rPr>
        <w:t xml:space="preserve"> legal</w:t>
      </w:r>
      <w:r w:rsidRPr="00904D95">
        <w:rPr>
          <w:rFonts w:ascii="Times New Roman" w:hAnsi="Times New Roman"/>
          <w:b/>
          <w:sz w:val="24"/>
          <w:szCs w:val="24"/>
        </w:rPr>
        <w:t>:</w:t>
      </w:r>
    </w:p>
    <w:p w14:paraId="13BEF099" w14:textId="6B73E9C6" w:rsidR="003C5452" w:rsidRPr="00904D95" w:rsidRDefault="003C5452" w:rsidP="003C5452">
      <w:pPr>
        <w:spacing w:after="0"/>
        <w:jc w:val="both"/>
        <w:rPr>
          <w:rFonts w:ascii="Times New Roman" w:hAnsi="Times New Roman"/>
          <w:sz w:val="24"/>
          <w:szCs w:val="24"/>
        </w:rPr>
      </w:pPr>
      <w:r w:rsidRPr="00904D95">
        <w:rPr>
          <w:rFonts w:ascii="Times New Roman" w:hAnsi="Times New Roman"/>
          <w:b/>
          <w:sz w:val="24"/>
          <w:szCs w:val="24"/>
        </w:rPr>
        <w:tab/>
      </w:r>
      <w:r w:rsidRPr="00904D95">
        <w:rPr>
          <w:rFonts w:ascii="Times New Roman" w:hAnsi="Times New Roman"/>
          <w:sz w:val="24"/>
          <w:szCs w:val="24"/>
        </w:rPr>
        <w:t>Beneficiarul are următoarele obligaţii:</w:t>
      </w:r>
    </w:p>
    <w:p w14:paraId="1F20C931" w14:textId="77777777" w:rsidR="003C5452" w:rsidRPr="00904D95" w:rsidRDefault="003C5452" w:rsidP="000D5A15">
      <w:pPr>
        <w:numPr>
          <w:ilvl w:val="1"/>
          <w:numId w:val="26"/>
        </w:numPr>
        <w:tabs>
          <w:tab w:val="clear" w:pos="1440"/>
          <w:tab w:val="num" w:pos="1276"/>
        </w:tabs>
        <w:autoSpaceDN/>
        <w:spacing w:after="0"/>
        <w:ind w:left="0" w:firstLine="993"/>
        <w:rPr>
          <w:rFonts w:ascii="Times New Roman" w:hAnsi="Times New Roman"/>
          <w:sz w:val="24"/>
          <w:szCs w:val="24"/>
        </w:rPr>
      </w:pPr>
      <w:r w:rsidRPr="00904D95">
        <w:rPr>
          <w:rFonts w:ascii="Times New Roman" w:hAnsi="Times New Roman"/>
          <w:sz w:val="24"/>
          <w:szCs w:val="24"/>
        </w:rPr>
        <w:t xml:space="preserve">să respecte regulamentul de ordine interioară al centrului </w:t>
      </w:r>
      <w:r w:rsidRPr="00904D95">
        <w:rPr>
          <w:rFonts w:ascii="Times New Roman" w:hAnsi="Times New Roman"/>
          <w:color w:val="000000"/>
          <w:sz w:val="24"/>
          <w:szCs w:val="24"/>
        </w:rPr>
        <w:t>(reguli de comportament, program, persoanele de contact etc.)</w:t>
      </w:r>
      <w:r w:rsidRPr="00904D95">
        <w:rPr>
          <w:rFonts w:ascii="Times New Roman" w:hAnsi="Times New Roman"/>
          <w:sz w:val="24"/>
          <w:szCs w:val="24"/>
        </w:rPr>
        <w:t>;</w:t>
      </w:r>
    </w:p>
    <w:p w14:paraId="47D32BB3" w14:textId="58DC3A81" w:rsidR="003C5452" w:rsidRPr="00DE44B8" w:rsidRDefault="003C5452" w:rsidP="000D5A15">
      <w:pPr>
        <w:numPr>
          <w:ilvl w:val="1"/>
          <w:numId w:val="26"/>
        </w:numPr>
        <w:tabs>
          <w:tab w:val="clear" w:pos="1440"/>
          <w:tab w:val="num" w:pos="1276"/>
        </w:tabs>
        <w:autoSpaceDN/>
        <w:spacing w:after="0"/>
        <w:ind w:left="0" w:firstLine="993"/>
        <w:jc w:val="both"/>
        <w:rPr>
          <w:rFonts w:ascii="Times New Roman" w:hAnsi="Times New Roman"/>
          <w:i/>
          <w:sz w:val="24"/>
          <w:szCs w:val="24"/>
        </w:rPr>
      </w:pPr>
      <w:r w:rsidRPr="00904D95">
        <w:rPr>
          <w:rFonts w:ascii="Times New Roman" w:hAnsi="Times New Roman"/>
          <w:color w:val="000000"/>
          <w:sz w:val="24"/>
          <w:szCs w:val="24"/>
        </w:rPr>
        <w:t>să participe activ în procesul de furnizare a serviciilor sociale, la reevaluarea și</w:t>
      </w:r>
      <w:r w:rsidRPr="00904D95">
        <w:rPr>
          <w:rFonts w:ascii="Times New Roman" w:hAnsi="Times New Roman"/>
          <w:color w:val="000000"/>
          <w:sz w:val="24"/>
          <w:szCs w:val="24"/>
        </w:rPr>
        <w:br/>
        <w:t xml:space="preserve">revizuirea </w:t>
      </w:r>
      <w:r w:rsidRPr="00904D95">
        <w:rPr>
          <w:rFonts w:ascii="Times New Roman" w:hAnsi="Times New Roman"/>
          <w:i/>
          <w:color w:val="000000"/>
          <w:sz w:val="24"/>
          <w:szCs w:val="24"/>
          <w:lang w:val="pt-BR"/>
        </w:rPr>
        <w:t>Programului personalizat de intervenţie</w:t>
      </w:r>
      <w:r w:rsidRPr="00904D95">
        <w:rPr>
          <w:rFonts w:ascii="Times New Roman" w:hAnsi="Times New Roman"/>
          <w:color w:val="000000"/>
          <w:sz w:val="24"/>
          <w:szCs w:val="24"/>
        </w:rPr>
        <w:t>;</w:t>
      </w:r>
    </w:p>
    <w:p w14:paraId="0B405623" w14:textId="77777777" w:rsidR="003C5452" w:rsidRPr="00DE44B8" w:rsidRDefault="003C5452" w:rsidP="00DE44B8">
      <w:pPr>
        <w:numPr>
          <w:ilvl w:val="1"/>
          <w:numId w:val="26"/>
        </w:numPr>
        <w:tabs>
          <w:tab w:val="clear" w:pos="1440"/>
          <w:tab w:val="num" w:pos="1276"/>
        </w:tabs>
        <w:autoSpaceDN/>
        <w:spacing w:after="0"/>
        <w:ind w:left="0" w:firstLine="993"/>
        <w:jc w:val="both"/>
        <w:rPr>
          <w:rFonts w:ascii="Times New Roman" w:hAnsi="Times New Roman"/>
          <w:i/>
          <w:sz w:val="24"/>
          <w:szCs w:val="24"/>
        </w:rPr>
      </w:pPr>
      <w:r w:rsidRPr="00DE44B8">
        <w:rPr>
          <w:rFonts w:ascii="Times New Roman" w:hAnsi="Times New Roman"/>
          <w:color w:val="000000"/>
          <w:sz w:val="24"/>
          <w:szCs w:val="24"/>
        </w:rPr>
        <w:t xml:space="preserve">să respecte termenele şi clauzele stabilite în cadrul </w:t>
      </w:r>
      <w:r w:rsidRPr="00DE44B8">
        <w:rPr>
          <w:rFonts w:ascii="Times New Roman" w:hAnsi="Times New Roman"/>
          <w:i/>
          <w:color w:val="000000"/>
          <w:sz w:val="24"/>
          <w:szCs w:val="24"/>
          <w:lang w:val="pt-BR"/>
        </w:rPr>
        <w:t>Programului personalizat de intervenţie</w:t>
      </w:r>
      <w:r w:rsidRPr="00DE44B8">
        <w:rPr>
          <w:rFonts w:ascii="Times New Roman" w:hAnsi="Times New Roman"/>
          <w:color w:val="000000"/>
          <w:sz w:val="24"/>
          <w:szCs w:val="24"/>
        </w:rPr>
        <w:t>;</w:t>
      </w:r>
    </w:p>
    <w:p w14:paraId="3E35239A" w14:textId="77777777" w:rsidR="003C5452" w:rsidRPr="00904D95" w:rsidRDefault="003C5452" w:rsidP="000D5A15">
      <w:pPr>
        <w:numPr>
          <w:ilvl w:val="1"/>
          <w:numId w:val="26"/>
        </w:numPr>
        <w:tabs>
          <w:tab w:val="clear" w:pos="1440"/>
          <w:tab w:val="num" w:pos="1418"/>
        </w:tabs>
        <w:autoSpaceDN/>
        <w:spacing w:after="0"/>
        <w:ind w:left="0" w:firstLine="1134"/>
        <w:jc w:val="both"/>
        <w:rPr>
          <w:rFonts w:ascii="Times New Roman" w:hAnsi="Times New Roman"/>
          <w:sz w:val="24"/>
          <w:szCs w:val="24"/>
        </w:rPr>
      </w:pPr>
      <w:r w:rsidRPr="00904D95">
        <w:rPr>
          <w:rFonts w:ascii="Times New Roman" w:hAnsi="Times New Roman"/>
          <w:color w:val="000000"/>
          <w:sz w:val="24"/>
          <w:szCs w:val="24"/>
        </w:rPr>
        <w:t>să furnizeze informaţii corecte cu privire la identitatea şi situaţia familială,</w:t>
      </w:r>
      <w:r w:rsidRPr="00904D95">
        <w:rPr>
          <w:rFonts w:ascii="Times New Roman" w:hAnsi="Times New Roman"/>
          <w:color w:val="000000"/>
          <w:sz w:val="24"/>
          <w:szCs w:val="24"/>
        </w:rPr>
        <w:br/>
        <w:t>medicală, economică şi socială şi să permită furnizorului de servicii sociale verificarea veridicităţii acestora;</w:t>
      </w:r>
    </w:p>
    <w:p w14:paraId="17A3AF34" w14:textId="77777777" w:rsidR="003C5452" w:rsidRPr="00904D95" w:rsidRDefault="003C5452" w:rsidP="000D5A15">
      <w:pPr>
        <w:numPr>
          <w:ilvl w:val="1"/>
          <w:numId w:val="26"/>
        </w:numPr>
        <w:tabs>
          <w:tab w:val="clear" w:pos="1440"/>
          <w:tab w:val="num" w:pos="1418"/>
        </w:tabs>
        <w:autoSpaceDN/>
        <w:spacing w:after="0"/>
        <w:ind w:left="0" w:firstLine="1134"/>
        <w:jc w:val="both"/>
        <w:rPr>
          <w:rFonts w:ascii="Times New Roman" w:hAnsi="Times New Roman"/>
          <w:sz w:val="24"/>
          <w:szCs w:val="24"/>
        </w:rPr>
      </w:pPr>
      <w:r w:rsidRPr="00904D95">
        <w:rPr>
          <w:rFonts w:ascii="Times New Roman" w:hAnsi="Times New Roman"/>
          <w:sz w:val="24"/>
          <w:szCs w:val="24"/>
        </w:rPr>
        <w:t>să</w:t>
      </w:r>
      <w:r w:rsidRPr="00904D95">
        <w:rPr>
          <w:rFonts w:ascii="Times New Roman" w:hAnsi="Times New Roman"/>
          <w:color w:val="000000"/>
          <w:sz w:val="24"/>
          <w:szCs w:val="24"/>
        </w:rPr>
        <w:t xml:space="preserve"> anunţe orice modificare intervenită în legatură cu situația sa personală pe</w:t>
      </w:r>
      <w:r w:rsidRPr="00904D95">
        <w:rPr>
          <w:rFonts w:ascii="Times New Roman" w:hAnsi="Times New Roman"/>
          <w:color w:val="000000"/>
          <w:sz w:val="24"/>
          <w:szCs w:val="24"/>
        </w:rPr>
        <w:br/>
        <w:t>parcursul acordării serviciilor sociale;</w:t>
      </w:r>
    </w:p>
    <w:p w14:paraId="7D8512B6" w14:textId="59ED214C" w:rsidR="003C5452" w:rsidRPr="00904D95" w:rsidRDefault="003C5452" w:rsidP="000D5A15">
      <w:pPr>
        <w:numPr>
          <w:ilvl w:val="1"/>
          <w:numId w:val="26"/>
        </w:numPr>
        <w:tabs>
          <w:tab w:val="clear" w:pos="1440"/>
          <w:tab w:val="num" w:pos="1418"/>
        </w:tabs>
        <w:autoSpaceDN/>
        <w:spacing w:after="0"/>
        <w:ind w:left="0" w:firstLine="1134"/>
        <w:jc w:val="both"/>
        <w:rPr>
          <w:rFonts w:ascii="Times New Roman" w:hAnsi="Times New Roman"/>
          <w:sz w:val="24"/>
          <w:szCs w:val="24"/>
        </w:rPr>
      </w:pPr>
      <w:r w:rsidRPr="00904D95">
        <w:rPr>
          <w:rFonts w:ascii="Times New Roman" w:hAnsi="Times New Roman"/>
          <w:sz w:val="24"/>
          <w:szCs w:val="24"/>
        </w:rPr>
        <w:t>să se abţină de la orice comportament antisocial, infracţional, faţă de Centrul de Zi ______</w:t>
      </w:r>
      <w:r w:rsidR="00361378">
        <w:rPr>
          <w:rFonts w:ascii="Times New Roman" w:hAnsi="Times New Roman"/>
          <w:sz w:val="24"/>
          <w:szCs w:val="24"/>
        </w:rPr>
        <w:t>____</w:t>
      </w:r>
      <w:r w:rsidRPr="00904D95">
        <w:rPr>
          <w:rFonts w:ascii="Times New Roman" w:hAnsi="Times New Roman"/>
          <w:sz w:val="24"/>
          <w:szCs w:val="24"/>
        </w:rPr>
        <w:t>, pe toată perioada derulării prezentului contract;</w:t>
      </w:r>
    </w:p>
    <w:p w14:paraId="752BD27D" w14:textId="11CDCD75" w:rsidR="003C5452" w:rsidRDefault="003C5452" w:rsidP="000D5A15">
      <w:pPr>
        <w:numPr>
          <w:ilvl w:val="1"/>
          <w:numId w:val="26"/>
        </w:numPr>
        <w:tabs>
          <w:tab w:val="clear" w:pos="1440"/>
          <w:tab w:val="num" w:pos="1418"/>
        </w:tabs>
        <w:autoSpaceDN/>
        <w:spacing w:after="0"/>
        <w:ind w:left="0" w:firstLine="1134"/>
        <w:jc w:val="both"/>
        <w:rPr>
          <w:rFonts w:ascii="Times New Roman" w:hAnsi="Times New Roman"/>
          <w:sz w:val="24"/>
          <w:szCs w:val="24"/>
        </w:rPr>
      </w:pPr>
      <w:r w:rsidRPr="00904D95">
        <w:rPr>
          <w:rFonts w:ascii="Times New Roman" w:hAnsi="Times New Roman"/>
          <w:sz w:val="24"/>
          <w:szCs w:val="24"/>
        </w:rPr>
        <w:t>să participe la activităţile de consiliere, informare, orientare şcolară;</w:t>
      </w:r>
    </w:p>
    <w:p w14:paraId="1F4FAA44" w14:textId="14ED58A9" w:rsidR="006962F6" w:rsidRPr="00904D95" w:rsidRDefault="006962F6" w:rsidP="000D5A15">
      <w:pPr>
        <w:numPr>
          <w:ilvl w:val="1"/>
          <w:numId w:val="26"/>
        </w:numPr>
        <w:tabs>
          <w:tab w:val="clear" w:pos="1440"/>
          <w:tab w:val="num" w:pos="1418"/>
        </w:tabs>
        <w:autoSpaceDN/>
        <w:spacing w:after="0"/>
        <w:ind w:left="0" w:firstLine="1134"/>
        <w:jc w:val="both"/>
        <w:rPr>
          <w:rFonts w:ascii="Times New Roman" w:hAnsi="Times New Roman"/>
          <w:sz w:val="24"/>
          <w:szCs w:val="24"/>
        </w:rPr>
      </w:pPr>
      <w:r>
        <w:rPr>
          <w:rFonts w:ascii="Times New Roman" w:hAnsi="Times New Roman"/>
          <w:sz w:val="24"/>
          <w:szCs w:val="24"/>
        </w:rPr>
        <w:t xml:space="preserve">să se prezinte la sediul centrului în momentul în care este anunțat </w:t>
      </w:r>
      <w:r>
        <w:rPr>
          <w:rFonts w:ascii="Times New Roman" w:hAnsi="Times New Roman"/>
          <w:sz w:val="24"/>
          <w:szCs w:val="24"/>
          <w:lang w:val="ro-RO"/>
        </w:rPr>
        <w:t xml:space="preserve">că minorul se află </w:t>
      </w:r>
      <w:r>
        <w:rPr>
          <w:rFonts w:ascii="Times New Roman" w:hAnsi="Times New Roman"/>
          <w:sz w:val="24"/>
          <w:szCs w:val="24"/>
        </w:rPr>
        <w:t>în situația în care manifestă o stare psihopatologică în cadrul căreia se află într-o disfuncționalitate cerebrală severă, situație critică în care poate provoca autovătămare gravă, agresarea altor personae, deces, distrugerea unor bunuri, comportamente nejustificate de caracteristicile realității prezente (stări confuzionale), așa cum sunt ele definite în Normele de aplicare a Legii nr. 487/2002 a sănătății mintale şi a protecţiei persoanelor cu tulburări psihice, republicată, cu modificările și completările ulterioare;</w:t>
      </w:r>
    </w:p>
    <w:p w14:paraId="2D3707B6" w14:textId="77777777" w:rsidR="003C5452" w:rsidRPr="00904D95" w:rsidRDefault="003C5452" w:rsidP="000D5A15">
      <w:pPr>
        <w:numPr>
          <w:ilvl w:val="1"/>
          <w:numId w:val="26"/>
        </w:numPr>
        <w:tabs>
          <w:tab w:val="clear" w:pos="1440"/>
          <w:tab w:val="num" w:pos="1418"/>
        </w:tabs>
        <w:autoSpaceDN/>
        <w:spacing w:after="0"/>
        <w:ind w:left="0" w:firstLine="1134"/>
        <w:jc w:val="both"/>
        <w:rPr>
          <w:rFonts w:ascii="Times New Roman" w:hAnsi="Times New Roman"/>
          <w:sz w:val="24"/>
          <w:szCs w:val="24"/>
        </w:rPr>
      </w:pPr>
      <w:r w:rsidRPr="00904D95">
        <w:rPr>
          <w:rFonts w:ascii="Times New Roman" w:hAnsi="Times New Roman"/>
          <w:sz w:val="24"/>
          <w:szCs w:val="24"/>
        </w:rPr>
        <w:t>să răspundă de stricăciunile şi pierderile provocate de copil şi să facă toate reparaţiile necesare remedierii acestor stricăciuni.</w:t>
      </w:r>
    </w:p>
    <w:p w14:paraId="332FA629" w14:textId="77777777" w:rsidR="003C5452" w:rsidRDefault="003C5452" w:rsidP="003C5452">
      <w:pPr>
        <w:spacing w:after="0"/>
        <w:jc w:val="center"/>
        <w:rPr>
          <w:rFonts w:ascii="Times New Roman" w:hAnsi="Times New Roman"/>
          <w:b/>
          <w:sz w:val="24"/>
          <w:szCs w:val="24"/>
        </w:rPr>
      </w:pPr>
    </w:p>
    <w:p w14:paraId="460652F4" w14:textId="77777777" w:rsidR="00240EF0" w:rsidRDefault="00240EF0" w:rsidP="003C5452">
      <w:pPr>
        <w:spacing w:after="0"/>
        <w:jc w:val="center"/>
        <w:rPr>
          <w:rFonts w:ascii="Times New Roman" w:hAnsi="Times New Roman"/>
          <w:b/>
          <w:sz w:val="24"/>
          <w:szCs w:val="24"/>
        </w:rPr>
      </w:pPr>
    </w:p>
    <w:p w14:paraId="7BA92F3B" w14:textId="77777777" w:rsidR="00DC205C" w:rsidRDefault="00DC205C" w:rsidP="00DC205C">
      <w:pPr>
        <w:spacing w:after="0"/>
        <w:jc w:val="center"/>
        <w:rPr>
          <w:rFonts w:ascii="Times New Roman" w:hAnsi="Times New Roman"/>
          <w:b/>
          <w:sz w:val="24"/>
          <w:szCs w:val="24"/>
          <w:lang w:val="ro-RO"/>
        </w:rPr>
      </w:pPr>
      <w:r w:rsidRPr="00DC205C">
        <w:rPr>
          <w:rFonts w:ascii="Times New Roman" w:hAnsi="Times New Roman"/>
          <w:b/>
          <w:sz w:val="24"/>
          <w:szCs w:val="24"/>
          <w:lang w:val="ro-RO"/>
        </w:rPr>
        <w:t>VI. SOLUȚIONAREA RECLAMATIILOR</w:t>
      </w:r>
    </w:p>
    <w:p w14:paraId="2485ED69" w14:textId="77777777" w:rsidR="00DC205C" w:rsidRPr="00DC205C" w:rsidRDefault="00DC205C" w:rsidP="00DC205C">
      <w:pPr>
        <w:spacing w:after="0"/>
        <w:jc w:val="center"/>
        <w:rPr>
          <w:rFonts w:ascii="Times New Roman" w:hAnsi="Times New Roman"/>
          <w:sz w:val="24"/>
          <w:szCs w:val="24"/>
          <w:lang w:val="ro-RO"/>
        </w:rPr>
      </w:pPr>
    </w:p>
    <w:p w14:paraId="40F19C1A" w14:textId="77777777" w:rsidR="00AB2F71" w:rsidRDefault="00DC205C" w:rsidP="00AB2F71">
      <w:pPr>
        <w:spacing w:after="0"/>
        <w:jc w:val="both"/>
        <w:rPr>
          <w:rFonts w:ascii="Times New Roman" w:hAnsi="Times New Roman"/>
          <w:sz w:val="24"/>
          <w:szCs w:val="24"/>
          <w:lang w:val="ro-RO"/>
        </w:rPr>
      </w:pPr>
      <w:r w:rsidRPr="00DC205C">
        <w:rPr>
          <w:rFonts w:ascii="Times New Roman" w:hAnsi="Times New Roman"/>
          <w:b/>
          <w:sz w:val="24"/>
          <w:szCs w:val="24"/>
          <w:lang w:val="ro-RO"/>
        </w:rPr>
        <w:t xml:space="preserve">    </w:t>
      </w:r>
      <w:r w:rsidRPr="00DC205C">
        <w:rPr>
          <w:rFonts w:ascii="Times New Roman" w:hAnsi="Times New Roman"/>
          <w:b/>
          <w:sz w:val="24"/>
          <w:szCs w:val="24"/>
          <w:lang w:val="ro-RO"/>
        </w:rPr>
        <w:tab/>
        <w:t xml:space="preserve">  Art.10.(1)</w:t>
      </w:r>
      <w:r w:rsidRPr="00DC205C">
        <w:rPr>
          <w:rFonts w:ascii="Times New Roman" w:hAnsi="Times New Roman"/>
          <w:sz w:val="24"/>
          <w:szCs w:val="24"/>
          <w:lang w:val="ro-RO"/>
        </w:rPr>
        <w:t>Copilul/părintele/părinţii/reprezentatul</w:t>
      </w:r>
      <w:r w:rsidR="00AB2F71" w:rsidRPr="00AB2F71">
        <w:rPr>
          <w:rFonts w:ascii="Times New Roman" w:hAnsi="Times New Roman"/>
          <w:sz w:val="24"/>
          <w:szCs w:val="24"/>
          <w:lang w:val="ro-RO"/>
        </w:rPr>
        <w:t xml:space="preserve"> </w:t>
      </w:r>
      <w:r w:rsidR="00AB2F71" w:rsidRPr="00DC205C">
        <w:rPr>
          <w:rFonts w:ascii="Times New Roman" w:hAnsi="Times New Roman"/>
          <w:sz w:val="24"/>
          <w:szCs w:val="24"/>
          <w:lang w:val="ro-RO"/>
        </w:rPr>
        <w:t>legal are</w:t>
      </w:r>
      <w:r w:rsidR="00AB2F71" w:rsidRPr="00AB2F71">
        <w:rPr>
          <w:rFonts w:ascii="Times New Roman" w:hAnsi="Times New Roman"/>
          <w:sz w:val="24"/>
          <w:szCs w:val="24"/>
          <w:lang w:val="ro-RO"/>
        </w:rPr>
        <w:t xml:space="preserve"> </w:t>
      </w:r>
      <w:r w:rsidR="00AB2F71" w:rsidRPr="00DC205C">
        <w:rPr>
          <w:rFonts w:ascii="Times New Roman" w:hAnsi="Times New Roman"/>
          <w:sz w:val="24"/>
          <w:szCs w:val="24"/>
          <w:lang w:val="ro-RO"/>
        </w:rPr>
        <w:t>dreptul</w:t>
      </w:r>
      <w:r w:rsidR="00AB2F71" w:rsidRPr="00AB2F71">
        <w:rPr>
          <w:rFonts w:ascii="Times New Roman" w:hAnsi="Times New Roman"/>
          <w:sz w:val="24"/>
          <w:szCs w:val="24"/>
          <w:lang w:val="ro-RO"/>
        </w:rPr>
        <w:t xml:space="preserve"> </w:t>
      </w:r>
      <w:r w:rsidR="00AB2F71" w:rsidRPr="00DC205C">
        <w:rPr>
          <w:rFonts w:ascii="Times New Roman" w:hAnsi="Times New Roman"/>
          <w:sz w:val="24"/>
          <w:szCs w:val="24"/>
          <w:lang w:val="ro-RO"/>
        </w:rPr>
        <w:t>de</w:t>
      </w:r>
      <w:r w:rsidR="00AB2F71" w:rsidRPr="00AB2F71">
        <w:rPr>
          <w:rFonts w:ascii="Times New Roman" w:hAnsi="Times New Roman"/>
          <w:sz w:val="24"/>
          <w:szCs w:val="24"/>
          <w:lang w:val="ro-RO"/>
        </w:rPr>
        <w:t xml:space="preserve"> </w:t>
      </w:r>
      <w:r w:rsidR="00AB2F71" w:rsidRPr="00DC205C">
        <w:rPr>
          <w:rFonts w:ascii="Times New Roman" w:hAnsi="Times New Roman"/>
          <w:sz w:val="24"/>
          <w:szCs w:val="24"/>
          <w:lang w:val="ro-RO"/>
        </w:rPr>
        <w:t>a</w:t>
      </w:r>
      <w:r w:rsidR="00AB2F71" w:rsidRPr="00AB2F71">
        <w:rPr>
          <w:rFonts w:ascii="Times New Roman" w:hAnsi="Times New Roman"/>
          <w:sz w:val="24"/>
          <w:szCs w:val="24"/>
          <w:lang w:val="ro-RO"/>
        </w:rPr>
        <w:t xml:space="preserve"> </w:t>
      </w:r>
      <w:r w:rsidR="00AB2F71" w:rsidRPr="00DC205C">
        <w:rPr>
          <w:rFonts w:ascii="Times New Roman" w:hAnsi="Times New Roman"/>
          <w:sz w:val="24"/>
          <w:szCs w:val="24"/>
          <w:lang w:val="ro-RO"/>
        </w:rPr>
        <w:t>formula</w:t>
      </w:r>
      <w:r w:rsidR="00AB2F71" w:rsidRPr="00AB2F71">
        <w:rPr>
          <w:rFonts w:ascii="Times New Roman" w:hAnsi="Times New Roman"/>
          <w:sz w:val="24"/>
          <w:szCs w:val="24"/>
          <w:lang w:val="ro-RO"/>
        </w:rPr>
        <w:t xml:space="preserve"> </w:t>
      </w:r>
      <w:r w:rsidR="00AB2F71">
        <w:rPr>
          <w:rFonts w:ascii="Times New Roman" w:hAnsi="Times New Roman"/>
          <w:sz w:val="24"/>
          <w:szCs w:val="24"/>
          <w:lang w:val="ro-RO"/>
        </w:rPr>
        <w:t>sugestii/</w:t>
      </w:r>
    </w:p>
    <w:p w14:paraId="0FFE6BD0" w14:textId="77777777" w:rsidR="00DC205C" w:rsidRPr="00DC205C" w:rsidRDefault="00DC205C" w:rsidP="00DC205C">
      <w:pPr>
        <w:spacing w:after="0"/>
        <w:jc w:val="both"/>
        <w:rPr>
          <w:rFonts w:ascii="Times New Roman" w:hAnsi="Times New Roman"/>
          <w:sz w:val="24"/>
          <w:szCs w:val="24"/>
          <w:lang w:val="ro-RO"/>
        </w:rPr>
      </w:pPr>
      <w:r w:rsidRPr="00DC205C">
        <w:rPr>
          <w:rFonts w:ascii="Times New Roman" w:hAnsi="Times New Roman"/>
          <w:sz w:val="24"/>
          <w:szCs w:val="24"/>
          <w:lang w:val="ro-RO"/>
        </w:rPr>
        <w:t>reclamaţii</w:t>
      </w:r>
      <w:r w:rsidR="00AB2F71">
        <w:rPr>
          <w:rFonts w:ascii="Times New Roman" w:hAnsi="Times New Roman"/>
          <w:sz w:val="24"/>
          <w:szCs w:val="24"/>
          <w:lang w:val="ro-RO"/>
        </w:rPr>
        <w:t>/sesizări</w:t>
      </w:r>
      <w:r w:rsidRPr="00DC205C">
        <w:rPr>
          <w:rFonts w:ascii="Times New Roman" w:hAnsi="Times New Roman"/>
          <w:sz w:val="24"/>
          <w:szCs w:val="24"/>
          <w:lang w:val="ro-RO"/>
        </w:rPr>
        <w:t xml:space="preserve"> cu privire la acordarea serviciilor sociale.</w:t>
      </w:r>
    </w:p>
    <w:p w14:paraId="2E7AC04A" w14:textId="77777777" w:rsidR="00DC205C" w:rsidRPr="00DC205C" w:rsidRDefault="00DC205C" w:rsidP="00DC205C">
      <w:pPr>
        <w:tabs>
          <w:tab w:val="left" w:pos="709"/>
          <w:tab w:val="left" w:pos="1985"/>
        </w:tabs>
        <w:spacing w:after="0"/>
        <w:jc w:val="both"/>
        <w:rPr>
          <w:rFonts w:ascii="Times New Roman" w:hAnsi="Times New Roman"/>
          <w:sz w:val="24"/>
          <w:szCs w:val="24"/>
          <w:lang w:val="ro-RO"/>
        </w:rPr>
      </w:pPr>
      <w:r w:rsidRPr="00DC205C">
        <w:rPr>
          <w:rFonts w:ascii="Times New Roman" w:hAnsi="Times New Roman"/>
          <w:sz w:val="24"/>
          <w:szCs w:val="24"/>
          <w:lang w:val="ro-RO"/>
        </w:rPr>
        <w:t xml:space="preserve">    </w:t>
      </w:r>
      <w:r w:rsidRPr="00DC205C">
        <w:rPr>
          <w:rFonts w:ascii="Times New Roman" w:hAnsi="Times New Roman"/>
          <w:sz w:val="24"/>
          <w:szCs w:val="24"/>
          <w:lang w:val="ro-RO"/>
        </w:rPr>
        <w:tab/>
        <w:t xml:space="preserve">              </w:t>
      </w:r>
      <w:r w:rsidRPr="00DC205C">
        <w:rPr>
          <w:rFonts w:ascii="Times New Roman" w:hAnsi="Times New Roman"/>
          <w:b/>
          <w:bCs/>
          <w:sz w:val="24"/>
          <w:szCs w:val="24"/>
          <w:lang w:val="ro-RO"/>
        </w:rPr>
        <w:t>(2)</w:t>
      </w:r>
      <w:r w:rsidRPr="00DC205C">
        <w:rPr>
          <w:rFonts w:ascii="Times New Roman" w:hAnsi="Times New Roman"/>
          <w:sz w:val="24"/>
          <w:szCs w:val="24"/>
          <w:lang w:val="ro-RO"/>
        </w:rPr>
        <w:t xml:space="preserve"> </w:t>
      </w:r>
      <w:r w:rsidR="00AB2F71">
        <w:rPr>
          <w:rFonts w:ascii="Times New Roman" w:hAnsi="Times New Roman"/>
          <w:sz w:val="24"/>
          <w:szCs w:val="24"/>
          <w:lang w:val="ro-RO"/>
        </w:rPr>
        <w:t>Sugestiile/</w:t>
      </w:r>
      <w:r w:rsidR="00AB2F71" w:rsidRPr="00DC205C">
        <w:rPr>
          <w:rFonts w:ascii="Times New Roman" w:hAnsi="Times New Roman"/>
          <w:sz w:val="24"/>
          <w:szCs w:val="24"/>
          <w:lang w:val="ro-RO"/>
        </w:rPr>
        <w:t>reclamaţiile</w:t>
      </w:r>
      <w:r w:rsidR="00AB2F71">
        <w:rPr>
          <w:rFonts w:ascii="Times New Roman" w:hAnsi="Times New Roman"/>
          <w:sz w:val="24"/>
          <w:szCs w:val="24"/>
          <w:lang w:val="ro-RO"/>
        </w:rPr>
        <w:t>/sesizările</w:t>
      </w:r>
      <w:r w:rsidR="00AB2F71" w:rsidRPr="00DC205C">
        <w:rPr>
          <w:rFonts w:ascii="Times New Roman" w:hAnsi="Times New Roman"/>
          <w:sz w:val="24"/>
          <w:szCs w:val="24"/>
          <w:lang w:val="ro-RO"/>
        </w:rPr>
        <w:t xml:space="preserve"> </w:t>
      </w:r>
      <w:r w:rsidRPr="00DC205C">
        <w:rPr>
          <w:rFonts w:ascii="Times New Roman" w:hAnsi="Times New Roman"/>
          <w:sz w:val="24"/>
          <w:szCs w:val="24"/>
          <w:lang w:val="ro-RO"/>
        </w:rPr>
        <w:t>pot fi adresate direct</w:t>
      </w:r>
      <w:r>
        <w:rPr>
          <w:rFonts w:ascii="Times New Roman" w:hAnsi="Times New Roman"/>
          <w:sz w:val="24"/>
          <w:szCs w:val="24"/>
          <w:lang w:val="ro-RO"/>
        </w:rPr>
        <w:t xml:space="preserve"> la sediul </w:t>
      </w:r>
      <w:r w:rsidRPr="00DC205C">
        <w:rPr>
          <w:rFonts w:ascii="Times New Roman" w:hAnsi="Times New Roman"/>
          <w:bCs/>
          <w:iCs/>
          <w:sz w:val="24"/>
          <w:szCs w:val="24"/>
          <w:lang w:val="ro-RO"/>
        </w:rPr>
        <w:t>Centru</w:t>
      </w:r>
      <w:r>
        <w:rPr>
          <w:rFonts w:ascii="Times New Roman" w:hAnsi="Times New Roman"/>
          <w:bCs/>
          <w:iCs/>
          <w:sz w:val="24"/>
          <w:szCs w:val="24"/>
          <w:lang w:val="ro-RO"/>
        </w:rPr>
        <w:t>lui de zi</w:t>
      </w:r>
      <w:r w:rsidRPr="00DC205C">
        <w:rPr>
          <w:rFonts w:ascii="Times New Roman" w:hAnsi="Times New Roman"/>
          <w:sz w:val="24"/>
          <w:szCs w:val="24"/>
          <w:lang w:val="ro-RO"/>
        </w:rPr>
        <w:t xml:space="preserve"> sau</w:t>
      </w:r>
      <w:r w:rsidRPr="00DC205C">
        <w:rPr>
          <w:rFonts w:ascii="Times New Roman" w:hAnsi="Times New Roman"/>
          <w:i/>
          <w:sz w:val="24"/>
          <w:szCs w:val="24"/>
          <w:lang w:val="ro-RO"/>
        </w:rPr>
        <w:t xml:space="preserve"> Direcţiei Generale de Asistenţă Socială şi Protecţia Copilului Argeş</w:t>
      </w:r>
      <w:r w:rsidRPr="00DC205C">
        <w:rPr>
          <w:rFonts w:ascii="Times New Roman" w:hAnsi="Times New Roman"/>
          <w:sz w:val="24"/>
          <w:szCs w:val="24"/>
          <w:lang w:val="ro-RO"/>
        </w:rPr>
        <w:t>.</w:t>
      </w:r>
    </w:p>
    <w:p w14:paraId="362F936D" w14:textId="77777777" w:rsidR="00DC205C" w:rsidRPr="00DC205C" w:rsidRDefault="00DC205C" w:rsidP="00DC205C">
      <w:pPr>
        <w:spacing w:after="0"/>
        <w:jc w:val="both"/>
        <w:rPr>
          <w:rFonts w:ascii="Times New Roman" w:hAnsi="Times New Roman"/>
          <w:b/>
          <w:sz w:val="24"/>
          <w:szCs w:val="24"/>
          <w:lang w:val="ro-RO"/>
        </w:rPr>
      </w:pPr>
      <w:r w:rsidRPr="00DC205C">
        <w:rPr>
          <w:rFonts w:ascii="Times New Roman" w:hAnsi="Times New Roman"/>
          <w:sz w:val="24"/>
          <w:szCs w:val="24"/>
          <w:lang w:val="ro-RO"/>
        </w:rPr>
        <w:t xml:space="preserve">    </w:t>
      </w:r>
      <w:r w:rsidRPr="00DC205C">
        <w:rPr>
          <w:rFonts w:ascii="Times New Roman" w:hAnsi="Times New Roman"/>
          <w:sz w:val="24"/>
          <w:szCs w:val="24"/>
          <w:lang w:val="ro-RO"/>
        </w:rPr>
        <w:tab/>
        <w:t xml:space="preserve">             </w:t>
      </w:r>
      <w:r w:rsidR="00AB2F71">
        <w:rPr>
          <w:rFonts w:ascii="Times New Roman" w:hAnsi="Times New Roman"/>
          <w:sz w:val="24"/>
          <w:szCs w:val="24"/>
          <w:lang w:val="ro-RO"/>
        </w:rPr>
        <w:t xml:space="preserve"> </w:t>
      </w:r>
      <w:r w:rsidRPr="00DC205C">
        <w:rPr>
          <w:rFonts w:ascii="Times New Roman" w:hAnsi="Times New Roman"/>
          <w:b/>
          <w:sz w:val="24"/>
          <w:szCs w:val="24"/>
          <w:lang w:val="ro-RO"/>
        </w:rPr>
        <w:t>(3)</w:t>
      </w:r>
      <w:r w:rsidRPr="00DC205C">
        <w:rPr>
          <w:rFonts w:ascii="Times New Roman" w:hAnsi="Times New Roman"/>
          <w:i/>
          <w:sz w:val="24"/>
          <w:szCs w:val="24"/>
          <w:lang w:val="ro-RO"/>
        </w:rPr>
        <w:t xml:space="preserve"> </w:t>
      </w:r>
      <w:r w:rsidRPr="00DC205C">
        <w:rPr>
          <w:rFonts w:ascii="Times New Roman" w:hAnsi="Times New Roman"/>
          <w:iCs/>
          <w:sz w:val="24"/>
          <w:szCs w:val="24"/>
          <w:lang w:val="ro-RO"/>
        </w:rPr>
        <w:t>Centrul de zi</w:t>
      </w:r>
      <w:r>
        <w:rPr>
          <w:rFonts w:ascii="Times New Roman" w:hAnsi="Times New Roman"/>
          <w:i/>
          <w:sz w:val="24"/>
          <w:szCs w:val="24"/>
          <w:lang w:val="ro-RO"/>
        </w:rPr>
        <w:t xml:space="preserve"> </w:t>
      </w:r>
      <w:r w:rsidRPr="00DC205C">
        <w:rPr>
          <w:rFonts w:ascii="Times New Roman" w:hAnsi="Times New Roman"/>
          <w:sz w:val="24"/>
          <w:szCs w:val="24"/>
          <w:lang w:val="ro-RO"/>
        </w:rPr>
        <w:t>sau</w:t>
      </w:r>
      <w:r w:rsidRPr="00DC205C">
        <w:rPr>
          <w:rFonts w:ascii="Times New Roman" w:hAnsi="Times New Roman"/>
          <w:i/>
          <w:sz w:val="24"/>
          <w:szCs w:val="24"/>
          <w:lang w:val="ro-RO"/>
        </w:rPr>
        <w:t xml:space="preserve"> Direcţia Generală de Asistenţă Socială şi Protecţia Copilului Argeş </w:t>
      </w:r>
      <w:r w:rsidRPr="00DC205C">
        <w:rPr>
          <w:rFonts w:ascii="Times New Roman" w:hAnsi="Times New Roman"/>
          <w:sz w:val="24"/>
          <w:szCs w:val="24"/>
          <w:lang w:val="ro-RO"/>
        </w:rPr>
        <w:t xml:space="preserve">are obligaţia de a analiza conţinutul </w:t>
      </w:r>
      <w:r w:rsidR="00AB2F71">
        <w:rPr>
          <w:rFonts w:ascii="Times New Roman" w:hAnsi="Times New Roman"/>
          <w:sz w:val="24"/>
          <w:szCs w:val="24"/>
          <w:lang w:val="ro-RO"/>
        </w:rPr>
        <w:t>sesizărilor/</w:t>
      </w:r>
      <w:r w:rsidRPr="00DC205C">
        <w:rPr>
          <w:rFonts w:ascii="Times New Roman" w:hAnsi="Times New Roman"/>
          <w:sz w:val="24"/>
          <w:szCs w:val="24"/>
          <w:lang w:val="ro-RO"/>
        </w:rPr>
        <w:t>reclamaţiilor, consultând atât beneficiarul de servicii sociale, cât şi specialiştii implicaţi î</w:t>
      </w:r>
      <w:r>
        <w:rPr>
          <w:rFonts w:ascii="Times New Roman" w:hAnsi="Times New Roman"/>
          <w:sz w:val="24"/>
          <w:szCs w:val="24"/>
          <w:lang w:val="ro-RO"/>
        </w:rPr>
        <w:t xml:space="preserve">n acordarea serviciului social </w:t>
      </w:r>
      <w:r w:rsidRPr="00DC205C">
        <w:rPr>
          <w:rFonts w:ascii="Times New Roman" w:hAnsi="Times New Roman"/>
          <w:sz w:val="24"/>
          <w:szCs w:val="24"/>
          <w:lang w:val="ro-RO"/>
        </w:rPr>
        <w:t>şi de a formula răspuns în termen</w:t>
      </w:r>
      <w:r>
        <w:rPr>
          <w:rFonts w:ascii="Times New Roman" w:hAnsi="Times New Roman"/>
          <w:sz w:val="24"/>
          <w:szCs w:val="24"/>
          <w:lang w:val="ro-RO"/>
        </w:rPr>
        <w:t>ul prevăzut de lege</w:t>
      </w:r>
      <w:r w:rsidRPr="00DC205C">
        <w:rPr>
          <w:rFonts w:ascii="Times New Roman" w:hAnsi="Times New Roman"/>
          <w:sz w:val="24"/>
          <w:szCs w:val="24"/>
          <w:lang w:val="ro-RO"/>
        </w:rPr>
        <w:t>.</w:t>
      </w:r>
    </w:p>
    <w:p w14:paraId="5A378D72" w14:textId="77777777" w:rsidR="00DC205C" w:rsidRPr="00DC205C" w:rsidRDefault="00DC205C" w:rsidP="00DC205C">
      <w:pPr>
        <w:spacing w:after="0"/>
        <w:jc w:val="both"/>
        <w:rPr>
          <w:rFonts w:ascii="Times New Roman" w:hAnsi="Times New Roman"/>
          <w:sz w:val="24"/>
          <w:szCs w:val="24"/>
          <w:lang w:val="ro-RO"/>
        </w:rPr>
      </w:pPr>
      <w:r w:rsidRPr="00DC205C">
        <w:rPr>
          <w:rFonts w:ascii="Times New Roman" w:hAnsi="Times New Roman"/>
          <w:b/>
          <w:sz w:val="24"/>
          <w:szCs w:val="24"/>
          <w:lang w:val="ro-RO"/>
        </w:rPr>
        <w:t xml:space="preserve">                          (4)</w:t>
      </w:r>
      <w:r w:rsidRPr="00DC205C">
        <w:rPr>
          <w:rFonts w:ascii="Times New Roman" w:hAnsi="Times New Roman"/>
          <w:sz w:val="24"/>
          <w:szCs w:val="24"/>
          <w:lang w:val="ro-RO"/>
        </w:rPr>
        <w:t xml:space="preserve"> Dacă</w:t>
      </w:r>
      <w:r w:rsidR="00240EF0">
        <w:rPr>
          <w:rFonts w:ascii="Times New Roman" w:hAnsi="Times New Roman"/>
          <w:sz w:val="24"/>
          <w:szCs w:val="24"/>
          <w:lang w:val="ro-RO"/>
        </w:rPr>
        <w:t xml:space="preserve"> </w:t>
      </w:r>
      <w:r w:rsidRPr="00DC205C">
        <w:rPr>
          <w:rFonts w:ascii="Times New Roman" w:hAnsi="Times New Roman"/>
          <w:sz w:val="24"/>
          <w:szCs w:val="24"/>
          <w:lang w:val="ro-RO"/>
        </w:rPr>
        <w:t xml:space="preserve">părintele/părinţii/reprezentatul legal nu este mulţumit de soluţionarea </w:t>
      </w:r>
      <w:r w:rsidR="00AB2F71">
        <w:rPr>
          <w:rFonts w:ascii="Times New Roman" w:hAnsi="Times New Roman"/>
          <w:sz w:val="24"/>
          <w:szCs w:val="24"/>
          <w:lang w:val="ro-RO"/>
        </w:rPr>
        <w:t>sesizării/</w:t>
      </w:r>
      <w:r w:rsidRPr="00DC205C">
        <w:rPr>
          <w:rFonts w:ascii="Times New Roman" w:hAnsi="Times New Roman"/>
          <w:sz w:val="24"/>
          <w:szCs w:val="24"/>
          <w:lang w:val="ro-RO"/>
        </w:rPr>
        <w:t>reclamaţiei, acesta se poate adresa, instanţei de judecată competente.</w:t>
      </w:r>
    </w:p>
    <w:p w14:paraId="757D1DEB" w14:textId="4F661CCA" w:rsidR="00240EF0" w:rsidRDefault="00DC205C" w:rsidP="00006A7E">
      <w:pPr>
        <w:jc w:val="both"/>
        <w:rPr>
          <w:rFonts w:ascii="Times New Roman" w:hAnsi="Times New Roman"/>
          <w:b/>
          <w:sz w:val="24"/>
          <w:szCs w:val="24"/>
          <w:lang w:val="ro-RO"/>
        </w:rPr>
      </w:pPr>
      <w:r>
        <w:rPr>
          <w:sz w:val="20"/>
          <w:szCs w:val="20"/>
          <w:lang w:val="ro-RO"/>
        </w:rPr>
        <w:t xml:space="preserve">    </w:t>
      </w:r>
    </w:p>
    <w:p w14:paraId="5BF1A6A6" w14:textId="77777777" w:rsidR="00DC205C" w:rsidRPr="00AB2F71" w:rsidRDefault="00DC205C" w:rsidP="00DC205C">
      <w:pPr>
        <w:jc w:val="center"/>
        <w:rPr>
          <w:rFonts w:ascii="Times New Roman" w:hAnsi="Times New Roman"/>
          <w:b/>
          <w:sz w:val="24"/>
          <w:szCs w:val="24"/>
          <w:lang w:val="ro-RO"/>
        </w:rPr>
      </w:pPr>
      <w:r w:rsidRPr="00AB2F71">
        <w:rPr>
          <w:rFonts w:ascii="Times New Roman" w:hAnsi="Times New Roman"/>
          <w:b/>
          <w:sz w:val="24"/>
          <w:szCs w:val="24"/>
          <w:lang w:val="ro-RO"/>
        </w:rPr>
        <w:t>VII. LITIGII</w:t>
      </w:r>
    </w:p>
    <w:p w14:paraId="609305E5" w14:textId="77777777" w:rsidR="00DC205C" w:rsidRPr="00AB2F71" w:rsidRDefault="00DC205C" w:rsidP="00DC205C">
      <w:pPr>
        <w:ind w:firstLine="720"/>
        <w:jc w:val="both"/>
        <w:rPr>
          <w:rFonts w:ascii="Times New Roman" w:hAnsi="Times New Roman"/>
          <w:b/>
          <w:sz w:val="24"/>
          <w:szCs w:val="24"/>
          <w:lang w:val="ro-RO"/>
        </w:rPr>
      </w:pPr>
      <w:r w:rsidRPr="00AB2F71">
        <w:rPr>
          <w:rFonts w:ascii="Times New Roman" w:hAnsi="Times New Roman"/>
          <w:b/>
          <w:sz w:val="24"/>
          <w:szCs w:val="24"/>
          <w:lang w:val="ro-RO"/>
        </w:rPr>
        <w:t xml:space="preserve">       Art. 1</w:t>
      </w:r>
      <w:r w:rsidR="00E36B7D">
        <w:rPr>
          <w:rFonts w:ascii="Times New Roman" w:hAnsi="Times New Roman"/>
          <w:b/>
          <w:sz w:val="24"/>
          <w:szCs w:val="24"/>
          <w:lang w:val="ro-RO"/>
        </w:rPr>
        <w:t>1</w:t>
      </w:r>
      <w:r w:rsidRPr="00AB2F71">
        <w:rPr>
          <w:rFonts w:ascii="Times New Roman" w:hAnsi="Times New Roman"/>
          <w:b/>
          <w:sz w:val="24"/>
          <w:szCs w:val="24"/>
          <w:lang w:val="ro-RO"/>
        </w:rPr>
        <w:t xml:space="preserve">. (1) </w:t>
      </w:r>
      <w:r w:rsidRPr="00AB2F71">
        <w:rPr>
          <w:rFonts w:ascii="Times New Roman" w:hAnsi="Times New Roman"/>
          <w:sz w:val="24"/>
          <w:szCs w:val="24"/>
          <w:lang w:val="ro-RO"/>
        </w:rPr>
        <w:t xml:space="preserve"> Litigiile născute în legătura cu încheierea, executarea, modificarea şi încetarea ori alte pretenţii decurgând din prezentul contract, vor fi supuse unei proceduri prealabile de soluţionare pe cale amiabilă.</w:t>
      </w:r>
    </w:p>
    <w:p w14:paraId="035608FF" w14:textId="2A53C42D" w:rsidR="00DC205C" w:rsidRPr="00AB2F71" w:rsidRDefault="00DC205C" w:rsidP="00DC205C">
      <w:pPr>
        <w:ind w:firstLine="720"/>
        <w:jc w:val="both"/>
        <w:rPr>
          <w:rFonts w:ascii="Times New Roman" w:hAnsi="Times New Roman"/>
          <w:sz w:val="24"/>
          <w:szCs w:val="24"/>
          <w:lang w:val="ro-RO"/>
        </w:rPr>
      </w:pPr>
      <w:r w:rsidRPr="00AB2F71">
        <w:rPr>
          <w:rFonts w:ascii="Times New Roman" w:hAnsi="Times New Roman"/>
          <w:sz w:val="24"/>
          <w:szCs w:val="24"/>
          <w:lang w:val="ro-RO"/>
        </w:rPr>
        <w:t xml:space="preserve">                   </w:t>
      </w:r>
      <w:r w:rsidR="00266C94">
        <w:rPr>
          <w:rFonts w:ascii="Times New Roman" w:hAnsi="Times New Roman"/>
          <w:sz w:val="24"/>
          <w:szCs w:val="24"/>
          <w:lang w:val="ro-RO"/>
        </w:rPr>
        <w:t xml:space="preserve"> </w:t>
      </w:r>
      <w:r w:rsidRPr="00AB2F71">
        <w:rPr>
          <w:rFonts w:ascii="Times New Roman" w:hAnsi="Times New Roman"/>
          <w:sz w:val="24"/>
          <w:szCs w:val="24"/>
          <w:lang w:val="ro-RO"/>
        </w:rPr>
        <w:t xml:space="preserve"> </w:t>
      </w:r>
      <w:r w:rsidRPr="00AB2F71">
        <w:rPr>
          <w:rFonts w:ascii="Times New Roman" w:hAnsi="Times New Roman"/>
          <w:b/>
          <w:sz w:val="24"/>
          <w:szCs w:val="24"/>
          <w:lang w:val="ro-RO"/>
        </w:rPr>
        <w:t>(2)</w:t>
      </w:r>
      <w:r w:rsidRPr="00AB2F71">
        <w:rPr>
          <w:rFonts w:ascii="Times New Roman" w:hAnsi="Times New Roman"/>
          <w:sz w:val="24"/>
          <w:szCs w:val="24"/>
          <w:lang w:val="ro-RO"/>
        </w:rPr>
        <w:t xml:space="preserve"> Dacă după 15 zile de la începerea acestor proceduri neoficiale furnizorul de servicii sociale şi beneficiarul de servicii sociale nu reuşesc să rezolve în mod amiabil o divergentă contractuală, fiecare parte se poate adresa instanţelor judecătoreşti competente.</w:t>
      </w:r>
    </w:p>
    <w:p w14:paraId="26F6E63E" w14:textId="1B6B4874" w:rsidR="00DC205C" w:rsidRPr="00006A7E" w:rsidRDefault="00DC205C" w:rsidP="00DC205C">
      <w:pPr>
        <w:jc w:val="both"/>
        <w:rPr>
          <w:rFonts w:ascii="Times New Roman" w:hAnsi="Times New Roman"/>
          <w:sz w:val="24"/>
          <w:szCs w:val="24"/>
          <w:lang w:val="ro-RO"/>
        </w:rPr>
      </w:pPr>
      <w:r w:rsidRPr="00AB2F71">
        <w:rPr>
          <w:rFonts w:ascii="Times New Roman" w:hAnsi="Times New Roman"/>
          <w:sz w:val="24"/>
          <w:szCs w:val="24"/>
          <w:lang w:val="ro-RO"/>
        </w:rPr>
        <w:t xml:space="preserve">   </w:t>
      </w:r>
    </w:p>
    <w:p w14:paraId="68EB9AD5" w14:textId="77777777" w:rsidR="00246A40" w:rsidRPr="00904D95" w:rsidRDefault="00246A40" w:rsidP="00246A40">
      <w:pPr>
        <w:spacing w:after="0"/>
        <w:jc w:val="center"/>
        <w:rPr>
          <w:rFonts w:ascii="Times New Roman" w:hAnsi="Times New Roman"/>
          <w:b/>
          <w:sz w:val="24"/>
          <w:szCs w:val="24"/>
        </w:rPr>
      </w:pPr>
      <w:r>
        <w:rPr>
          <w:rFonts w:ascii="Times New Roman" w:hAnsi="Times New Roman"/>
          <w:b/>
          <w:sz w:val="24"/>
          <w:szCs w:val="24"/>
        </w:rPr>
        <w:t>VIII</w:t>
      </w:r>
      <w:r w:rsidRPr="00904D95">
        <w:rPr>
          <w:rFonts w:ascii="Times New Roman" w:hAnsi="Times New Roman"/>
          <w:b/>
          <w:sz w:val="24"/>
          <w:szCs w:val="24"/>
        </w:rPr>
        <w:t>. REZILIEREA CONTRACTULUI</w:t>
      </w:r>
    </w:p>
    <w:p w14:paraId="319FD411" w14:textId="77777777" w:rsidR="00246A40" w:rsidRPr="00904D95" w:rsidRDefault="00246A40" w:rsidP="00246A40">
      <w:pPr>
        <w:spacing w:after="0"/>
        <w:jc w:val="both"/>
        <w:rPr>
          <w:rFonts w:ascii="Times New Roman" w:hAnsi="Times New Roman"/>
          <w:b/>
          <w:sz w:val="24"/>
          <w:szCs w:val="24"/>
        </w:rPr>
      </w:pPr>
    </w:p>
    <w:p w14:paraId="5B975F39" w14:textId="152C2EBA" w:rsidR="00246A40" w:rsidRPr="00904D95" w:rsidRDefault="00246A40" w:rsidP="00246A40">
      <w:pPr>
        <w:spacing w:after="0"/>
        <w:jc w:val="both"/>
        <w:rPr>
          <w:rFonts w:ascii="Times New Roman" w:hAnsi="Times New Roman"/>
          <w:sz w:val="24"/>
          <w:szCs w:val="24"/>
        </w:rPr>
      </w:pPr>
      <w:r w:rsidRPr="00904D95">
        <w:rPr>
          <w:rFonts w:ascii="Times New Roman" w:hAnsi="Times New Roman"/>
          <w:b/>
          <w:sz w:val="24"/>
          <w:szCs w:val="24"/>
        </w:rPr>
        <w:t xml:space="preserve">            Art.1</w:t>
      </w:r>
      <w:r w:rsidR="00E36B7D">
        <w:rPr>
          <w:rFonts w:ascii="Times New Roman" w:hAnsi="Times New Roman"/>
          <w:b/>
          <w:sz w:val="24"/>
          <w:szCs w:val="24"/>
        </w:rPr>
        <w:t>2</w:t>
      </w:r>
      <w:r w:rsidRPr="00904D95">
        <w:rPr>
          <w:rFonts w:ascii="Times New Roman" w:hAnsi="Times New Roman"/>
          <w:b/>
          <w:sz w:val="24"/>
          <w:szCs w:val="24"/>
        </w:rPr>
        <w:t>.</w:t>
      </w:r>
      <w:r w:rsidRPr="00904D95">
        <w:rPr>
          <w:rFonts w:ascii="Times New Roman" w:hAnsi="Times New Roman"/>
          <w:sz w:val="24"/>
          <w:szCs w:val="24"/>
        </w:rPr>
        <w:t xml:space="preserve"> Pentru abateri majore, potrivit art.9 lit. c, d, e, f, ca şi pentru săvârşirea unei infracţiuni,  beneficiarul pierde drepturile prevăzute de prezentul contract. În cazul săvârşirii de infracţiuni Centrul de Zi _________, va sesiza autorităţile competente.</w:t>
      </w:r>
    </w:p>
    <w:p w14:paraId="592CFFBF" w14:textId="77777777" w:rsidR="00246A40" w:rsidRPr="00904D95" w:rsidRDefault="00246A40" w:rsidP="00246A40">
      <w:pPr>
        <w:spacing w:after="0"/>
        <w:jc w:val="both"/>
        <w:rPr>
          <w:rFonts w:ascii="Times New Roman" w:hAnsi="Times New Roman"/>
          <w:sz w:val="24"/>
          <w:szCs w:val="24"/>
        </w:rPr>
      </w:pPr>
      <w:r w:rsidRPr="00904D95">
        <w:rPr>
          <w:rFonts w:ascii="Times New Roman" w:hAnsi="Times New Roman"/>
          <w:sz w:val="24"/>
          <w:szCs w:val="24"/>
        </w:rPr>
        <w:t xml:space="preserve">           </w:t>
      </w:r>
      <w:r w:rsidRPr="00904D95">
        <w:rPr>
          <w:rFonts w:ascii="Times New Roman" w:hAnsi="Times New Roman"/>
          <w:b/>
          <w:sz w:val="24"/>
          <w:szCs w:val="24"/>
        </w:rPr>
        <w:t>Art.1</w:t>
      </w:r>
      <w:r w:rsidR="00E36B7D">
        <w:rPr>
          <w:rFonts w:ascii="Times New Roman" w:hAnsi="Times New Roman"/>
          <w:b/>
          <w:sz w:val="24"/>
          <w:szCs w:val="24"/>
        </w:rPr>
        <w:t>3</w:t>
      </w:r>
      <w:r w:rsidRPr="00904D95">
        <w:rPr>
          <w:rFonts w:ascii="Times New Roman" w:hAnsi="Times New Roman"/>
          <w:b/>
          <w:sz w:val="24"/>
          <w:szCs w:val="24"/>
        </w:rPr>
        <w:t>.</w:t>
      </w:r>
      <w:r w:rsidRPr="00904D95">
        <w:rPr>
          <w:rFonts w:ascii="Times New Roman" w:hAnsi="Times New Roman"/>
          <w:sz w:val="24"/>
          <w:szCs w:val="24"/>
        </w:rPr>
        <w:t xml:space="preserve"> Contractul se reziliază pentru nerespectarea, în mod repetat, de către beneficiar a obligaţiunilor prevăzute la art.9 lit.  a, b, g, h.</w:t>
      </w:r>
    </w:p>
    <w:p w14:paraId="2E5C2DC3" w14:textId="77777777" w:rsidR="00246A40" w:rsidRPr="00904D95" w:rsidRDefault="00246A40" w:rsidP="00246A40">
      <w:pPr>
        <w:spacing w:after="0"/>
        <w:jc w:val="both"/>
        <w:rPr>
          <w:rFonts w:ascii="Times New Roman" w:hAnsi="Times New Roman"/>
          <w:sz w:val="24"/>
          <w:szCs w:val="24"/>
        </w:rPr>
      </w:pPr>
      <w:r w:rsidRPr="00904D95">
        <w:rPr>
          <w:rFonts w:ascii="Times New Roman" w:hAnsi="Times New Roman"/>
          <w:sz w:val="24"/>
          <w:szCs w:val="24"/>
        </w:rPr>
        <w:t xml:space="preserve">           </w:t>
      </w:r>
      <w:r w:rsidRPr="00904D95">
        <w:rPr>
          <w:rFonts w:ascii="Times New Roman" w:hAnsi="Times New Roman"/>
          <w:b/>
          <w:sz w:val="24"/>
          <w:szCs w:val="24"/>
        </w:rPr>
        <w:t>Art.1</w:t>
      </w:r>
      <w:r w:rsidR="00E36B7D">
        <w:rPr>
          <w:rFonts w:ascii="Times New Roman" w:hAnsi="Times New Roman"/>
          <w:b/>
          <w:sz w:val="24"/>
          <w:szCs w:val="24"/>
        </w:rPr>
        <w:t>4</w:t>
      </w:r>
      <w:r w:rsidRPr="00904D95">
        <w:rPr>
          <w:rFonts w:ascii="Times New Roman" w:hAnsi="Times New Roman"/>
          <w:b/>
          <w:sz w:val="24"/>
          <w:szCs w:val="24"/>
        </w:rPr>
        <w:t xml:space="preserve">. </w:t>
      </w:r>
      <w:r w:rsidRPr="00904D95">
        <w:rPr>
          <w:rFonts w:ascii="Times New Roman" w:hAnsi="Times New Roman"/>
          <w:sz w:val="24"/>
          <w:szCs w:val="24"/>
        </w:rPr>
        <w:t>Centrul de Zi _______ are dreptul de a rezilia unilateral prezentul contract în cazul în care beneficiarul nu îşi respectă obligaţiile prevăzute de acesta.</w:t>
      </w:r>
    </w:p>
    <w:p w14:paraId="2154507B" w14:textId="77777777" w:rsidR="00246A40" w:rsidRPr="00904D95" w:rsidRDefault="00246A40" w:rsidP="00246A40">
      <w:pPr>
        <w:spacing w:after="0"/>
        <w:jc w:val="both"/>
        <w:rPr>
          <w:rFonts w:ascii="Times New Roman" w:hAnsi="Times New Roman"/>
          <w:sz w:val="24"/>
          <w:szCs w:val="24"/>
        </w:rPr>
      </w:pPr>
      <w:r w:rsidRPr="00904D95">
        <w:rPr>
          <w:rFonts w:ascii="Times New Roman" w:hAnsi="Times New Roman"/>
          <w:sz w:val="24"/>
          <w:szCs w:val="24"/>
        </w:rPr>
        <w:tab/>
      </w:r>
      <w:r w:rsidRPr="00904D95">
        <w:rPr>
          <w:rFonts w:ascii="Times New Roman" w:hAnsi="Times New Roman"/>
          <w:b/>
          <w:sz w:val="24"/>
          <w:szCs w:val="24"/>
        </w:rPr>
        <w:t>Art.1</w:t>
      </w:r>
      <w:r w:rsidR="00E36B7D">
        <w:rPr>
          <w:rFonts w:ascii="Times New Roman" w:hAnsi="Times New Roman"/>
          <w:b/>
          <w:sz w:val="24"/>
          <w:szCs w:val="24"/>
        </w:rPr>
        <w:t>5</w:t>
      </w:r>
      <w:r w:rsidRPr="00904D95">
        <w:rPr>
          <w:rFonts w:ascii="Times New Roman" w:hAnsi="Times New Roman"/>
          <w:b/>
          <w:sz w:val="24"/>
          <w:szCs w:val="24"/>
        </w:rPr>
        <w:t xml:space="preserve">. </w:t>
      </w:r>
      <w:r w:rsidRPr="00904D95">
        <w:rPr>
          <w:rFonts w:ascii="Times New Roman" w:hAnsi="Times New Roman"/>
          <w:sz w:val="24"/>
          <w:szCs w:val="24"/>
        </w:rPr>
        <w:t>Centrul de Zi ______ are dreptul de a rezilia unilateral prezentul contract în cazul în care beneficiarul absentează nejustificat, în mod repetat.</w:t>
      </w:r>
    </w:p>
    <w:p w14:paraId="3AA052D4" w14:textId="5B094FDD" w:rsidR="00246A40" w:rsidRDefault="00246A40" w:rsidP="00246A40">
      <w:pPr>
        <w:spacing w:after="0"/>
        <w:jc w:val="both"/>
        <w:rPr>
          <w:rFonts w:ascii="Times New Roman" w:hAnsi="Times New Roman"/>
          <w:sz w:val="24"/>
          <w:szCs w:val="24"/>
        </w:rPr>
      </w:pPr>
      <w:r w:rsidRPr="00904D95">
        <w:rPr>
          <w:rFonts w:ascii="Times New Roman" w:hAnsi="Times New Roman"/>
          <w:sz w:val="24"/>
          <w:szCs w:val="24"/>
        </w:rPr>
        <w:t xml:space="preserve">            Rezilierea intervine de drept la constatarea nerespectării obligaţiilor prevăzute în prezentul contract.</w:t>
      </w:r>
    </w:p>
    <w:p w14:paraId="2C278C65" w14:textId="77777777" w:rsidR="00240EF0" w:rsidRDefault="00240EF0" w:rsidP="00246A40">
      <w:pPr>
        <w:spacing w:after="0"/>
        <w:jc w:val="both"/>
        <w:rPr>
          <w:rFonts w:ascii="Times New Roman" w:hAnsi="Times New Roman"/>
          <w:sz w:val="24"/>
          <w:szCs w:val="24"/>
        </w:rPr>
      </w:pPr>
    </w:p>
    <w:p w14:paraId="0441D6D0" w14:textId="77777777" w:rsidR="003C5452" w:rsidRPr="00904D95" w:rsidRDefault="003C5452" w:rsidP="003C5452">
      <w:pPr>
        <w:spacing w:after="0"/>
        <w:rPr>
          <w:rFonts w:ascii="Times New Roman" w:hAnsi="Times New Roman"/>
          <w:b/>
          <w:sz w:val="24"/>
          <w:szCs w:val="24"/>
        </w:rPr>
      </w:pPr>
    </w:p>
    <w:p w14:paraId="6CDA8E0D" w14:textId="77777777" w:rsidR="003C5452" w:rsidRPr="00904D95" w:rsidRDefault="00246A40" w:rsidP="003C5452">
      <w:pPr>
        <w:spacing w:after="0"/>
        <w:jc w:val="center"/>
        <w:rPr>
          <w:rFonts w:ascii="Times New Roman" w:hAnsi="Times New Roman"/>
          <w:b/>
          <w:sz w:val="24"/>
          <w:szCs w:val="24"/>
        </w:rPr>
      </w:pPr>
      <w:r>
        <w:rPr>
          <w:rFonts w:ascii="Times New Roman" w:hAnsi="Times New Roman"/>
          <w:b/>
          <w:sz w:val="24"/>
          <w:szCs w:val="24"/>
        </w:rPr>
        <w:t>IX</w:t>
      </w:r>
      <w:r w:rsidR="003C5452" w:rsidRPr="00904D95">
        <w:rPr>
          <w:rFonts w:ascii="Times New Roman" w:hAnsi="Times New Roman"/>
          <w:b/>
          <w:sz w:val="24"/>
          <w:szCs w:val="24"/>
        </w:rPr>
        <w:t>. ÎNCETAREA CONTRACTULUI</w:t>
      </w:r>
    </w:p>
    <w:p w14:paraId="1788742C" w14:textId="77777777" w:rsidR="003C5452" w:rsidRPr="00904D95" w:rsidRDefault="003C5452" w:rsidP="003C5452">
      <w:pPr>
        <w:spacing w:after="0"/>
        <w:jc w:val="both"/>
        <w:rPr>
          <w:rFonts w:ascii="Times New Roman" w:hAnsi="Times New Roman"/>
          <w:b/>
          <w:sz w:val="24"/>
          <w:szCs w:val="24"/>
        </w:rPr>
      </w:pPr>
    </w:p>
    <w:p w14:paraId="68DD81BE" w14:textId="77777777" w:rsidR="003C5452" w:rsidRPr="00904D95" w:rsidRDefault="00DC205C" w:rsidP="00DC205C">
      <w:pPr>
        <w:spacing w:after="0"/>
        <w:jc w:val="both"/>
        <w:rPr>
          <w:rFonts w:ascii="Times New Roman" w:hAnsi="Times New Roman"/>
          <w:sz w:val="24"/>
          <w:szCs w:val="24"/>
        </w:rPr>
      </w:pPr>
      <w:r>
        <w:rPr>
          <w:rFonts w:ascii="Times New Roman" w:hAnsi="Times New Roman"/>
          <w:b/>
          <w:sz w:val="24"/>
          <w:szCs w:val="24"/>
        </w:rPr>
        <w:t xml:space="preserve">       </w:t>
      </w:r>
      <w:r w:rsidR="003C5452" w:rsidRPr="00904D95">
        <w:rPr>
          <w:rFonts w:ascii="Times New Roman" w:hAnsi="Times New Roman"/>
          <w:b/>
          <w:sz w:val="24"/>
          <w:szCs w:val="24"/>
        </w:rPr>
        <w:t>Art.1</w:t>
      </w:r>
      <w:r w:rsidR="00E36B7D">
        <w:rPr>
          <w:rFonts w:ascii="Times New Roman" w:hAnsi="Times New Roman"/>
          <w:b/>
          <w:sz w:val="24"/>
          <w:szCs w:val="24"/>
        </w:rPr>
        <w:t>6</w:t>
      </w:r>
      <w:r w:rsidR="003C5452" w:rsidRPr="00904D95">
        <w:rPr>
          <w:rFonts w:ascii="Times New Roman" w:hAnsi="Times New Roman"/>
          <w:b/>
          <w:sz w:val="24"/>
          <w:szCs w:val="24"/>
        </w:rPr>
        <w:t xml:space="preserve">.  </w:t>
      </w:r>
      <w:r w:rsidR="003C5452" w:rsidRPr="00904D95">
        <w:rPr>
          <w:rFonts w:ascii="Times New Roman" w:hAnsi="Times New Roman"/>
          <w:sz w:val="24"/>
          <w:szCs w:val="24"/>
        </w:rPr>
        <w:t>Contractul încetează în următoarele situaţii:</w:t>
      </w:r>
    </w:p>
    <w:p w14:paraId="14C733FD" w14:textId="77777777" w:rsidR="003C5452" w:rsidRPr="000D5A15" w:rsidRDefault="003C5452" w:rsidP="00DC205C">
      <w:pPr>
        <w:numPr>
          <w:ilvl w:val="0"/>
          <w:numId w:val="27"/>
        </w:numPr>
        <w:tabs>
          <w:tab w:val="clear" w:pos="1530"/>
          <w:tab w:val="num" w:pos="709"/>
        </w:tabs>
        <w:autoSpaceDN/>
        <w:spacing w:after="0"/>
        <w:ind w:left="0" w:firstLine="426"/>
        <w:jc w:val="both"/>
        <w:rPr>
          <w:rFonts w:ascii="Times New Roman" w:hAnsi="Times New Roman"/>
          <w:sz w:val="24"/>
          <w:szCs w:val="24"/>
        </w:rPr>
      </w:pPr>
      <w:r w:rsidRPr="00904D95">
        <w:rPr>
          <w:rFonts w:ascii="Times New Roman" w:hAnsi="Times New Roman"/>
          <w:sz w:val="24"/>
          <w:szCs w:val="24"/>
        </w:rPr>
        <w:t xml:space="preserve">la </w:t>
      </w:r>
      <w:r w:rsidRPr="00904D95">
        <w:rPr>
          <w:rFonts w:ascii="Times New Roman" w:hAnsi="Times New Roman"/>
          <w:color w:val="000000"/>
          <w:sz w:val="24"/>
          <w:szCs w:val="24"/>
        </w:rPr>
        <w:t xml:space="preserve">expirarea duratei prevăzute </w:t>
      </w:r>
      <w:r w:rsidRPr="00904D95">
        <w:rPr>
          <w:rFonts w:ascii="Times New Roman" w:hAnsi="Times New Roman"/>
          <w:sz w:val="24"/>
          <w:szCs w:val="24"/>
        </w:rPr>
        <w:t xml:space="preserve">în dispoziţia prin care copilul este admis în </w:t>
      </w:r>
      <w:r w:rsidRPr="000D5A15">
        <w:rPr>
          <w:rFonts w:ascii="Times New Roman" w:hAnsi="Times New Roman"/>
          <w:sz w:val="24"/>
          <w:szCs w:val="24"/>
        </w:rPr>
        <w:t>Centrul de Zi</w:t>
      </w:r>
      <w:r w:rsidR="00DC205C">
        <w:rPr>
          <w:rFonts w:ascii="Times New Roman" w:hAnsi="Times New Roman"/>
          <w:sz w:val="24"/>
          <w:szCs w:val="24"/>
        </w:rPr>
        <w:t xml:space="preserve"> </w:t>
      </w:r>
      <w:r w:rsidRPr="000D5A15">
        <w:rPr>
          <w:rFonts w:ascii="Times New Roman" w:hAnsi="Times New Roman"/>
          <w:sz w:val="24"/>
          <w:szCs w:val="24"/>
        </w:rPr>
        <w:t>___</w:t>
      </w:r>
      <w:r w:rsidR="00DC205C">
        <w:rPr>
          <w:rFonts w:ascii="Times New Roman" w:hAnsi="Times New Roman"/>
          <w:sz w:val="24"/>
          <w:szCs w:val="24"/>
        </w:rPr>
        <w:t>___</w:t>
      </w:r>
      <w:r w:rsidRPr="000D5A15">
        <w:rPr>
          <w:rFonts w:ascii="Times New Roman" w:hAnsi="Times New Roman"/>
          <w:sz w:val="24"/>
          <w:szCs w:val="24"/>
        </w:rPr>
        <w:t>;</w:t>
      </w:r>
    </w:p>
    <w:p w14:paraId="39221BD8" w14:textId="77777777" w:rsidR="003C5452" w:rsidRPr="00904D95" w:rsidRDefault="003C5452" w:rsidP="00DC205C">
      <w:pPr>
        <w:numPr>
          <w:ilvl w:val="0"/>
          <w:numId w:val="27"/>
        </w:numPr>
        <w:tabs>
          <w:tab w:val="clear" w:pos="1530"/>
          <w:tab w:val="num" w:pos="709"/>
        </w:tabs>
        <w:autoSpaceDN/>
        <w:spacing w:after="0"/>
        <w:ind w:left="0" w:firstLine="426"/>
        <w:jc w:val="both"/>
        <w:rPr>
          <w:rFonts w:ascii="Times New Roman" w:hAnsi="Times New Roman"/>
          <w:color w:val="000000"/>
          <w:sz w:val="24"/>
          <w:szCs w:val="24"/>
        </w:rPr>
      </w:pPr>
      <w:r w:rsidRPr="00904D95">
        <w:rPr>
          <w:rFonts w:ascii="Times New Roman" w:hAnsi="Times New Roman"/>
          <w:color w:val="000000"/>
          <w:sz w:val="24"/>
          <w:szCs w:val="24"/>
        </w:rPr>
        <w:t>acordul parţilor privind încetarea contractului;</w:t>
      </w:r>
    </w:p>
    <w:p w14:paraId="6C930A61" w14:textId="77777777" w:rsidR="003C5452" w:rsidRPr="00904D95" w:rsidRDefault="003C5452" w:rsidP="00DC205C">
      <w:pPr>
        <w:numPr>
          <w:ilvl w:val="0"/>
          <w:numId w:val="27"/>
        </w:numPr>
        <w:tabs>
          <w:tab w:val="clear" w:pos="1530"/>
          <w:tab w:val="num" w:pos="709"/>
        </w:tabs>
        <w:autoSpaceDN/>
        <w:spacing w:after="0"/>
        <w:ind w:left="0" w:firstLine="426"/>
        <w:jc w:val="both"/>
        <w:rPr>
          <w:rFonts w:ascii="Times New Roman" w:hAnsi="Times New Roman"/>
          <w:color w:val="000000"/>
          <w:sz w:val="24"/>
          <w:szCs w:val="24"/>
        </w:rPr>
      </w:pPr>
      <w:r w:rsidRPr="00904D95">
        <w:rPr>
          <w:rFonts w:ascii="Times New Roman" w:hAnsi="Times New Roman"/>
          <w:color w:val="000000"/>
          <w:sz w:val="24"/>
          <w:szCs w:val="24"/>
        </w:rPr>
        <w:t>scopul contractului a fost atins;</w:t>
      </w:r>
    </w:p>
    <w:p w14:paraId="60020E11" w14:textId="77777777" w:rsidR="003C5452" w:rsidRPr="00904D95" w:rsidRDefault="003C5452" w:rsidP="00DC205C">
      <w:pPr>
        <w:numPr>
          <w:ilvl w:val="0"/>
          <w:numId w:val="27"/>
        </w:numPr>
        <w:tabs>
          <w:tab w:val="clear" w:pos="1530"/>
          <w:tab w:val="num" w:pos="709"/>
        </w:tabs>
        <w:autoSpaceDN/>
        <w:spacing w:after="0"/>
        <w:ind w:left="0" w:firstLine="426"/>
        <w:jc w:val="both"/>
        <w:rPr>
          <w:rFonts w:ascii="Times New Roman" w:hAnsi="Times New Roman"/>
          <w:color w:val="000000"/>
          <w:sz w:val="24"/>
          <w:szCs w:val="24"/>
        </w:rPr>
      </w:pPr>
      <w:r w:rsidRPr="00904D95">
        <w:rPr>
          <w:rFonts w:ascii="Times New Roman" w:hAnsi="Times New Roman"/>
          <w:color w:val="000000"/>
          <w:sz w:val="24"/>
          <w:szCs w:val="24"/>
        </w:rPr>
        <w:t>îmbunatatirea situației financiare sau familiale care a determinat admiterea în regim de zi</w:t>
      </w:r>
      <w:r w:rsidR="00DC205C">
        <w:rPr>
          <w:rFonts w:ascii="Times New Roman" w:hAnsi="Times New Roman"/>
          <w:color w:val="000000"/>
          <w:sz w:val="24"/>
          <w:szCs w:val="24"/>
        </w:rPr>
        <w:t>.</w:t>
      </w:r>
    </w:p>
    <w:p w14:paraId="49E2927E" w14:textId="0F49B744" w:rsidR="003C5452" w:rsidRDefault="003C5452" w:rsidP="00DC205C">
      <w:pPr>
        <w:tabs>
          <w:tab w:val="num" w:pos="709"/>
        </w:tabs>
        <w:spacing w:after="0"/>
        <w:ind w:firstLine="426"/>
        <w:jc w:val="both"/>
        <w:rPr>
          <w:rFonts w:ascii="Times New Roman" w:hAnsi="Times New Roman"/>
          <w:sz w:val="24"/>
          <w:szCs w:val="24"/>
        </w:rPr>
      </w:pPr>
    </w:p>
    <w:p w14:paraId="1A086759" w14:textId="4F718B49" w:rsidR="00422CB3" w:rsidRDefault="00422CB3" w:rsidP="00DC205C">
      <w:pPr>
        <w:tabs>
          <w:tab w:val="num" w:pos="709"/>
        </w:tabs>
        <w:spacing w:after="0"/>
        <w:ind w:firstLine="426"/>
        <w:jc w:val="both"/>
        <w:rPr>
          <w:rFonts w:ascii="Times New Roman" w:hAnsi="Times New Roman"/>
          <w:sz w:val="24"/>
          <w:szCs w:val="24"/>
        </w:rPr>
      </w:pPr>
    </w:p>
    <w:p w14:paraId="51F95413" w14:textId="651B2D99" w:rsidR="00422CB3" w:rsidRDefault="00422CB3" w:rsidP="00DC205C">
      <w:pPr>
        <w:tabs>
          <w:tab w:val="num" w:pos="709"/>
        </w:tabs>
        <w:spacing w:after="0"/>
        <w:ind w:firstLine="426"/>
        <w:jc w:val="both"/>
        <w:rPr>
          <w:rFonts w:ascii="Times New Roman" w:hAnsi="Times New Roman"/>
          <w:sz w:val="24"/>
          <w:szCs w:val="24"/>
        </w:rPr>
      </w:pPr>
    </w:p>
    <w:p w14:paraId="5EB13879" w14:textId="4FD05764" w:rsidR="00422CB3" w:rsidRDefault="00422CB3" w:rsidP="00DC205C">
      <w:pPr>
        <w:tabs>
          <w:tab w:val="num" w:pos="709"/>
        </w:tabs>
        <w:spacing w:after="0"/>
        <w:ind w:firstLine="426"/>
        <w:jc w:val="both"/>
        <w:rPr>
          <w:rFonts w:ascii="Times New Roman" w:hAnsi="Times New Roman"/>
          <w:sz w:val="24"/>
          <w:szCs w:val="24"/>
        </w:rPr>
      </w:pPr>
    </w:p>
    <w:p w14:paraId="06B58494" w14:textId="77777777" w:rsidR="00422CB3" w:rsidRDefault="00422CB3" w:rsidP="00DC205C">
      <w:pPr>
        <w:tabs>
          <w:tab w:val="num" w:pos="709"/>
        </w:tabs>
        <w:spacing w:after="0"/>
        <w:ind w:firstLine="426"/>
        <w:jc w:val="both"/>
        <w:rPr>
          <w:rFonts w:ascii="Times New Roman" w:hAnsi="Times New Roman"/>
          <w:sz w:val="24"/>
          <w:szCs w:val="24"/>
        </w:rPr>
      </w:pPr>
    </w:p>
    <w:p w14:paraId="141AD055" w14:textId="77777777" w:rsidR="00246A40" w:rsidRDefault="00246A40" w:rsidP="00246A40">
      <w:pPr>
        <w:spacing w:after="0"/>
        <w:jc w:val="center"/>
        <w:rPr>
          <w:rFonts w:ascii="Times New Roman" w:hAnsi="Times New Roman"/>
          <w:b/>
          <w:sz w:val="24"/>
          <w:szCs w:val="24"/>
          <w:lang w:val="ro-RO"/>
        </w:rPr>
      </w:pPr>
      <w:r w:rsidRPr="00246A40">
        <w:rPr>
          <w:rFonts w:ascii="Times New Roman" w:hAnsi="Times New Roman"/>
          <w:b/>
          <w:sz w:val="24"/>
          <w:szCs w:val="24"/>
          <w:lang w:val="ro-RO"/>
        </w:rPr>
        <w:t>X. DISPOZITII FINALE</w:t>
      </w:r>
    </w:p>
    <w:p w14:paraId="63B6F736" w14:textId="77777777" w:rsidR="00E36B7D" w:rsidRPr="00246A40" w:rsidRDefault="00E36B7D" w:rsidP="00246A40">
      <w:pPr>
        <w:spacing w:after="0"/>
        <w:jc w:val="center"/>
        <w:rPr>
          <w:rFonts w:ascii="Times New Roman" w:hAnsi="Times New Roman"/>
          <w:b/>
          <w:sz w:val="24"/>
          <w:szCs w:val="24"/>
          <w:lang w:val="ro-RO"/>
        </w:rPr>
      </w:pPr>
    </w:p>
    <w:p w14:paraId="7D36C481" w14:textId="77777777" w:rsidR="00246A40" w:rsidRPr="00246A40" w:rsidRDefault="00246A40" w:rsidP="00246A40">
      <w:pPr>
        <w:spacing w:after="0"/>
        <w:jc w:val="both"/>
        <w:rPr>
          <w:rFonts w:ascii="Times New Roman" w:hAnsi="Times New Roman"/>
          <w:sz w:val="24"/>
          <w:szCs w:val="24"/>
          <w:lang w:val="ro-RO"/>
        </w:rPr>
      </w:pPr>
      <w:r w:rsidRPr="00246A40">
        <w:rPr>
          <w:rFonts w:ascii="Times New Roman" w:hAnsi="Times New Roman"/>
          <w:b/>
          <w:sz w:val="24"/>
          <w:szCs w:val="24"/>
          <w:lang w:val="ro-RO"/>
        </w:rPr>
        <w:t xml:space="preserve">   </w:t>
      </w:r>
      <w:r w:rsidR="00E36B7D">
        <w:rPr>
          <w:rFonts w:ascii="Times New Roman" w:hAnsi="Times New Roman"/>
          <w:b/>
          <w:sz w:val="24"/>
          <w:szCs w:val="24"/>
          <w:lang w:val="ro-RO"/>
        </w:rPr>
        <w:t xml:space="preserve">       </w:t>
      </w:r>
      <w:r w:rsidRPr="00246A40">
        <w:rPr>
          <w:rFonts w:ascii="Times New Roman" w:hAnsi="Times New Roman"/>
          <w:b/>
          <w:sz w:val="24"/>
          <w:szCs w:val="24"/>
          <w:lang w:val="ro-RO"/>
        </w:rPr>
        <w:t>Art. 1</w:t>
      </w:r>
      <w:r w:rsidR="00E36B7D">
        <w:rPr>
          <w:rFonts w:ascii="Times New Roman" w:hAnsi="Times New Roman"/>
          <w:b/>
          <w:sz w:val="24"/>
          <w:szCs w:val="24"/>
          <w:lang w:val="ro-RO"/>
        </w:rPr>
        <w:t>7</w:t>
      </w:r>
      <w:r w:rsidRPr="00246A40">
        <w:rPr>
          <w:rFonts w:ascii="Times New Roman" w:hAnsi="Times New Roman"/>
          <w:b/>
          <w:sz w:val="24"/>
          <w:szCs w:val="24"/>
          <w:lang w:val="ro-RO"/>
        </w:rPr>
        <w:t>. (1)</w:t>
      </w:r>
      <w:r w:rsidRPr="00246A40">
        <w:rPr>
          <w:rFonts w:ascii="Times New Roman" w:hAnsi="Times New Roman"/>
          <w:sz w:val="24"/>
          <w:szCs w:val="24"/>
          <w:lang w:val="ro-RO"/>
        </w:rPr>
        <w:t xml:space="preserve"> Părţile contractante au dreptul, pe durata îndeplinirii prezentului contract, de a conveni modificarea clauzelor acestuia prin </w:t>
      </w:r>
      <w:r w:rsidRPr="00246A40">
        <w:rPr>
          <w:rFonts w:ascii="Times New Roman" w:hAnsi="Times New Roman"/>
          <w:i/>
          <w:sz w:val="24"/>
          <w:szCs w:val="24"/>
          <w:lang w:val="ro-RO"/>
        </w:rPr>
        <w:t>act adiţional</w:t>
      </w:r>
      <w:r w:rsidR="00E36B7D">
        <w:rPr>
          <w:rFonts w:ascii="Times New Roman" w:hAnsi="Times New Roman"/>
          <w:i/>
          <w:sz w:val="24"/>
          <w:szCs w:val="24"/>
          <w:lang w:val="ro-RO"/>
        </w:rPr>
        <w:t>,</w:t>
      </w:r>
      <w:r w:rsidRPr="00246A40">
        <w:rPr>
          <w:rFonts w:ascii="Times New Roman" w:hAnsi="Times New Roman"/>
          <w:sz w:val="24"/>
          <w:szCs w:val="24"/>
          <w:lang w:val="ro-RO"/>
        </w:rPr>
        <w:t xml:space="preserve"> numai în cazul apariţiei unor circumstanţe care lezează interesele legitime ale acestora şi care nu au putut fi prevăzute la data încheierii prezentului contract.</w:t>
      </w:r>
    </w:p>
    <w:p w14:paraId="391D8CAA" w14:textId="77777777" w:rsidR="00246A40" w:rsidRPr="00246A40" w:rsidRDefault="00246A40" w:rsidP="00246A40">
      <w:pPr>
        <w:spacing w:after="0"/>
        <w:jc w:val="both"/>
        <w:rPr>
          <w:rFonts w:ascii="Times New Roman" w:hAnsi="Times New Roman"/>
          <w:sz w:val="24"/>
          <w:szCs w:val="24"/>
          <w:lang w:val="ro-RO"/>
        </w:rPr>
      </w:pPr>
      <w:r w:rsidRPr="00246A40">
        <w:rPr>
          <w:rFonts w:ascii="Times New Roman" w:hAnsi="Times New Roman"/>
          <w:sz w:val="24"/>
          <w:szCs w:val="24"/>
          <w:lang w:val="ro-RO"/>
        </w:rPr>
        <w:t xml:space="preserve">    </w:t>
      </w:r>
      <w:r w:rsidRPr="00246A40">
        <w:rPr>
          <w:rFonts w:ascii="Times New Roman" w:hAnsi="Times New Roman"/>
          <w:sz w:val="24"/>
          <w:szCs w:val="24"/>
          <w:lang w:val="ro-RO"/>
        </w:rPr>
        <w:tab/>
      </w:r>
      <w:r w:rsidRPr="00246A40">
        <w:rPr>
          <w:rFonts w:ascii="Times New Roman" w:hAnsi="Times New Roman"/>
          <w:b/>
          <w:sz w:val="24"/>
          <w:szCs w:val="24"/>
          <w:lang w:val="ro-RO"/>
        </w:rPr>
        <w:t xml:space="preserve">            (2)</w:t>
      </w:r>
      <w:r w:rsidRPr="00246A40">
        <w:rPr>
          <w:rFonts w:ascii="Times New Roman" w:hAnsi="Times New Roman"/>
          <w:sz w:val="24"/>
          <w:szCs w:val="24"/>
          <w:lang w:val="ro-RO"/>
        </w:rPr>
        <w:t xml:space="preserve"> Prevederile prezentului contract se vor completa cu prevederile legislatiei în vigoare în domeniu.</w:t>
      </w:r>
    </w:p>
    <w:p w14:paraId="3DAA1CB7" w14:textId="77777777" w:rsidR="00246A40" w:rsidRPr="00246A40" w:rsidRDefault="00246A40" w:rsidP="00246A40">
      <w:pPr>
        <w:spacing w:after="0"/>
        <w:jc w:val="both"/>
        <w:rPr>
          <w:rFonts w:ascii="Times New Roman" w:hAnsi="Times New Roman"/>
          <w:sz w:val="24"/>
          <w:szCs w:val="24"/>
          <w:lang w:val="ro-RO"/>
        </w:rPr>
      </w:pPr>
      <w:r w:rsidRPr="00246A40">
        <w:rPr>
          <w:rFonts w:ascii="Times New Roman" w:hAnsi="Times New Roman"/>
          <w:sz w:val="24"/>
          <w:szCs w:val="24"/>
          <w:lang w:val="ro-RO"/>
        </w:rPr>
        <w:t xml:space="preserve">    </w:t>
      </w:r>
      <w:r w:rsidRPr="00246A40">
        <w:rPr>
          <w:rFonts w:ascii="Times New Roman" w:hAnsi="Times New Roman"/>
          <w:sz w:val="24"/>
          <w:szCs w:val="24"/>
          <w:lang w:val="ro-RO"/>
        </w:rPr>
        <w:tab/>
        <w:t xml:space="preserve">            </w:t>
      </w:r>
      <w:r w:rsidRPr="00246A40">
        <w:rPr>
          <w:rFonts w:ascii="Times New Roman" w:hAnsi="Times New Roman"/>
          <w:b/>
          <w:sz w:val="24"/>
          <w:szCs w:val="24"/>
          <w:lang w:val="ro-RO"/>
        </w:rPr>
        <w:t>(3)</w:t>
      </w:r>
      <w:r w:rsidRPr="00246A40">
        <w:rPr>
          <w:rFonts w:ascii="Times New Roman" w:hAnsi="Times New Roman"/>
          <w:sz w:val="24"/>
          <w:szCs w:val="24"/>
          <w:lang w:val="ro-RO"/>
        </w:rPr>
        <w:t xml:space="preserve"> Limba care guvernează prezentul contract este limba română.</w:t>
      </w:r>
    </w:p>
    <w:p w14:paraId="421C72D8" w14:textId="77777777" w:rsidR="00246A40" w:rsidRPr="00246A40" w:rsidRDefault="00246A40" w:rsidP="00246A40">
      <w:pPr>
        <w:spacing w:after="0"/>
        <w:jc w:val="both"/>
        <w:rPr>
          <w:rFonts w:ascii="Times New Roman" w:hAnsi="Times New Roman"/>
          <w:sz w:val="24"/>
          <w:szCs w:val="24"/>
          <w:lang w:val="ro-RO"/>
        </w:rPr>
      </w:pPr>
      <w:r w:rsidRPr="00246A40">
        <w:rPr>
          <w:rFonts w:ascii="Times New Roman" w:hAnsi="Times New Roman"/>
          <w:sz w:val="24"/>
          <w:szCs w:val="24"/>
          <w:lang w:val="ro-RO"/>
        </w:rPr>
        <w:t xml:space="preserve">    </w:t>
      </w:r>
      <w:r w:rsidRPr="00246A40">
        <w:rPr>
          <w:rFonts w:ascii="Times New Roman" w:hAnsi="Times New Roman"/>
          <w:sz w:val="24"/>
          <w:szCs w:val="24"/>
          <w:lang w:val="ro-RO"/>
        </w:rPr>
        <w:tab/>
        <w:t xml:space="preserve">            </w:t>
      </w:r>
      <w:r w:rsidRPr="00246A40">
        <w:rPr>
          <w:rFonts w:ascii="Times New Roman" w:hAnsi="Times New Roman"/>
          <w:b/>
          <w:sz w:val="24"/>
          <w:szCs w:val="24"/>
          <w:lang w:val="ro-RO"/>
        </w:rPr>
        <w:t>(4)</w:t>
      </w:r>
      <w:r w:rsidRPr="00246A40">
        <w:rPr>
          <w:rFonts w:ascii="Times New Roman" w:hAnsi="Times New Roman"/>
          <w:sz w:val="24"/>
          <w:szCs w:val="24"/>
          <w:lang w:val="ro-RO"/>
        </w:rPr>
        <w:t xml:space="preserve"> Prezentul contract va fi interpretat conform legilor din România.</w:t>
      </w:r>
    </w:p>
    <w:p w14:paraId="586EA48E" w14:textId="77777777" w:rsidR="00246A40" w:rsidRPr="00246A40" w:rsidRDefault="00246A40" w:rsidP="00246A40">
      <w:pPr>
        <w:spacing w:after="0"/>
        <w:jc w:val="both"/>
        <w:rPr>
          <w:rFonts w:ascii="Times New Roman" w:hAnsi="Times New Roman"/>
          <w:sz w:val="24"/>
          <w:szCs w:val="24"/>
          <w:lang w:val="ro-RO"/>
        </w:rPr>
      </w:pPr>
      <w:r w:rsidRPr="00246A40">
        <w:rPr>
          <w:rFonts w:ascii="Times New Roman" w:hAnsi="Times New Roman"/>
          <w:sz w:val="24"/>
          <w:szCs w:val="24"/>
          <w:lang w:val="ro-RO"/>
        </w:rPr>
        <w:t xml:space="preserve">   </w:t>
      </w:r>
      <w:r w:rsidRPr="00246A40">
        <w:rPr>
          <w:rFonts w:ascii="Times New Roman" w:hAnsi="Times New Roman"/>
          <w:sz w:val="24"/>
          <w:szCs w:val="24"/>
          <w:lang w:val="ro-RO"/>
        </w:rPr>
        <w:tab/>
        <w:t xml:space="preserve">            </w:t>
      </w:r>
      <w:r w:rsidRPr="00246A40">
        <w:rPr>
          <w:rFonts w:ascii="Times New Roman" w:hAnsi="Times New Roman"/>
          <w:b/>
          <w:sz w:val="24"/>
          <w:szCs w:val="24"/>
          <w:lang w:val="ro-RO"/>
        </w:rPr>
        <w:t>(5)</w:t>
      </w:r>
      <w:r w:rsidRPr="00246A40">
        <w:rPr>
          <w:rFonts w:ascii="Times New Roman" w:hAnsi="Times New Roman"/>
          <w:sz w:val="24"/>
          <w:szCs w:val="24"/>
          <w:lang w:val="ro-RO"/>
        </w:rPr>
        <w:t xml:space="preserve"> Furnizorul de servicii sociale realizează monitorizarea şi evaluarea serviciilor sociale acordate.</w:t>
      </w:r>
    </w:p>
    <w:p w14:paraId="27ABBE7E" w14:textId="77777777" w:rsidR="00246A40" w:rsidRPr="00904D95" w:rsidRDefault="00246A40" w:rsidP="00E36B7D">
      <w:pPr>
        <w:spacing w:after="0"/>
        <w:jc w:val="both"/>
        <w:rPr>
          <w:rFonts w:ascii="Times New Roman" w:hAnsi="Times New Roman"/>
          <w:sz w:val="24"/>
          <w:szCs w:val="24"/>
        </w:rPr>
      </w:pPr>
      <w:r w:rsidRPr="00246A40">
        <w:rPr>
          <w:rFonts w:ascii="Times New Roman" w:hAnsi="Times New Roman"/>
          <w:sz w:val="24"/>
          <w:szCs w:val="24"/>
          <w:lang w:val="ro-RO"/>
        </w:rPr>
        <w:t xml:space="preserve">    </w:t>
      </w:r>
      <w:r w:rsidRPr="00246A40">
        <w:rPr>
          <w:rFonts w:ascii="Times New Roman" w:hAnsi="Times New Roman"/>
          <w:sz w:val="24"/>
          <w:szCs w:val="24"/>
          <w:lang w:val="ro-RO"/>
        </w:rPr>
        <w:tab/>
        <w:t xml:space="preserve">            </w:t>
      </w:r>
      <w:r w:rsidR="00E36B7D">
        <w:rPr>
          <w:rFonts w:ascii="Times New Roman" w:hAnsi="Times New Roman"/>
          <w:sz w:val="24"/>
          <w:szCs w:val="24"/>
          <w:lang w:val="ro-RO"/>
        </w:rPr>
        <w:t xml:space="preserve"> </w:t>
      </w:r>
      <w:r w:rsidRPr="00246A40">
        <w:rPr>
          <w:rFonts w:ascii="Times New Roman" w:hAnsi="Times New Roman"/>
          <w:b/>
          <w:sz w:val="24"/>
          <w:szCs w:val="24"/>
          <w:lang w:val="ro-RO"/>
        </w:rPr>
        <w:t>(6)</w:t>
      </w:r>
      <w:r w:rsidRPr="00246A40">
        <w:rPr>
          <w:rFonts w:ascii="Times New Roman" w:hAnsi="Times New Roman"/>
          <w:sz w:val="24"/>
          <w:szCs w:val="24"/>
          <w:lang w:val="ro-RO"/>
        </w:rPr>
        <w:t xml:space="preserve"> </w:t>
      </w:r>
      <w:r w:rsidR="00E36B7D" w:rsidRPr="00904D95">
        <w:rPr>
          <w:rFonts w:ascii="Times New Roman" w:hAnsi="Times New Roman"/>
          <w:sz w:val="24"/>
          <w:szCs w:val="24"/>
        </w:rPr>
        <w:t>Prezentul contract s-a încheiat la data de ________</w:t>
      </w:r>
      <w:r w:rsidR="00E36B7D">
        <w:rPr>
          <w:rFonts w:ascii="Times New Roman" w:hAnsi="Times New Roman"/>
          <w:sz w:val="24"/>
          <w:szCs w:val="24"/>
        </w:rPr>
        <w:t>/</w:t>
      </w:r>
      <w:r w:rsidR="00E36B7D" w:rsidRPr="00904D95">
        <w:rPr>
          <w:rFonts w:ascii="Times New Roman" w:hAnsi="Times New Roman"/>
          <w:sz w:val="24"/>
          <w:szCs w:val="24"/>
        </w:rPr>
        <w:t>_______</w:t>
      </w:r>
      <w:r w:rsidR="00E36B7D" w:rsidRPr="00904D95">
        <w:rPr>
          <w:rFonts w:ascii="Times New Roman" w:hAnsi="Times New Roman"/>
          <w:i/>
          <w:sz w:val="24"/>
          <w:szCs w:val="24"/>
        </w:rPr>
        <w:t xml:space="preserve"> </w:t>
      </w:r>
      <w:r w:rsidR="00E36B7D">
        <w:rPr>
          <w:rFonts w:ascii="Times New Roman" w:hAnsi="Times New Roman"/>
          <w:i/>
          <w:sz w:val="24"/>
          <w:szCs w:val="24"/>
        </w:rPr>
        <w:t xml:space="preserve"> </w:t>
      </w:r>
      <w:r w:rsidR="00E36B7D">
        <w:rPr>
          <w:rFonts w:ascii="Times New Roman" w:hAnsi="Times New Roman"/>
          <w:i/>
          <w:iCs/>
          <w:sz w:val="24"/>
          <w:szCs w:val="24"/>
        </w:rPr>
        <w:t>(</w:t>
      </w:r>
      <w:r w:rsidR="00E36B7D">
        <w:rPr>
          <w:rFonts w:ascii="Times New Roman" w:hAnsi="Times New Roman"/>
          <w:sz w:val="24"/>
          <w:szCs w:val="24"/>
        </w:rPr>
        <w:t>în două sau mai multe exemplare originale, în funcţie de numărul semnatarilor contractului)</w:t>
      </w:r>
      <w:r w:rsidR="00E36B7D" w:rsidRPr="00904D95">
        <w:rPr>
          <w:rFonts w:ascii="Times New Roman" w:hAnsi="Times New Roman"/>
          <w:sz w:val="24"/>
          <w:szCs w:val="24"/>
        </w:rPr>
        <w:t>,</w:t>
      </w:r>
      <w:r w:rsidR="00E36B7D">
        <w:rPr>
          <w:rFonts w:ascii="Times New Roman" w:hAnsi="Times New Roman"/>
          <w:sz w:val="24"/>
          <w:szCs w:val="24"/>
        </w:rPr>
        <w:t xml:space="preserve"> </w:t>
      </w:r>
      <w:r w:rsidR="00E36B7D" w:rsidRPr="00904D95">
        <w:rPr>
          <w:rFonts w:ascii="Times New Roman" w:hAnsi="Times New Roman"/>
          <w:sz w:val="24"/>
          <w:szCs w:val="24"/>
        </w:rPr>
        <w:t xml:space="preserve">câte unul pentru fiecare parte. </w:t>
      </w:r>
    </w:p>
    <w:p w14:paraId="02B7B8A0" w14:textId="77777777" w:rsidR="00E36B7D" w:rsidRDefault="003C5452" w:rsidP="003C5452">
      <w:pPr>
        <w:spacing w:after="0"/>
        <w:jc w:val="both"/>
        <w:rPr>
          <w:rFonts w:ascii="Times New Roman" w:hAnsi="Times New Roman"/>
          <w:sz w:val="24"/>
          <w:szCs w:val="24"/>
        </w:rPr>
      </w:pPr>
      <w:r w:rsidRPr="00904D95">
        <w:rPr>
          <w:rFonts w:ascii="Times New Roman" w:hAnsi="Times New Roman"/>
          <w:sz w:val="24"/>
          <w:szCs w:val="24"/>
        </w:rPr>
        <w:tab/>
      </w:r>
    </w:p>
    <w:p w14:paraId="5D32853A" w14:textId="77777777" w:rsidR="003C5452" w:rsidRPr="00904D95" w:rsidRDefault="00E36B7D" w:rsidP="003C5452">
      <w:pPr>
        <w:spacing w:after="0"/>
        <w:jc w:val="both"/>
        <w:rPr>
          <w:rFonts w:ascii="Times New Roman" w:hAnsi="Times New Roman"/>
          <w:sz w:val="24"/>
          <w:szCs w:val="24"/>
        </w:rPr>
      </w:pPr>
      <w:r>
        <w:rPr>
          <w:rFonts w:ascii="Times New Roman" w:hAnsi="Times New Roman"/>
          <w:sz w:val="24"/>
          <w:szCs w:val="24"/>
        </w:rPr>
        <w:t xml:space="preserve">          </w:t>
      </w:r>
      <w:r w:rsidR="003C5452" w:rsidRPr="00904D95">
        <w:rPr>
          <w:rFonts w:ascii="Times New Roman" w:hAnsi="Times New Roman"/>
          <w:sz w:val="24"/>
          <w:szCs w:val="24"/>
        </w:rPr>
        <w:t>Cu drept de contestaţie în termen de 30 de zile de la data încheierii, pe calea dreptului comun.</w:t>
      </w:r>
    </w:p>
    <w:p w14:paraId="762DD743" w14:textId="77777777" w:rsidR="003C5452" w:rsidRDefault="003C5452" w:rsidP="003C5452">
      <w:pPr>
        <w:spacing w:after="0"/>
        <w:jc w:val="both"/>
        <w:rPr>
          <w:rFonts w:ascii="Times New Roman" w:hAnsi="Times New Roman"/>
          <w:sz w:val="24"/>
          <w:szCs w:val="24"/>
        </w:rPr>
      </w:pPr>
    </w:p>
    <w:p w14:paraId="57A82A56" w14:textId="2B2C14C2" w:rsidR="00240EF0" w:rsidRPr="00240EF0" w:rsidRDefault="00240EF0" w:rsidP="00240EF0">
      <w:pPr>
        <w:pStyle w:val="Listparagraf"/>
        <w:spacing w:after="0"/>
        <w:jc w:val="both"/>
        <w:rPr>
          <w:rFonts w:ascii="Times New Roman" w:hAnsi="Times New Roman"/>
          <w:b/>
          <w:bCs/>
          <w:sz w:val="24"/>
          <w:szCs w:val="24"/>
        </w:rPr>
      </w:pPr>
      <w:r>
        <w:rPr>
          <w:rFonts w:ascii="Times New Roman" w:hAnsi="Times New Roman"/>
          <w:sz w:val="24"/>
          <w:szCs w:val="24"/>
        </w:rPr>
        <w:t xml:space="preserve">* </w:t>
      </w:r>
      <w:r w:rsidRPr="00240EF0">
        <w:rPr>
          <w:rFonts w:ascii="Times New Roman" w:hAnsi="Times New Roman"/>
          <w:b/>
          <w:bCs/>
          <w:sz w:val="24"/>
          <w:szCs w:val="24"/>
        </w:rPr>
        <w:t>Se adaptează în funcție de tipul centrului</w:t>
      </w:r>
      <w:r>
        <w:rPr>
          <w:rFonts w:ascii="Times New Roman" w:hAnsi="Times New Roman"/>
          <w:b/>
          <w:bCs/>
          <w:sz w:val="24"/>
          <w:szCs w:val="24"/>
        </w:rPr>
        <w:t xml:space="preserve"> de zi</w:t>
      </w:r>
      <w:r w:rsidRPr="00240EF0">
        <w:rPr>
          <w:rFonts w:ascii="Times New Roman" w:hAnsi="Times New Roman"/>
          <w:b/>
          <w:bCs/>
          <w:sz w:val="24"/>
          <w:szCs w:val="24"/>
        </w:rPr>
        <w:t xml:space="preserve"> și serviciul</w:t>
      </w:r>
      <w:r>
        <w:rPr>
          <w:rFonts w:ascii="Times New Roman" w:hAnsi="Times New Roman"/>
          <w:b/>
          <w:bCs/>
          <w:sz w:val="24"/>
          <w:szCs w:val="24"/>
        </w:rPr>
        <w:t>ui</w:t>
      </w:r>
      <w:r w:rsidRPr="00240EF0">
        <w:rPr>
          <w:rFonts w:ascii="Times New Roman" w:hAnsi="Times New Roman"/>
          <w:b/>
          <w:bCs/>
          <w:sz w:val="24"/>
          <w:szCs w:val="24"/>
        </w:rPr>
        <w:t xml:space="preserve"> social </w:t>
      </w:r>
      <w:r>
        <w:rPr>
          <w:rFonts w:ascii="Times New Roman" w:hAnsi="Times New Roman"/>
          <w:b/>
          <w:bCs/>
          <w:sz w:val="24"/>
          <w:szCs w:val="24"/>
        </w:rPr>
        <w:t>oferit</w:t>
      </w:r>
      <w:r w:rsidR="005E7F74">
        <w:rPr>
          <w:rFonts w:ascii="Times New Roman" w:hAnsi="Times New Roman"/>
          <w:b/>
          <w:bCs/>
          <w:sz w:val="24"/>
          <w:szCs w:val="24"/>
        </w:rPr>
        <w:t xml:space="preserve"> (</w:t>
      </w:r>
      <w:r w:rsidR="005E7F74" w:rsidRPr="005E7F74">
        <w:rPr>
          <w:rFonts w:ascii="Times New Roman" w:hAnsi="Times New Roman"/>
          <w:b/>
          <w:bCs/>
          <w:sz w:val="24"/>
          <w:szCs w:val="24"/>
        </w:rPr>
        <w:t>Echipa mobilă pentru îngrijirea la domiciliu a copilului cu dizabilități</w:t>
      </w:r>
      <w:r w:rsidR="005E7F74">
        <w:rPr>
          <w:rFonts w:ascii="Times New Roman" w:hAnsi="Times New Roman"/>
          <w:b/>
          <w:bCs/>
          <w:sz w:val="24"/>
          <w:szCs w:val="24"/>
        </w:rPr>
        <w:t>), după caz</w:t>
      </w:r>
      <w:r>
        <w:rPr>
          <w:rFonts w:ascii="Times New Roman" w:hAnsi="Times New Roman"/>
          <w:b/>
          <w:bCs/>
          <w:sz w:val="24"/>
          <w:szCs w:val="24"/>
        </w:rPr>
        <w:t>.</w:t>
      </w:r>
    </w:p>
    <w:p w14:paraId="696D0EF7" w14:textId="77777777" w:rsidR="003C5452" w:rsidRPr="00904D95" w:rsidRDefault="003C5452" w:rsidP="003C5452">
      <w:pPr>
        <w:spacing w:after="0"/>
        <w:jc w:val="both"/>
        <w:rPr>
          <w:rFonts w:ascii="Times New Roman" w:hAnsi="Times New Roman"/>
          <w:sz w:val="24"/>
          <w:szCs w:val="24"/>
        </w:rPr>
      </w:pPr>
    </w:p>
    <w:p w14:paraId="17E3FEE3" w14:textId="77777777" w:rsidR="003C5452" w:rsidRPr="00904D95" w:rsidRDefault="003C5452" w:rsidP="003C5452">
      <w:pPr>
        <w:spacing w:after="0"/>
        <w:jc w:val="both"/>
        <w:rPr>
          <w:rFonts w:ascii="Times New Roman" w:hAnsi="Times New Roman"/>
          <w:sz w:val="24"/>
          <w:szCs w:val="24"/>
        </w:rPr>
      </w:pPr>
    </w:p>
    <w:p w14:paraId="20B6062F" w14:textId="77777777" w:rsidR="003C5452" w:rsidRPr="00904D95" w:rsidRDefault="003C5452" w:rsidP="003C5452">
      <w:pPr>
        <w:spacing w:after="0"/>
        <w:jc w:val="both"/>
        <w:rPr>
          <w:rFonts w:ascii="Times New Roman" w:hAnsi="Times New Roman"/>
          <w:sz w:val="24"/>
          <w:szCs w:val="24"/>
        </w:rPr>
      </w:pPr>
      <w:r w:rsidRPr="00904D95">
        <w:rPr>
          <w:rFonts w:ascii="Times New Roman" w:hAnsi="Times New Roman"/>
          <w:sz w:val="24"/>
          <w:szCs w:val="24"/>
        </w:rPr>
        <w:t xml:space="preserve">     D.G.A.S.P.C. Argeș </w:t>
      </w:r>
      <w:r w:rsidRPr="00904D95">
        <w:rPr>
          <w:rFonts w:ascii="Times New Roman" w:hAnsi="Times New Roman"/>
          <w:sz w:val="24"/>
          <w:szCs w:val="24"/>
        </w:rPr>
        <w:tab/>
      </w:r>
      <w:r w:rsidRPr="00904D95">
        <w:rPr>
          <w:rFonts w:ascii="Times New Roman" w:hAnsi="Times New Roman"/>
          <w:sz w:val="24"/>
          <w:szCs w:val="24"/>
        </w:rPr>
        <w:tab/>
      </w:r>
      <w:r w:rsidRPr="00904D95">
        <w:rPr>
          <w:rFonts w:ascii="Times New Roman" w:hAnsi="Times New Roman"/>
          <w:sz w:val="24"/>
          <w:szCs w:val="24"/>
        </w:rPr>
        <w:tab/>
      </w:r>
      <w:r w:rsidRPr="00904D95">
        <w:rPr>
          <w:rFonts w:ascii="Times New Roman" w:hAnsi="Times New Roman"/>
          <w:sz w:val="24"/>
          <w:szCs w:val="24"/>
        </w:rPr>
        <w:tab/>
      </w:r>
      <w:r w:rsidRPr="00904D95">
        <w:rPr>
          <w:rFonts w:ascii="Times New Roman" w:hAnsi="Times New Roman"/>
          <w:sz w:val="24"/>
          <w:szCs w:val="24"/>
        </w:rPr>
        <w:tab/>
        <w:t xml:space="preserve">            PĂRINTE</w:t>
      </w:r>
      <w:r w:rsidR="00240EF0">
        <w:rPr>
          <w:rFonts w:ascii="Times New Roman" w:hAnsi="Times New Roman"/>
          <w:sz w:val="24"/>
          <w:szCs w:val="24"/>
        </w:rPr>
        <w:t>/PĂRINȚI</w:t>
      </w:r>
      <w:r w:rsidRPr="00904D95">
        <w:rPr>
          <w:rFonts w:ascii="Times New Roman" w:hAnsi="Times New Roman"/>
          <w:sz w:val="24"/>
          <w:szCs w:val="24"/>
        </w:rPr>
        <w:t>,</w:t>
      </w:r>
    </w:p>
    <w:p w14:paraId="02180A00" w14:textId="77777777" w:rsidR="003C5452" w:rsidRPr="00904D95" w:rsidRDefault="003C5452" w:rsidP="003C5452">
      <w:pPr>
        <w:spacing w:after="0"/>
        <w:jc w:val="both"/>
        <w:rPr>
          <w:rFonts w:ascii="Times New Roman" w:hAnsi="Times New Roman"/>
          <w:sz w:val="24"/>
          <w:szCs w:val="24"/>
        </w:rPr>
      </w:pPr>
      <w:r w:rsidRPr="00904D95">
        <w:rPr>
          <w:rFonts w:ascii="Times New Roman" w:hAnsi="Times New Roman"/>
          <w:sz w:val="24"/>
          <w:szCs w:val="24"/>
        </w:rPr>
        <w:t xml:space="preserve">     Centrul de Zi _________                                             </w:t>
      </w:r>
      <w:r w:rsidR="00240EF0">
        <w:rPr>
          <w:rFonts w:ascii="Times New Roman" w:hAnsi="Times New Roman"/>
          <w:sz w:val="24"/>
          <w:szCs w:val="24"/>
        </w:rPr>
        <w:t xml:space="preserve">              </w:t>
      </w:r>
      <w:r w:rsidRPr="00904D95">
        <w:rPr>
          <w:rFonts w:ascii="Times New Roman" w:hAnsi="Times New Roman"/>
          <w:sz w:val="24"/>
          <w:szCs w:val="24"/>
        </w:rPr>
        <w:t xml:space="preserve">  __________________</w:t>
      </w:r>
    </w:p>
    <w:p w14:paraId="6F445C11" w14:textId="77777777" w:rsidR="003C5452" w:rsidRPr="00904D95" w:rsidRDefault="00240EF0" w:rsidP="003C5452">
      <w:pPr>
        <w:spacing w:after="0"/>
        <w:jc w:val="both"/>
        <w:rPr>
          <w:rFonts w:ascii="Times New Roman" w:hAnsi="Times New Roman"/>
          <w:sz w:val="24"/>
          <w:szCs w:val="24"/>
        </w:rPr>
      </w:pPr>
      <w:r>
        <w:rPr>
          <w:rFonts w:ascii="Times New Roman" w:hAnsi="Times New Roman"/>
          <w:sz w:val="24"/>
          <w:szCs w:val="24"/>
        </w:rPr>
        <w:t xml:space="preserve"> </w:t>
      </w:r>
    </w:p>
    <w:p w14:paraId="2C8CEF9E" w14:textId="77777777" w:rsidR="003C5452" w:rsidRPr="00904D95" w:rsidRDefault="003C5452" w:rsidP="003C5452">
      <w:pPr>
        <w:spacing w:after="0"/>
        <w:jc w:val="both"/>
        <w:rPr>
          <w:rFonts w:ascii="Times New Roman" w:hAnsi="Times New Roman"/>
          <w:sz w:val="24"/>
          <w:szCs w:val="24"/>
        </w:rPr>
      </w:pPr>
    </w:p>
    <w:p w14:paraId="35D1391F" w14:textId="77777777" w:rsidR="00240EF0" w:rsidRPr="00904D95" w:rsidRDefault="003C5452" w:rsidP="003C5452">
      <w:pPr>
        <w:spacing w:after="0"/>
        <w:jc w:val="both"/>
        <w:rPr>
          <w:rFonts w:ascii="Times New Roman" w:hAnsi="Times New Roman"/>
          <w:sz w:val="24"/>
          <w:szCs w:val="24"/>
        </w:rPr>
      </w:pPr>
      <w:r w:rsidRPr="00904D95">
        <w:rPr>
          <w:rFonts w:ascii="Times New Roman" w:hAnsi="Times New Roman"/>
          <w:sz w:val="24"/>
          <w:szCs w:val="24"/>
        </w:rPr>
        <w:t xml:space="preserve">          Şef Centru,</w:t>
      </w:r>
      <w:r w:rsidRPr="00904D95">
        <w:rPr>
          <w:rFonts w:ascii="Times New Roman" w:hAnsi="Times New Roman"/>
          <w:sz w:val="24"/>
          <w:szCs w:val="24"/>
        </w:rPr>
        <w:tab/>
      </w:r>
      <w:r w:rsidRPr="00904D95">
        <w:rPr>
          <w:rFonts w:ascii="Times New Roman" w:hAnsi="Times New Roman"/>
          <w:sz w:val="24"/>
          <w:szCs w:val="24"/>
        </w:rPr>
        <w:tab/>
      </w:r>
      <w:r w:rsidRPr="00904D95">
        <w:rPr>
          <w:rFonts w:ascii="Times New Roman" w:hAnsi="Times New Roman"/>
          <w:sz w:val="24"/>
          <w:szCs w:val="24"/>
        </w:rPr>
        <w:tab/>
      </w:r>
      <w:r w:rsidRPr="00904D95">
        <w:rPr>
          <w:rFonts w:ascii="Times New Roman" w:hAnsi="Times New Roman"/>
          <w:sz w:val="24"/>
          <w:szCs w:val="24"/>
        </w:rPr>
        <w:tab/>
      </w:r>
      <w:r w:rsidRPr="00904D95">
        <w:rPr>
          <w:rFonts w:ascii="Times New Roman" w:hAnsi="Times New Roman"/>
          <w:sz w:val="24"/>
          <w:szCs w:val="24"/>
        </w:rPr>
        <w:tab/>
        <w:t xml:space="preserve"> </w:t>
      </w:r>
      <w:r w:rsidRPr="00904D95">
        <w:rPr>
          <w:rFonts w:ascii="Times New Roman" w:hAnsi="Times New Roman"/>
          <w:sz w:val="24"/>
          <w:szCs w:val="24"/>
        </w:rPr>
        <w:tab/>
        <w:t xml:space="preserve">      </w:t>
      </w:r>
      <w:r w:rsidR="00240EF0">
        <w:rPr>
          <w:rFonts w:ascii="Times New Roman" w:hAnsi="Times New Roman"/>
          <w:sz w:val="24"/>
          <w:szCs w:val="24"/>
        </w:rPr>
        <w:t xml:space="preserve">   </w:t>
      </w:r>
      <w:r w:rsidRPr="00904D95">
        <w:rPr>
          <w:rFonts w:ascii="Times New Roman" w:hAnsi="Times New Roman"/>
          <w:sz w:val="24"/>
          <w:szCs w:val="24"/>
        </w:rPr>
        <w:t xml:space="preserve"> Reprezentant legal,  </w:t>
      </w:r>
    </w:p>
    <w:p w14:paraId="368920FF" w14:textId="77777777" w:rsidR="003C5452" w:rsidRPr="00904D95" w:rsidRDefault="003C5452" w:rsidP="003C5452">
      <w:pPr>
        <w:spacing w:after="0"/>
        <w:jc w:val="both"/>
        <w:rPr>
          <w:rFonts w:ascii="Times New Roman" w:hAnsi="Times New Roman"/>
          <w:sz w:val="24"/>
          <w:szCs w:val="24"/>
        </w:rPr>
      </w:pPr>
      <w:r w:rsidRPr="00904D95">
        <w:rPr>
          <w:rFonts w:ascii="Times New Roman" w:hAnsi="Times New Roman"/>
          <w:sz w:val="24"/>
          <w:szCs w:val="24"/>
        </w:rPr>
        <w:t xml:space="preserve">______________________     </w:t>
      </w:r>
      <w:r w:rsidR="00240EF0">
        <w:rPr>
          <w:rFonts w:ascii="Times New Roman" w:hAnsi="Times New Roman"/>
          <w:sz w:val="24"/>
          <w:szCs w:val="24"/>
        </w:rPr>
        <w:t xml:space="preserve">                                                       _____________________</w:t>
      </w:r>
      <w:r w:rsidRPr="00904D95">
        <w:rPr>
          <w:rFonts w:ascii="Times New Roman" w:hAnsi="Times New Roman"/>
          <w:sz w:val="24"/>
          <w:szCs w:val="24"/>
        </w:rPr>
        <w:t xml:space="preserve">                                                                                                                                                                            </w:t>
      </w:r>
    </w:p>
    <w:p w14:paraId="45C39C18" w14:textId="77777777" w:rsidR="003C5452" w:rsidRPr="00904D95" w:rsidRDefault="003C5452" w:rsidP="003C5452">
      <w:pPr>
        <w:spacing w:after="0"/>
        <w:jc w:val="both"/>
        <w:rPr>
          <w:rFonts w:ascii="Times New Roman" w:hAnsi="Times New Roman"/>
          <w:sz w:val="24"/>
          <w:szCs w:val="24"/>
        </w:rPr>
      </w:pPr>
      <w:r w:rsidRPr="00904D95">
        <w:rPr>
          <w:rFonts w:ascii="Times New Roman" w:hAnsi="Times New Roman"/>
          <w:sz w:val="24"/>
          <w:szCs w:val="24"/>
        </w:rPr>
        <w:t xml:space="preserve">       </w:t>
      </w:r>
    </w:p>
    <w:p w14:paraId="7C482D2A" w14:textId="77777777" w:rsidR="003C5452" w:rsidRPr="00904D95" w:rsidRDefault="003C5452" w:rsidP="003C5452">
      <w:pPr>
        <w:spacing w:after="0"/>
        <w:jc w:val="both"/>
        <w:rPr>
          <w:rFonts w:ascii="Times New Roman" w:hAnsi="Times New Roman"/>
          <w:sz w:val="24"/>
          <w:szCs w:val="24"/>
        </w:rPr>
      </w:pPr>
    </w:p>
    <w:p w14:paraId="77F9AC66" w14:textId="77777777" w:rsidR="003C5452" w:rsidRPr="00904D95" w:rsidRDefault="003C5452" w:rsidP="003C5452">
      <w:pPr>
        <w:spacing w:after="0"/>
        <w:jc w:val="both"/>
        <w:rPr>
          <w:rFonts w:ascii="Times New Roman" w:hAnsi="Times New Roman"/>
          <w:sz w:val="24"/>
          <w:szCs w:val="24"/>
        </w:rPr>
      </w:pPr>
    </w:p>
    <w:p w14:paraId="4057C6E8" w14:textId="77777777" w:rsidR="003C5452" w:rsidRPr="00904D95" w:rsidRDefault="003C5452" w:rsidP="003C5452">
      <w:pPr>
        <w:spacing w:after="0"/>
        <w:jc w:val="both"/>
        <w:rPr>
          <w:rFonts w:ascii="Times New Roman" w:hAnsi="Times New Roman"/>
          <w:sz w:val="24"/>
          <w:szCs w:val="24"/>
        </w:rPr>
      </w:pPr>
      <w:r w:rsidRPr="00904D95">
        <w:rPr>
          <w:rFonts w:ascii="Times New Roman" w:hAnsi="Times New Roman"/>
          <w:sz w:val="24"/>
          <w:szCs w:val="24"/>
        </w:rPr>
        <w:t xml:space="preserve">                                                                               </w:t>
      </w:r>
    </w:p>
    <w:p w14:paraId="027683E2" w14:textId="77777777" w:rsidR="003C5452" w:rsidRPr="00904D95" w:rsidRDefault="003C5452" w:rsidP="003C5452">
      <w:pPr>
        <w:spacing w:after="0"/>
        <w:jc w:val="both"/>
        <w:rPr>
          <w:rFonts w:ascii="Times New Roman" w:hAnsi="Times New Roman"/>
          <w:sz w:val="24"/>
          <w:szCs w:val="24"/>
        </w:rPr>
      </w:pPr>
      <w:r w:rsidRPr="00904D95">
        <w:rPr>
          <w:rFonts w:ascii="Times New Roman" w:hAnsi="Times New Roman"/>
          <w:sz w:val="24"/>
          <w:szCs w:val="24"/>
        </w:rPr>
        <w:t xml:space="preserve">                                                                                          </w:t>
      </w:r>
    </w:p>
    <w:p w14:paraId="17AE212A" w14:textId="77777777" w:rsidR="003C5452" w:rsidRPr="00904D95" w:rsidRDefault="003C5452" w:rsidP="003C5452">
      <w:pPr>
        <w:spacing w:after="0"/>
        <w:jc w:val="both"/>
        <w:rPr>
          <w:rFonts w:ascii="Times New Roman" w:hAnsi="Times New Roman"/>
          <w:sz w:val="24"/>
          <w:szCs w:val="24"/>
        </w:rPr>
      </w:pPr>
      <w:r w:rsidRPr="00904D95">
        <w:rPr>
          <w:rFonts w:ascii="Times New Roman" w:hAnsi="Times New Roman"/>
          <w:sz w:val="24"/>
          <w:szCs w:val="24"/>
        </w:rPr>
        <w:t xml:space="preserve">       Responabil de caz,        </w:t>
      </w:r>
    </w:p>
    <w:p w14:paraId="0E3AF43F" w14:textId="73EE08A9" w:rsidR="003C5452" w:rsidRPr="00904D95" w:rsidRDefault="003C5452" w:rsidP="003C5452">
      <w:pPr>
        <w:spacing w:after="0"/>
        <w:jc w:val="both"/>
        <w:rPr>
          <w:rFonts w:ascii="Times New Roman" w:hAnsi="Times New Roman"/>
          <w:sz w:val="24"/>
          <w:szCs w:val="24"/>
        </w:rPr>
      </w:pPr>
      <w:r w:rsidRPr="00904D95">
        <w:rPr>
          <w:rFonts w:ascii="Times New Roman" w:hAnsi="Times New Roman"/>
          <w:sz w:val="24"/>
          <w:szCs w:val="24"/>
        </w:rPr>
        <w:t xml:space="preserve"> As</w:t>
      </w:r>
      <w:r w:rsidR="00266C94">
        <w:rPr>
          <w:rFonts w:ascii="Times New Roman" w:hAnsi="Times New Roman"/>
          <w:sz w:val="24"/>
          <w:szCs w:val="24"/>
        </w:rPr>
        <w:t xml:space="preserve">istent </w:t>
      </w:r>
      <w:r w:rsidRPr="00904D95">
        <w:rPr>
          <w:rFonts w:ascii="Times New Roman" w:hAnsi="Times New Roman"/>
          <w:sz w:val="24"/>
          <w:szCs w:val="24"/>
        </w:rPr>
        <w:t>social _______________</w:t>
      </w:r>
    </w:p>
    <w:p w14:paraId="06B8D0E8" w14:textId="77777777" w:rsidR="003C5452" w:rsidRPr="00904D95" w:rsidRDefault="003C5452" w:rsidP="003C5452">
      <w:pPr>
        <w:tabs>
          <w:tab w:val="left" w:pos="3960"/>
        </w:tabs>
        <w:spacing w:after="0"/>
        <w:jc w:val="both"/>
        <w:rPr>
          <w:rFonts w:ascii="Times New Roman" w:hAnsi="Times New Roman"/>
          <w:sz w:val="24"/>
          <w:szCs w:val="24"/>
        </w:rPr>
      </w:pPr>
    </w:p>
    <w:p w14:paraId="7B331AB6" w14:textId="77777777" w:rsidR="003C5452" w:rsidRDefault="003C5452" w:rsidP="003C5452">
      <w:pPr>
        <w:tabs>
          <w:tab w:val="left" w:pos="3960"/>
        </w:tabs>
        <w:spacing w:after="0"/>
        <w:jc w:val="both"/>
        <w:rPr>
          <w:rFonts w:ascii="Arial" w:hAnsi="Arial" w:cs="Arial"/>
          <w:sz w:val="24"/>
          <w:szCs w:val="24"/>
        </w:rPr>
      </w:pPr>
    </w:p>
    <w:p w14:paraId="7294AE6D" w14:textId="77777777" w:rsidR="009B2D0C" w:rsidRDefault="009B2D0C" w:rsidP="003C5452">
      <w:pPr>
        <w:tabs>
          <w:tab w:val="left" w:pos="3960"/>
        </w:tabs>
        <w:spacing w:after="0"/>
        <w:jc w:val="both"/>
        <w:rPr>
          <w:rFonts w:ascii="Arial" w:hAnsi="Arial" w:cs="Arial"/>
          <w:sz w:val="24"/>
          <w:szCs w:val="24"/>
        </w:rPr>
      </w:pPr>
    </w:p>
    <w:p w14:paraId="4CF4849B" w14:textId="6A99C896" w:rsidR="0000417D" w:rsidRDefault="0000417D" w:rsidP="003C5452">
      <w:pPr>
        <w:tabs>
          <w:tab w:val="left" w:pos="3960"/>
        </w:tabs>
        <w:spacing w:after="0"/>
        <w:jc w:val="both"/>
        <w:rPr>
          <w:rFonts w:ascii="Arial" w:hAnsi="Arial" w:cs="Arial"/>
          <w:sz w:val="24"/>
          <w:szCs w:val="24"/>
        </w:rPr>
      </w:pPr>
    </w:p>
    <w:p w14:paraId="28B12552" w14:textId="77777777" w:rsidR="00266C94" w:rsidRDefault="00266C94" w:rsidP="003C5452">
      <w:pPr>
        <w:tabs>
          <w:tab w:val="left" w:pos="3960"/>
        </w:tabs>
        <w:spacing w:after="0"/>
        <w:jc w:val="both"/>
        <w:rPr>
          <w:rFonts w:ascii="Arial" w:hAnsi="Arial" w:cs="Arial"/>
          <w:sz w:val="24"/>
          <w:szCs w:val="24"/>
        </w:rPr>
      </w:pPr>
    </w:p>
    <w:p w14:paraId="5B9015A2" w14:textId="77777777" w:rsidR="00240EF0" w:rsidRDefault="00240EF0" w:rsidP="003C5452">
      <w:pPr>
        <w:tabs>
          <w:tab w:val="left" w:pos="3960"/>
        </w:tabs>
        <w:spacing w:after="0"/>
        <w:jc w:val="both"/>
        <w:rPr>
          <w:rFonts w:ascii="Arial" w:hAnsi="Arial" w:cs="Arial"/>
          <w:sz w:val="24"/>
          <w:szCs w:val="24"/>
        </w:rPr>
      </w:pPr>
    </w:p>
    <w:p w14:paraId="419AD433" w14:textId="77777777" w:rsidR="00DF65CA" w:rsidRPr="00DF65CA" w:rsidRDefault="00DF65CA" w:rsidP="00DF65CA">
      <w:pPr>
        <w:pStyle w:val="Frspaiere"/>
        <w:jc w:val="both"/>
        <w:rPr>
          <w:rFonts w:ascii="Times New Roman" w:hAnsi="Times New Roman"/>
          <w:b/>
          <w:sz w:val="24"/>
          <w:szCs w:val="24"/>
        </w:rPr>
      </w:pPr>
      <w:r w:rsidRPr="00DF65CA">
        <w:rPr>
          <w:rFonts w:ascii="Times New Roman" w:hAnsi="Times New Roman"/>
          <w:b/>
          <w:sz w:val="24"/>
          <w:szCs w:val="24"/>
        </w:rPr>
        <w:t>Anexa nr.</w:t>
      </w:r>
      <w:r>
        <w:rPr>
          <w:rFonts w:ascii="Times New Roman" w:hAnsi="Times New Roman"/>
          <w:b/>
          <w:sz w:val="24"/>
          <w:szCs w:val="24"/>
        </w:rPr>
        <w:t xml:space="preserve"> </w:t>
      </w:r>
      <w:r w:rsidRPr="00DF65CA">
        <w:rPr>
          <w:rFonts w:ascii="Times New Roman" w:hAnsi="Times New Roman"/>
          <w:b/>
          <w:sz w:val="24"/>
          <w:szCs w:val="24"/>
        </w:rPr>
        <w:t xml:space="preserve"> 4</w:t>
      </w:r>
    </w:p>
    <w:p w14:paraId="6BCB7507" w14:textId="77777777" w:rsidR="0000417D" w:rsidRDefault="0000417D" w:rsidP="003C5452">
      <w:pPr>
        <w:tabs>
          <w:tab w:val="left" w:pos="3960"/>
        </w:tabs>
        <w:spacing w:after="0"/>
        <w:jc w:val="both"/>
        <w:rPr>
          <w:rFonts w:ascii="Arial" w:hAnsi="Arial" w:cs="Arial"/>
          <w:sz w:val="24"/>
          <w:szCs w:val="24"/>
        </w:rPr>
      </w:pPr>
    </w:p>
    <w:p w14:paraId="775578D6" w14:textId="77777777" w:rsidR="0000417D" w:rsidRPr="0000417D" w:rsidRDefault="0000417D" w:rsidP="0000417D">
      <w:pPr>
        <w:tabs>
          <w:tab w:val="left" w:pos="3960"/>
        </w:tabs>
        <w:spacing w:after="0"/>
        <w:jc w:val="center"/>
        <w:rPr>
          <w:rFonts w:ascii="Times New Roman" w:hAnsi="Times New Roman"/>
          <w:b/>
          <w:bCs/>
          <w:sz w:val="24"/>
          <w:szCs w:val="24"/>
        </w:rPr>
      </w:pPr>
      <w:r w:rsidRPr="0000417D">
        <w:rPr>
          <w:rFonts w:ascii="Times New Roman" w:hAnsi="Times New Roman"/>
          <w:b/>
          <w:bCs/>
          <w:sz w:val="24"/>
          <w:szCs w:val="24"/>
        </w:rPr>
        <w:t>ANTET</w:t>
      </w:r>
    </w:p>
    <w:p w14:paraId="2509AE24" w14:textId="77777777" w:rsidR="0000417D" w:rsidRPr="00E55449" w:rsidRDefault="0000417D" w:rsidP="003C5452">
      <w:pPr>
        <w:tabs>
          <w:tab w:val="left" w:pos="3960"/>
        </w:tabs>
        <w:spacing w:after="0"/>
        <w:jc w:val="both"/>
        <w:rPr>
          <w:rFonts w:ascii="Arial" w:hAnsi="Arial" w:cs="Arial"/>
          <w:sz w:val="24"/>
          <w:szCs w:val="24"/>
        </w:rPr>
      </w:pPr>
    </w:p>
    <w:p w14:paraId="7F6A736A" w14:textId="77777777" w:rsidR="003C5452" w:rsidRPr="003C5452" w:rsidRDefault="003C5452" w:rsidP="003C5452">
      <w:pPr>
        <w:spacing w:after="0"/>
        <w:jc w:val="both"/>
        <w:rPr>
          <w:rFonts w:ascii="Arial" w:hAnsi="Arial" w:cs="Arial"/>
          <w:sz w:val="24"/>
          <w:szCs w:val="24"/>
        </w:rPr>
      </w:pPr>
      <w:r w:rsidRPr="00E55449">
        <w:rPr>
          <w:rFonts w:ascii="Arial" w:hAnsi="Arial" w:cs="Arial"/>
          <w:sz w:val="24"/>
          <w:szCs w:val="24"/>
        </w:rPr>
        <w:t xml:space="preserve">     </w:t>
      </w:r>
    </w:p>
    <w:p w14:paraId="31DAAFA1" w14:textId="77777777" w:rsidR="003C5452" w:rsidRPr="00A37094" w:rsidRDefault="003C5452" w:rsidP="003C5452">
      <w:pPr>
        <w:spacing w:after="0"/>
        <w:rPr>
          <w:rFonts w:ascii="Times New Roman" w:hAnsi="Times New Roman"/>
          <w:b/>
          <w:sz w:val="20"/>
          <w:szCs w:val="20"/>
          <w:u w:val="single"/>
          <w:lang w:val="fr-FR"/>
        </w:rPr>
      </w:pPr>
      <w:r>
        <w:rPr>
          <w:rFonts w:ascii="Times New Roman" w:hAnsi="Times New Roman"/>
          <w:b/>
          <w:sz w:val="20"/>
          <w:szCs w:val="20"/>
          <w:lang w:val="fr-FR"/>
        </w:rPr>
        <w:t xml:space="preserve">                                                                                                                                 </w:t>
      </w:r>
      <w:r w:rsidR="00DF65CA">
        <w:rPr>
          <w:rFonts w:ascii="Times New Roman" w:hAnsi="Times New Roman"/>
          <w:b/>
          <w:sz w:val="20"/>
          <w:szCs w:val="20"/>
          <w:lang w:val="fr-FR"/>
        </w:rPr>
        <w:t xml:space="preserve">                            </w:t>
      </w:r>
      <w:r w:rsidRPr="00A37094">
        <w:rPr>
          <w:rFonts w:ascii="Times New Roman" w:hAnsi="Times New Roman"/>
          <w:b/>
          <w:sz w:val="20"/>
          <w:szCs w:val="20"/>
          <w:lang w:val="fr-FR"/>
        </w:rPr>
        <w:t>VIZAT,</w:t>
      </w:r>
    </w:p>
    <w:p w14:paraId="2D9092B9" w14:textId="77777777" w:rsidR="003C5452" w:rsidRPr="00A37094" w:rsidRDefault="003C5452" w:rsidP="003C5452">
      <w:pPr>
        <w:spacing w:after="0"/>
        <w:jc w:val="center"/>
        <w:rPr>
          <w:rFonts w:ascii="Times New Roman" w:hAnsi="Times New Roman"/>
          <w:b/>
          <w:sz w:val="20"/>
          <w:szCs w:val="20"/>
          <w:lang w:val="fr-FR"/>
        </w:rPr>
      </w:pPr>
      <w:r w:rsidRPr="00A37094">
        <w:rPr>
          <w:rFonts w:ascii="Times New Roman" w:hAnsi="Times New Roman"/>
          <w:b/>
          <w:sz w:val="20"/>
          <w:szCs w:val="20"/>
          <w:lang w:val="fr-FR"/>
        </w:rPr>
        <w:t xml:space="preserve">                           </w:t>
      </w:r>
      <w:r>
        <w:rPr>
          <w:rFonts w:ascii="Times New Roman" w:hAnsi="Times New Roman"/>
          <w:b/>
          <w:sz w:val="20"/>
          <w:szCs w:val="20"/>
          <w:lang w:val="fr-FR"/>
        </w:rPr>
        <w:t xml:space="preserve">                                                  </w:t>
      </w:r>
      <w:r w:rsidR="00DF65CA">
        <w:rPr>
          <w:rFonts w:ascii="Times New Roman" w:hAnsi="Times New Roman"/>
          <w:b/>
          <w:sz w:val="20"/>
          <w:szCs w:val="20"/>
          <w:lang w:val="fr-FR"/>
        </w:rPr>
        <w:t xml:space="preserve">                                                  </w:t>
      </w:r>
      <w:r>
        <w:rPr>
          <w:rFonts w:ascii="Times New Roman" w:hAnsi="Times New Roman"/>
          <w:b/>
          <w:sz w:val="20"/>
          <w:szCs w:val="20"/>
          <w:lang w:val="fr-FR"/>
        </w:rPr>
        <w:t xml:space="preserve"> </w:t>
      </w:r>
      <w:r w:rsidRPr="00A37094">
        <w:rPr>
          <w:rFonts w:ascii="Times New Roman" w:hAnsi="Times New Roman"/>
          <w:b/>
          <w:sz w:val="20"/>
          <w:szCs w:val="20"/>
          <w:lang w:val="fr-FR"/>
        </w:rPr>
        <w:t xml:space="preserve"> Ș</w:t>
      </w:r>
      <w:r>
        <w:rPr>
          <w:rFonts w:ascii="Times New Roman" w:hAnsi="Times New Roman"/>
          <w:b/>
          <w:sz w:val="20"/>
          <w:szCs w:val="20"/>
          <w:lang w:val="fr-FR"/>
        </w:rPr>
        <w:t>EF CENTRU</w:t>
      </w:r>
    </w:p>
    <w:p w14:paraId="1E5997E1" w14:textId="77777777" w:rsidR="003C5452" w:rsidRDefault="00DF65CA" w:rsidP="003C5452">
      <w:pPr>
        <w:tabs>
          <w:tab w:val="center" w:pos="7002"/>
          <w:tab w:val="right" w:pos="14004"/>
        </w:tabs>
        <w:spacing w:after="0"/>
        <w:rPr>
          <w:rFonts w:ascii="Times New Roman" w:hAnsi="Times New Roman"/>
          <w:b/>
          <w:sz w:val="20"/>
          <w:szCs w:val="20"/>
        </w:rPr>
      </w:pPr>
      <w:r>
        <w:rPr>
          <w:rFonts w:ascii="Times New Roman" w:hAnsi="Times New Roman"/>
          <w:b/>
          <w:sz w:val="20"/>
          <w:szCs w:val="20"/>
        </w:rPr>
        <w:t xml:space="preserve"> </w:t>
      </w:r>
    </w:p>
    <w:p w14:paraId="6E244FF4" w14:textId="77777777" w:rsidR="003C5452" w:rsidRDefault="003C5452" w:rsidP="003C5452">
      <w:pPr>
        <w:tabs>
          <w:tab w:val="center" w:pos="7002"/>
          <w:tab w:val="right" w:pos="14004"/>
        </w:tabs>
        <w:spacing w:after="0"/>
        <w:rPr>
          <w:rFonts w:ascii="Times New Roman" w:hAnsi="Times New Roman"/>
          <w:b/>
          <w:sz w:val="20"/>
          <w:szCs w:val="20"/>
        </w:rPr>
      </w:pPr>
      <w:r>
        <w:rPr>
          <w:rFonts w:ascii="Times New Roman" w:hAnsi="Times New Roman"/>
          <w:b/>
          <w:sz w:val="20"/>
          <w:szCs w:val="20"/>
        </w:rPr>
        <w:tab/>
      </w:r>
    </w:p>
    <w:p w14:paraId="021C2CD8" w14:textId="77777777" w:rsidR="003C5452" w:rsidRDefault="00DF65CA" w:rsidP="003C5452">
      <w:pPr>
        <w:tabs>
          <w:tab w:val="center" w:pos="7002"/>
          <w:tab w:val="right" w:pos="14004"/>
        </w:tabs>
        <w:spacing w:after="0"/>
        <w:jc w:val="center"/>
        <w:rPr>
          <w:rFonts w:ascii="Times New Roman" w:hAnsi="Times New Roman"/>
          <w:b/>
          <w:sz w:val="20"/>
          <w:szCs w:val="20"/>
        </w:rPr>
      </w:pPr>
      <w:r>
        <w:rPr>
          <w:rFonts w:ascii="Times New Roman" w:hAnsi="Times New Roman"/>
          <w:b/>
          <w:sz w:val="20"/>
          <w:szCs w:val="20"/>
        </w:rPr>
        <w:t>LISTA</w:t>
      </w:r>
      <w:r w:rsidR="003C5452" w:rsidRPr="00A37094">
        <w:rPr>
          <w:rFonts w:ascii="Times New Roman" w:hAnsi="Times New Roman"/>
          <w:b/>
          <w:sz w:val="20"/>
          <w:szCs w:val="20"/>
        </w:rPr>
        <w:t xml:space="preserve"> DE EVIDENȚĂ ZILNICĂ </w:t>
      </w:r>
      <w:r>
        <w:rPr>
          <w:rFonts w:ascii="Times New Roman" w:hAnsi="Times New Roman"/>
          <w:b/>
          <w:sz w:val="20"/>
          <w:szCs w:val="20"/>
        </w:rPr>
        <w:t>BENEFICIARILOR</w:t>
      </w:r>
    </w:p>
    <w:p w14:paraId="0DF10ED9" w14:textId="77777777" w:rsidR="003C5452" w:rsidRPr="00A37094" w:rsidRDefault="003C5452" w:rsidP="003C5452">
      <w:pPr>
        <w:tabs>
          <w:tab w:val="center" w:pos="7002"/>
          <w:tab w:val="right" w:pos="14004"/>
        </w:tabs>
        <w:spacing w:after="0"/>
        <w:jc w:val="center"/>
        <w:rPr>
          <w:rFonts w:ascii="Times New Roman" w:hAnsi="Times New Roman"/>
          <w:b/>
          <w:sz w:val="20"/>
          <w:szCs w:val="20"/>
        </w:rPr>
      </w:pPr>
      <w:r>
        <w:rPr>
          <w:rFonts w:ascii="Times New Roman" w:hAnsi="Times New Roman"/>
          <w:b/>
          <w:sz w:val="20"/>
          <w:szCs w:val="20"/>
        </w:rPr>
        <w:t>...............................................</w:t>
      </w:r>
    </w:p>
    <w:p w14:paraId="73D34D09" w14:textId="77777777" w:rsidR="003C5452" w:rsidRDefault="003C5452" w:rsidP="003C5452">
      <w:pPr>
        <w:spacing w:after="0"/>
        <w:rPr>
          <w:rFonts w:ascii="Times New Roman" w:hAnsi="Times New Roman"/>
          <w:sz w:val="20"/>
          <w:szCs w:val="20"/>
        </w:rPr>
      </w:pPr>
    </w:p>
    <w:p w14:paraId="0C3F3793" w14:textId="77777777" w:rsidR="003C5452" w:rsidRPr="00A37094" w:rsidRDefault="003C5452" w:rsidP="003C5452">
      <w:pPr>
        <w:spacing w:after="0"/>
        <w:rPr>
          <w:rFonts w:ascii="Times New Roman" w:hAnsi="Times New Roman"/>
          <w:sz w:val="20"/>
          <w:szCs w:val="20"/>
        </w:rPr>
      </w:pPr>
      <w:r>
        <w:rPr>
          <w:rFonts w:ascii="Times New Roman" w:hAnsi="Times New Roman"/>
          <w:sz w:val="20"/>
          <w:szCs w:val="20"/>
        </w:rPr>
        <w:t>Specialist</w:t>
      </w:r>
      <w:r w:rsidRPr="00A37094">
        <w:rPr>
          <w:rFonts w:ascii="Times New Roman" w:hAnsi="Times New Roman"/>
          <w:sz w:val="20"/>
          <w:szCs w:val="20"/>
        </w:rPr>
        <w:t>:</w:t>
      </w:r>
      <w:r>
        <w:rPr>
          <w:rFonts w:ascii="Times New Roman" w:hAnsi="Times New Roman"/>
          <w:sz w:val="20"/>
          <w:szCs w:val="20"/>
        </w:rPr>
        <w:t xml:space="preserve"> </w:t>
      </w:r>
    </w:p>
    <w:p w14:paraId="7043CC0E" w14:textId="77777777" w:rsidR="003C5452" w:rsidRDefault="003C5452" w:rsidP="003C5452">
      <w:pPr>
        <w:spacing w:after="0"/>
        <w:rPr>
          <w:rFonts w:ascii="Times New Roman" w:hAnsi="Times New Roman"/>
          <w:sz w:val="20"/>
          <w:szCs w:val="20"/>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
        <w:gridCol w:w="1614"/>
        <w:gridCol w:w="1533"/>
        <w:gridCol w:w="783"/>
        <w:gridCol w:w="1086"/>
        <w:gridCol w:w="1417"/>
        <w:gridCol w:w="1276"/>
        <w:gridCol w:w="2268"/>
      </w:tblGrid>
      <w:tr w:rsidR="003C5452" w:rsidRPr="00DF65CA" w14:paraId="611C4487" w14:textId="77777777" w:rsidTr="00DF65CA">
        <w:tc>
          <w:tcPr>
            <w:tcW w:w="479" w:type="dxa"/>
            <w:vAlign w:val="center"/>
          </w:tcPr>
          <w:p w14:paraId="73F82420" w14:textId="77777777" w:rsidR="003C5452" w:rsidRPr="00DF65CA" w:rsidRDefault="00DF65CA" w:rsidP="00DF65CA">
            <w:pPr>
              <w:spacing w:after="0"/>
              <w:jc w:val="center"/>
              <w:rPr>
                <w:rFonts w:ascii="Times New Roman" w:hAnsi="Times New Roman"/>
                <w:sz w:val="20"/>
                <w:szCs w:val="20"/>
              </w:rPr>
            </w:pPr>
            <w:r w:rsidRPr="00DF65CA">
              <w:rPr>
                <w:rFonts w:ascii="Times New Roman" w:hAnsi="Times New Roman"/>
                <w:sz w:val="20"/>
                <w:szCs w:val="20"/>
              </w:rPr>
              <w:t>Nr.</w:t>
            </w:r>
          </w:p>
        </w:tc>
        <w:tc>
          <w:tcPr>
            <w:tcW w:w="1614" w:type="dxa"/>
            <w:vAlign w:val="center"/>
          </w:tcPr>
          <w:p w14:paraId="118EE753" w14:textId="77777777" w:rsidR="003C5452" w:rsidRPr="00DF65CA" w:rsidRDefault="00DF65CA" w:rsidP="00DF65CA">
            <w:pPr>
              <w:spacing w:after="0"/>
              <w:jc w:val="center"/>
              <w:rPr>
                <w:rFonts w:ascii="Times New Roman" w:hAnsi="Times New Roman"/>
                <w:b/>
                <w:sz w:val="20"/>
                <w:szCs w:val="20"/>
              </w:rPr>
            </w:pPr>
            <w:r w:rsidRPr="00DF65CA">
              <w:rPr>
                <w:rFonts w:ascii="Times New Roman" w:hAnsi="Times New Roman"/>
                <w:b/>
                <w:sz w:val="20"/>
                <w:szCs w:val="20"/>
              </w:rPr>
              <w:t>Nume/prenume</w:t>
            </w:r>
          </w:p>
          <w:p w14:paraId="324D0CD5" w14:textId="77777777" w:rsidR="003C5452" w:rsidRPr="00DF65CA" w:rsidRDefault="00DF65CA" w:rsidP="00DF65CA">
            <w:pPr>
              <w:spacing w:after="0"/>
              <w:jc w:val="center"/>
              <w:rPr>
                <w:rFonts w:ascii="Times New Roman" w:hAnsi="Times New Roman"/>
                <w:b/>
                <w:sz w:val="20"/>
                <w:szCs w:val="20"/>
              </w:rPr>
            </w:pPr>
            <w:r w:rsidRPr="00DF65CA">
              <w:rPr>
                <w:rFonts w:ascii="Times New Roman" w:hAnsi="Times New Roman"/>
                <w:b/>
                <w:sz w:val="20"/>
                <w:szCs w:val="20"/>
              </w:rPr>
              <w:t>Beneficiar</w:t>
            </w:r>
          </w:p>
        </w:tc>
        <w:tc>
          <w:tcPr>
            <w:tcW w:w="1533" w:type="dxa"/>
            <w:tcBorders>
              <w:right w:val="single" w:sz="4" w:space="0" w:color="auto"/>
            </w:tcBorders>
            <w:vAlign w:val="center"/>
          </w:tcPr>
          <w:p w14:paraId="50F20B43" w14:textId="77777777" w:rsidR="003C5452" w:rsidRPr="00DF65CA" w:rsidRDefault="00DF65CA" w:rsidP="00DF65CA">
            <w:pPr>
              <w:spacing w:after="0"/>
              <w:jc w:val="center"/>
              <w:rPr>
                <w:rFonts w:ascii="Times New Roman" w:hAnsi="Times New Roman"/>
                <w:b/>
                <w:sz w:val="20"/>
                <w:szCs w:val="20"/>
              </w:rPr>
            </w:pPr>
            <w:r w:rsidRPr="00DF65CA">
              <w:rPr>
                <w:rFonts w:ascii="Times New Roman" w:hAnsi="Times New Roman"/>
                <w:b/>
                <w:sz w:val="20"/>
                <w:szCs w:val="20"/>
              </w:rPr>
              <w:t>Nr. Fișă de servicii</w:t>
            </w:r>
          </w:p>
        </w:tc>
        <w:tc>
          <w:tcPr>
            <w:tcW w:w="783" w:type="dxa"/>
            <w:tcBorders>
              <w:left w:val="single" w:sz="4" w:space="0" w:color="auto"/>
            </w:tcBorders>
            <w:vAlign w:val="center"/>
          </w:tcPr>
          <w:p w14:paraId="70A6F8E8" w14:textId="77777777" w:rsidR="003C5452" w:rsidRPr="00DF65CA" w:rsidRDefault="00DF65CA" w:rsidP="00DF65CA">
            <w:pPr>
              <w:spacing w:after="0"/>
              <w:jc w:val="center"/>
              <w:rPr>
                <w:rFonts w:ascii="Times New Roman" w:hAnsi="Times New Roman"/>
                <w:b/>
                <w:sz w:val="20"/>
                <w:szCs w:val="20"/>
              </w:rPr>
            </w:pPr>
            <w:r w:rsidRPr="00DF65CA">
              <w:rPr>
                <w:rFonts w:ascii="Times New Roman" w:hAnsi="Times New Roman"/>
                <w:b/>
                <w:sz w:val="20"/>
                <w:szCs w:val="20"/>
              </w:rPr>
              <w:t>Data</w:t>
            </w:r>
          </w:p>
        </w:tc>
        <w:tc>
          <w:tcPr>
            <w:tcW w:w="1086" w:type="dxa"/>
            <w:tcBorders>
              <w:left w:val="single" w:sz="4" w:space="0" w:color="auto"/>
              <w:right w:val="single" w:sz="4" w:space="0" w:color="auto"/>
            </w:tcBorders>
            <w:vAlign w:val="center"/>
          </w:tcPr>
          <w:p w14:paraId="50A7C7E1" w14:textId="77777777" w:rsidR="003C5452" w:rsidRPr="00DF65CA" w:rsidRDefault="00DF65CA" w:rsidP="00DF65CA">
            <w:pPr>
              <w:spacing w:after="0"/>
              <w:jc w:val="center"/>
              <w:rPr>
                <w:rFonts w:ascii="Times New Roman" w:hAnsi="Times New Roman"/>
                <w:b/>
                <w:sz w:val="20"/>
                <w:szCs w:val="20"/>
              </w:rPr>
            </w:pPr>
            <w:r w:rsidRPr="00DF65CA">
              <w:rPr>
                <w:rFonts w:ascii="Times New Roman" w:hAnsi="Times New Roman"/>
                <w:b/>
                <w:sz w:val="20"/>
                <w:szCs w:val="20"/>
              </w:rPr>
              <w:t>Interval orar</w:t>
            </w:r>
          </w:p>
        </w:tc>
        <w:tc>
          <w:tcPr>
            <w:tcW w:w="1417" w:type="dxa"/>
            <w:tcBorders>
              <w:left w:val="single" w:sz="4" w:space="0" w:color="auto"/>
            </w:tcBorders>
            <w:vAlign w:val="center"/>
          </w:tcPr>
          <w:p w14:paraId="4FABD648" w14:textId="77777777" w:rsidR="003C5452" w:rsidRPr="00DF65CA" w:rsidRDefault="00DF65CA" w:rsidP="00DF65CA">
            <w:pPr>
              <w:spacing w:after="0"/>
              <w:jc w:val="center"/>
              <w:rPr>
                <w:rFonts w:ascii="Times New Roman" w:hAnsi="Times New Roman"/>
                <w:b/>
                <w:sz w:val="20"/>
                <w:szCs w:val="20"/>
              </w:rPr>
            </w:pPr>
            <w:r w:rsidRPr="00DF65CA">
              <w:rPr>
                <w:rFonts w:ascii="Times New Roman" w:hAnsi="Times New Roman"/>
                <w:b/>
                <w:sz w:val="20"/>
                <w:szCs w:val="20"/>
              </w:rPr>
              <w:t>Activități</w:t>
            </w:r>
          </w:p>
        </w:tc>
        <w:tc>
          <w:tcPr>
            <w:tcW w:w="1276" w:type="dxa"/>
            <w:tcBorders>
              <w:left w:val="single" w:sz="4" w:space="0" w:color="auto"/>
              <w:right w:val="single" w:sz="4" w:space="0" w:color="auto"/>
            </w:tcBorders>
            <w:vAlign w:val="center"/>
          </w:tcPr>
          <w:p w14:paraId="0E48764E" w14:textId="77777777" w:rsidR="003C5452" w:rsidRPr="00DF65CA" w:rsidRDefault="00DF65CA" w:rsidP="00DF65CA">
            <w:pPr>
              <w:spacing w:after="0"/>
              <w:jc w:val="center"/>
              <w:rPr>
                <w:rFonts w:ascii="Times New Roman" w:hAnsi="Times New Roman"/>
                <w:b/>
                <w:sz w:val="20"/>
                <w:szCs w:val="20"/>
              </w:rPr>
            </w:pPr>
            <w:r w:rsidRPr="00DF65CA">
              <w:rPr>
                <w:rFonts w:ascii="Times New Roman" w:hAnsi="Times New Roman"/>
                <w:b/>
                <w:sz w:val="20"/>
                <w:szCs w:val="20"/>
              </w:rPr>
              <w:t>Observații</w:t>
            </w:r>
          </w:p>
        </w:tc>
        <w:tc>
          <w:tcPr>
            <w:tcW w:w="2268" w:type="dxa"/>
            <w:tcBorders>
              <w:left w:val="single" w:sz="4" w:space="0" w:color="auto"/>
            </w:tcBorders>
            <w:vAlign w:val="center"/>
          </w:tcPr>
          <w:p w14:paraId="0CEF4244" w14:textId="77777777" w:rsidR="003C5452" w:rsidRPr="00DF65CA" w:rsidRDefault="00DF65CA" w:rsidP="00DF65CA">
            <w:pPr>
              <w:spacing w:after="0"/>
              <w:jc w:val="center"/>
              <w:rPr>
                <w:rFonts w:ascii="Times New Roman" w:hAnsi="Times New Roman"/>
                <w:b/>
                <w:sz w:val="20"/>
                <w:szCs w:val="20"/>
              </w:rPr>
            </w:pPr>
            <w:r w:rsidRPr="00DF65CA">
              <w:rPr>
                <w:rFonts w:ascii="Times New Roman" w:hAnsi="Times New Roman"/>
                <w:b/>
                <w:sz w:val="20"/>
                <w:szCs w:val="20"/>
              </w:rPr>
              <w:t>Semnătura</w:t>
            </w:r>
          </w:p>
          <w:p w14:paraId="51CDD975" w14:textId="77777777" w:rsidR="003C5452" w:rsidRPr="00DF65CA" w:rsidRDefault="00DF65CA" w:rsidP="00DF65CA">
            <w:pPr>
              <w:spacing w:after="0"/>
              <w:jc w:val="center"/>
              <w:rPr>
                <w:rFonts w:ascii="Times New Roman" w:hAnsi="Times New Roman"/>
                <w:b/>
                <w:sz w:val="20"/>
                <w:szCs w:val="20"/>
              </w:rPr>
            </w:pPr>
            <w:r w:rsidRPr="00DF65CA">
              <w:rPr>
                <w:rFonts w:ascii="Times New Roman" w:hAnsi="Times New Roman"/>
                <w:b/>
                <w:sz w:val="20"/>
                <w:szCs w:val="20"/>
              </w:rPr>
              <w:t>Beneficiar /părinte</w:t>
            </w:r>
          </w:p>
        </w:tc>
      </w:tr>
      <w:tr w:rsidR="003C5452" w:rsidRPr="00344D58" w14:paraId="6FB54976" w14:textId="77777777" w:rsidTr="003C5452">
        <w:tc>
          <w:tcPr>
            <w:tcW w:w="479" w:type="dxa"/>
          </w:tcPr>
          <w:p w14:paraId="147DE5E2" w14:textId="77777777" w:rsidR="003C5452" w:rsidRPr="00344D58" w:rsidRDefault="003C5452" w:rsidP="006F439A">
            <w:pPr>
              <w:spacing w:after="0"/>
              <w:rPr>
                <w:rFonts w:ascii="Times New Roman" w:hAnsi="Times New Roman"/>
                <w:sz w:val="20"/>
                <w:szCs w:val="20"/>
              </w:rPr>
            </w:pPr>
          </w:p>
          <w:p w14:paraId="3CE8C5BA" w14:textId="77777777" w:rsidR="003C5452" w:rsidRPr="00344D58" w:rsidRDefault="003C5452" w:rsidP="006F439A">
            <w:pPr>
              <w:spacing w:after="0"/>
              <w:rPr>
                <w:rFonts w:ascii="Times New Roman" w:hAnsi="Times New Roman"/>
                <w:sz w:val="20"/>
                <w:szCs w:val="20"/>
              </w:rPr>
            </w:pPr>
            <w:r w:rsidRPr="00344D58">
              <w:rPr>
                <w:rFonts w:ascii="Times New Roman" w:hAnsi="Times New Roman"/>
                <w:sz w:val="20"/>
                <w:szCs w:val="20"/>
              </w:rPr>
              <w:t>1.</w:t>
            </w:r>
          </w:p>
          <w:p w14:paraId="48F63401" w14:textId="77777777" w:rsidR="003C5452" w:rsidRPr="00344D58" w:rsidRDefault="003C5452" w:rsidP="006F439A">
            <w:pPr>
              <w:spacing w:after="0"/>
              <w:rPr>
                <w:rFonts w:ascii="Times New Roman" w:hAnsi="Times New Roman"/>
                <w:sz w:val="20"/>
                <w:szCs w:val="20"/>
              </w:rPr>
            </w:pPr>
          </w:p>
        </w:tc>
        <w:tc>
          <w:tcPr>
            <w:tcW w:w="1614" w:type="dxa"/>
          </w:tcPr>
          <w:p w14:paraId="2835F67D" w14:textId="77777777" w:rsidR="003C5452" w:rsidRPr="00344D58" w:rsidRDefault="003C5452" w:rsidP="006F439A">
            <w:pPr>
              <w:spacing w:after="0"/>
              <w:rPr>
                <w:rFonts w:ascii="Times New Roman" w:hAnsi="Times New Roman"/>
                <w:sz w:val="20"/>
                <w:szCs w:val="20"/>
              </w:rPr>
            </w:pPr>
          </w:p>
          <w:p w14:paraId="393DD102" w14:textId="77777777" w:rsidR="003C5452" w:rsidRPr="00344D58" w:rsidRDefault="003C5452" w:rsidP="006F439A">
            <w:pPr>
              <w:spacing w:after="0"/>
              <w:rPr>
                <w:rFonts w:ascii="Times New Roman" w:hAnsi="Times New Roman"/>
                <w:sz w:val="20"/>
                <w:szCs w:val="20"/>
              </w:rPr>
            </w:pPr>
          </w:p>
          <w:p w14:paraId="13880B07" w14:textId="77777777" w:rsidR="003C5452" w:rsidRPr="00344D58" w:rsidRDefault="003C5452" w:rsidP="006F439A">
            <w:pPr>
              <w:spacing w:after="0"/>
              <w:rPr>
                <w:rFonts w:ascii="Times New Roman" w:hAnsi="Times New Roman"/>
                <w:sz w:val="20"/>
                <w:szCs w:val="20"/>
              </w:rPr>
            </w:pPr>
          </w:p>
        </w:tc>
        <w:tc>
          <w:tcPr>
            <w:tcW w:w="1533" w:type="dxa"/>
            <w:tcBorders>
              <w:right w:val="single" w:sz="4" w:space="0" w:color="auto"/>
            </w:tcBorders>
          </w:tcPr>
          <w:p w14:paraId="651BC217" w14:textId="77777777" w:rsidR="003C5452" w:rsidRPr="00344D58" w:rsidRDefault="003C5452" w:rsidP="006F439A">
            <w:pPr>
              <w:spacing w:after="0"/>
              <w:rPr>
                <w:rFonts w:ascii="Times New Roman" w:hAnsi="Times New Roman"/>
                <w:sz w:val="20"/>
                <w:szCs w:val="20"/>
              </w:rPr>
            </w:pPr>
          </w:p>
          <w:p w14:paraId="74F1CF2F" w14:textId="77777777" w:rsidR="003C5452" w:rsidRPr="00344D58" w:rsidRDefault="003C5452" w:rsidP="006F439A">
            <w:pPr>
              <w:spacing w:after="0"/>
              <w:rPr>
                <w:rFonts w:ascii="Times New Roman" w:hAnsi="Times New Roman"/>
                <w:sz w:val="20"/>
                <w:szCs w:val="20"/>
              </w:rPr>
            </w:pPr>
          </w:p>
        </w:tc>
        <w:tc>
          <w:tcPr>
            <w:tcW w:w="783" w:type="dxa"/>
            <w:tcBorders>
              <w:left w:val="single" w:sz="4" w:space="0" w:color="auto"/>
            </w:tcBorders>
          </w:tcPr>
          <w:p w14:paraId="7BA62E50" w14:textId="77777777" w:rsidR="003C5452" w:rsidRPr="00344D58" w:rsidRDefault="003C5452" w:rsidP="006F439A">
            <w:pPr>
              <w:spacing w:after="0"/>
              <w:rPr>
                <w:rFonts w:ascii="Times New Roman" w:hAnsi="Times New Roman"/>
                <w:sz w:val="20"/>
                <w:szCs w:val="20"/>
              </w:rPr>
            </w:pPr>
          </w:p>
          <w:p w14:paraId="314BB72A" w14:textId="77777777" w:rsidR="003C5452" w:rsidRPr="00344D58" w:rsidRDefault="003C5452" w:rsidP="006F439A">
            <w:pPr>
              <w:spacing w:after="0"/>
              <w:rPr>
                <w:rFonts w:ascii="Times New Roman" w:hAnsi="Times New Roman"/>
                <w:sz w:val="20"/>
                <w:szCs w:val="20"/>
              </w:rPr>
            </w:pPr>
          </w:p>
        </w:tc>
        <w:tc>
          <w:tcPr>
            <w:tcW w:w="1086" w:type="dxa"/>
            <w:tcBorders>
              <w:left w:val="single" w:sz="4" w:space="0" w:color="auto"/>
              <w:right w:val="single" w:sz="4" w:space="0" w:color="auto"/>
            </w:tcBorders>
          </w:tcPr>
          <w:p w14:paraId="40BE82BA" w14:textId="77777777" w:rsidR="003C5452" w:rsidRPr="00344D58" w:rsidRDefault="003C5452" w:rsidP="006F439A">
            <w:pPr>
              <w:spacing w:after="0"/>
              <w:rPr>
                <w:rFonts w:ascii="Times New Roman" w:hAnsi="Times New Roman"/>
                <w:sz w:val="20"/>
                <w:szCs w:val="20"/>
              </w:rPr>
            </w:pPr>
          </w:p>
        </w:tc>
        <w:tc>
          <w:tcPr>
            <w:tcW w:w="1417" w:type="dxa"/>
            <w:tcBorders>
              <w:left w:val="single" w:sz="4" w:space="0" w:color="auto"/>
            </w:tcBorders>
          </w:tcPr>
          <w:p w14:paraId="67A9E373" w14:textId="77777777" w:rsidR="003C5452" w:rsidRPr="00344D58" w:rsidRDefault="003C5452" w:rsidP="006F439A">
            <w:pPr>
              <w:spacing w:after="0"/>
              <w:rPr>
                <w:rFonts w:ascii="Times New Roman" w:hAnsi="Times New Roman"/>
                <w:sz w:val="20"/>
                <w:szCs w:val="20"/>
              </w:rPr>
            </w:pPr>
          </w:p>
        </w:tc>
        <w:tc>
          <w:tcPr>
            <w:tcW w:w="1276" w:type="dxa"/>
            <w:tcBorders>
              <w:left w:val="single" w:sz="4" w:space="0" w:color="auto"/>
              <w:right w:val="single" w:sz="4" w:space="0" w:color="auto"/>
            </w:tcBorders>
          </w:tcPr>
          <w:p w14:paraId="7B87905C" w14:textId="77777777" w:rsidR="003C5452" w:rsidRPr="00344D58" w:rsidRDefault="003C5452" w:rsidP="006F439A">
            <w:pPr>
              <w:spacing w:after="0"/>
              <w:rPr>
                <w:rFonts w:ascii="Times New Roman" w:hAnsi="Times New Roman"/>
                <w:sz w:val="20"/>
                <w:szCs w:val="20"/>
              </w:rPr>
            </w:pPr>
          </w:p>
        </w:tc>
        <w:tc>
          <w:tcPr>
            <w:tcW w:w="2268" w:type="dxa"/>
            <w:tcBorders>
              <w:left w:val="single" w:sz="4" w:space="0" w:color="auto"/>
            </w:tcBorders>
          </w:tcPr>
          <w:p w14:paraId="1ABA149B" w14:textId="77777777" w:rsidR="003C5452" w:rsidRPr="00344D58" w:rsidRDefault="003C5452" w:rsidP="006F439A">
            <w:pPr>
              <w:spacing w:after="0"/>
              <w:rPr>
                <w:rFonts w:ascii="Times New Roman" w:hAnsi="Times New Roman"/>
                <w:sz w:val="20"/>
                <w:szCs w:val="20"/>
              </w:rPr>
            </w:pPr>
          </w:p>
        </w:tc>
      </w:tr>
      <w:tr w:rsidR="003C5452" w:rsidRPr="00344D58" w14:paraId="4BFF6FE9" w14:textId="77777777" w:rsidTr="003C5452">
        <w:tc>
          <w:tcPr>
            <w:tcW w:w="479" w:type="dxa"/>
          </w:tcPr>
          <w:p w14:paraId="18D014D4" w14:textId="77777777" w:rsidR="003C5452" w:rsidRPr="00344D58" w:rsidRDefault="003C5452" w:rsidP="006F439A">
            <w:pPr>
              <w:spacing w:after="0"/>
              <w:rPr>
                <w:rFonts w:ascii="Times New Roman" w:hAnsi="Times New Roman"/>
                <w:sz w:val="20"/>
                <w:szCs w:val="20"/>
              </w:rPr>
            </w:pPr>
          </w:p>
          <w:p w14:paraId="01BBBE4B" w14:textId="77777777" w:rsidR="003C5452" w:rsidRPr="00344D58" w:rsidRDefault="003C5452" w:rsidP="006F439A">
            <w:pPr>
              <w:spacing w:after="0"/>
              <w:rPr>
                <w:rFonts w:ascii="Times New Roman" w:hAnsi="Times New Roman"/>
                <w:sz w:val="20"/>
                <w:szCs w:val="20"/>
              </w:rPr>
            </w:pPr>
            <w:r w:rsidRPr="00344D58">
              <w:rPr>
                <w:rFonts w:ascii="Times New Roman" w:hAnsi="Times New Roman"/>
                <w:sz w:val="20"/>
                <w:szCs w:val="20"/>
              </w:rPr>
              <w:t>2.</w:t>
            </w:r>
          </w:p>
        </w:tc>
        <w:tc>
          <w:tcPr>
            <w:tcW w:w="1614" w:type="dxa"/>
          </w:tcPr>
          <w:p w14:paraId="1A7FFC58" w14:textId="77777777" w:rsidR="003C5452" w:rsidRPr="00344D58" w:rsidRDefault="003C5452" w:rsidP="006F439A">
            <w:pPr>
              <w:spacing w:after="0"/>
              <w:rPr>
                <w:rFonts w:ascii="Times New Roman" w:hAnsi="Times New Roman"/>
                <w:sz w:val="20"/>
                <w:szCs w:val="20"/>
              </w:rPr>
            </w:pPr>
          </w:p>
          <w:p w14:paraId="3B007F2F" w14:textId="77777777" w:rsidR="003C5452" w:rsidRPr="00344D58" w:rsidRDefault="003C5452" w:rsidP="006F439A">
            <w:pPr>
              <w:spacing w:after="0"/>
              <w:rPr>
                <w:rFonts w:ascii="Times New Roman" w:hAnsi="Times New Roman"/>
                <w:sz w:val="20"/>
                <w:szCs w:val="20"/>
              </w:rPr>
            </w:pPr>
          </w:p>
          <w:p w14:paraId="1D1BF5EF" w14:textId="77777777" w:rsidR="003C5452" w:rsidRPr="00344D58" w:rsidRDefault="003C5452" w:rsidP="006F439A">
            <w:pPr>
              <w:spacing w:after="0"/>
              <w:rPr>
                <w:rFonts w:ascii="Times New Roman" w:hAnsi="Times New Roman"/>
                <w:sz w:val="20"/>
                <w:szCs w:val="20"/>
              </w:rPr>
            </w:pPr>
          </w:p>
        </w:tc>
        <w:tc>
          <w:tcPr>
            <w:tcW w:w="1533" w:type="dxa"/>
            <w:tcBorders>
              <w:right w:val="single" w:sz="4" w:space="0" w:color="auto"/>
            </w:tcBorders>
          </w:tcPr>
          <w:p w14:paraId="54B68CB8" w14:textId="77777777" w:rsidR="003C5452" w:rsidRPr="00344D58" w:rsidRDefault="003C5452" w:rsidP="006F439A">
            <w:pPr>
              <w:spacing w:after="0"/>
              <w:rPr>
                <w:rFonts w:ascii="Times New Roman" w:hAnsi="Times New Roman"/>
                <w:sz w:val="20"/>
                <w:szCs w:val="20"/>
              </w:rPr>
            </w:pPr>
          </w:p>
          <w:p w14:paraId="7A413FD7" w14:textId="77777777" w:rsidR="003C5452" w:rsidRPr="00344D58" w:rsidRDefault="003C5452" w:rsidP="006F439A">
            <w:pPr>
              <w:spacing w:after="0"/>
              <w:rPr>
                <w:rFonts w:ascii="Times New Roman" w:hAnsi="Times New Roman"/>
                <w:sz w:val="20"/>
                <w:szCs w:val="20"/>
              </w:rPr>
            </w:pPr>
          </w:p>
        </w:tc>
        <w:tc>
          <w:tcPr>
            <w:tcW w:w="783" w:type="dxa"/>
            <w:tcBorders>
              <w:left w:val="single" w:sz="4" w:space="0" w:color="auto"/>
            </w:tcBorders>
          </w:tcPr>
          <w:p w14:paraId="343B0282" w14:textId="77777777" w:rsidR="003C5452" w:rsidRPr="00344D58" w:rsidRDefault="003C5452" w:rsidP="006F439A">
            <w:pPr>
              <w:spacing w:after="0"/>
              <w:rPr>
                <w:rFonts w:ascii="Times New Roman" w:hAnsi="Times New Roman"/>
                <w:sz w:val="20"/>
                <w:szCs w:val="20"/>
              </w:rPr>
            </w:pPr>
          </w:p>
          <w:p w14:paraId="56DC022D" w14:textId="77777777" w:rsidR="003C5452" w:rsidRPr="00344D58" w:rsidRDefault="003C5452" w:rsidP="006F439A">
            <w:pPr>
              <w:spacing w:after="0"/>
              <w:rPr>
                <w:rFonts w:ascii="Times New Roman" w:hAnsi="Times New Roman"/>
                <w:sz w:val="20"/>
                <w:szCs w:val="20"/>
              </w:rPr>
            </w:pPr>
          </w:p>
        </w:tc>
        <w:tc>
          <w:tcPr>
            <w:tcW w:w="1086" w:type="dxa"/>
            <w:tcBorders>
              <w:left w:val="single" w:sz="4" w:space="0" w:color="auto"/>
              <w:right w:val="single" w:sz="4" w:space="0" w:color="auto"/>
            </w:tcBorders>
          </w:tcPr>
          <w:p w14:paraId="514C6717" w14:textId="77777777" w:rsidR="003C5452" w:rsidRPr="00344D58" w:rsidRDefault="003C5452" w:rsidP="006F439A">
            <w:pPr>
              <w:spacing w:after="0"/>
              <w:rPr>
                <w:rFonts w:ascii="Times New Roman" w:hAnsi="Times New Roman"/>
                <w:sz w:val="20"/>
                <w:szCs w:val="20"/>
              </w:rPr>
            </w:pPr>
          </w:p>
        </w:tc>
        <w:tc>
          <w:tcPr>
            <w:tcW w:w="1417" w:type="dxa"/>
            <w:tcBorders>
              <w:left w:val="single" w:sz="4" w:space="0" w:color="auto"/>
            </w:tcBorders>
          </w:tcPr>
          <w:p w14:paraId="7B1BC906" w14:textId="77777777" w:rsidR="003C5452" w:rsidRPr="00344D58" w:rsidRDefault="003C5452" w:rsidP="006F439A">
            <w:pPr>
              <w:spacing w:after="0"/>
              <w:rPr>
                <w:rFonts w:ascii="Times New Roman" w:hAnsi="Times New Roman"/>
                <w:sz w:val="20"/>
                <w:szCs w:val="20"/>
              </w:rPr>
            </w:pPr>
          </w:p>
        </w:tc>
        <w:tc>
          <w:tcPr>
            <w:tcW w:w="1276" w:type="dxa"/>
            <w:tcBorders>
              <w:left w:val="single" w:sz="4" w:space="0" w:color="auto"/>
              <w:right w:val="single" w:sz="4" w:space="0" w:color="auto"/>
            </w:tcBorders>
          </w:tcPr>
          <w:p w14:paraId="73FBEC0E" w14:textId="77777777" w:rsidR="003C5452" w:rsidRPr="00344D58" w:rsidRDefault="003C5452" w:rsidP="006F439A">
            <w:pPr>
              <w:spacing w:after="0"/>
              <w:rPr>
                <w:rFonts w:ascii="Times New Roman" w:hAnsi="Times New Roman"/>
                <w:sz w:val="20"/>
                <w:szCs w:val="20"/>
              </w:rPr>
            </w:pPr>
          </w:p>
        </w:tc>
        <w:tc>
          <w:tcPr>
            <w:tcW w:w="2268" w:type="dxa"/>
            <w:tcBorders>
              <w:left w:val="single" w:sz="4" w:space="0" w:color="auto"/>
            </w:tcBorders>
          </w:tcPr>
          <w:p w14:paraId="229BBF1D" w14:textId="77777777" w:rsidR="003C5452" w:rsidRPr="00344D58" w:rsidRDefault="003C5452" w:rsidP="006F439A">
            <w:pPr>
              <w:spacing w:after="0"/>
              <w:rPr>
                <w:rFonts w:ascii="Times New Roman" w:hAnsi="Times New Roman"/>
                <w:sz w:val="20"/>
                <w:szCs w:val="20"/>
              </w:rPr>
            </w:pPr>
          </w:p>
        </w:tc>
      </w:tr>
      <w:tr w:rsidR="003C5452" w:rsidRPr="00344D58" w14:paraId="183283EC" w14:textId="77777777" w:rsidTr="003C5452">
        <w:tc>
          <w:tcPr>
            <w:tcW w:w="479" w:type="dxa"/>
          </w:tcPr>
          <w:p w14:paraId="21751636" w14:textId="77777777" w:rsidR="003C5452" w:rsidRPr="00344D58" w:rsidRDefault="003C5452" w:rsidP="006F439A">
            <w:pPr>
              <w:spacing w:after="0"/>
              <w:rPr>
                <w:rFonts w:ascii="Times New Roman" w:hAnsi="Times New Roman"/>
                <w:sz w:val="20"/>
                <w:szCs w:val="20"/>
              </w:rPr>
            </w:pPr>
          </w:p>
          <w:p w14:paraId="23E1E3EB" w14:textId="77777777" w:rsidR="003C5452" w:rsidRPr="00344D58" w:rsidRDefault="003C5452" w:rsidP="006F439A">
            <w:pPr>
              <w:spacing w:after="0"/>
              <w:rPr>
                <w:rFonts w:ascii="Times New Roman" w:hAnsi="Times New Roman"/>
                <w:sz w:val="20"/>
                <w:szCs w:val="20"/>
              </w:rPr>
            </w:pPr>
            <w:r w:rsidRPr="00344D58">
              <w:rPr>
                <w:rFonts w:ascii="Times New Roman" w:hAnsi="Times New Roman"/>
                <w:sz w:val="20"/>
                <w:szCs w:val="20"/>
              </w:rPr>
              <w:t>3.</w:t>
            </w:r>
          </w:p>
        </w:tc>
        <w:tc>
          <w:tcPr>
            <w:tcW w:w="1614" w:type="dxa"/>
          </w:tcPr>
          <w:p w14:paraId="2BF18118" w14:textId="77777777" w:rsidR="003C5452" w:rsidRPr="00344D58" w:rsidRDefault="003C5452" w:rsidP="006F439A">
            <w:pPr>
              <w:spacing w:after="0"/>
              <w:rPr>
                <w:rFonts w:ascii="Times New Roman" w:hAnsi="Times New Roman"/>
                <w:sz w:val="20"/>
                <w:szCs w:val="20"/>
              </w:rPr>
            </w:pPr>
          </w:p>
          <w:p w14:paraId="6AF23D93" w14:textId="77777777" w:rsidR="003C5452" w:rsidRPr="00344D58" w:rsidRDefault="003C5452" w:rsidP="006F439A">
            <w:pPr>
              <w:spacing w:after="0"/>
              <w:rPr>
                <w:rFonts w:ascii="Times New Roman" w:hAnsi="Times New Roman"/>
                <w:sz w:val="20"/>
                <w:szCs w:val="20"/>
              </w:rPr>
            </w:pPr>
          </w:p>
          <w:p w14:paraId="6A3111A8" w14:textId="77777777" w:rsidR="003C5452" w:rsidRPr="00344D58" w:rsidRDefault="003C5452" w:rsidP="006F439A">
            <w:pPr>
              <w:spacing w:after="0"/>
              <w:rPr>
                <w:rFonts w:ascii="Times New Roman" w:hAnsi="Times New Roman"/>
                <w:sz w:val="20"/>
                <w:szCs w:val="20"/>
              </w:rPr>
            </w:pPr>
          </w:p>
        </w:tc>
        <w:tc>
          <w:tcPr>
            <w:tcW w:w="1533" w:type="dxa"/>
            <w:tcBorders>
              <w:right w:val="single" w:sz="4" w:space="0" w:color="auto"/>
            </w:tcBorders>
          </w:tcPr>
          <w:p w14:paraId="777F518A" w14:textId="77777777" w:rsidR="003C5452" w:rsidRPr="00344D58" w:rsidRDefault="003C5452" w:rsidP="006F439A">
            <w:pPr>
              <w:spacing w:after="0"/>
              <w:rPr>
                <w:rFonts w:ascii="Times New Roman" w:hAnsi="Times New Roman"/>
                <w:sz w:val="20"/>
                <w:szCs w:val="20"/>
              </w:rPr>
            </w:pPr>
          </w:p>
          <w:p w14:paraId="6A681078" w14:textId="77777777" w:rsidR="003C5452" w:rsidRPr="00344D58" w:rsidRDefault="003C5452" w:rsidP="006F439A">
            <w:pPr>
              <w:spacing w:after="0"/>
              <w:rPr>
                <w:rFonts w:ascii="Times New Roman" w:hAnsi="Times New Roman"/>
                <w:sz w:val="20"/>
                <w:szCs w:val="20"/>
              </w:rPr>
            </w:pPr>
          </w:p>
        </w:tc>
        <w:tc>
          <w:tcPr>
            <w:tcW w:w="783" w:type="dxa"/>
            <w:tcBorders>
              <w:left w:val="single" w:sz="4" w:space="0" w:color="auto"/>
            </w:tcBorders>
          </w:tcPr>
          <w:p w14:paraId="354CB6D1" w14:textId="77777777" w:rsidR="003C5452" w:rsidRPr="00344D58" w:rsidRDefault="003C5452" w:rsidP="006F439A">
            <w:pPr>
              <w:spacing w:after="0"/>
              <w:rPr>
                <w:rFonts w:ascii="Times New Roman" w:hAnsi="Times New Roman"/>
                <w:sz w:val="20"/>
                <w:szCs w:val="20"/>
              </w:rPr>
            </w:pPr>
          </w:p>
          <w:p w14:paraId="5B0E46FE" w14:textId="77777777" w:rsidR="003C5452" w:rsidRPr="00344D58" w:rsidRDefault="003C5452" w:rsidP="006F439A">
            <w:pPr>
              <w:spacing w:after="0"/>
              <w:rPr>
                <w:rFonts w:ascii="Times New Roman" w:hAnsi="Times New Roman"/>
                <w:sz w:val="20"/>
                <w:szCs w:val="20"/>
              </w:rPr>
            </w:pPr>
          </w:p>
        </w:tc>
        <w:tc>
          <w:tcPr>
            <w:tcW w:w="1086" w:type="dxa"/>
            <w:tcBorders>
              <w:left w:val="single" w:sz="4" w:space="0" w:color="auto"/>
              <w:right w:val="single" w:sz="4" w:space="0" w:color="auto"/>
            </w:tcBorders>
          </w:tcPr>
          <w:p w14:paraId="4DC65AA9" w14:textId="77777777" w:rsidR="003C5452" w:rsidRPr="00344D58" w:rsidRDefault="003C5452" w:rsidP="006F439A">
            <w:pPr>
              <w:spacing w:after="0"/>
              <w:rPr>
                <w:rFonts w:ascii="Times New Roman" w:hAnsi="Times New Roman"/>
                <w:sz w:val="20"/>
                <w:szCs w:val="20"/>
              </w:rPr>
            </w:pPr>
          </w:p>
        </w:tc>
        <w:tc>
          <w:tcPr>
            <w:tcW w:w="1417" w:type="dxa"/>
            <w:tcBorders>
              <w:left w:val="single" w:sz="4" w:space="0" w:color="auto"/>
            </w:tcBorders>
          </w:tcPr>
          <w:p w14:paraId="4D90DDCF" w14:textId="77777777" w:rsidR="003C5452" w:rsidRPr="00344D58" w:rsidRDefault="003C5452" w:rsidP="006F439A">
            <w:pPr>
              <w:spacing w:after="0"/>
              <w:rPr>
                <w:rFonts w:ascii="Times New Roman" w:hAnsi="Times New Roman"/>
                <w:sz w:val="20"/>
                <w:szCs w:val="20"/>
              </w:rPr>
            </w:pPr>
          </w:p>
        </w:tc>
        <w:tc>
          <w:tcPr>
            <w:tcW w:w="1276" w:type="dxa"/>
            <w:tcBorders>
              <w:left w:val="single" w:sz="4" w:space="0" w:color="auto"/>
              <w:right w:val="single" w:sz="4" w:space="0" w:color="auto"/>
            </w:tcBorders>
          </w:tcPr>
          <w:p w14:paraId="499A34ED" w14:textId="77777777" w:rsidR="003C5452" w:rsidRPr="00344D58" w:rsidRDefault="003C5452" w:rsidP="006F439A">
            <w:pPr>
              <w:spacing w:after="0"/>
              <w:rPr>
                <w:rFonts w:ascii="Times New Roman" w:hAnsi="Times New Roman"/>
                <w:sz w:val="20"/>
                <w:szCs w:val="20"/>
              </w:rPr>
            </w:pPr>
          </w:p>
        </w:tc>
        <w:tc>
          <w:tcPr>
            <w:tcW w:w="2268" w:type="dxa"/>
            <w:tcBorders>
              <w:left w:val="single" w:sz="4" w:space="0" w:color="auto"/>
            </w:tcBorders>
          </w:tcPr>
          <w:p w14:paraId="3BED4310" w14:textId="77777777" w:rsidR="003C5452" w:rsidRPr="00344D58" w:rsidRDefault="003C5452" w:rsidP="006F439A">
            <w:pPr>
              <w:spacing w:after="0"/>
              <w:rPr>
                <w:rFonts w:ascii="Times New Roman" w:hAnsi="Times New Roman"/>
                <w:sz w:val="20"/>
                <w:szCs w:val="20"/>
              </w:rPr>
            </w:pPr>
          </w:p>
        </w:tc>
      </w:tr>
      <w:tr w:rsidR="003C5452" w:rsidRPr="00344D58" w14:paraId="134CB611" w14:textId="77777777" w:rsidTr="003C5452">
        <w:tc>
          <w:tcPr>
            <w:tcW w:w="479" w:type="dxa"/>
          </w:tcPr>
          <w:p w14:paraId="64FBB6AB" w14:textId="77777777" w:rsidR="003C5452" w:rsidRPr="00344D58" w:rsidRDefault="003C5452" w:rsidP="006F439A">
            <w:pPr>
              <w:spacing w:after="0"/>
              <w:rPr>
                <w:rFonts w:ascii="Times New Roman" w:hAnsi="Times New Roman"/>
                <w:sz w:val="20"/>
                <w:szCs w:val="20"/>
              </w:rPr>
            </w:pPr>
          </w:p>
          <w:p w14:paraId="279BB855" w14:textId="77777777" w:rsidR="003C5452" w:rsidRPr="00344D58" w:rsidRDefault="003C5452" w:rsidP="006F439A">
            <w:pPr>
              <w:spacing w:after="0"/>
              <w:rPr>
                <w:rFonts w:ascii="Times New Roman" w:hAnsi="Times New Roman"/>
                <w:sz w:val="20"/>
                <w:szCs w:val="20"/>
              </w:rPr>
            </w:pPr>
            <w:r w:rsidRPr="00344D58">
              <w:rPr>
                <w:rFonts w:ascii="Times New Roman" w:hAnsi="Times New Roman"/>
                <w:sz w:val="20"/>
                <w:szCs w:val="20"/>
              </w:rPr>
              <w:t>4.</w:t>
            </w:r>
          </w:p>
        </w:tc>
        <w:tc>
          <w:tcPr>
            <w:tcW w:w="1614" w:type="dxa"/>
          </w:tcPr>
          <w:p w14:paraId="1BFB522C" w14:textId="77777777" w:rsidR="003C5452" w:rsidRPr="00344D58" w:rsidRDefault="003C5452" w:rsidP="006F439A">
            <w:pPr>
              <w:spacing w:after="0"/>
              <w:rPr>
                <w:rFonts w:ascii="Times New Roman" w:hAnsi="Times New Roman"/>
                <w:sz w:val="20"/>
                <w:szCs w:val="20"/>
              </w:rPr>
            </w:pPr>
          </w:p>
          <w:p w14:paraId="138C2BCB" w14:textId="77777777" w:rsidR="003C5452" w:rsidRPr="00344D58" w:rsidRDefault="003C5452" w:rsidP="006F439A">
            <w:pPr>
              <w:spacing w:after="0"/>
              <w:rPr>
                <w:rFonts w:ascii="Times New Roman" w:hAnsi="Times New Roman"/>
                <w:sz w:val="20"/>
                <w:szCs w:val="20"/>
              </w:rPr>
            </w:pPr>
          </w:p>
          <w:p w14:paraId="0378BB01" w14:textId="77777777" w:rsidR="003C5452" w:rsidRPr="00344D58" w:rsidRDefault="003C5452" w:rsidP="006F439A">
            <w:pPr>
              <w:spacing w:after="0"/>
              <w:rPr>
                <w:rFonts w:ascii="Times New Roman" w:hAnsi="Times New Roman"/>
                <w:sz w:val="20"/>
                <w:szCs w:val="20"/>
              </w:rPr>
            </w:pPr>
          </w:p>
        </w:tc>
        <w:tc>
          <w:tcPr>
            <w:tcW w:w="1533" w:type="dxa"/>
            <w:tcBorders>
              <w:right w:val="single" w:sz="4" w:space="0" w:color="auto"/>
            </w:tcBorders>
          </w:tcPr>
          <w:p w14:paraId="49AAC7F1" w14:textId="77777777" w:rsidR="003C5452" w:rsidRPr="00344D58" w:rsidRDefault="003C5452" w:rsidP="006F439A">
            <w:pPr>
              <w:spacing w:after="0"/>
              <w:rPr>
                <w:rFonts w:ascii="Times New Roman" w:hAnsi="Times New Roman"/>
                <w:sz w:val="20"/>
                <w:szCs w:val="20"/>
              </w:rPr>
            </w:pPr>
          </w:p>
          <w:p w14:paraId="37C53354" w14:textId="77777777" w:rsidR="003C5452" w:rsidRPr="00344D58" w:rsidRDefault="003C5452" w:rsidP="006F439A">
            <w:pPr>
              <w:spacing w:after="0"/>
              <w:rPr>
                <w:rFonts w:ascii="Times New Roman" w:hAnsi="Times New Roman"/>
                <w:sz w:val="20"/>
                <w:szCs w:val="20"/>
              </w:rPr>
            </w:pPr>
          </w:p>
        </w:tc>
        <w:tc>
          <w:tcPr>
            <w:tcW w:w="783" w:type="dxa"/>
            <w:tcBorders>
              <w:left w:val="single" w:sz="4" w:space="0" w:color="auto"/>
            </w:tcBorders>
          </w:tcPr>
          <w:p w14:paraId="234F01FF" w14:textId="77777777" w:rsidR="003C5452" w:rsidRPr="00344D58" w:rsidRDefault="003C5452" w:rsidP="006F439A">
            <w:pPr>
              <w:spacing w:after="0"/>
              <w:rPr>
                <w:rFonts w:ascii="Times New Roman" w:hAnsi="Times New Roman"/>
                <w:sz w:val="20"/>
                <w:szCs w:val="20"/>
              </w:rPr>
            </w:pPr>
          </w:p>
          <w:p w14:paraId="290C5D5E" w14:textId="77777777" w:rsidR="003C5452" w:rsidRPr="00344D58" w:rsidRDefault="003C5452" w:rsidP="006F439A">
            <w:pPr>
              <w:spacing w:after="0"/>
              <w:rPr>
                <w:rFonts w:ascii="Times New Roman" w:hAnsi="Times New Roman"/>
                <w:sz w:val="20"/>
                <w:szCs w:val="20"/>
              </w:rPr>
            </w:pPr>
          </w:p>
        </w:tc>
        <w:tc>
          <w:tcPr>
            <w:tcW w:w="1086" w:type="dxa"/>
            <w:tcBorders>
              <w:left w:val="single" w:sz="4" w:space="0" w:color="auto"/>
              <w:right w:val="single" w:sz="4" w:space="0" w:color="auto"/>
            </w:tcBorders>
          </w:tcPr>
          <w:p w14:paraId="5A66AECC" w14:textId="77777777" w:rsidR="003C5452" w:rsidRPr="00344D58" w:rsidRDefault="003C5452" w:rsidP="006F439A">
            <w:pPr>
              <w:spacing w:after="0"/>
              <w:rPr>
                <w:rFonts w:ascii="Times New Roman" w:hAnsi="Times New Roman"/>
                <w:sz w:val="20"/>
                <w:szCs w:val="20"/>
              </w:rPr>
            </w:pPr>
          </w:p>
        </w:tc>
        <w:tc>
          <w:tcPr>
            <w:tcW w:w="1417" w:type="dxa"/>
            <w:tcBorders>
              <w:left w:val="single" w:sz="4" w:space="0" w:color="auto"/>
            </w:tcBorders>
          </w:tcPr>
          <w:p w14:paraId="304CA52C" w14:textId="77777777" w:rsidR="003C5452" w:rsidRPr="00344D58" w:rsidRDefault="003C5452" w:rsidP="006F439A">
            <w:pPr>
              <w:spacing w:after="0"/>
              <w:rPr>
                <w:rFonts w:ascii="Times New Roman" w:hAnsi="Times New Roman"/>
                <w:sz w:val="20"/>
                <w:szCs w:val="20"/>
              </w:rPr>
            </w:pPr>
          </w:p>
        </w:tc>
        <w:tc>
          <w:tcPr>
            <w:tcW w:w="1276" w:type="dxa"/>
            <w:tcBorders>
              <w:left w:val="single" w:sz="4" w:space="0" w:color="auto"/>
              <w:right w:val="single" w:sz="4" w:space="0" w:color="auto"/>
            </w:tcBorders>
          </w:tcPr>
          <w:p w14:paraId="07695364" w14:textId="77777777" w:rsidR="003C5452" w:rsidRPr="00344D58" w:rsidRDefault="003C5452" w:rsidP="006F439A">
            <w:pPr>
              <w:spacing w:after="0"/>
              <w:rPr>
                <w:rFonts w:ascii="Times New Roman" w:hAnsi="Times New Roman"/>
                <w:sz w:val="20"/>
                <w:szCs w:val="20"/>
              </w:rPr>
            </w:pPr>
          </w:p>
        </w:tc>
        <w:tc>
          <w:tcPr>
            <w:tcW w:w="2268" w:type="dxa"/>
            <w:tcBorders>
              <w:left w:val="single" w:sz="4" w:space="0" w:color="auto"/>
            </w:tcBorders>
          </w:tcPr>
          <w:p w14:paraId="6EB0E4F6" w14:textId="77777777" w:rsidR="003C5452" w:rsidRPr="00344D58" w:rsidRDefault="003C5452" w:rsidP="006F439A">
            <w:pPr>
              <w:spacing w:after="0"/>
              <w:rPr>
                <w:rFonts w:ascii="Times New Roman" w:hAnsi="Times New Roman"/>
                <w:sz w:val="20"/>
                <w:szCs w:val="20"/>
              </w:rPr>
            </w:pPr>
          </w:p>
        </w:tc>
      </w:tr>
      <w:tr w:rsidR="003C5452" w:rsidRPr="00344D58" w14:paraId="378A91DD" w14:textId="77777777" w:rsidTr="003C5452">
        <w:tc>
          <w:tcPr>
            <w:tcW w:w="479" w:type="dxa"/>
          </w:tcPr>
          <w:p w14:paraId="00F17808" w14:textId="77777777" w:rsidR="003C5452" w:rsidRPr="00344D58" w:rsidRDefault="003C5452" w:rsidP="006F439A">
            <w:pPr>
              <w:spacing w:after="0"/>
              <w:rPr>
                <w:rFonts w:ascii="Times New Roman" w:hAnsi="Times New Roman"/>
                <w:sz w:val="20"/>
                <w:szCs w:val="20"/>
              </w:rPr>
            </w:pPr>
          </w:p>
          <w:p w14:paraId="4A9673D1" w14:textId="77777777" w:rsidR="003C5452" w:rsidRPr="00344D58" w:rsidRDefault="003C5452" w:rsidP="006F439A">
            <w:pPr>
              <w:spacing w:after="0"/>
              <w:rPr>
                <w:rFonts w:ascii="Times New Roman" w:hAnsi="Times New Roman"/>
                <w:sz w:val="20"/>
                <w:szCs w:val="20"/>
              </w:rPr>
            </w:pPr>
            <w:r w:rsidRPr="00344D58">
              <w:rPr>
                <w:rFonts w:ascii="Times New Roman" w:hAnsi="Times New Roman"/>
                <w:sz w:val="20"/>
                <w:szCs w:val="20"/>
              </w:rPr>
              <w:t>5.</w:t>
            </w:r>
          </w:p>
        </w:tc>
        <w:tc>
          <w:tcPr>
            <w:tcW w:w="1614" w:type="dxa"/>
          </w:tcPr>
          <w:p w14:paraId="08E5F983" w14:textId="77777777" w:rsidR="003C5452" w:rsidRPr="00344D58" w:rsidRDefault="003C5452" w:rsidP="006F439A">
            <w:pPr>
              <w:spacing w:after="0"/>
              <w:rPr>
                <w:rFonts w:ascii="Times New Roman" w:hAnsi="Times New Roman"/>
                <w:sz w:val="20"/>
                <w:szCs w:val="20"/>
              </w:rPr>
            </w:pPr>
          </w:p>
          <w:p w14:paraId="79A1DAB2" w14:textId="77777777" w:rsidR="003C5452" w:rsidRPr="00344D58" w:rsidRDefault="003C5452" w:rsidP="006F439A">
            <w:pPr>
              <w:spacing w:after="0"/>
              <w:rPr>
                <w:rFonts w:ascii="Times New Roman" w:hAnsi="Times New Roman"/>
                <w:sz w:val="20"/>
                <w:szCs w:val="20"/>
              </w:rPr>
            </w:pPr>
          </w:p>
          <w:p w14:paraId="514FE323" w14:textId="77777777" w:rsidR="003C5452" w:rsidRPr="00344D58" w:rsidRDefault="003C5452" w:rsidP="006F439A">
            <w:pPr>
              <w:spacing w:after="0"/>
              <w:rPr>
                <w:rFonts w:ascii="Times New Roman" w:hAnsi="Times New Roman"/>
                <w:sz w:val="20"/>
                <w:szCs w:val="20"/>
              </w:rPr>
            </w:pPr>
          </w:p>
        </w:tc>
        <w:tc>
          <w:tcPr>
            <w:tcW w:w="1533" w:type="dxa"/>
            <w:tcBorders>
              <w:right w:val="single" w:sz="4" w:space="0" w:color="auto"/>
            </w:tcBorders>
          </w:tcPr>
          <w:p w14:paraId="00C994F4" w14:textId="77777777" w:rsidR="003C5452" w:rsidRPr="00344D58" w:rsidRDefault="003C5452" w:rsidP="006F439A">
            <w:pPr>
              <w:spacing w:after="0"/>
              <w:rPr>
                <w:rFonts w:ascii="Times New Roman" w:hAnsi="Times New Roman"/>
                <w:sz w:val="20"/>
                <w:szCs w:val="20"/>
              </w:rPr>
            </w:pPr>
          </w:p>
          <w:p w14:paraId="506402F2" w14:textId="77777777" w:rsidR="003C5452" w:rsidRPr="00344D58" w:rsidRDefault="003C5452" w:rsidP="006F439A">
            <w:pPr>
              <w:spacing w:after="0"/>
              <w:rPr>
                <w:rFonts w:ascii="Times New Roman" w:hAnsi="Times New Roman"/>
                <w:sz w:val="20"/>
                <w:szCs w:val="20"/>
              </w:rPr>
            </w:pPr>
          </w:p>
        </w:tc>
        <w:tc>
          <w:tcPr>
            <w:tcW w:w="783" w:type="dxa"/>
            <w:tcBorders>
              <w:left w:val="single" w:sz="4" w:space="0" w:color="auto"/>
            </w:tcBorders>
          </w:tcPr>
          <w:p w14:paraId="27D1E17F" w14:textId="77777777" w:rsidR="003C5452" w:rsidRPr="00344D58" w:rsidRDefault="003C5452" w:rsidP="006F439A">
            <w:pPr>
              <w:spacing w:after="0"/>
              <w:rPr>
                <w:rFonts w:ascii="Times New Roman" w:hAnsi="Times New Roman"/>
                <w:sz w:val="20"/>
                <w:szCs w:val="20"/>
              </w:rPr>
            </w:pPr>
          </w:p>
          <w:p w14:paraId="39C49370" w14:textId="77777777" w:rsidR="003C5452" w:rsidRPr="00344D58" w:rsidRDefault="003C5452" w:rsidP="006F439A">
            <w:pPr>
              <w:spacing w:after="0"/>
              <w:rPr>
                <w:rFonts w:ascii="Times New Roman" w:hAnsi="Times New Roman"/>
                <w:sz w:val="20"/>
                <w:szCs w:val="20"/>
              </w:rPr>
            </w:pPr>
          </w:p>
        </w:tc>
        <w:tc>
          <w:tcPr>
            <w:tcW w:w="1086" w:type="dxa"/>
            <w:tcBorders>
              <w:left w:val="single" w:sz="4" w:space="0" w:color="auto"/>
              <w:right w:val="single" w:sz="4" w:space="0" w:color="auto"/>
            </w:tcBorders>
          </w:tcPr>
          <w:p w14:paraId="45590269" w14:textId="77777777" w:rsidR="003C5452" w:rsidRPr="00344D58" w:rsidRDefault="003C5452" w:rsidP="006F439A">
            <w:pPr>
              <w:spacing w:after="0"/>
              <w:rPr>
                <w:rFonts w:ascii="Times New Roman" w:hAnsi="Times New Roman"/>
                <w:sz w:val="20"/>
                <w:szCs w:val="20"/>
              </w:rPr>
            </w:pPr>
          </w:p>
        </w:tc>
        <w:tc>
          <w:tcPr>
            <w:tcW w:w="1417" w:type="dxa"/>
            <w:tcBorders>
              <w:left w:val="single" w:sz="4" w:space="0" w:color="auto"/>
            </w:tcBorders>
          </w:tcPr>
          <w:p w14:paraId="02BE3E01" w14:textId="77777777" w:rsidR="003C5452" w:rsidRPr="00344D58" w:rsidRDefault="003C5452" w:rsidP="006F439A">
            <w:pPr>
              <w:spacing w:after="0"/>
              <w:rPr>
                <w:rFonts w:ascii="Times New Roman" w:hAnsi="Times New Roman"/>
                <w:sz w:val="20"/>
                <w:szCs w:val="20"/>
              </w:rPr>
            </w:pPr>
          </w:p>
        </w:tc>
        <w:tc>
          <w:tcPr>
            <w:tcW w:w="1276" w:type="dxa"/>
            <w:tcBorders>
              <w:left w:val="single" w:sz="4" w:space="0" w:color="auto"/>
              <w:right w:val="single" w:sz="4" w:space="0" w:color="auto"/>
            </w:tcBorders>
          </w:tcPr>
          <w:p w14:paraId="575D6741" w14:textId="77777777" w:rsidR="003C5452" w:rsidRPr="00344D58" w:rsidRDefault="003C5452" w:rsidP="006F439A">
            <w:pPr>
              <w:spacing w:after="0"/>
              <w:rPr>
                <w:rFonts w:ascii="Times New Roman" w:hAnsi="Times New Roman"/>
                <w:sz w:val="20"/>
                <w:szCs w:val="20"/>
              </w:rPr>
            </w:pPr>
          </w:p>
        </w:tc>
        <w:tc>
          <w:tcPr>
            <w:tcW w:w="2268" w:type="dxa"/>
            <w:tcBorders>
              <w:left w:val="single" w:sz="4" w:space="0" w:color="auto"/>
            </w:tcBorders>
          </w:tcPr>
          <w:p w14:paraId="354F1FFA" w14:textId="77777777" w:rsidR="003C5452" w:rsidRPr="00344D58" w:rsidRDefault="003C5452" w:rsidP="006F439A">
            <w:pPr>
              <w:spacing w:after="0"/>
              <w:rPr>
                <w:rFonts w:ascii="Times New Roman" w:hAnsi="Times New Roman"/>
                <w:sz w:val="20"/>
                <w:szCs w:val="20"/>
              </w:rPr>
            </w:pPr>
          </w:p>
        </w:tc>
      </w:tr>
      <w:tr w:rsidR="003C5452" w:rsidRPr="00344D58" w14:paraId="414E97E7" w14:textId="77777777" w:rsidTr="003C5452">
        <w:tc>
          <w:tcPr>
            <w:tcW w:w="479" w:type="dxa"/>
          </w:tcPr>
          <w:p w14:paraId="5A0A8F2B" w14:textId="77777777" w:rsidR="003C5452" w:rsidRPr="00344D58" w:rsidRDefault="003C5452" w:rsidP="006F439A">
            <w:pPr>
              <w:spacing w:after="0"/>
              <w:rPr>
                <w:rFonts w:ascii="Times New Roman" w:hAnsi="Times New Roman"/>
                <w:sz w:val="20"/>
                <w:szCs w:val="20"/>
              </w:rPr>
            </w:pPr>
          </w:p>
          <w:p w14:paraId="62235430" w14:textId="77777777" w:rsidR="003C5452" w:rsidRPr="00344D58" w:rsidRDefault="003C5452" w:rsidP="006F439A">
            <w:pPr>
              <w:spacing w:after="0"/>
              <w:rPr>
                <w:rFonts w:ascii="Times New Roman" w:hAnsi="Times New Roman"/>
                <w:sz w:val="20"/>
                <w:szCs w:val="20"/>
              </w:rPr>
            </w:pPr>
            <w:r w:rsidRPr="00344D58">
              <w:rPr>
                <w:rFonts w:ascii="Times New Roman" w:hAnsi="Times New Roman"/>
                <w:sz w:val="20"/>
                <w:szCs w:val="20"/>
              </w:rPr>
              <w:t>6.</w:t>
            </w:r>
          </w:p>
        </w:tc>
        <w:tc>
          <w:tcPr>
            <w:tcW w:w="1614" w:type="dxa"/>
          </w:tcPr>
          <w:p w14:paraId="0061A10A" w14:textId="77777777" w:rsidR="003C5452" w:rsidRPr="00344D58" w:rsidRDefault="003C5452" w:rsidP="006F439A">
            <w:pPr>
              <w:spacing w:after="0"/>
              <w:rPr>
                <w:rFonts w:ascii="Times New Roman" w:hAnsi="Times New Roman"/>
                <w:sz w:val="20"/>
                <w:szCs w:val="20"/>
              </w:rPr>
            </w:pPr>
          </w:p>
          <w:p w14:paraId="3C6BA9D1" w14:textId="77777777" w:rsidR="003C5452" w:rsidRPr="00344D58" w:rsidRDefault="003C5452" w:rsidP="006F439A">
            <w:pPr>
              <w:spacing w:after="0"/>
              <w:rPr>
                <w:rFonts w:ascii="Times New Roman" w:hAnsi="Times New Roman"/>
                <w:sz w:val="20"/>
                <w:szCs w:val="20"/>
              </w:rPr>
            </w:pPr>
          </w:p>
          <w:p w14:paraId="095E7EB6" w14:textId="77777777" w:rsidR="003C5452" w:rsidRPr="00344D58" w:rsidRDefault="003C5452" w:rsidP="006F439A">
            <w:pPr>
              <w:spacing w:after="0"/>
              <w:rPr>
                <w:rFonts w:ascii="Times New Roman" w:hAnsi="Times New Roman"/>
                <w:sz w:val="20"/>
                <w:szCs w:val="20"/>
              </w:rPr>
            </w:pPr>
          </w:p>
        </w:tc>
        <w:tc>
          <w:tcPr>
            <w:tcW w:w="1533" w:type="dxa"/>
            <w:tcBorders>
              <w:right w:val="single" w:sz="4" w:space="0" w:color="auto"/>
            </w:tcBorders>
          </w:tcPr>
          <w:p w14:paraId="092FCE6F" w14:textId="77777777" w:rsidR="003C5452" w:rsidRPr="00344D58" w:rsidRDefault="003C5452" w:rsidP="006F439A">
            <w:pPr>
              <w:spacing w:after="0"/>
              <w:rPr>
                <w:rFonts w:ascii="Times New Roman" w:hAnsi="Times New Roman"/>
                <w:sz w:val="20"/>
                <w:szCs w:val="20"/>
              </w:rPr>
            </w:pPr>
          </w:p>
          <w:p w14:paraId="0A0F224A" w14:textId="77777777" w:rsidR="003C5452" w:rsidRPr="00344D58" w:rsidRDefault="003C5452" w:rsidP="006F439A">
            <w:pPr>
              <w:spacing w:after="0"/>
              <w:rPr>
                <w:rFonts w:ascii="Times New Roman" w:hAnsi="Times New Roman"/>
                <w:sz w:val="20"/>
                <w:szCs w:val="20"/>
              </w:rPr>
            </w:pPr>
          </w:p>
        </w:tc>
        <w:tc>
          <w:tcPr>
            <w:tcW w:w="783" w:type="dxa"/>
            <w:tcBorders>
              <w:left w:val="single" w:sz="4" w:space="0" w:color="auto"/>
            </w:tcBorders>
          </w:tcPr>
          <w:p w14:paraId="01A31993" w14:textId="77777777" w:rsidR="003C5452" w:rsidRPr="00344D58" w:rsidRDefault="003C5452" w:rsidP="006F439A">
            <w:pPr>
              <w:spacing w:after="0"/>
              <w:rPr>
                <w:rFonts w:ascii="Times New Roman" w:hAnsi="Times New Roman"/>
                <w:sz w:val="20"/>
                <w:szCs w:val="20"/>
              </w:rPr>
            </w:pPr>
          </w:p>
          <w:p w14:paraId="6918C1B7" w14:textId="77777777" w:rsidR="003C5452" w:rsidRPr="00344D58" w:rsidRDefault="003C5452" w:rsidP="006F439A">
            <w:pPr>
              <w:spacing w:after="0"/>
              <w:rPr>
                <w:rFonts w:ascii="Times New Roman" w:hAnsi="Times New Roman"/>
                <w:sz w:val="20"/>
                <w:szCs w:val="20"/>
              </w:rPr>
            </w:pPr>
          </w:p>
        </w:tc>
        <w:tc>
          <w:tcPr>
            <w:tcW w:w="1086" w:type="dxa"/>
            <w:tcBorders>
              <w:left w:val="single" w:sz="4" w:space="0" w:color="auto"/>
              <w:right w:val="single" w:sz="4" w:space="0" w:color="auto"/>
            </w:tcBorders>
          </w:tcPr>
          <w:p w14:paraId="75CC74DA" w14:textId="77777777" w:rsidR="003C5452" w:rsidRPr="00344D58" w:rsidRDefault="003C5452" w:rsidP="006F439A">
            <w:pPr>
              <w:spacing w:after="0"/>
              <w:rPr>
                <w:rFonts w:ascii="Times New Roman" w:hAnsi="Times New Roman"/>
                <w:sz w:val="20"/>
                <w:szCs w:val="20"/>
              </w:rPr>
            </w:pPr>
          </w:p>
        </w:tc>
        <w:tc>
          <w:tcPr>
            <w:tcW w:w="1417" w:type="dxa"/>
            <w:tcBorders>
              <w:left w:val="single" w:sz="4" w:space="0" w:color="auto"/>
            </w:tcBorders>
          </w:tcPr>
          <w:p w14:paraId="3FABBFAA" w14:textId="77777777" w:rsidR="003C5452" w:rsidRPr="00344D58" w:rsidRDefault="003C5452" w:rsidP="006F439A">
            <w:pPr>
              <w:spacing w:after="0"/>
              <w:rPr>
                <w:rFonts w:ascii="Times New Roman" w:hAnsi="Times New Roman"/>
                <w:sz w:val="20"/>
                <w:szCs w:val="20"/>
              </w:rPr>
            </w:pPr>
          </w:p>
        </w:tc>
        <w:tc>
          <w:tcPr>
            <w:tcW w:w="1276" w:type="dxa"/>
            <w:tcBorders>
              <w:left w:val="single" w:sz="4" w:space="0" w:color="auto"/>
              <w:right w:val="single" w:sz="4" w:space="0" w:color="auto"/>
            </w:tcBorders>
          </w:tcPr>
          <w:p w14:paraId="3AE4A8F6" w14:textId="77777777" w:rsidR="003C5452" w:rsidRPr="00344D58" w:rsidRDefault="003C5452" w:rsidP="006F439A">
            <w:pPr>
              <w:spacing w:after="0"/>
              <w:rPr>
                <w:rFonts w:ascii="Times New Roman" w:hAnsi="Times New Roman"/>
                <w:sz w:val="20"/>
                <w:szCs w:val="20"/>
              </w:rPr>
            </w:pPr>
          </w:p>
        </w:tc>
        <w:tc>
          <w:tcPr>
            <w:tcW w:w="2268" w:type="dxa"/>
            <w:tcBorders>
              <w:left w:val="single" w:sz="4" w:space="0" w:color="auto"/>
            </w:tcBorders>
          </w:tcPr>
          <w:p w14:paraId="7132B4CA" w14:textId="77777777" w:rsidR="003C5452" w:rsidRPr="00344D58" w:rsidRDefault="003C5452" w:rsidP="006F439A">
            <w:pPr>
              <w:spacing w:after="0"/>
              <w:rPr>
                <w:rFonts w:ascii="Times New Roman" w:hAnsi="Times New Roman"/>
                <w:sz w:val="20"/>
                <w:szCs w:val="20"/>
              </w:rPr>
            </w:pPr>
          </w:p>
        </w:tc>
      </w:tr>
      <w:tr w:rsidR="003C5452" w:rsidRPr="00344D58" w14:paraId="63E68D19" w14:textId="77777777" w:rsidTr="003C5452">
        <w:tc>
          <w:tcPr>
            <w:tcW w:w="479" w:type="dxa"/>
          </w:tcPr>
          <w:p w14:paraId="7F264FC2" w14:textId="77777777" w:rsidR="003C5452" w:rsidRPr="00344D58" w:rsidRDefault="003C5452" w:rsidP="006F439A">
            <w:pPr>
              <w:spacing w:after="0"/>
              <w:rPr>
                <w:rFonts w:ascii="Times New Roman" w:hAnsi="Times New Roman"/>
                <w:sz w:val="20"/>
                <w:szCs w:val="20"/>
              </w:rPr>
            </w:pPr>
          </w:p>
          <w:p w14:paraId="7BCEB351" w14:textId="77777777" w:rsidR="003C5452" w:rsidRPr="00344D58" w:rsidRDefault="003C5452" w:rsidP="006F439A">
            <w:pPr>
              <w:spacing w:after="0"/>
              <w:rPr>
                <w:rFonts w:ascii="Times New Roman" w:hAnsi="Times New Roman"/>
                <w:sz w:val="20"/>
                <w:szCs w:val="20"/>
              </w:rPr>
            </w:pPr>
            <w:r w:rsidRPr="00344D58">
              <w:rPr>
                <w:rFonts w:ascii="Times New Roman" w:hAnsi="Times New Roman"/>
                <w:sz w:val="20"/>
                <w:szCs w:val="20"/>
              </w:rPr>
              <w:t>7.</w:t>
            </w:r>
          </w:p>
        </w:tc>
        <w:tc>
          <w:tcPr>
            <w:tcW w:w="1614" w:type="dxa"/>
          </w:tcPr>
          <w:p w14:paraId="43C235B8" w14:textId="77777777" w:rsidR="003C5452" w:rsidRPr="00344D58" w:rsidRDefault="003C5452" w:rsidP="006F439A">
            <w:pPr>
              <w:spacing w:after="0"/>
              <w:rPr>
                <w:rFonts w:ascii="Times New Roman" w:hAnsi="Times New Roman"/>
                <w:sz w:val="20"/>
                <w:szCs w:val="20"/>
              </w:rPr>
            </w:pPr>
          </w:p>
        </w:tc>
        <w:tc>
          <w:tcPr>
            <w:tcW w:w="1533" w:type="dxa"/>
            <w:tcBorders>
              <w:right w:val="single" w:sz="4" w:space="0" w:color="auto"/>
            </w:tcBorders>
          </w:tcPr>
          <w:p w14:paraId="0C93A119" w14:textId="77777777" w:rsidR="003C5452" w:rsidRPr="00344D58" w:rsidRDefault="003C5452" w:rsidP="006F439A">
            <w:pPr>
              <w:spacing w:after="0"/>
              <w:rPr>
                <w:rFonts w:ascii="Times New Roman" w:hAnsi="Times New Roman"/>
                <w:sz w:val="20"/>
                <w:szCs w:val="20"/>
              </w:rPr>
            </w:pPr>
          </w:p>
        </w:tc>
        <w:tc>
          <w:tcPr>
            <w:tcW w:w="783" w:type="dxa"/>
            <w:tcBorders>
              <w:left w:val="single" w:sz="4" w:space="0" w:color="auto"/>
            </w:tcBorders>
          </w:tcPr>
          <w:p w14:paraId="1697F9FA" w14:textId="77777777" w:rsidR="003C5452" w:rsidRPr="00344D58" w:rsidRDefault="003C5452" w:rsidP="006F439A">
            <w:pPr>
              <w:spacing w:after="0"/>
              <w:rPr>
                <w:rFonts w:ascii="Times New Roman" w:hAnsi="Times New Roman"/>
                <w:sz w:val="20"/>
                <w:szCs w:val="20"/>
              </w:rPr>
            </w:pPr>
          </w:p>
        </w:tc>
        <w:tc>
          <w:tcPr>
            <w:tcW w:w="1086" w:type="dxa"/>
            <w:tcBorders>
              <w:left w:val="single" w:sz="4" w:space="0" w:color="auto"/>
              <w:right w:val="single" w:sz="4" w:space="0" w:color="auto"/>
            </w:tcBorders>
          </w:tcPr>
          <w:p w14:paraId="5F5DA0A5" w14:textId="77777777" w:rsidR="003C5452" w:rsidRPr="00344D58" w:rsidRDefault="003C5452" w:rsidP="006F439A">
            <w:pPr>
              <w:spacing w:after="0"/>
              <w:rPr>
                <w:rFonts w:ascii="Times New Roman" w:hAnsi="Times New Roman"/>
                <w:sz w:val="20"/>
                <w:szCs w:val="20"/>
              </w:rPr>
            </w:pPr>
          </w:p>
        </w:tc>
        <w:tc>
          <w:tcPr>
            <w:tcW w:w="1417" w:type="dxa"/>
            <w:tcBorders>
              <w:left w:val="single" w:sz="4" w:space="0" w:color="auto"/>
            </w:tcBorders>
          </w:tcPr>
          <w:p w14:paraId="25E8B5F5" w14:textId="77777777" w:rsidR="003C5452" w:rsidRPr="00344D58" w:rsidRDefault="003C5452" w:rsidP="006F439A">
            <w:pPr>
              <w:spacing w:after="0"/>
              <w:rPr>
                <w:rFonts w:ascii="Times New Roman" w:hAnsi="Times New Roman"/>
                <w:sz w:val="20"/>
                <w:szCs w:val="20"/>
              </w:rPr>
            </w:pPr>
          </w:p>
        </w:tc>
        <w:tc>
          <w:tcPr>
            <w:tcW w:w="1276" w:type="dxa"/>
            <w:tcBorders>
              <w:left w:val="single" w:sz="4" w:space="0" w:color="auto"/>
              <w:right w:val="single" w:sz="4" w:space="0" w:color="auto"/>
            </w:tcBorders>
          </w:tcPr>
          <w:p w14:paraId="6B992D93" w14:textId="77777777" w:rsidR="003C5452" w:rsidRPr="00344D58" w:rsidRDefault="003C5452" w:rsidP="006F439A">
            <w:pPr>
              <w:spacing w:after="0"/>
              <w:rPr>
                <w:rFonts w:ascii="Times New Roman" w:hAnsi="Times New Roman"/>
                <w:sz w:val="20"/>
                <w:szCs w:val="20"/>
              </w:rPr>
            </w:pPr>
          </w:p>
        </w:tc>
        <w:tc>
          <w:tcPr>
            <w:tcW w:w="2268" w:type="dxa"/>
            <w:tcBorders>
              <w:left w:val="single" w:sz="4" w:space="0" w:color="auto"/>
            </w:tcBorders>
          </w:tcPr>
          <w:p w14:paraId="6E765BBB" w14:textId="77777777" w:rsidR="003C5452" w:rsidRPr="00344D58" w:rsidRDefault="003C5452" w:rsidP="006F439A">
            <w:pPr>
              <w:spacing w:after="0"/>
              <w:rPr>
                <w:rFonts w:ascii="Times New Roman" w:hAnsi="Times New Roman"/>
                <w:sz w:val="20"/>
                <w:szCs w:val="20"/>
              </w:rPr>
            </w:pPr>
          </w:p>
          <w:p w14:paraId="4DAA1489" w14:textId="77777777" w:rsidR="003C5452" w:rsidRPr="00344D58" w:rsidRDefault="003C5452" w:rsidP="006F439A">
            <w:pPr>
              <w:spacing w:after="0"/>
              <w:rPr>
                <w:rFonts w:ascii="Times New Roman" w:hAnsi="Times New Roman"/>
                <w:sz w:val="20"/>
                <w:szCs w:val="20"/>
              </w:rPr>
            </w:pPr>
          </w:p>
          <w:p w14:paraId="10E2B280" w14:textId="77777777" w:rsidR="003C5452" w:rsidRPr="00344D58" w:rsidRDefault="003C5452" w:rsidP="006F439A">
            <w:pPr>
              <w:spacing w:after="0"/>
              <w:rPr>
                <w:rFonts w:ascii="Times New Roman" w:hAnsi="Times New Roman"/>
                <w:sz w:val="20"/>
                <w:szCs w:val="20"/>
              </w:rPr>
            </w:pPr>
          </w:p>
        </w:tc>
      </w:tr>
    </w:tbl>
    <w:p w14:paraId="1EBFE58E" w14:textId="77777777" w:rsidR="003C5452" w:rsidRDefault="003C5452" w:rsidP="003C5452"/>
    <w:p w14:paraId="42D63A86" w14:textId="0DCF2D37" w:rsidR="003C5452" w:rsidRDefault="003C5452" w:rsidP="003C5452"/>
    <w:p w14:paraId="60064728" w14:textId="77777777" w:rsidR="00266C94" w:rsidRDefault="00266C94" w:rsidP="003C5452"/>
    <w:p w14:paraId="2F8FFA87" w14:textId="77777777" w:rsidR="003C5452" w:rsidRPr="00C873B5" w:rsidRDefault="003C5452" w:rsidP="003C5452">
      <w:pPr>
        <w:pStyle w:val="Subsol"/>
        <w:rPr>
          <w:rFonts w:ascii="Times New Roman" w:hAnsi="Times New Roman"/>
          <w:i/>
          <w:sz w:val="16"/>
          <w:szCs w:val="16"/>
        </w:rPr>
      </w:pPr>
      <w:r w:rsidRPr="00C873B5">
        <w:rPr>
          <w:rFonts w:ascii="Times New Roman" w:hAnsi="Times New Roman"/>
          <w:i/>
          <w:sz w:val="16"/>
          <w:szCs w:val="16"/>
        </w:rPr>
        <w:t xml:space="preserve">Confidențial - date cu caracter personal prelucrate conform </w:t>
      </w:r>
      <w:r w:rsidRPr="00C873B5">
        <w:rPr>
          <w:rFonts w:ascii="Times New Roman" w:hAnsi="Times New Roman"/>
          <w:i/>
          <w:color w:val="000000"/>
          <w:sz w:val="16"/>
          <w:szCs w:val="16"/>
          <w:shd w:val="clear" w:color="auto" w:fill="FFFFFF"/>
        </w:rPr>
        <w:t>Regulamentului (UE) 2016/679</w:t>
      </w:r>
      <w:r w:rsidRPr="00C873B5">
        <w:rPr>
          <w:rFonts w:ascii="Times New Roman" w:hAnsi="Times New Roman"/>
          <w:i/>
          <w:sz w:val="16"/>
          <w:szCs w:val="16"/>
        </w:rPr>
        <w:t xml:space="preserve"> și a legislației de punere în aplicare a acestuia.</w:t>
      </w:r>
    </w:p>
    <w:p w14:paraId="418ACA56" w14:textId="77777777" w:rsidR="003C5452" w:rsidRDefault="003C5452" w:rsidP="008E4FC6">
      <w:pPr>
        <w:tabs>
          <w:tab w:val="left" w:pos="748"/>
          <w:tab w:val="left" w:pos="935"/>
          <w:tab w:val="left" w:pos="2910"/>
        </w:tabs>
        <w:spacing w:after="0"/>
        <w:jc w:val="right"/>
        <w:rPr>
          <w:rFonts w:ascii="Times New Roman" w:hAnsi="Times New Roman"/>
          <w:color w:val="000000"/>
          <w:sz w:val="24"/>
          <w:szCs w:val="24"/>
          <w:lang w:val="it-IT"/>
        </w:rPr>
      </w:pPr>
    </w:p>
    <w:p w14:paraId="04810F0D" w14:textId="77777777" w:rsidR="009B2D0C" w:rsidRDefault="009B2D0C" w:rsidP="009B2D0C">
      <w:pPr>
        <w:spacing w:after="0"/>
        <w:rPr>
          <w:rFonts w:ascii="Times New Roman" w:hAnsi="Times New Roman"/>
          <w:sz w:val="24"/>
          <w:szCs w:val="24"/>
        </w:rPr>
      </w:pPr>
    </w:p>
    <w:p w14:paraId="662B15F9" w14:textId="77777777" w:rsidR="009B2D0C" w:rsidRPr="00D75000" w:rsidRDefault="009B2D0C" w:rsidP="009B2D0C">
      <w:pPr>
        <w:pStyle w:val="Frspaiere"/>
        <w:jc w:val="both"/>
        <w:rPr>
          <w:rFonts w:ascii="Times New Roman" w:hAnsi="Times New Roman"/>
          <w:b/>
          <w:sz w:val="24"/>
          <w:szCs w:val="24"/>
        </w:rPr>
      </w:pPr>
      <w:r w:rsidRPr="00D75000">
        <w:rPr>
          <w:rFonts w:ascii="Times New Roman" w:hAnsi="Times New Roman"/>
          <w:b/>
          <w:sz w:val="24"/>
          <w:szCs w:val="24"/>
        </w:rPr>
        <w:t>Anexa nr. 5</w:t>
      </w:r>
    </w:p>
    <w:p w14:paraId="1DF6F0C3" w14:textId="77777777" w:rsidR="009B2D0C" w:rsidRDefault="009B2D0C" w:rsidP="009B2D0C">
      <w:pPr>
        <w:pStyle w:val="Frspaiere"/>
        <w:jc w:val="both"/>
        <w:rPr>
          <w:rFonts w:ascii="Times New Roman" w:hAnsi="Times New Roman"/>
          <w:b/>
          <w:color w:val="000000"/>
          <w:sz w:val="24"/>
          <w:szCs w:val="24"/>
        </w:rPr>
      </w:pPr>
    </w:p>
    <w:p w14:paraId="257F339F" w14:textId="77777777" w:rsidR="00E80578" w:rsidRPr="006B73DC" w:rsidRDefault="00E80578" w:rsidP="00E80578">
      <w:pPr>
        <w:tabs>
          <w:tab w:val="left" w:pos="1860"/>
        </w:tabs>
        <w:jc w:val="center"/>
        <w:rPr>
          <w:rFonts w:ascii="Times New Roman" w:hAnsi="Times New Roman"/>
          <w:b/>
          <w:sz w:val="24"/>
          <w:szCs w:val="24"/>
          <w:lang w:val="pt-BR"/>
        </w:rPr>
      </w:pPr>
      <w:r w:rsidRPr="006B73DC">
        <w:rPr>
          <w:rFonts w:ascii="Times New Roman" w:hAnsi="Times New Roman"/>
          <w:b/>
          <w:sz w:val="24"/>
          <w:szCs w:val="24"/>
          <w:lang w:val="pt-BR"/>
        </w:rPr>
        <w:t>ANTET</w:t>
      </w:r>
    </w:p>
    <w:p w14:paraId="1BEC18E1" w14:textId="77777777" w:rsidR="00E80578" w:rsidRPr="006B73DC" w:rsidRDefault="00E80578" w:rsidP="00E80578">
      <w:pPr>
        <w:tabs>
          <w:tab w:val="left" w:pos="1860"/>
        </w:tabs>
        <w:rPr>
          <w:rFonts w:ascii="Times New Roman" w:hAnsi="Times New Roman"/>
          <w:b/>
          <w:sz w:val="24"/>
          <w:szCs w:val="24"/>
          <w:lang w:val="pt-BR"/>
        </w:rPr>
      </w:pPr>
      <w:r w:rsidRPr="006B73DC">
        <w:rPr>
          <w:rFonts w:ascii="Times New Roman" w:hAnsi="Times New Roman"/>
          <w:b/>
          <w:sz w:val="24"/>
          <w:szCs w:val="24"/>
          <w:lang w:val="pt-BR"/>
        </w:rPr>
        <w:t>Nr. înregistrare:</w:t>
      </w:r>
      <w:r>
        <w:rPr>
          <w:rFonts w:ascii="Times New Roman" w:hAnsi="Times New Roman"/>
          <w:b/>
          <w:sz w:val="24"/>
          <w:szCs w:val="24"/>
          <w:lang w:val="pt-BR"/>
        </w:rPr>
        <w:t>......../..............</w:t>
      </w:r>
    </w:p>
    <w:p w14:paraId="4B833978" w14:textId="77777777" w:rsidR="00E80578" w:rsidRPr="006B73DC" w:rsidRDefault="00E80578" w:rsidP="00E80578">
      <w:pPr>
        <w:tabs>
          <w:tab w:val="left" w:pos="1860"/>
        </w:tabs>
        <w:spacing w:after="0"/>
        <w:rPr>
          <w:rFonts w:ascii="Times New Roman" w:hAnsi="Times New Roman"/>
          <w:sz w:val="24"/>
          <w:szCs w:val="24"/>
          <w:lang w:val="pt-BR"/>
        </w:rPr>
      </w:pPr>
      <w:r w:rsidRPr="006B73DC">
        <w:rPr>
          <w:rFonts w:ascii="Times New Roman" w:hAnsi="Times New Roman"/>
          <w:b/>
          <w:sz w:val="24"/>
          <w:szCs w:val="24"/>
          <w:lang w:val="pt-BR"/>
        </w:rPr>
        <w:t xml:space="preserve">                                           </w:t>
      </w:r>
      <w:r w:rsidRPr="006B73DC">
        <w:rPr>
          <w:rFonts w:ascii="Times New Roman" w:hAnsi="Times New Roman"/>
          <w:lang w:val="pt-BR"/>
        </w:rPr>
        <w:tab/>
      </w:r>
      <w:r w:rsidRPr="006B73DC">
        <w:rPr>
          <w:rFonts w:ascii="Times New Roman" w:hAnsi="Times New Roman"/>
          <w:lang w:val="pt-BR"/>
        </w:rPr>
        <w:tab/>
      </w:r>
      <w:r w:rsidRPr="006B73DC">
        <w:rPr>
          <w:rFonts w:ascii="Times New Roman" w:hAnsi="Times New Roman"/>
          <w:lang w:val="pt-BR"/>
        </w:rPr>
        <w:tab/>
      </w:r>
      <w:r w:rsidRPr="006B73DC">
        <w:rPr>
          <w:rFonts w:ascii="Times New Roman" w:hAnsi="Times New Roman"/>
          <w:lang w:val="pt-BR"/>
        </w:rPr>
        <w:tab/>
      </w:r>
      <w:r w:rsidRPr="006B73DC">
        <w:rPr>
          <w:rFonts w:ascii="Times New Roman" w:hAnsi="Times New Roman"/>
          <w:lang w:val="pt-BR"/>
        </w:rPr>
        <w:tab/>
        <w:t xml:space="preserve">   </w:t>
      </w:r>
      <w:r w:rsidRPr="006B73DC">
        <w:rPr>
          <w:rFonts w:ascii="Times New Roman" w:hAnsi="Times New Roman"/>
          <w:lang w:val="pt-BR"/>
        </w:rPr>
        <w:tab/>
      </w:r>
      <w:r w:rsidRPr="006B73DC">
        <w:rPr>
          <w:rFonts w:ascii="Times New Roman" w:hAnsi="Times New Roman"/>
          <w:sz w:val="24"/>
          <w:szCs w:val="24"/>
          <w:lang w:val="pt-BR"/>
        </w:rPr>
        <w:t xml:space="preserve">                   VIZAT,</w:t>
      </w:r>
    </w:p>
    <w:p w14:paraId="0440803F" w14:textId="77777777" w:rsidR="00E80578" w:rsidRDefault="00E80578" w:rsidP="00E80578">
      <w:pPr>
        <w:spacing w:after="0"/>
        <w:rPr>
          <w:rFonts w:ascii="Times New Roman" w:hAnsi="Times New Roman"/>
          <w:sz w:val="24"/>
          <w:szCs w:val="24"/>
          <w:lang w:val="pt-BR"/>
        </w:rPr>
      </w:pP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t xml:space="preserve">  ȘEF CENTRU</w:t>
      </w:r>
    </w:p>
    <w:p w14:paraId="3984A796" w14:textId="77777777" w:rsidR="00E80578" w:rsidRPr="006B73DC" w:rsidRDefault="00E80578" w:rsidP="00E80578">
      <w:pPr>
        <w:spacing w:after="0"/>
        <w:rPr>
          <w:rFonts w:ascii="Times New Roman" w:hAnsi="Times New Roman"/>
          <w:lang w:val="pt-BR"/>
        </w:rPr>
      </w:pPr>
      <w:r w:rsidRPr="006B73DC">
        <w:rPr>
          <w:rFonts w:ascii="Times New Roman" w:hAnsi="Times New Roman"/>
          <w:lang w:val="pt-BR"/>
        </w:rPr>
        <w:tab/>
      </w:r>
    </w:p>
    <w:p w14:paraId="311DEFE6" w14:textId="77777777" w:rsidR="00D75000" w:rsidRDefault="00D75000" w:rsidP="00E80578">
      <w:pPr>
        <w:jc w:val="center"/>
        <w:rPr>
          <w:rFonts w:ascii="Times New Roman" w:hAnsi="Times New Roman"/>
          <w:b/>
          <w:i/>
          <w:sz w:val="24"/>
          <w:szCs w:val="24"/>
          <w:lang w:val="pt-BR"/>
        </w:rPr>
      </w:pPr>
    </w:p>
    <w:p w14:paraId="64890C31" w14:textId="77777777" w:rsidR="00E80578" w:rsidRDefault="00E80578" w:rsidP="00E80578">
      <w:pPr>
        <w:jc w:val="center"/>
        <w:rPr>
          <w:rFonts w:ascii="Times New Roman" w:hAnsi="Times New Roman"/>
          <w:b/>
          <w:i/>
          <w:sz w:val="24"/>
          <w:szCs w:val="24"/>
          <w:lang w:val="pt-BR"/>
        </w:rPr>
      </w:pPr>
      <w:r w:rsidRPr="006B73DC">
        <w:rPr>
          <w:rFonts w:ascii="Times New Roman" w:hAnsi="Times New Roman"/>
          <w:b/>
          <w:i/>
          <w:sz w:val="24"/>
          <w:szCs w:val="24"/>
          <w:lang w:val="pt-BR"/>
        </w:rPr>
        <w:t>FIŞA DE SERVICII</w:t>
      </w:r>
    </w:p>
    <w:p w14:paraId="78A59222" w14:textId="77777777" w:rsidR="00D75000" w:rsidRDefault="00D75000" w:rsidP="00E80578">
      <w:pPr>
        <w:jc w:val="center"/>
        <w:rPr>
          <w:rFonts w:ascii="Times New Roman" w:hAnsi="Times New Roman"/>
          <w:b/>
          <w:i/>
          <w:sz w:val="24"/>
          <w:szCs w:val="24"/>
          <w:lang w:val="pt-BR"/>
        </w:rPr>
      </w:pPr>
    </w:p>
    <w:p w14:paraId="02E4167F" w14:textId="77777777" w:rsidR="00D75000" w:rsidRDefault="00D75000" w:rsidP="00E80578">
      <w:pPr>
        <w:jc w:val="center"/>
        <w:rPr>
          <w:rFonts w:ascii="Times New Roman" w:hAnsi="Times New Roman"/>
          <w:b/>
          <w:i/>
          <w:sz w:val="24"/>
          <w:szCs w:val="24"/>
          <w:lang w:val="pt-BR"/>
        </w:rPr>
      </w:pPr>
    </w:p>
    <w:p w14:paraId="033FA83C" w14:textId="77777777" w:rsidR="00E80578" w:rsidRPr="006B73DC" w:rsidRDefault="00E80578" w:rsidP="00E80578">
      <w:pPr>
        <w:spacing w:after="0"/>
        <w:rPr>
          <w:rFonts w:ascii="Times New Roman" w:hAnsi="Times New Roman"/>
          <w:color w:val="000000"/>
          <w:sz w:val="24"/>
          <w:szCs w:val="24"/>
          <w:lang w:val="pt-BR"/>
        </w:rPr>
      </w:pPr>
      <w:r w:rsidRPr="006B73DC">
        <w:rPr>
          <w:rFonts w:ascii="Times New Roman" w:hAnsi="Times New Roman"/>
          <w:color w:val="000000"/>
          <w:sz w:val="24"/>
          <w:szCs w:val="24"/>
          <w:lang w:val="pt-BR"/>
        </w:rPr>
        <w:t>NUMELE SI PRENUMELE COPILULUI : _______________________________________</w:t>
      </w:r>
    </w:p>
    <w:p w14:paraId="3C25ABB7" w14:textId="77777777" w:rsidR="00E80578" w:rsidRPr="006B73DC" w:rsidRDefault="00E80578" w:rsidP="00E80578">
      <w:pPr>
        <w:spacing w:after="0"/>
        <w:rPr>
          <w:rFonts w:ascii="Times New Roman" w:hAnsi="Times New Roman"/>
          <w:color w:val="000000"/>
          <w:sz w:val="24"/>
          <w:szCs w:val="24"/>
          <w:lang w:val="pt-BR"/>
        </w:rPr>
      </w:pPr>
      <w:r w:rsidRPr="006B73DC">
        <w:rPr>
          <w:rFonts w:ascii="Times New Roman" w:hAnsi="Times New Roman"/>
          <w:color w:val="000000"/>
          <w:sz w:val="24"/>
          <w:szCs w:val="24"/>
          <w:lang w:val="pt-BR"/>
        </w:rPr>
        <w:t>DATA NASTERII :__________________________________________________________</w:t>
      </w:r>
    </w:p>
    <w:p w14:paraId="0C395283" w14:textId="77777777" w:rsidR="00E80578" w:rsidRPr="006B73DC" w:rsidRDefault="00E80578" w:rsidP="00E80578">
      <w:pPr>
        <w:spacing w:after="0"/>
        <w:rPr>
          <w:rFonts w:ascii="Times New Roman" w:hAnsi="Times New Roman"/>
          <w:color w:val="000000"/>
          <w:sz w:val="24"/>
          <w:szCs w:val="24"/>
          <w:lang w:val="pt-BR"/>
        </w:rPr>
      </w:pPr>
      <w:r w:rsidRPr="006B73DC">
        <w:rPr>
          <w:rFonts w:ascii="Times New Roman" w:hAnsi="Times New Roman"/>
          <w:color w:val="000000"/>
          <w:sz w:val="24"/>
          <w:szCs w:val="24"/>
          <w:lang w:val="pt-BR"/>
        </w:rPr>
        <w:t>CNP: _____________________________________________________________________</w:t>
      </w:r>
    </w:p>
    <w:p w14:paraId="0E1F1EEB" w14:textId="77777777" w:rsidR="00E80578" w:rsidRPr="006B73DC" w:rsidRDefault="00E80578" w:rsidP="00E80578">
      <w:pPr>
        <w:spacing w:after="0"/>
        <w:rPr>
          <w:rFonts w:ascii="Times New Roman" w:hAnsi="Times New Roman"/>
          <w:color w:val="000000"/>
          <w:sz w:val="24"/>
          <w:szCs w:val="24"/>
          <w:lang w:val="pt-BR"/>
        </w:rPr>
      </w:pPr>
      <w:r w:rsidRPr="006B73DC">
        <w:rPr>
          <w:rFonts w:ascii="Times New Roman" w:hAnsi="Times New Roman"/>
          <w:color w:val="000000"/>
          <w:sz w:val="24"/>
          <w:szCs w:val="24"/>
          <w:lang w:val="pt-BR"/>
        </w:rPr>
        <w:t>TATAL:___________________________________________________________________</w:t>
      </w:r>
    </w:p>
    <w:p w14:paraId="5AF1E11B" w14:textId="77777777" w:rsidR="00E80578" w:rsidRPr="006B73DC" w:rsidRDefault="00E80578" w:rsidP="00E80578">
      <w:pPr>
        <w:spacing w:after="0"/>
        <w:rPr>
          <w:rFonts w:ascii="Times New Roman" w:hAnsi="Times New Roman"/>
          <w:color w:val="000000"/>
          <w:sz w:val="24"/>
          <w:szCs w:val="24"/>
          <w:lang w:val="pt-BR"/>
        </w:rPr>
      </w:pPr>
      <w:r w:rsidRPr="006B73DC">
        <w:rPr>
          <w:rFonts w:ascii="Times New Roman" w:hAnsi="Times New Roman"/>
          <w:color w:val="000000"/>
          <w:sz w:val="24"/>
          <w:szCs w:val="24"/>
          <w:lang w:val="pt-BR"/>
        </w:rPr>
        <w:t>MAMA: ___________________________________________________________________</w:t>
      </w:r>
    </w:p>
    <w:p w14:paraId="0C55AA72" w14:textId="77777777" w:rsidR="00E80578" w:rsidRDefault="00E80578" w:rsidP="00E80578">
      <w:pPr>
        <w:spacing w:after="0"/>
        <w:rPr>
          <w:rFonts w:ascii="Times New Roman" w:hAnsi="Times New Roman"/>
          <w:color w:val="000000"/>
          <w:sz w:val="24"/>
          <w:szCs w:val="24"/>
          <w:lang w:val="fr-FR"/>
        </w:rPr>
      </w:pPr>
      <w:r w:rsidRPr="006B73DC">
        <w:rPr>
          <w:rFonts w:ascii="Times New Roman" w:hAnsi="Times New Roman"/>
          <w:color w:val="000000"/>
          <w:sz w:val="24"/>
          <w:szCs w:val="24"/>
          <w:lang w:val="fr-FR"/>
        </w:rPr>
        <w:t>DOMICILIUL: _____________________________________________________________</w:t>
      </w:r>
    </w:p>
    <w:p w14:paraId="4D787E87" w14:textId="77777777" w:rsidR="00E80578" w:rsidRPr="006B73DC" w:rsidRDefault="00E80578" w:rsidP="00E80578">
      <w:pPr>
        <w:spacing w:after="0"/>
        <w:rPr>
          <w:rFonts w:ascii="Times New Roman" w:hAnsi="Times New Roman"/>
          <w:color w:val="000000"/>
          <w:sz w:val="24"/>
          <w:szCs w:val="24"/>
          <w:lang w:val="fr-FR"/>
        </w:rPr>
      </w:pPr>
    </w:p>
    <w:p w14:paraId="229AD3D7" w14:textId="77777777" w:rsidR="00E80578" w:rsidRPr="006B73DC" w:rsidRDefault="00E80578" w:rsidP="00E80578">
      <w:pPr>
        <w:spacing w:after="0"/>
        <w:rPr>
          <w:rFonts w:ascii="Times New Roman" w:hAnsi="Times New Roman"/>
          <w:color w:val="000000"/>
          <w:sz w:val="24"/>
          <w:szCs w:val="24"/>
          <w:lang w:val="fr-FR"/>
        </w:rPr>
      </w:pPr>
      <w:r w:rsidRPr="006B73DC">
        <w:rPr>
          <w:rFonts w:ascii="Times New Roman" w:hAnsi="Times New Roman"/>
          <w:color w:val="000000"/>
          <w:sz w:val="24"/>
          <w:szCs w:val="24"/>
          <w:lang w:val="fr-FR"/>
        </w:rPr>
        <w:t>SERVICII RECOMANDATE :</w:t>
      </w:r>
    </w:p>
    <w:p w14:paraId="28BDADEF" w14:textId="77777777" w:rsidR="00E80578" w:rsidRPr="00117842" w:rsidRDefault="00E80578" w:rsidP="00E80578">
      <w:pPr>
        <w:pStyle w:val="Listparagraf"/>
        <w:numPr>
          <w:ilvl w:val="0"/>
          <w:numId w:val="29"/>
        </w:numPr>
        <w:autoSpaceDN/>
        <w:spacing w:after="0"/>
        <w:ind w:left="714" w:hanging="357"/>
        <w:contextualSpacing/>
        <w:jc w:val="both"/>
        <w:rPr>
          <w:rFonts w:ascii="Times New Roman" w:hAnsi="Times New Roman"/>
          <w:i/>
          <w:iCs/>
          <w:color w:val="000000"/>
          <w:sz w:val="20"/>
          <w:szCs w:val="20"/>
          <w:lang w:val="fr-FR"/>
        </w:rPr>
      </w:pPr>
      <w:r w:rsidRPr="006B73DC">
        <w:rPr>
          <w:rFonts w:ascii="Times New Roman" w:hAnsi="Times New Roman"/>
          <w:b/>
          <w:i/>
          <w:color w:val="000000"/>
          <w:sz w:val="24"/>
          <w:szCs w:val="24"/>
          <w:lang w:val="fr-FR"/>
        </w:rPr>
        <w:t>Protecția copilului</w:t>
      </w:r>
      <w:r>
        <w:rPr>
          <w:rFonts w:ascii="Times New Roman" w:hAnsi="Times New Roman"/>
          <w:color w:val="000000"/>
          <w:sz w:val="24"/>
          <w:szCs w:val="24"/>
          <w:lang w:val="fr-FR"/>
        </w:rPr>
        <w:t xml:space="preserve"> </w:t>
      </w:r>
      <w:r w:rsidRPr="006B73DC">
        <w:rPr>
          <w:rFonts w:ascii="Times New Roman" w:hAnsi="Times New Roman"/>
          <w:color w:val="000000"/>
          <w:sz w:val="24"/>
          <w:szCs w:val="24"/>
          <w:lang w:val="fr-FR"/>
        </w:rPr>
        <w:t>…………………………………………………………………….. ……………………………………………………………………………………………………………………………………………………………………………………………….</w:t>
      </w:r>
      <w:r>
        <w:rPr>
          <w:rFonts w:ascii="Times New Roman" w:hAnsi="Times New Roman"/>
          <w:color w:val="000000"/>
          <w:sz w:val="24"/>
          <w:szCs w:val="24"/>
          <w:lang w:val="fr-FR"/>
        </w:rPr>
        <w:t xml:space="preserve"> </w:t>
      </w:r>
      <w:r w:rsidRPr="006B73DC">
        <w:rPr>
          <w:rFonts w:ascii="Times New Roman" w:hAnsi="Times New Roman"/>
          <w:color w:val="000000"/>
          <w:sz w:val="24"/>
          <w:szCs w:val="24"/>
          <w:lang w:val="fr-FR"/>
        </w:rPr>
        <w:t>(</w:t>
      </w:r>
      <w:r w:rsidRPr="00117842">
        <w:rPr>
          <w:rFonts w:ascii="Times New Roman" w:hAnsi="Times New Roman"/>
          <w:i/>
          <w:iCs/>
          <w:color w:val="000000"/>
          <w:sz w:val="20"/>
          <w:szCs w:val="20"/>
          <w:lang w:val="fr-FR"/>
        </w:rPr>
        <w:t>furnizarea serviciilor sociale de zi și asigurarea unui climat asemănător celui familial, propice dezvoltării armonioase a copilului)</w:t>
      </w:r>
    </w:p>
    <w:p w14:paraId="0FC6609A" w14:textId="77777777" w:rsidR="00E80578" w:rsidRPr="006B73DC" w:rsidRDefault="00E80578" w:rsidP="00E80578">
      <w:pPr>
        <w:pStyle w:val="Listparagraf"/>
        <w:numPr>
          <w:ilvl w:val="0"/>
          <w:numId w:val="29"/>
        </w:numPr>
        <w:autoSpaceDN/>
        <w:spacing w:after="0"/>
        <w:contextualSpacing/>
        <w:jc w:val="both"/>
        <w:rPr>
          <w:rFonts w:ascii="Times New Roman" w:hAnsi="Times New Roman"/>
          <w:color w:val="000000"/>
          <w:sz w:val="24"/>
          <w:szCs w:val="24"/>
          <w:lang w:val="fr-FR"/>
        </w:rPr>
      </w:pPr>
      <w:r w:rsidRPr="006B73DC">
        <w:rPr>
          <w:rFonts w:ascii="Times New Roman" w:hAnsi="Times New Roman"/>
          <w:b/>
          <w:i/>
          <w:color w:val="000000"/>
          <w:sz w:val="24"/>
          <w:szCs w:val="24"/>
          <w:lang w:val="fr-FR"/>
        </w:rPr>
        <w:t>Prevenirea separării copilului de familia sa</w:t>
      </w:r>
      <w:r w:rsidRPr="006B73DC">
        <w:rPr>
          <w:rFonts w:ascii="Times New Roman" w:hAnsi="Times New Roman"/>
          <w:color w:val="000000"/>
          <w:sz w:val="24"/>
          <w:szCs w:val="24"/>
          <w:lang w:val="fr-FR"/>
        </w:rPr>
        <w:t xml:space="preserve"> …………………………………………..........</w:t>
      </w:r>
    </w:p>
    <w:p w14:paraId="48749EF4" w14:textId="77777777" w:rsidR="00E80578" w:rsidRPr="006B73DC" w:rsidRDefault="00E80578" w:rsidP="00E80578">
      <w:pPr>
        <w:pStyle w:val="Listparagraf"/>
        <w:spacing w:after="0"/>
        <w:jc w:val="both"/>
        <w:rPr>
          <w:rFonts w:ascii="Times New Roman" w:hAnsi="Times New Roman"/>
          <w:color w:val="000000"/>
          <w:sz w:val="24"/>
          <w:szCs w:val="24"/>
          <w:lang w:val="fr-FR"/>
        </w:rPr>
      </w:pPr>
      <w:r w:rsidRPr="006B73DC">
        <w:rPr>
          <w:rFonts w:ascii="Times New Roman" w:hAnsi="Times New Roman"/>
          <w:color w:val="000000"/>
          <w:sz w:val="24"/>
          <w:szCs w:val="24"/>
          <w:lang w:val="fr-FR"/>
        </w:rPr>
        <w:t>……………………………………………………………………………………………………………………………………………………………………………………………………………………………………………………………………………………………….</w:t>
      </w:r>
    </w:p>
    <w:p w14:paraId="3D02DA85" w14:textId="77777777" w:rsidR="00E80578" w:rsidRPr="006B73DC" w:rsidRDefault="00E80578" w:rsidP="00E80578">
      <w:pPr>
        <w:pStyle w:val="Listparagraf"/>
        <w:spacing w:after="0"/>
        <w:jc w:val="both"/>
        <w:rPr>
          <w:rFonts w:ascii="Times New Roman" w:hAnsi="Times New Roman"/>
          <w:color w:val="000000"/>
          <w:sz w:val="24"/>
          <w:szCs w:val="24"/>
          <w:lang w:val="fr-FR"/>
        </w:rPr>
      </w:pPr>
      <w:r w:rsidRPr="00117842">
        <w:rPr>
          <w:rFonts w:ascii="Times New Roman" w:hAnsi="Times New Roman"/>
          <w:bCs/>
          <w:i/>
          <w:iCs/>
          <w:color w:val="000000"/>
          <w:sz w:val="24"/>
          <w:szCs w:val="24"/>
          <w:lang w:val="fr-FR"/>
        </w:rPr>
        <w:t>(</w:t>
      </w:r>
      <w:r w:rsidRPr="00117842">
        <w:rPr>
          <w:rFonts w:ascii="Times New Roman" w:hAnsi="Times New Roman"/>
          <w:i/>
          <w:iCs/>
          <w:color w:val="000000"/>
          <w:sz w:val="20"/>
          <w:szCs w:val="20"/>
          <w:lang w:val="fr-FR"/>
        </w:rPr>
        <w:t>prin informarea și consiliere</w:t>
      </w:r>
      <w:r>
        <w:rPr>
          <w:rFonts w:ascii="Times New Roman" w:hAnsi="Times New Roman"/>
          <w:i/>
          <w:iCs/>
          <w:color w:val="000000"/>
          <w:sz w:val="20"/>
          <w:szCs w:val="20"/>
          <w:lang w:val="fr-FR"/>
        </w:rPr>
        <w:t>a</w:t>
      </w:r>
      <w:r w:rsidRPr="00117842">
        <w:rPr>
          <w:rFonts w:ascii="Times New Roman" w:hAnsi="Times New Roman"/>
          <w:i/>
          <w:iCs/>
          <w:color w:val="000000"/>
          <w:sz w:val="20"/>
          <w:szCs w:val="20"/>
          <w:lang w:val="fr-FR"/>
        </w:rPr>
        <w:t xml:space="preserve"> părinților cu privire la drepturile și obligațiile pe care le au față de copil, cu privire la drepturile de care pot beneficia, în conformitate cu prevederile legale și informarea părinților cu privire la efectele negative ale separării copilului de familie)</w:t>
      </w:r>
    </w:p>
    <w:p w14:paraId="3185FF07" w14:textId="77777777" w:rsidR="00E80578" w:rsidRPr="006B73DC" w:rsidRDefault="00E80578" w:rsidP="00E80578">
      <w:pPr>
        <w:pStyle w:val="Listparagraf"/>
        <w:numPr>
          <w:ilvl w:val="0"/>
          <w:numId w:val="29"/>
        </w:numPr>
        <w:autoSpaceDN/>
        <w:spacing w:after="0"/>
        <w:contextualSpacing/>
        <w:jc w:val="both"/>
        <w:rPr>
          <w:rFonts w:ascii="Times New Roman" w:hAnsi="Times New Roman"/>
          <w:color w:val="000000"/>
          <w:sz w:val="24"/>
          <w:szCs w:val="24"/>
          <w:lang w:val="pt-BR"/>
        </w:rPr>
      </w:pPr>
      <w:r w:rsidRPr="006B73DC">
        <w:rPr>
          <w:rFonts w:ascii="Times New Roman" w:hAnsi="Times New Roman"/>
          <w:b/>
          <w:i/>
          <w:color w:val="000000"/>
          <w:sz w:val="24"/>
          <w:szCs w:val="24"/>
          <w:lang w:val="pt-BR"/>
        </w:rPr>
        <w:t xml:space="preserve">Educația informală și nonformală </w:t>
      </w:r>
      <w:r w:rsidRPr="006B73DC">
        <w:rPr>
          <w:rFonts w:ascii="Times New Roman" w:hAnsi="Times New Roman"/>
          <w:color w:val="000000"/>
          <w:sz w:val="24"/>
          <w:szCs w:val="24"/>
          <w:lang w:val="pt-BR"/>
        </w:rPr>
        <w:t>.......................................................................................</w:t>
      </w:r>
    </w:p>
    <w:p w14:paraId="7C9579CB" w14:textId="77777777" w:rsidR="00E80578" w:rsidRPr="006B73DC" w:rsidRDefault="00E80578" w:rsidP="00E80578">
      <w:pPr>
        <w:pStyle w:val="Listparagraf"/>
        <w:spacing w:after="0"/>
        <w:jc w:val="both"/>
        <w:rPr>
          <w:rFonts w:ascii="Times New Roman" w:hAnsi="Times New Roman"/>
          <w:color w:val="000000"/>
          <w:sz w:val="24"/>
          <w:szCs w:val="24"/>
          <w:lang w:val="pt-BR"/>
        </w:rPr>
      </w:pPr>
      <w:r w:rsidRPr="006B73DC">
        <w:rPr>
          <w:rFonts w:ascii="Times New Roman" w:hAnsi="Times New Roman"/>
          <w:color w:val="000000"/>
          <w:sz w:val="24"/>
          <w:szCs w:val="24"/>
          <w:lang w:val="pt-BR"/>
        </w:rPr>
        <w:t>...................................................................................................................................................................................................................................................................................................</w:t>
      </w:r>
    </w:p>
    <w:p w14:paraId="0D6E612D" w14:textId="77777777" w:rsidR="00E80578" w:rsidRPr="008E1DE1" w:rsidRDefault="00E80578" w:rsidP="00E80578">
      <w:pPr>
        <w:pStyle w:val="Listparagraf"/>
        <w:spacing w:after="0"/>
        <w:jc w:val="both"/>
        <w:rPr>
          <w:rFonts w:ascii="Times New Roman" w:hAnsi="Times New Roman"/>
          <w:i/>
          <w:iCs/>
          <w:color w:val="000000"/>
          <w:sz w:val="20"/>
          <w:szCs w:val="20"/>
          <w:lang w:val="pt-BR"/>
        </w:rPr>
      </w:pPr>
      <w:r w:rsidRPr="008E1DE1">
        <w:rPr>
          <w:rFonts w:ascii="Times New Roman" w:hAnsi="Times New Roman"/>
          <w:i/>
          <w:iCs/>
          <w:color w:val="000000"/>
          <w:sz w:val="20"/>
          <w:szCs w:val="20"/>
          <w:lang w:val="pt-BR"/>
        </w:rPr>
        <w:t xml:space="preserve"> (realizată prin însușirea unor deprinderi specifice vârstei și potențialului de dezvoltare a copilului)</w:t>
      </w:r>
    </w:p>
    <w:p w14:paraId="5E92BBB6" w14:textId="77777777" w:rsidR="00E80578" w:rsidRPr="006B73DC" w:rsidRDefault="00E80578" w:rsidP="00E80578">
      <w:pPr>
        <w:pStyle w:val="Listparagraf"/>
        <w:numPr>
          <w:ilvl w:val="0"/>
          <w:numId w:val="29"/>
        </w:numPr>
        <w:autoSpaceDN/>
        <w:spacing w:after="0"/>
        <w:contextualSpacing/>
        <w:jc w:val="both"/>
        <w:rPr>
          <w:rFonts w:ascii="Times New Roman" w:hAnsi="Times New Roman"/>
          <w:color w:val="000000"/>
          <w:sz w:val="24"/>
          <w:szCs w:val="24"/>
          <w:lang w:val="pt-BR"/>
        </w:rPr>
      </w:pPr>
      <w:r w:rsidRPr="006B73DC">
        <w:rPr>
          <w:rFonts w:ascii="Times New Roman" w:hAnsi="Times New Roman"/>
          <w:b/>
          <w:i/>
          <w:color w:val="000000"/>
          <w:sz w:val="24"/>
          <w:szCs w:val="24"/>
          <w:lang w:val="pt-BR"/>
        </w:rPr>
        <w:t>Recreere – socializare</w:t>
      </w:r>
      <w:r w:rsidRPr="006B73DC">
        <w:rPr>
          <w:rFonts w:ascii="Times New Roman" w:hAnsi="Times New Roman"/>
          <w:color w:val="000000"/>
          <w:sz w:val="24"/>
          <w:szCs w:val="24"/>
          <w:lang w:val="pt-BR"/>
        </w:rPr>
        <w:t>: ...........................................................................................................</w:t>
      </w:r>
    </w:p>
    <w:p w14:paraId="3E381015" w14:textId="77777777" w:rsidR="00E80578" w:rsidRPr="006B73DC" w:rsidRDefault="00E80578" w:rsidP="00E80578">
      <w:pPr>
        <w:pStyle w:val="Listparagraf"/>
        <w:spacing w:after="0"/>
        <w:jc w:val="both"/>
        <w:rPr>
          <w:rFonts w:ascii="Times New Roman" w:hAnsi="Times New Roman"/>
          <w:color w:val="000000"/>
          <w:sz w:val="24"/>
          <w:szCs w:val="24"/>
          <w:lang w:val="pt-BR"/>
        </w:rPr>
      </w:pPr>
      <w:r w:rsidRPr="006B73DC">
        <w:rPr>
          <w:rFonts w:ascii="Times New Roman" w:hAnsi="Times New Roman"/>
          <w:color w:val="000000"/>
          <w:sz w:val="24"/>
          <w:szCs w:val="24"/>
          <w:lang w:val="pt-BR"/>
        </w:rPr>
        <w:t>....................................................................................................................................................................................................................................................................................................</w:t>
      </w:r>
    </w:p>
    <w:p w14:paraId="07CDBCBD" w14:textId="77777777" w:rsidR="00E80578" w:rsidRDefault="00E80578" w:rsidP="00E80578">
      <w:pPr>
        <w:pStyle w:val="Listparagraf"/>
        <w:spacing w:after="0"/>
        <w:jc w:val="both"/>
        <w:rPr>
          <w:rFonts w:ascii="Times New Roman" w:hAnsi="Times New Roman"/>
          <w:i/>
          <w:iCs/>
          <w:sz w:val="20"/>
          <w:szCs w:val="20"/>
          <w:lang w:val="pt-BR"/>
        </w:rPr>
      </w:pPr>
      <w:r w:rsidRPr="006B73DC">
        <w:rPr>
          <w:rFonts w:ascii="Times New Roman" w:hAnsi="Times New Roman"/>
          <w:color w:val="000000"/>
          <w:sz w:val="24"/>
          <w:szCs w:val="24"/>
          <w:lang w:val="pt-BR"/>
        </w:rPr>
        <w:t>(</w:t>
      </w:r>
      <w:r w:rsidRPr="008E1DE1">
        <w:rPr>
          <w:rFonts w:ascii="Times New Roman" w:hAnsi="Times New Roman"/>
          <w:i/>
          <w:iCs/>
          <w:color w:val="000000"/>
          <w:sz w:val="20"/>
          <w:szCs w:val="20"/>
          <w:lang w:val="pt-BR"/>
        </w:rPr>
        <w:t>c</w:t>
      </w:r>
      <w:r w:rsidRPr="008E1DE1">
        <w:rPr>
          <w:rFonts w:ascii="Times New Roman" w:hAnsi="Times New Roman"/>
          <w:i/>
          <w:iCs/>
          <w:sz w:val="20"/>
          <w:szCs w:val="20"/>
          <w:lang w:val="pt-BR"/>
        </w:rPr>
        <w:t>opiii beneficiază de timp liber în care se pot odihni, relaxa sau participa la diferite activităţi  recreative sau de socializare, conform vârstei şi intereselor fiecăruia)</w:t>
      </w:r>
    </w:p>
    <w:p w14:paraId="7ACE6098" w14:textId="77777777" w:rsidR="00E80578" w:rsidRDefault="00E80578" w:rsidP="00E80578">
      <w:pPr>
        <w:pStyle w:val="Listparagraf"/>
        <w:spacing w:after="0"/>
        <w:jc w:val="both"/>
        <w:rPr>
          <w:rFonts w:ascii="Times New Roman" w:hAnsi="Times New Roman"/>
          <w:color w:val="000000"/>
          <w:sz w:val="24"/>
          <w:szCs w:val="24"/>
          <w:lang w:val="pt-BR"/>
        </w:rPr>
      </w:pPr>
    </w:p>
    <w:p w14:paraId="5A5CA16D" w14:textId="77777777" w:rsidR="00E80578" w:rsidRPr="006B73DC" w:rsidRDefault="00E80578" w:rsidP="00E80578">
      <w:pPr>
        <w:pStyle w:val="Listparagraf"/>
        <w:spacing w:after="0"/>
        <w:jc w:val="both"/>
        <w:rPr>
          <w:rFonts w:ascii="Times New Roman" w:hAnsi="Times New Roman"/>
          <w:color w:val="000000"/>
          <w:sz w:val="24"/>
          <w:szCs w:val="24"/>
          <w:lang w:val="pt-BR"/>
        </w:rPr>
      </w:pPr>
    </w:p>
    <w:p w14:paraId="2EA9B654" w14:textId="77777777" w:rsidR="00E80578" w:rsidRPr="006B73DC" w:rsidRDefault="00E80578" w:rsidP="00E80578">
      <w:pPr>
        <w:pStyle w:val="Listparagraf"/>
        <w:numPr>
          <w:ilvl w:val="0"/>
          <w:numId w:val="29"/>
        </w:numPr>
        <w:autoSpaceDN/>
        <w:spacing w:after="0"/>
        <w:contextualSpacing/>
        <w:jc w:val="both"/>
        <w:rPr>
          <w:rFonts w:ascii="Times New Roman" w:hAnsi="Times New Roman"/>
          <w:color w:val="000000"/>
          <w:sz w:val="24"/>
          <w:szCs w:val="24"/>
          <w:lang w:val="pt-BR"/>
        </w:rPr>
      </w:pPr>
      <w:r w:rsidRPr="006B73DC">
        <w:rPr>
          <w:rFonts w:ascii="Times New Roman" w:hAnsi="Times New Roman"/>
          <w:b/>
          <w:i/>
          <w:color w:val="000000"/>
          <w:sz w:val="24"/>
          <w:szCs w:val="24"/>
          <w:lang w:val="pt-BR"/>
        </w:rPr>
        <w:t>Consiliere psihologică</w:t>
      </w:r>
      <w:r w:rsidRPr="006B73DC">
        <w:rPr>
          <w:rFonts w:ascii="Times New Roman" w:hAnsi="Times New Roman"/>
          <w:color w:val="000000"/>
          <w:sz w:val="24"/>
          <w:szCs w:val="24"/>
          <w:lang w:val="pt-BR"/>
        </w:rPr>
        <w:t xml:space="preserve"> ............................................................................................................</w:t>
      </w:r>
    </w:p>
    <w:p w14:paraId="3FC4854A" w14:textId="77777777" w:rsidR="00E80578" w:rsidRPr="006B73DC" w:rsidRDefault="00E80578" w:rsidP="00E80578">
      <w:pPr>
        <w:pStyle w:val="Listparagraf"/>
        <w:spacing w:after="0"/>
        <w:jc w:val="both"/>
        <w:rPr>
          <w:rFonts w:ascii="Times New Roman" w:hAnsi="Times New Roman"/>
          <w:color w:val="000000"/>
          <w:sz w:val="24"/>
          <w:szCs w:val="24"/>
          <w:lang w:val="pt-BR"/>
        </w:rPr>
      </w:pPr>
      <w:r w:rsidRPr="006B73DC">
        <w:rPr>
          <w:rFonts w:ascii="Times New Roman" w:hAnsi="Times New Roman"/>
          <w:color w:val="000000"/>
          <w:sz w:val="24"/>
          <w:szCs w:val="24"/>
          <w:lang w:val="pt-BR"/>
        </w:rPr>
        <w:t>....................................................................................................................................................................................................................................................................................................</w:t>
      </w:r>
    </w:p>
    <w:p w14:paraId="713A3A60" w14:textId="77777777" w:rsidR="00E80578" w:rsidRPr="008E1DE1" w:rsidRDefault="00E80578" w:rsidP="00E80578">
      <w:pPr>
        <w:pStyle w:val="Listparagraf"/>
        <w:spacing w:after="0"/>
        <w:jc w:val="both"/>
        <w:rPr>
          <w:rFonts w:ascii="Times New Roman" w:hAnsi="Times New Roman"/>
          <w:i/>
          <w:iCs/>
          <w:color w:val="000000"/>
          <w:sz w:val="20"/>
          <w:szCs w:val="20"/>
          <w:lang w:val="pt-BR"/>
        </w:rPr>
      </w:pPr>
      <w:r w:rsidRPr="006B73DC">
        <w:rPr>
          <w:rFonts w:ascii="Times New Roman" w:hAnsi="Times New Roman"/>
          <w:color w:val="000000"/>
          <w:sz w:val="24"/>
          <w:szCs w:val="24"/>
          <w:lang w:val="pt-BR"/>
        </w:rPr>
        <w:t>(</w:t>
      </w:r>
      <w:r w:rsidRPr="008E1DE1">
        <w:rPr>
          <w:rFonts w:ascii="Times New Roman" w:hAnsi="Times New Roman"/>
          <w:i/>
          <w:iCs/>
          <w:color w:val="000000"/>
          <w:sz w:val="20"/>
          <w:szCs w:val="20"/>
          <w:lang w:val="pt-BR"/>
        </w:rPr>
        <w:t xml:space="preserve">realizată </w:t>
      </w:r>
      <w:r w:rsidRPr="008E1DE1">
        <w:rPr>
          <w:rFonts w:ascii="Times New Roman" w:hAnsi="Times New Roman"/>
          <w:i/>
          <w:iCs/>
          <w:sz w:val="20"/>
          <w:szCs w:val="20"/>
          <w:lang w:val="pt-BR"/>
        </w:rPr>
        <w:t>cu implicarea părinților și</w:t>
      </w:r>
      <w:r w:rsidRPr="008E1DE1">
        <w:rPr>
          <w:rFonts w:ascii="Times New Roman" w:hAnsi="Times New Roman"/>
          <w:i/>
          <w:iCs/>
          <w:color w:val="000000"/>
          <w:sz w:val="20"/>
          <w:szCs w:val="20"/>
          <w:lang w:val="pt-BR"/>
        </w:rPr>
        <w:t xml:space="preserve"> prin metode </w:t>
      </w:r>
      <w:r w:rsidRPr="008E1DE1">
        <w:rPr>
          <w:rFonts w:ascii="Times New Roman" w:hAnsi="Times New Roman"/>
          <w:i/>
          <w:iCs/>
          <w:sz w:val="20"/>
          <w:szCs w:val="20"/>
          <w:lang w:val="pt-BR"/>
        </w:rPr>
        <w:t>prietenoase, expresiv-creative si placute copiilor).</w:t>
      </w:r>
    </w:p>
    <w:p w14:paraId="61DE748D" w14:textId="77777777" w:rsidR="00E80578" w:rsidRPr="006B73DC" w:rsidRDefault="00E80578" w:rsidP="00E80578">
      <w:pPr>
        <w:pStyle w:val="Listparagraf"/>
        <w:numPr>
          <w:ilvl w:val="0"/>
          <w:numId w:val="29"/>
        </w:numPr>
        <w:autoSpaceDN/>
        <w:spacing w:after="0"/>
        <w:contextualSpacing/>
        <w:jc w:val="both"/>
        <w:rPr>
          <w:rFonts w:ascii="Times New Roman" w:hAnsi="Times New Roman"/>
          <w:color w:val="000000"/>
          <w:sz w:val="24"/>
          <w:szCs w:val="24"/>
          <w:lang w:val="pt-BR"/>
        </w:rPr>
      </w:pPr>
      <w:r w:rsidRPr="006B73DC">
        <w:rPr>
          <w:rFonts w:ascii="Times New Roman" w:hAnsi="Times New Roman"/>
          <w:b/>
          <w:i/>
          <w:color w:val="000000"/>
          <w:sz w:val="24"/>
          <w:szCs w:val="24"/>
          <w:lang w:val="pt-BR"/>
        </w:rPr>
        <w:t xml:space="preserve">Formarea deprinderilor de viață independenta și </w:t>
      </w:r>
      <w:r w:rsidRPr="006B73DC">
        <w:rPr>
          <w:rFonts w:ascii="Times New Roman" w:hAnsi="Times New Roman"/>
          <w:b/>
          <w:i/>
          <w:sz w:val="24"/>
          <w:szCs w:val="24"/>
          <w:lang w:val="pt-BR"/>
        </w:rPr>
        <w:t>educația pentru sănătate</w:t>
      </w:r>
      <w:r w:rsidRPr="006B73DC">
        <w:rPr>
          <w:rFonts w:ascii="Times New Roman" w:hAnsi="Times New Roman"/>
          <w:sz w:val="24"/>
          <w:szCs w:val="24"/>
          <w:lang w:val="pt-BR"/>
        </w:rPr>
        <w:t xml:space="preserve"> ......................</w:t>
      </w:r>
    </w:p>
    <w:p w14:paraId="2E2A32D8" w14:textId="77777777" w:rsidR="00E80578" w:rsidRPr="006B73DC" w:rsidRDefault="00E80578" w:rsidP="00E80578">
      <w:pPr>
        <w:pStyle w:val="Listparagraf"/>
        <w:spacing w:after="0"/>
        <w:jc w:val="both"/>
        <w:rPr>
          <w:rFonts w:ascii="Times New Roman" w:hAnsi="Times New Roman"/>
          <w:color w:val="000000"/>
          <w:sz w:val="24"/>
          <w:szCs w:val="24"/>
          <w:lang w:val="pt-BR"/>
        </w:rPr>
      </w:pPr>
      <w:r w:rsidRPr="006B73DC">
        <w:rPr>
          <w:rFonts w:ascii="Times New Roman" w:hAnsi="Times New Roman"/>
          <w:color w:val="000000"/>
          <w:sz w:val="24"/>
          <w:szCs w:val="24"/>
          <w:lang w:val="pt-BR"/>
        </w:rPr>
        <w:t>......................................................................................................................................................................................................................................................................................................................................................................................................................................................</w:t>
      </w:r>
    </w:p>
    <w:p w14:paraId="23ED5858" w14:textId="77777777" w:rsidR="00E80578" w:rsidRPr="008E1DE1" w:rsidRDefault="00E80578" w:rsidP="00E80578">
      <w:pPr>
        <w:pStyle w:val="Listparagraf"/>
        <w:spacing w:after="0"/>
        <w:jc w:val="both"/>
        <w:rPr>
          <w:rFonts w:ascii="Times New Roman" w:hAnsi="Times New Roman"/>
          <w:i/>
          <w:iCs/>
          <w:color w:val="000000"/>
          <w:sz w:val="20"/>
          <w:szCs w:val="20"/>
          <w:lang w:val="pt-BR"/>
        </w:rPr>
      </w:pPr>
      <w:r w:rsidRPr="006B73DC">
        <w:rPr>
          <w:rFonts w:ascii="Times New Roman" w:hAnsi="Times New Roman"/>
          <w:sz w:val="24"/>
          <w:szCs w:val="24"/>
          <w:lang w:val="pt-BR"/>
        </w:rPr>
        <w:t>(</w:t>
      </w:r>
      <w:r w:rsidRPr="008E1DE1">
        <w:rPr>
          <w:rFonts w:ascii="Times New Roman" w:hAnsi="Times New Roman"/>
          <w:i/>
          <w:iCs/>
          <w:sz w:val="20"/>
          <w:szCs w:val="20"/>
          <w:lang w:val="pt-BR"/>
        </w:rPr>
        <w:t xml:space="preserve">permit copiilor învățarea comportamentelor sănătoase și integrarea lor în rutinele comportamentale zilnice precum și însușirea </w:t>
      </w:r>
      <w:r w:rsidRPr="008E1DE1">
        <w:rPr>
          <w:rFonts w:ascii="Times New Roman" w:hAnsi="Times New Roman"/>
          <w:i/>
          <w:iCs/>
          <w:color w:val="000000"/>
          <w:sz w:val="20"/>
          <w:szCs w:val="20"/>
          <w:lang w:val="pt-BR"/>
        </w:rPr>
        <w:t>respectarii normelor de igienă).</w:t>
      </w:r>
    </w:p>
    <w:p w14:paraId="6362F392" w14:textId="77777777" w:rsidR="00E80578" w:rsidRDefault="00E80578" w:rsidP="00E80578">
      <w:pPr>
        <w:pStyle w:val="Listparagraf"/>
        <w:spacing w:after="0"/>
        <w:ind w:left="360"/>
        <w:jc w:val="both"/>
        <w:rPr>
          <w:rFonts w:ascii="Times New Roman" w:hAnsi="Times New Roman"/>
          <w:color w:val="000000"/>
          <w:sz w:val="24"/>
          <w:szCs w:val="24"/>
          <w:lang w:val="pt-BR"/>
        </w:rPr>
      </w:pPr>
    </w:p>
    <w:p w14:paraId="66270C71" w14:textId="77777777" w:rsidR="00D75000" w:rsidRDefault="00D75000" w:rsidP="00E80578">
      <w:pPr>
        <w:pStyle w:val="Listparagraf"/>
        <w:spacing w:after="0"/>
        <w:ind w:left="360"/>
        <w:jc w:val="both"/>
        <w:rPr>
          <w:rFonts w:ascii="Times New Roman" w:hAnsi="Times New Roman"/>
          <w:color w:val="000000"/>
          <w:sz w:val="24"/>
          <w:szCs w:val="24"/>
          <w:lang w:val="pt-BR"/>
        </w:rPr>
      </w:pPr>
    </w:p>
    <w:p w14:paraId="0315342E" w14:textId="77777777" w:rsidR="00D75000" w:rsidRDefault="00D75000" w:rsidP="00E80578">
      <w:pPr>
        <w:pStyle w:val="Listparagraf"/>
        <w:spacing w:after="0"/>
        <w:ind w:left="360"/>
        <w:jc w:val="both"/>
        <w:rPr>
          <w:rFonts w:ascii="Times New Roman" w:hAnsi="Times New Roman"/>
          <w:color w:val="000000"/>
          <w:sz w:val="24"/>
          <w:szCs w:val="24"/>
          <w:lang w:val="pt-BR"/>
        </w:rPr>
      </w:pPr>
    </w:p>
    <w:p w14:paraId="5F7F761E" w14:textId="77777777" w:rsidR="00E80578" w:rsidRDefault="00E80578" w:rsidP="00E80578">
      <w:pPr>
        <w:spacing w:after="0"/>
        <w:rPr>
          <w:rFonts w:ascii="Times New Roman" w:hAnsi="Times New Roman"/>
          <w:sz w:val="24"/>
          <w:szCs w:val="24"/>
        </w:rPr>
      </w:pPr>
      <w:r w:rsidRPr="006B73DC">
        <w:rPr>
          <w:rFonts w:ascii="Times New Roman" w:hAnsi="Times New Roman"/>
          <w:lang w:val="pt-BR"/>
        </w:rPr>
        <w:t xml:space="preserve">                                                                    </w:t>
      </w:r>
      <w:r w:rsidR="002972C9">
        <w:rPr>
          <w:rFonts w:ascii="Times New Roman" w:hAnsi="Times New Roman"/>
          <w:lang w:val="pt-BR"/>
        </w:rPr>
        <w:t xml:space="preserve">   </w:t>
      </w:r>
      <w:r w:rsidRPr="006B73DC">
        <w:rPr>
          <w:rFonts w:ascii="Times New Roman" w:hAnsi="Times New Roman"/>
          <w:sz w:val="24"/>
          <w:szCs w:val="24"/>
        </w:rPr>
        <w:t>ASISTENT SOCIAL</w:t>
      </w:r>
      <w:r>
        <w:rPr>
          <w:rFonts w:ascii="Times New Roman" w:hAnsi="Times New Roman"/>
          <w:sz w:val="24"/>
          <w:szCs w:val="24"/>
        </w:rPr>
        <w:t>,</w:t>
      </w:r>
    </w:p>
    <w:p w14:paraId="37E33997" w14:textId="77777777" w:rsidR="00E80578" w:rsidRDefault="00E80578" w:rsidP="00E80578">
      <w:pPr>
        <w:spacing w:after="0"/>
        <w:jc w:val="center"/>
        <w:rPr>
          <w:rFonts w:ascii="Times New Roman" w:hAnsi="Times New Roman"/>
          <w:sz w:val="24"/>
          <w:szCs w:val="24"/>
        </w:rPr>
      </w:pPr>
      <w:r>
        <w:rPr>
          <w:rFonts w:ascii="Times New Roman" w:hAnsi="Times New Roman"/>
          <w:sz w:val="24"/>
          <w:szCs w:val="24"/>
        </w:rPr>
        <w:t>Nume și Prenume</w:t>
      </w:r>
    </w:p>
    <w:p w14:paraId="2325146C" w14:textId="77777777" w:rsidR="00E80578" w:rsidRDefault="00E80578" w:rsidP="00E80578">
      <w:pPr>
        <w:spacing w:after="0"/>
        <w:jc w:val="center"/>
        <w:rPr>
          <w:rFonts w:ascii="Times New Roman" w:hAnsi="Times New Roman"/>
          <w:sz w:val="24"/>
          <w:szCs w:val="24"/>
        </w:rPr>
      </w:pPr>
    </w:p>
    <w:p w14:paraId="608D4069" w14:textId="77777777" w:rsidR="00E80578" w:rsidRDefault="00E80578" w:rsidP="00E80578">
      <w:pPr>
        <w:spacing w:after="0"/>
        <w:jc w:val="center"/>
        <w:rPr>
          <w:rFonts w:ascii="Times New Roman" w:hAnsi="Times New Roman"/>
          <w:sz w:val="24"/>
          <w:szCs w:val="24"/>
        </w:rPr>
      </w:pPr>
      <w:r>
        <w:rPr>
          <w:rFonts w:ascii="Times New Roman" w:hAnsi="Times New Roman"/>
          <w:sz w:val="24"/>
          <w:szCs w:val="24"/>
        </w:rPr>
        <w:t>Semnătura</w:t>
      </w:r>
    </w:p>
    <w:p w14:paraId="25ECD96F" w14:textId="77777777" w:rsidR="00E80578" w:rsidRDefault="00E80578" w:rsidP="00E80578">
      <w:pPr>
        <w:spacing w:after="0"/>
        <w:rPr>
          <w:rFonts w:ascii="Times New Roman" w:hAnsi="Times New Roman"/>
          <w:sz w:val="24"/>
          <w:szCs w:val="24"/>
        </w:rPr>
      </w:pPr>
    </w:p>
    <w:p w14:paraId="223FD15E" w14:textId="77777777" w:rsidR="00D75000" w:rsidRDefault="00D75000" w:rsidP="009B2D0C">
      <w:pPr>
        <w:spacing w:after="0"/>
        <w:rPr>
          <w:rFonts w:ascii="Times New Roman" w:hAnsi="Times New Roman"/>
          <w:sz w:val="24"/>
          <w:szCs w:val="24"/>
        </w:rPr>
      </w:pPr>
    </w:p>
    <w:p w14:paraId="054FDA4B" w14:textId="6BE4C1DD" w:rsidR="00D75000" w:rsidRDefault="00D75000" w:rsidP="009B2D0C">
      <w:pPr>
        <w:spacing w:after="0"/>
        <w:rPr>
          <w:rFonts w:ascii="Times New Roman" w:hAnsi="Times New Roman"/>
          <w:sz w:val="24"/>
          <w:szCs w:val="24"/>
        </w:rPr>
      </w:pPr>
    </w:p>
    <w:p w14:paraId="41EE308C" w14:textId="69C94F09" w:rsidR="00266C94" w:rsidRDefault="00266C94" w:rsidP="009B2D0C">
      <w:pPr>
        <w:spacing w:after="0"/>
        <w:rPr>
          <w:rFonts w:ascii="Times New Roman" w:hAnsi="Times New Roman"/>
          <w:sz w:val="24"/>
          <w:szCs w:val="24"/>
        </w:rPr>
      </w:pPr>
    </w:p>
    <w:p w14:paraId="6AEA06DA" w14:textId="2F15B954" w:rsidR="00266C94" w:rsidRDefault="00266C94" w:rsidP="009B2D0C">
      <w:pPr>
        <w:spacing w:after="0"/>
        <w:rPr>
          <w:rFonts w:ascii="Times New Roman" w:hAnsi="Times New Roman"/>
          <w:sz w:val="24"/>
          <w:szCs w:val="24"/>
        </w:rPr>
      </w:pPr>
    </w:p>
    <w:p w14:paraId="6F73A726" w14:textId="42E062A0" w:rsidR="00266C94" w:rsidRDefault="00266C94" w:rsidP="009B2D0C">
      <w:pPr>
        <w:spacing w:after="0"/>
        <w:rPr>
          <w:rFonts w:ascii="Times New Roman" w:hAnsi="Times New Roman"/>
          <w:sz w:val="24"/>
          <w:szCs w:val="24"/>
        </w:rPr>
      </w:pPr>
    </w:p>
    <w:p w14:paraId="35347DDA" w14:textId="39CCD2FC" w:rsidR="00266C94" w:rsidRDefault="00266C94" w:rsidP="009B2D0C">
      <w:pPr>
        <w:spacing w:after="0"/>
        <w:rPr>
          <w:rFonts w:ascii="Times New Roman" w:hAnsi="Times New Roman"/>
          <w:sz w:val="24"/>
          <w:szCs w:val="24"/>
        </w:rPr>
      </w:pPr>
    </w:p>
    <w:p w14:paraId="01C6EFA2" w14:textId="47E3C469" w:rsidR="00266C94" w:rsidRDefault="00266C94" w:rsidP="009B2D0C">
      <w:pPr>
        <w:spacing w:after="0"/>
        <w:rPr>
          <w:rFonts w:ascii="Times New Roman" w:hAnsi="Times New Roman"/>
          <w:sz w:val="24"/>
          <w:szCs w:val="24"/>
        </w:rPr>
      </w:pPr>
    </w:p>
    <w:p w14:paraId="07F2D095" w14:textId="0938A5D8" w:rsidR="00266C94" w:rsidRDefault="00266C94" w:rsidP="009B2D0C">
      <w:pPr>
        <w:spacing w:after="0"/>
        <w:rPr>
          <w:rFonts w:ascii="Times New Roman" w:hAnsi="Times New Roman"/>
          <w:sz w:val="24"/>
          <w:szCs w:val="24"/>
        </w:rPr>
      </w:pPr>
    </w:p>
    <w:p w14:paraId="5D3F0E68" w14:textId="57189BCC" w:rsidR="00266C94" w:rsidRDefault="00266C94" w:rsidP="009B2D0C">
      <w:pPr>
        <w:spacing w:after="0"/>
        <w:rPr>
          <w:rFonts w:ascii="Times New Roman" w:hAnsi="Times New Roman"/>
          <w:sz w:val="24"/>
          <w:szCs w:val="24"/>
        </w:rPr>
      </w:pPr>
    </w:p>
    <w:p w14:paraId="661DD027" w14:textId="20C7495A" w:rsidR="00266C94" w:rsidRDefault="00266C94" w:rsidP="009B2D0C">
      <w:pPr>
        <w:spacing w:after="0"/>
        <w:rPr>
          <w:rFonts w:ascii="Times New Roman" w:hAnsi="Times New Roman"/>
          <w:sz w:val="24"/>
          <w:szCs w:val="24"/>
        </w:rPr>
      </w:pPr>
    </w:p>
    <w:p w14:paraId="1855CBBA" w14:textId="2E7563BB" w:rsidR="00266C94" w:rsidRDefault="00266C94" w:rsidP="009B2D0C">
      <w:pPr>
        <w:spacing w:after="0"/>
        <w:rPr>
          <w:rFonts w:ascii="Times New Roman" w:hAnsi="Times New Roman"/>
          <w:sz w:val="24"/>
          <w:szCs w:val="24"/>
        </w:rPr>
      </w:pPr>
    </w:p>
    <w:p w14:paraId="687FC982" w14:textId="0962727F" w:rsidR="00266C94" w:rsidRDefault="00266C94" w:rsidP="009B2D0C">
      <w:pPr>
        <w:spacing w:after="0"/>
        <w:rPr>
          <w:rFonts w:ascii="Times New Roman" w:hAnsi="Times New Roman"/>
          <w:sz w:val="24"/>
          <w:szCs w:val="24"/>
        </w:rPr>
      </w:pPr>
    </w:p>
    <w:p w14:paraId="20CF25B1" w14:textId="77777777" w:rsidR="00266C94" w:rsidRDefault="00266C94" w:rsidP="009B2D0C">
      <w:pPr>
        <w:spacing w:after="0"/>
        <w:rPr>
          <w:rFonts w:ascii="Times New Roman" w:hAnsi="Times New Roman"/>
          <w:sz w:val="24"/>
          <w:szCs w:val="24"/>
        </w:rPr>
      </w:pPr>
    </w:p>
    <w:p w14:paraId="63762C3C" w14:textId="77777777" w:rsidR="00EA5AFA" w:rsidRDefault="00EA5AFA" w:rsidP="009B2D0C">
      <w:pPr>
        <w:spacing w:after="0"/>
        <w:rPr>
          <w:rFonts w:ascii="Times New Roman" w:hAnsi="Times New Roman"/>
          <w:sz w:val="24"/>
          <w:szCs w:val="24"/>
        </w:rPr>
      </w:pPr>
    </w:p>
    <w:p w14:paraId="478BF474" w14:textId="77777777" w:rsidR="00D75000" w:rsidRDefault="00EA5AFA" w:rsidP="00D75000">
      <w:pPr>
        <w:spacing w:after="0"/>
        <w:rPr>
          <w:rFonts w:ascii="Times New Roman" w:hAnsi="Times New Roman"/>
          <w:b/>
          <w:bCs/>
          <w:sz w:val="28"/>
          <w:szCs w:val="28"/>
        </w:rPr>
      </w:pPr>
      <w:r w:rsidRPr="006B73DC">
        <w:rPr>
          <w:rFonts w:ascii="Times New Roman" w:hAnsi="Times New Roman"/>
          <w:b/>
          <w:sz w:val="24"/>
          <w:szCs w:val="24"/>
          <w:lang w:val="pt-BR"/>
        </w:rPr>
        <w:t xml:space="preserve">Anexa nr. </w:t>
      </w:r>
      <w:r w:rsidR="00F51165">
        <w:rPr>
          <w:rFonts w:ascii="Times New Roman" w:hAnsi="Times New Roman"/>
          <w:b/>
          <w:sz w:val="24"/>
          <w:szCs w:val="24"/>
          <w:lang w:val="pt-BR"/>
        </w:rPr>
        <w:t>6</w:t>
      </w:r>
    </w:p>
    <w:p w14:paraId="5F2DED3E" w14:textId="77777777" w:rsidR="00D75000" w:rsidRDefault="00D75000" w:rsidP="00D75000">
      <w:pPr>
        <w:spacing w:after="0"/>
        <w:jc w:val="center"/>
        <w:rPr>
          <w:rFonts w:ascii="Times New Roman" w:hAnsi="Times New Roman"/>
          <w:b/>
          <w:bCs/>
          <w:sz w:val="28"/>
          <w:szCs w:val="28"/>
        </w:rPr>
      </w:pPr>
      <w:r w:rsidRPr="00EA5AFA">
        <w:rPr>
          <w:rFonts w:ascii="Times New Roman" w:hAnsi="Times New Roman"/>
          <w:b/>
          <w:bCs/>
          <w:sz w:val="28"/>
          <w:szCs w:val="28"/>
        </w:rPr>
        <w:t>ANTET</w:t>
      </w:r>
    </w:p>
    <w:p w14:paraId="7FF33AF6" w14:textId="77777777" w:rsidR="00EA5AFA" w:rsidRPr="006B73DC" w:rsidRDefault="00EA5AFA" w:rsidP="00EA5AFA">
      <w:pPr>
        <w:tabs>
          <w:tab w:val="left" w:pos="1860"/>
        </w:tabs>
        <w:spacing w:line="200" w:lineRule="atLeast"/>
        <w:rPr>
          <w:rFonts w:ascii="Times New Roman" w:hAnsi="Times New Roman"/>
          <w:b/>
          <w:sz w:val="24"/>
          <w:szCs w:val="24"/>
          <w:lang w:val="pt-BR"/>
        </w:rPr>
      </w:pPr>
    </w:p>
    <w:p w14:paraId="3129EE99" w14:textId="77777777" w:rsidR="00E53014" w:rsidRDefault="00E53014" w:rsidP="00E53014">
      <w:pPr>
        <w:pStyle w:val="Frspaiere"/>
        <w:jc w:val="center"/>
        <w:rPr>
          <w:rFonts w:ascii="Times New Roman" w:hAnsi="Times New Roman"/>
          <w:b/>
          <w:color w:val="000000"/>
          <w:sz w:val="24"/>
          <w:szCs w:val="24"/>
        </w:rPr>
      </w:pPr>
    </w:p>
    <w:p w14:paraId="30B3278B" w14:textId="77777777" w:rsidR="00E53014" w:rsidRDefault="00E53014" w:rsidP="00E53014">
      <w:pPr>
        <w:pStyle w:val="Frspaiere"/>
        <w:jc w:val="center"/>
        <w:rPr>
          <w:rFonts w:ascii="Times New Roman" w:hAnsi="Times New Roman"/>
          <w:b/>
          <w:color w:val="000000"/>
          <w:sz w:val="24"/>
          <w:szCs w:val="24"/>
        </w:rPr>
      </w:pPr>
      <w:r w:rsidRPr="00552062">
        <w:rPr>
          <w:rFonts w:ascii="Times New Roman" w:hAnsi="Times New Roman"/>
          <w:b/>
          <w:color w:val="000000"/>
          <w:sz w:val="24"/>
          <w:szCs w:val="24"/>
        </w:rPr>
        <w:t>BAZA DE DATE</w:t>
      </w:r>
    </w:p>
    <w:p w14:paraId="6400CFAB" w14:textId="77777777" w:rsidR="00715995" w:rsidRPr="00552062" w:rsidRDefault="00715995" w:rsidP="00E53014">
      <w:pPr>
        <w:pStyle w:val="Frspaiere"/>
        <w:jc w:val="center"/>
        <w:rPr>
          <w:rFonts w:ascii="Times New Roman" w:hAnsi="Times New Roman"/>
          <w:b/>
          <w:color w:val="000000"/>
          <w:sz w:val="24"/>
          <w:szCs w:val="24"/>
        </w:rPr>
      </w:pPr>
      <w:r>
        <w:rPr>
          <w:rFonts w:ascii="Times New Roman" w:hAnsi="Times New Roman"/>
          <w:b/>
          <w:color w:val="000000"/>
          <w:sz w:val="24"/>
          <w:szCs w:val="24"/>
        </w:rPr>
        <w:t>BENEFICIARI</w:t>
      </w:r>
    </w:p>
    <w:p w14:paraId="0E2BBA9A" w14:textId="77777777" w:rsidR="00E53014" w:rsidRPr="00552062" w:rsidRDefault="00E53014" w:rsidP="00E53014">
      <w:pPr>
        <w:pStyle w:val="Frspaiere"/>
        <w:jc w:val="both"/>
        <w:rPr>
          <w:rFonts w:ascii="Times New Roman" w:hAnsi="Times New Roman"/>
          <w:b/>
          <w:color w:val="000000"/>
          <w:sz w:val="24"/>
          <w:szCs w:val="24"/>
        </w:rPr>
      </w:pPr>
    </w:p>
    <w:p w14:paraId="3EA25381" w14:textId="77777777" w:rsidR="00E53014" w:rsidRPr="00552062" w:rsidRDefault="00E53014" w:rsidP="00E53014">
      <w:pPr>
        <w:pStyle w:val="Frspaiere"/>
        <w:jc w:val="both"/>
        <w:rPr>
          <w:rFonts w:ascii="Times New Roman" w:hAnsi="Times New Roman"/>
          <w:b/>
          <w:color w:val="000000"/>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630"/>
        <w:gridCol w:w="702"/>
        <w:gridCol w:w="567"/>
        <w:gridCol w:w="850"/>
        <w:gridCol w:w="851"/>
        <w:gridCol w:w="992"/>
        <w:gridCol w:w="851"/>
        <w:gridCol w:w="708"/>
        <w:gridCol w:w="851"/>
        <w:gridCol w:w="1276"/>
        <w:gridCol w:w="850"/>
        <w:gridCol w:w="714"/>
      </w:tblGrid>
      <w:tr w:rsidR="00B17E3F" w:rsidRPr="00552062" w14:paraId="21770671" w14:textId="77777777" w:rsidTr="002972C9">
        <w:trPr>
          <w:trHeight w:val="1392"/>
        </w:trPr>
        <w:tc>
          <w:tcPr>
            <w:tcW w:w="648" w:type="dxa"/>
            <w:vAlign w:val="center"/>
          </w:tcPr>
          <w:p w14:paraId="746A401F"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Nr.</w:t>
            </w:r>
          </w:p>
          <w:p w14:paraId="2B2AD14F"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Crt.</w:t>
            </w:r>
          </w:p>
        </w:tc>
        <w:tc>
          <w:tcPr>
            <w:tcW w:w="630" w:type="dxa"/>
            <w:vAlign w:val="center"/>
          </w:tcPr>
          <w:p w14:paraId="24AC9AD8" w14:textId="77777777" w:rsidR="00715995" w:rsidRPr="00715995" w:rsidRDefault="00B17E3F" w:rsidP="00715995">
            <w:pPr>
              <w:pStyle w:val="Frspaiere"/>
              <w:tabs>
                <w:tab w:val="left" w:pos="-108"/>
              </w:tabs>
              <w:ind w:right="-144"/>
              <w:jc w:val="center"/>
              <w:rPr>
                <w:rFonts w:ascii="Times New Roman" w:hAnsi="Times New Roman"/>
                <w:color w:val="000000"/>
                <w:sz w:val="16"/>
                <w:szCs w:val="16"/>
              </w:rPr>
            </w:pPr>
            <w:r w:rsidRPr="00715995">
              <w:rPr>
                <w:rFonts w:ascii="Times New Roman" w:hAnsi="Times New Roman"/>
                <w:color w:val="000000"/>
                <w:sz w:val="16"/>
                <w:szCs w:val="16"/>
              </w:rPr>
              <w:t>Nr.</w:t>
            </w:r>
          </w:p>
          <w:p w14:paraId="0CBD0D77" w14:textId="77777777" w:rsidR="00B17E3F" w:rsidRPr="00715995" w:rsidRDefault="00B17E3F" w:rsidP="00715995">
            <w:pPr>
              <w:pStyle w:val="Frspaiere"/>
              <w:tabs>
                <w:tab w:val="left" w:pos="-108"/>
              </w:tabs>
              <w:ind w:right="-144"/>
              <w:rPr>
                <w:rFonts w:ascii="Times New Roman" w:hAnsi="Times New Roman"/>
                <w:color w:val="000000"/>
                <w:sz w:val="16"/>
                <w:szCs w:val="16"/>
              </w:rPr>
            </w:pPr>
            <w:r w:rsidRPr="00715995">
              <w:rPr>
                <w:rFonts w:ascii="Times New Roman" w:hAnsi="Times New Roman"/>
                <w:color w:val="000000"/>
                <w:sz w:val="16"/>
                <w:szCs w:val="16"/>
              </w:rPr>
              <w:t>Dosar</w:t>
            </w:r>
          </w:p>
        </w:tc>
        <w:tc>
          <w:tcPr>
            <w:tcW w:w="702" w:type="dxa"/>
            <w:vAlign w:val="center"/>
          </w:tcPr>
          <w:p w14:paraId="4BBA3C29"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Nume</w:t>
            </w:r>
          </w:p>
          <w:p w14:paraId="42A2D7FF"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Pren.</w:t>
            </w:r>
          </w:p>
          <w:p w14:paraId="7C452913"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copil</w:t>
            </w:r>
          </w:p>
        </w:tc>
        <w:tc>
          <w:tcPr>
            <w:tcW w:w="567" w:type="dxa"/>
            <w:vAlign w:val="center"/>
          </w:tcPr>
          <w:p w14:paraId="0445BD22"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CNP</w:t>
            </w:r>
          </w:p>
          <w:p w14:paraId="02758551" w14:textId="77777777" w:rsidR="00B17E3F" w:rsidRPr="00715995" w:rsidRDefault="00B17E3F" w:rsidP="006F439A">
            <w:pPr>
              <w:pStyle w:val="Frspaiere"/>
              <w:jc w:val="center"/>
              <w:rPr>
                <w:rFonts w:ascii="Times New Roman" w:hAnsi="Times New Roman"/>
                <w:color w:val="000000"/>
                <w:sz w:val="16"/>
                <w:szCs w:val="16"/>
              </w:rPr>
            </w:pPr>
          </w:p>
        </w:tc>
        <w:tc>
          <w:tcPr>
            <w:tcW w:w="850" w:type="dxa"/>
            <w:vAlign w:val="center"/>
          </w:tcPr>
          <w:p w14:paraId="71881E3C"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Data,</w:t>
            </w:r>
          </w:p>
          <w:p w14:paraId="0DFCCB47"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locul</w:t>
            </w:r>
          </w:p>
          <w:p w14:paraId="360F275A"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nasterii</w:t>
            </w:r>
          </w:p>
        </w:tc>
        <w:tc>
          <w:tcPr>
            <w:tcW w:w="851" w:type="dxa"/>
            <w:vAlign w:val="center"/>
          </w:tcPr>
          <w:p w14:paraId="7E658940" w14:textId="77777777" w:rsidR="00B17E3F" w:rsidRPr="00715995" w:rsidRDefault="00B17E3F" w:rsidP="00B17E3F">
            <w:pPr>
              <w:pStyle w:val="Frspaiere"/>
              <w:jc w:val="center"/>
              <w:rPr>
                <w:rFonts w:ascii="Times New Roman" w:hAnsi="Times New Roman"/>
                <w:color w:val="000000"/>
                <w:sz w:val="16"/>
                <w:szCs w:val="16"/>
              </w:rPr>
            </w:pPr>
            <w:r w:rsidRPr="00715995">
              <w:rPr>
                <w:rFonts w:ascii="Times New Roman" w:hAnsi="Times New Roman"/>
                <w:color w:val="000000"/>
                <w:sz w:val="16"/>
                <w:szCs w:val="16"/>
              </w:rPr>
              <w:t>Data</w:t>
            </w:r>
          </w:p>
          <w:p w14:paraId="184F4920" w14:textId="77777777" w:rsidR="00B17E3F" w:rsidRPr="00715995" w:rsidRDefault="00B17E3F" w:rsidP="00B17E3F">
            <w:pPr>
              <w:pStyle w:val="Frspaiere"/>
              <w:jc w:val="center"/>
              <w:rPr>
                <w:rFonts w:ascii="Times New Roman" w:hAnsi="Times New Roman"/>
                <w:color w:val="000000"/>
                <w:sz w:val="16"/>
                <w:szCs w:val="16"/>
              </w:rPr>
            </w:pPr>
            <w:r w:rsidRPr="00715995">
              <w:rPr>
                <w:rFonts w:ascii="Times New Roman" w:hAnsi="Times New Roman"/>
                <w:color w:val="000000"/>
                <w:sz w:val="16"/>
                <w:szCs w:val="16"/>
              </w:rPr>
              <w:t>admiterii</w:t>
            </w:r>
          </w:p>
        </w:tc>
        <w:tc>
          <w:tcPr>
            <w:tcW w:w="992" w:type="dxa"/>
            <w:vAlign w:val="center"/>
          </w:tcPr>
          <w:p w14:paraId="34B50141"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Disp</w:t>
            </w:r>
            <w:r w:rsidR="00715995">
              <w:rPr>
                <w:rFonts w:ascii="Times New Roman" w:hAnsi="Times New Roman"/>
                <w:color w:val="000000"/>
                <w:sz w:val="16"/>
                <w:szCs w:val="16"/>
              </w:rPr>
              <w:t>oz</w:t>
            </w:r>
            <w:r w:rsidRPr="00715995">
              <w:rPr>
                <w:rFonts w:ascii="Times New Roman" w:hAnsi="Times New Roman"/>
                <w:color w:val="000000"/>
                <w:sz w:val="16"/>
                <w:szCs w:val="16"/>
              </w:rPr>
              <w:t>. Adm.</w:t>
            </w:r>
          </w:p>
          <w:p w14:paraId="1EFDF009" w14:textId="77777777" w:rsidR="00B17E3F" w:rsidRPr="00715995" w:rsidRDefault="00B17E3F" w:rsidP="00B17E3F">
            <w:pPr>
              <w:pStyle w:val="Frspaiere"/>
              <w:jc w:val="center"/>
              <w:rPr>
                <w:rFonts w:ascii="Times New Roman" w:hAnsi="Times New Roman"/>
                <w:color w:val="000000"/>
                <w:sz w:val="16"/>
                <w:szCs w:val="16"/>
              </w:rPr>
            </w:pPr>
            <w:r w:rsidRPr="00715995">
              <w:rPr>
                <w:rFonts w:ascii="Times New Roman" w:hAnsi="Times New Roman"/>
                <w:color w:val="000000"/>
                <w:sz w:val="16"/>
                <w:szCs w:val="16"/>
              </w:rPr>
              <w:t>Nr./data</w:t>
            </w:r>
          </w:p>
        </w:tc>
        <w:tc>
          <w:tcPr>
            <w:tcW w:w="851" w:type="dxa"/>
            <w:vAlign w:val="center"/>
          </w:tcPr>
          <w:p w14:paraId="0EEE3F72"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Nume si</w:t>
            </w:r>
          </w:p>
          <w:p w14:paraId="6504B867"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Prenume</w:t>
            </w:r>
          </w:p>
          <w:p w14:paraId="012325E8"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parinti</w:t>
            </w:r>
          </w:p>
        </w:tc>
        <w:tc>
          <w:tcPr>
            <w:tcW w:w="708" w:type="dxa"/>
            <w:vAlign w:val="center"/>
          </w:tcPr>
          <w:p w14:paraId="3C71EAA1"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Dom.</w:t>
            </w:r>
          </w:p>
          <w:p w14:paraId="794308EA"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Părinți</w:t>
            </w:r>
          </w:p>
        </w:tc>
        <w:tc>
          <w:tcPr>
            <w:tcW w:w="851" w:type="dxa"/>
            <w:vAlign w:val="center"/>
          </w:tcPr>
          <w:p w14:paraId="1BB9E9ED"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CNP</w:t>
            </w:r>
          </w:p>
          <w:p w14:paraId="464FF8BF"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Mama</w:t>
            </w:r>
          </w:p>
          <w:p w14:paraId="05069474"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CNP</w:t>
            </w:r>
          </w:p>
          <w:p w14:paraId="6879CA2E" w14:textId="77777777" w:rsidR="00B17E3F" w:rsidRPr="00715995" w:rsidRDefault="00B17E3F" w:rsidP="006F439A">
            <w:pPr>
              <w:pStyle w:val="Frspaiere"/>
              <w:jc w:val="center"/>
              <w:rPr>
                <w:rFonts w:ascii="Times New Roman" w:hAnsi="Times New Roman"/>
                <w:color w:val="000000"/>
                <w:sz w:val="16"/>
                <w:szCs w:val="16"/>
              </w:rPr>
            </w:pPr>
            <w:r w:rsidRPr="00715995">
              <w:rPr>
                <w:rFonts w:ascii="Times New Roman" w:hAnsi="Times New Roman"/>
                <w:color w:val="000000"/>
                <w:sz w:val="16"/>
                <w:szCs w:val="16"/>
              </w:rPr>
              <w:t>Tata</w:t>
            </w:r>
          </w:p>
        </w:tc>
        <w:tc>
          <w:tcPr>
            <w:tcW w:w="1276" w:type="dxa"/>
            <w:vAlign w:val="center"/>
          </w:tcPr>
          <w:p w14:paraId="234E2EB7" w14:textId="77777777" w:rsidR="00B17E3F" w:rsidRPr="00715995" w:rsidRDefault="00B17E3F" w:rsidP="006F439A">
            <w:pPr>
              <w:pStyle w:val="Frspaiere"/>
              <w:ind w:left="-108"/>
              <w:jc w:val="center"/>
              <w:rPr>
                <w:rFonts w:ascii="Times New Roman" w:hAnsi="Times New Roman"/>
                <w:color w:val="000000"/>
                <w:sz w:val="16"/>
                <w:szCs w:val="16"/>
              </w:rPr>
            </w:pPr>
          </w:p>
          <w:p w14:paraId="0962DA75" w14:textId="77777777" w:rsidR="00B17E3F" w:rsidRPr="00715995" w:rsidRDefault="00B17E3F" w:rsidP="006F439A">
            <w:pPr>
              <w:pStyle w:val="Frspaiere"/>
              <w:ind w:left="-108"/>
              <w:jc w:val="center"/>
              <w:rPr>
                <w:rFonts w:ascii="Times New Roman" w:hAnsi="Times New Roman"/>
                <w:color w:val="000000"/>
                <w:sz w:val="16"/>
                <w:szCs w:val="16"/>
              </w:rPr>
            </w:pPr>
            <w:r w:rsidRPr="00715995">
              <w:rPr>
                <w:rFonts w:ascii="Times New Roman" w:hAnsi="Times New Roman"/>
                <w:color w:val="000000"/>
                <w:sz w:val="16"/>
                <w:szCs w:val="16"/>
              </w:rPr>
              <w:t>Certif. nr./data</w:t>
            </w:r>
          </w:p>
          <w:p w14:paraId="306361EB" w14:textId="77777777" w:rsidR="00B17E3F" w:rsidRPr="00715995" w:rsidRDefault="00B17E3F" w:rsidP="006F439A">
            <w:pPr>
              <w:pStyle w:val="Frspaiere"/>
              <w:ind w:left="-108"/>
              <w:jc w:val="center"/>
              <w:rPr>
                <w:rFonts w:ascii="Times New Roman" w:hAnsi="Times New Roman"/>
                <w:color w:val="000000"/>
                <w:sz w:val="16"/>
                <w:szCs w:val="16"/>
              </w:rPr>
            </w:pPr>
            <w:r w:rsidRPr="00715995">
              <w:rPr>
                <w:rFonts w:ascii="Times New Roman" w:hAnsi="Times New Roman"/>
                <w:color w:val="000000"/>
                <w:sz w:val="16"/>
                <w:szCs w:val="16"/>
              </w:rPr>
              <w:t>cod diagnostic,  Grad de handicap</w:t>
            </w:r>
          </w:p>
          <w:p w14:paraId="6FB03CAD" w14:textId="77777777" w:rsidR="00B17E3F" w:rsidRPr="00715995" w:rsidRDefault="00B17E3F" w:rsidP="006F439A">
            <w:pPr>
              <w:pStyle w:val="Frspaiere"/>
              <w:ind w:left="-108"/>
              <w:jc w:val="center"/>
              <w:rPr>
                <w:rFonts w:ascii="Times New Roman" w:hAnsi="Times New Roman"/>
                <w:color w:val="000000"/>
                <w:sz w:val="16"/>
                <w:szCs w:val="16"/>
              </w:rPr>
            </w:pPr>
          </w:p>
        </w:tc>
        <w:tc>
          <w:tcPr>
            <w:tcW w:w="850" w:type="dxa"/>
            <w:vAlign w:val="center"/>
          </w:tcPr>
          <w:p w14:paraId="57149D8D" w14:textId="77777777" w:rsidR="00B17E3F" w:rsidRPr="00715995" w:rsidRDefault="00B17E3F" w:rsidP="006F439A">
            <w:pPr>
              <w:pStyle w:val="Frspaiere"/>
              <w:ind w:left="-108"/>
              <w:jc w:val="center"/>
              <w:rPr>
                <w:rFonts w:ascii="Times New Roman" w:hAnsi="Times New Roman"/>
                <w:color w:val="000000"/>
                <w:sz w:val="16"/>
                <w:szCs w:val="16"/>
              </w:rPr>
            </w:pPr>
            <w:r w:rsidRPr="00715995">
              <w:rPr>
                <w:rFonts w:ascii="Times New Roman" w:hAnsi="Times New Roman"/>
                <w:color w:val="000000"/>
                <w:sz w:val="16"/>
                <w:szCs w:val="16"/>
              </w:rPr>
              <w:t xml:space="preserve"> Data încetării</w:t>
            </w:r>
          </w:p>
        </w:tc>
        <w:tc>
          <w:tcPr>
            <w:tcW w:w="714" w:type="dxa"/>
            <w:vAlign w:val="center"/>
          </w:tcPr>
          <w:p w14:paraId="4CED08DB" w14:textId="77777777" w:rsidR="00B17E3F" w:rsidRPr="00715995" w:rsidRDefault="00B17E3F" w:rsidP="006F439A">
            <w:pPr>
              <w:pStyle w:val="Frspaiere"/>
              <w:ind w:left="-108"/>
              <w:jc w:val="center"/>
              <w:rPr>
                <w:rFonts w:ascii="Times New Roman" w:hAnsi="Times New Roman"/>
                <w:color w:val="000000"/>
                <w:sz w:val="16"/>
                <w:szCs w:val="16"/>
              </w:rPr>
            </w:pPr>
            <w:r w:rsidRPr="00715995">
              <w:rPr>
                <w:rFonts w:ascii="Times New Roman" w:hAnsi="Times New Roman"/>
                <w:color w:val="000000"/>
                <w:sz w:val="16"/>
                <w:szCs w:val="16"/>
              </w:rPr>
              <w:t>Dispoz. Încetare</w:t>
            </w:r>
          </w:p>
          <w:p w14:paraId="3C79A335" w14:textId="77777777" w:rsidR="00B17E3F" w:rsidRPr="00715995" w:rsidRDefault="00B17E3F" w:rsidP="006F439A">
            <w:pPr>
              <w:pStyle w:val="Frspaiere"/>
              <w:ind w:left="-108"/>
              <w:jc w:val="center"/>
              <w:rPr>
                <w:rFonts w:ascii="Times New Roman" w:hAnsi="Times New Roman"/>
                <w:color w:val="000000"/>
                <w:sz w:val="16"/>
                <w:szCs w:val="16"/>
              </w:rPr>
            </w:pPr>
            <w:r w:rsidRPr="00715995">
              <w:rPr>
                <w:rFonts w:ascii="Times New Roman" w:hAnsi="Times New Roman"/>
                <w:color w:val="000000"/>
                <w:sz w:val="16"/>
                <w:szCs w:val="16"/>
              </w:rPr>
              <w:t xml:space="preserve">Nr/data </w:t>
            </w:r>
          </w:p>
        </w:tc>
      </w:tr>
      <w:tr w:rsidR="00B17E3F" w:rsidRPr="00552062" w14:paraId="7AC741F4" w14:textId="77777777" w:rsidTr="002972C9">
        <w:tc>
          <w:tcPr>
            <w:tcW w:w="648" w:type="dxa"/>
          </w:tcPr>
          <w:p w14:paraId="6E3EDCE3" w14:textId="77777777" w:rsidR="00B17E3F" w:rsidRPr="00552062" w:rsidRDefault="00B17E3F" w:rsidP="006F439A">
            <w:pPr>
              <w:pStyle w:val="Frspaiere"/>
              <w:jc w:val="both"/>
              <w:rPr>
                <w:rFonts w:ascii="Times New Roman" w:hAnsi="Times New Roman"/>
                <w:color w:val="000000"/>
                <w:sz w:val="24"/>
                <w:szCs w:val="24"/>
              </w:rPr>
            </w:pPr>
          </w:p>
        </w:tc>
        <w:tc>
          <w:tcPr>
            <w:tcW w:w="630" w:type="dxa"/>
          </w:tcPr>
          <w:p w14:paraId="7CACE75F" w14:textId="77777777" w:rsidR="00B17E3F" w:rsidRPr="00552062" w:rsidRDefault="00B17E3F" w:rsidP="006F439A">
            <w:pPr>
              <w:pStyle w:val="Frspaiere"/>
              <w:jc w:val="both"/>
              <w:rPr>
                <w:rFonts w:ascii="Times New Roman" w:hAnsi="Times New Roman"/>
                <w:color w:val="000000"/>
                <w:sz w:val="24"/>
                <w:szCs w:val="24"/>
              </w:rPr>
            </w:pPr>
          </w:p>
        </w:tc>
        <w:tc>
          <w:tcPr>
            <w:tcW w:w="702" w:type="dxa"/>
          </w:tcPr>
          <w:p w14:paraId="103531E8" w14:textId="77777777" w:rsidR="00B17E3F" w:rsidRPr="00552062" w:rsidRDefault="00B17E3F" w:rsidP="006F439A">
            <w:pPr>
              <w:pStyle w:val="Frspaiere"/>
              <w:jc w:val="both"/>
              <w:rPr>
                <w:rFonts w:ascii="Times New Roman" w:hAnsi="Times New Roman"/>
                <w:color w:val="000000"/>
                <w:sz w:val="24"/>
                <w:szCs w:val="24"/>
              </w:rPr>
            </w:pPr>
          </w:p>
        </w:tc>
        <w:tc>
          <w:tcPr>
            <w:tcW w:w="567" w:type="dxa"/>
          </w:tcPr>
          <w:p w14:paraId="63C857A3" w14:textId="77777777" w:rsidR="00B17E3F" w:rsidRPr="00552062" w:rsidRDefault="00B17E3F" w:rsidP="006F439A">
            <w:pPr>
              <w:pStyle w:val="Frspaiere"/>
              <w:jc w:val="both"/>
              <w:rPr>
                <w:rFonts w:ascii="Times New Roman" w:hAnsi="Times New Roman"/>
                <w:color w:val="000000"/>
                <w:sz w:val="24"/>
                <w:szCs w:val="24"/>
              </w:rPr>
            </w:pPr>
          </w:p>
        </w:tc>
        <w:tc>
          <w:tcPr>
            <w:tcW w:w="850" w:type="dxa"/>
          </w:tcPr>
          <w:p w14:paraId="17D6F790" w14:textId="77777777" w:rsidR="00B17E3F" w:rsidRPr="00552062" w:rsidRDefault="00B17E3F" w:rsidP="006F439A">
            <w:pPr>
              <w:pStyle w:val="Frspaiere"/>
              <w:jc w:val="both"/>
              <w:rPr>
                <w:rFonts w:ascii="Times New Roman" w:hAnsi="Times New Roman"/>
                <w:color w:val="000000"/>
                <w:sz w:val="24"/>
                <w:szCs w:val="24"/>
              </w:rPr>
            </w:pPr>
          </w:p>
        </w:tc>
        <w:tc>
          <w:tcPr>
            <w:tcW w:w="851" w:type="dxa"/>
          </w:tcPr>
          <w:p w14:paraId="2CE3FFA5" w14:textId="77777777" w:rsidR="00B17E3F" w:rsidRPr="00552062" w:rsidRDefault="00B17E3F" w:rsidP="006F439A">
            <w:pPr>
              <w:pStyle w:val="Frspaiere"/>
              <w:jc w:val="both"/>
              <w:rPr>
                <w:rFonts w:ascii="Times New Roman" w:hAnsi="Times New Roman"/>
                <w:color w:val="000000"/>
                <w:sz w:val="24"/>
                <w:szCs w:val="24"/>
              </w:rPr>
            </w:pPr>
          </w:p>
        </w:tc>
        <w:tc>
          <w:tcPr>
            <w:tcW w:w="992" w:type="dxa"/>
          </w:tcPr>
          <w:p w14:paraId="41D3167D" w14:textId="77777777" w:rsidR="00B17E3F" w:rsidRPr="00552062" w:rsidRDefault="00B17E3F" w:rsidP="006F439A">
            <w:pPr>
              <w:pStyle w:val="Frspaiere"/>
              <w:jc w:val="both"/>
              <w:rPr>
                <w:rFonts w:ascii="Times New Roman" w:hAnsi="Times New Roman"/>
                <w:color w:val="000000"/>
                <w:sz w:val="24"/>
                <w:szCs w:val="24"/>
              </w:rPr>
            </w:pPr>
          </w:p>
        </w:tc>
        <w:tc>
          <w:tcPr>
            <w:tcW w:w="851" w:type="dxa"/>
          </w:tcPr>
          <w:p w14:paraId="5A128011" w14:textId="77777777" w:rsidR="00B17E3F" w:rsidRPr="00552062" w:rsidRDefault="00B17E3F" w:rsidP="006F439A">
            <w:pPr>
              <w:pStyle w:val="Frspaiere"/>
              <w:jc w:val="both"/>
              <w:rPr>
                <w:rFonts w:ascii="Times New Roman" w:hAnsi="Times New Roman"/>
                <w:color w:val="000000"/>
                <w:sz w:val="24"/>
                <w:szCs w:val="24"/>
              </w:rPr>
            </w:pPr>
          </w:p>
        </w:tc>
        <w:tc>
          <w:tcPr>
            <w:tcW w:w="708" w:type="dxa"/>
          </w:tcPr>
          <w:p w14:paraId="12C7F108" w14:textId="77777777" w:rsidR="00B17E3F" w:rsidRPr="00552062" w:rsidRDefault="00B17E3F" w:rsidP="006F439A">
            <w:pPr>
              <w:pStyle w:val="Frspaiere"/>
              <w:jc w:val="both"/>
              <w:rPr>
                <w:rFonts w:ascii="Times New Roman" w:hAnsi="Times New Roman"/>
                <w:color w:val="000000"/>
                <w:sz w:val="24"/>
                <w:szCs w:val="24"/>
              </w:rPr>
            </w:pPr>
          </w:p>
        </w:tc>
        <w:tc>
          <w:tcPr>
            <w:tcW w:w="851" w:type="dxa"/>
          </w:tcPr>
          <w:p w14:paraId="1B76861E" w14:textId="77777777" w:rsidR="00B17E3F" w:rsidRPr="00552062" w:rsidRDefault="00B17E3F" w:rsidP="006F439A">
            <w:pPr>
              <w:pStyle w:val="Frspaiere"/>
              <w:jc w:val="both"/>
              <w:rPr>
                <w:rFonts w:ascii="Times New Roman" w:hAnsi="Times New Roman"/>
                <w:color w:val="000000"/>
                <w:sz w:val="24"/>
                <w:szCs w:val="24"/>
              </w:rPr>
            </w:pPr>
          </w:p>
        </w:tc>
        <w:tc>
          <w:tcPr>
            <w:tcW w:w="1276" w:type="dxa"/>
          </w:tcPr>
          <w:p w14:paraId="2D03E7F2" w14:textId="77777777" w:rsidR="00B17E3F" w:rsidRPr="00552062" w:rsidRDefault="00B17E3F" w:rsidP="006F439A">
            <w:pPr>
              <w:pStyle w:val="Frspaiere"/>
              <w:jc w:val="both"/>
              <w:rPr>
                <w:rFonts w:ascii="Times New Roman" w:hAnsi="Times New Roman"/>
                <w:color w:val="000000"/>
                <w:sz w:val="24"/>
                <w:szCs w:val="24"/>
              </w:rPr>
            </w:pPr>
          </w:p>
        </w:tc>
        <w:tc>
          <w:tcPr>
            <w:tcW w:w="850" w:type="dxa"/>
          </w:tcPr>
          <w:p w14:paraId="09E5E77D" w14:textId="77777777" w:rsidR="00B17E3F" w:rsidRPr="00552062" w:rsidRDefault="00B17E3F" w:rsidP="006F439A">
            <w:pPr>
              <w:pStyle w:val="Frspaiere"/>
              <w:jc w:val="both"/>
              <w:rPr>
                <w:rFonts w:ascii="Times New Roman" w:hAnsi="Times New Roman"/>
                <w:color w:val="000000"/>
                <w:sz w:val="24"/>
                <w:szCs w:val="24"/>
              </w:rPr>
            </w:pPr>
          </w:p>
        </w:tc>
        <w:tc>
          <w:tcPr>
            <w:tcW w:w="714" w:type="dxa"/>
          </w:tcPr>
          <w:p w14:paraId="53EE5F34" w14:textId="77777777" w:rsidR="00B17E3F" w:rsidRPr="00552062" w:rsidRDefault="00B17E3F" w:rsidP="006F439A">
            <w:pPr>
              <w:pStyle w:val="Frspaiere"/>
              <w:jc w:val="both"/>
              <w:rPr>
                <w:rFonts w:ascii="Times New Roman" w:hAnsi="Times New Roman"/>
                <w:color w:val="000000"/>
                <w:sz w:val="24"/>
                <w:szCs w:val="24"/>
              </w:rPr>
            </w:pPr>
          </w:p>
        </w:tc>
      </w:tr>
      <w:tr w:rsidR="00B17E3F" w:rsidRPr="00552062" w14:paraId="5D5C01B2" w14:textId="77777777" w:rsidTr="002972C9">
        <w:tc>
          <w:tcPr>
            <w:tcW w:w="648" w:type="dxa"/>
          </w:tcPr>
          <w:p w14:paraId="493A1557" w14:textId="77777777" w:rsidR="00B17E3F" w:rsidRPr="00552062" w:rsidRDefault="00B17E3F" w:rsidP="006F439A">
            <w:pPr>
              <w:pStyle w:val="Frspaiere"/>
              <w:jc w:val="both"/>
              <w:rPr>
                <w:rFonts w:ascii="Times New Roman" w:hAnsi="Times New Roman"/>
                <w:color w:val="000000"/>
                <w:sz w:val="24"/>
                <w:szCs w:val="24"/>
              </w:rPr>
            </w:pPr>
          </w:p>
        </w:tc>
        <w:tc>
          <w:tcPr>
            <w:tcW w:w="630" w:type="dxa"/>
          </w:tcPr>
          <w:p w14:paraId="5451936E" w14:textId="77777777" w:rsidR="00B17E3F" w:rsidRPr="00552062" w:rsidRDefault="00B17E3F" w:rsidP="006F439A">
            <w:pPr>
              <w:pStyle w:val="Frspaiere"/>
              <w:jc w:val="both"/>
              <w:rPr>
                <w:rFonts w:ascii="Times New Roman" w:hAnsi="Times New Roman"/>
                <w:color w:val="000000"/>
                <w:sz w:val="24"/>
                <w:szCs w:val="24"/>
              </w:rPr>
            </w:pPr>
          </w:p>
        </w:tc>
        <w:tc>
          <w:tcPr>
            <w:tcW w:w="702" w:type="dxa"/>
          </w:tcPr>
          <w:p w14:paraId="5891C138" w14:textId="77777777" w:rsidR="00B17E3F" w:rsidRPr="00552062" w:rsidRDefault="00B17E3F" w:rsidP="006F439A">
            <w:pPr>
              <w:pStyle w:val="Frspaiere"/>
              <w:jc w:val="both"/>
              <w:rPr>
                <w:rFonts w:ascii="Times New Roman" w:hAnsi="Times New Roman"/>
                <w:color w:val="000000"/>
                <w:sz w:val="24"/>
                <w:szCs w:val="24"/>
              </w:rPr>
            </w:pPr>
          </w:p>
        </w:tc>
        <w:tc>
          <w:tcPr>
            <w:tcW w:w="567" w:type="dxa"/>
          </w:tcPr>
          <w:p w14:paraId="6AAE6E83" w14:textId="77777777" w:rsidR="00B17E3F" w:rsidRPr="00552062" w:rsidRDefault="00B17E3F" w:rsidP="006F439A">
            <w:pPr>
              <w:pStyle w:val="Frspaiere"/>
              <w:jc w:val="both"/>
              <w:rPr>
                <w:rFonts w:ascii="Times New Roman" w:hAnsi="Times New Roman"/>
                <w:color w:val="000000"/>
                <w:sz w:val="24"/>
                <w:szCs w:val="24"/>
              </w:rPr>
            </w:pPr>
          </w:p>
        </w:tc>
        <w:tc>
          <w:tcPr>
            <w:tcW w:w="850" w:type="dxa"/>
          </w:tcPr>
          <w:p w14:paraId="40D28A61" w14:textId="77777777" w:rsidR="00B17E3F" w:rsidRPr="00552062" w:rsidRDefault="00B17E3F" w:rsidP="006F439A">
            <w:pPr>
              <w:pStyle w:val="Frspaiere"/>
              <w:jc w:val="both"/>
              <w:rPr>
                <w:rFonts w:ascii="Times New Roman" w:hAnsi="Times New Roman"/>
                <w:color w:val="000000"/>
                <w:sz w:val="24"/>
                <w:szCs w:val="24"/>
              </w:rPr>
            </w:pPr>
          </w:p>
        </w:tc>
        <w:tc>
          <w:tcPr>
            <w:tcW w:w="851" w:type="dxa"/>
          </w:tcPr>
          <w:p w14:paraId="68138F91" w14:textId="77777777" w:rsidR="00B17E3F" w:rsidRPr="00552062" w:rsidRDefault="00B17E3F" w:rsidP="006F439A">
            <w:pPr>
              <w:pStyle w:val="Frspaiere"/>
              <w:jc w:val="both"/>
              <w:rPr>
                <w:rFonts w:ascii="Times New Roman" w:hAnsi="Times New Roman"/>
                <w:color w:val="000000"/>
                <w:sz w:val="24"/>
                <w:szCs w:val="24"/>
              </w:rPr>
            </w:pPr>
          </w:p>
        </w:tc>
        <w:tc>
          <w:tcPr>
            <w:tcW w:w="992" w:type="dxa"/>
          </w:tcPr>
          <w:p w14:paraId="51778FD5" w14:textId="77777777" w:rsidR="00B17E3F" w:rsidRPr="00552062" w:rsidRDefault="00B17E3F" w:rsidP="006F439A">
            <w:pPr>
              <w:pStyle w:val="Frspaiere"/>
              <w:jc w:val="both"/>
              <w:rPr>
                <w:rFonts w:ascii="Times New Roman" w:hAnsi="Times New Roman"/>
                <w:color w:val="000000"/>
                <w:sz w:val="24"/>
                <w:szCs w:val="24"/>
              </w:rPr>
            </w:pPr>
          </w:p>
        </w:tc>
        <w:tc>
          <w:tcPr>
            <w:tcW w:w="851" w:type="dxa"/>
          </w:tcPr>
          <w:p w14:paraId="72D5B644" w14:textId="77777777" w:rsidR="00B17E3F" w:rsidRPr="00552062" w:rsidRDefault="00B17E3F" w:rsidP="006F439A">
            <w:pPr>
              <w:pStyle w:val="Frspaiere"/>
              <w:jc w:val="both"/>
              <w:rPr>
                <w:rFonts w:ascii="Times New Roman" w:hAnsi="Times New Roman"/>
                <w:color w:val="000000"/>
                <w:sz w:val="24"/>
                <w:szCs w:val="24"/>
              </w:rPr>
            </w:pPr>
          </w:p>
        </w:tc>
        <w:tc>
          <w:tcPr>
            <w:tcW w:w="708" w:type="dxa"/>
          </w:tcPr>
          <w:p w14:paraId="0BBE5162" w14:textId="77777777" w:rsidR="00B17E3F" w:rsidRPr="00552062" w:rsidRDefault="00B17E3F" w:rsidP="006F439A">
            <w:pPr>
              <w:pStyle w:val="Frspaiere"/>
              <w:jc w:val="both"/>
              <w:rPr>
                <w:rFonts w:ascii="Times New Roman" w:hAnsi="Times New Roman"/>
                <w:color w:val="000000"/>
                <w:sz w:val="24"/>
                <w:szCs w:val="24"/>
              </w:rPr>
            </w:pPr>
          </w:p>
        </w:tc>
        <w:tc>
          <w:tcPr>
            <w:tcW w:w="851" w:type="dxa"/>
          </w:tcPr>
          <w:p w14:paraId="1F44C7B0" w14:textId="77777777" w:rsidR="00B17E3F" w:rsidRPr="00552062" w:rsidRDefault="00B17E3F" w:rsidP="006F439A">
            <w:pPr>
              <w:pStyle w:val="Frspaiere"/>
              <w:jc w:val="both"/>
              <w:rPr>
                <w:rFonts w:ascii="Times New Roman" w:hAnsi="Times New Roman"/>
                <w:color w:val="000000"/>
                <w:sz w:val="24"/>
                <w:szCs w:val="24"/>
              </w:rPr>
            </w:pPr>
          </w:p>
        </w:tc>
        <w:tc>
          <w:tcPr>
            <w:tcW w:w="1276" w:type="dxa"/>
          </w:tcPr>
          <w:p w14:paraId="2CAD6F6C" w14:textId="77777777" w:rsidR="00B17E3F" w:rsidRPr="00552062" w:rsidRDefault="00B17E3F" w:rsidP="006F439A">
            <w:pPr>
              <w:pStyle w:val="Frspaiere"/>
              <w:jc w:val="both"/>
              <w:rPr>
                <w:rFonts w:ascii="Times New Roman" w:hAnsi="Times New Roman"/>
                <w:color w:val="000000"/>
                <w:sz w:val="24"/>
                <w:szCs w:val="24"/>
              </w:rPr>
            </w:pPr>
          </w:p>
        </w:tc>
        <w:tc>
          <w:tcPr>
            <w:tcW w:w="850" w:type="dxa"/>
          </w:tcPr>
          <w:p w14:paraId="14985CD3" w14:textId="77777777" w:rsidR="00B17E3F" w:rsidRPr="00552062" w:rsidRDefault="00B17E3F" w:rsidP="006F439A">
            <w:pPr>
              <w:pStyle w:val="Frspaiere"/>
              <w:jc w:val="both"/>
              <w:rPr>
                <w:rFonts w:ascii="Times New Roman" w:hAnsi="Times New Roman"/>
                <w:color w:val="000000"/>
                <w:sz w:val="24"/>
                <w:szCs w:val="24"/>
              </w:rPr>
            </w:pPr>
          </w:p>
        </w:tc>
        <w:tc>
          <w:tcPr>
            <w:tcW w:w="714" w:type="dxa"/>
          </w:tcPr>
          <w:p w14:paraId="342DD548" w14:textId="77777777" w:rsidR="00B17E3F" w:rsidRPr="00552062" w:rsidRDefault="00B17E3F" w:rsidP="006F439A">
            <w:pPr>
              <w:pStyle w:val="Frspaiere"/>
              <w:jc w:val="both"/>
              <w:rPr>
                <w:rFonts w:ascii="Times New Roman" w:hAnsi="Times New Roman"/>
                <w:color w:val="000000"/>
                <w:sz w:val="24"/>
                <w:szCs w:val="24"/>
              </w:rPr>
            </w:pPr>
          </w:p>
        </w:tc>
      </w:tr>
    </w:tbl>
    <w:p w14:paraId="2DBA0200" w14:textId="77777777" w:rsidR="00E53014" w:rsidRPr="00552062" w:rsidRDefault="00E53014" w:rsidP="00E53014">
      <w:pPr>
        <w:pStyle w:val="Frspaiere"/>
        <w:jc w:val="both"/>
        <w:rPr>
          <w:rFonts w:ascii="Times New Roman" w:hAnsi="Times New Roman"/>
          <w:b/>
          <w:color w:val="000000"/>
          <w:sz w:val="24"/>
          <w:szCs w:val="24"/>
        </w:rPr>
      </w:pPr>
    </w:p>
    <w:p w14:paraId="53EB88E6" w14:textId="77777777" w:rsidR="00E53014" w:rsidRPr="00552062" w:rsidRDefault="00E53014" w:rsidP="00E53014">
      <w:pPr>
        <w:pStyle w:val="Frspaiere"/>
        <w:jc w:val="both"/>
        <w:rPr>
          <w:rFonts w:ascii="Times New Roman" w:hAnsi="Times New Roman"/>
          <w:b/>
          <w:color w:val="000000"/>
          <w:sz w:val="24"/>
          <w:szCs w:val="24"/>
        </w:rPr>
      </w:pPr>
    </w:p>
    <w:p w14:paraId="0DEFC3AA" w14:textId="77777777" w:rsidR="00E53014" w:rsidRPr="00552062" w:rsidRDefault="00E53014" w:rsidP="00E53014">
      <w:pPr>
        <w:pStyle w:val="Frspaiere"/>
        <w:jc w:val="both"/>
        <w:rPr>
          <w:rFonts w:ascii="Times New Roman" w:hAnsi="Times New Roman"/>
          <w:b/>
          <w:color w:val="000000"/>
          <w:sz w:val="24"/>
          <w:szCs w:val="24"/>
        </w:rPr>
      </w:pPr>
    </w:p>
    <w:p w14:paraId="4231F7A5" w14:textId="77777777" w:rsidR="00E53014" w:rsidRPr="00552062" w:rsidRDefault="00E53014" w:rsidP="00E53014">
      <w:pPr>
        <w:pStyle w:val="Frspaiere"/>
        <w:jc w:val="both"/>
        <w:rPr>
          <w:rFonts w:ascii="Times New Roman" w:hAnsi="Times New Roman"/>
          <w:b/>
          <w:color w:val="000000"/>
          <w:sz w:val="24"/>
          <w:szCs w:val="24"/>
        </w:rPr>
      </w:pPr>
      <w:r w:rsidRPr="00552062">
        <w:rPr>
          <w:rFonts w:ascii="Times New Roman" w:hAnsi="Times New Roman"/>
          <w:b/>
          <w:color w:val="000000"/>
          <w:sz w:val="24"/>
          <w:szCs w:val="24"/>
        </w:rPr>
        <w:t>Data_______________</w:t>
      </w:r>
    </w:p>
    <w:p w14:paraId="11F65933" w14:textId="77777777" w:rsidR="00E53014" w:rsidRPr="00552062" w:rsidRDefault="00E53014" w:rsidP="00E53014">
      <w:pPr>
        <w:pStyle w:val="Frspaiere"/>
        <w:jc w:val="both"/>
        <w:rPr>
          <w:rFonts w:ascii="Times New Roman" w:hAnsi="Times New Roman"/>
          <w:b/>
          <w:color w:val="000000"/>
          <w:sz w:val="24"/>
          <w:szCs w:val="24"/>
        </w:rPr>
      </w:pPr>
    </w:p>
    <w:p w14:paraId="32C8AE5A" w14:textId="77777777" w:rsidR="00E53014" w:rsidRPr="00552062" w:rsidRDefault="00E53014" w:rsidP="00E53014">
      <w:pPr>
        <w:pStyle w:val="Frspaiere"/>
        <w:jc w:val="both"/>
        <w:rPr>
          <w:rFonts w:ascii="Times New Roman" w:hAnsi="Times New Roman"/>
          <w:b/>
          <w:color w:val="000000"/>
          <w:sz w:val="24"/>
          <w:szCs w:val="24"/>
        </w:rPr>
      </w:pPr>
      <w:r w:rsidRPr="00552062">
        <w:rPr>
          <w:rFonts w:ascii="Times New Roman" w:hAnsi="Times New Roman"/>
          <w:b/>
          <w:color w:val="000000"/>
          <w:sz w:val="24"/>
          <w:szCs w:val="24"/>
        </w:rPr>
        <w:t>Semnătura____________</w:t>
      </w:r>
    </w:p>
    <w:p w14:paraId="57D58EB5" w14:textId="77777777" w:rsidR="00AA5AA5" w:rsidRDefault="00AA5AA5" w:rsidP="00AA5AA5">
      <w:pPr>
        <w:tabs>
          <w:tab w:val="left" w:pos="1860"/>
        </w:tabs>
        <w:spacing w:line="200" w:lineRule="atLeast"/>
        <w:rPr>
          <w:rFonts w:ascii="Times New Roman" w:hAnsi="Times New Roman"/>
          <w:b/>
          <w:sz w:val="24"/>
          <w:szCs w:val="24"/>
          <w:lang w:val="pt-BR"/>
        </w:rPr>
      </w:pPr>
    </w:p>
    <w:p w14:paraId="36D091B1" w14:textId="77777777" w:rsidR="00AA5AA5" w:rsidRPr="006B73DC" w:rsidRDefault="00AA5AA5" w:rsidP="00AA5AA5">
      <w:pPr>
        <w:tabs>
          <w:tab w:val="left" w:pos="1860"/>
        </w:tabs>
        <w:spacing w:line="200" w:lineRule="atLeast"/>
        <w:rPr>
          <w:rFonts w:ascii="Times New Roman" w:hAnsi="Times New Roman"/>
          <w:b/>
          <w:sz w:val="24"/>
          <w:szCs w:val="24"/>
          <w:lang w:val="pt-BR"/>
        </w:rPr>
      </w:pPr>
    </w:p>
    <w:p w14:paraId="7A720844" w14:textId="77777777" w:rsidR="00AA5AA5" w:rsidRDefault="00AA5AA5" w:rsidP="009B2D0C">
      <w:pPr>
        <w:spacing w:after="0"/>
        <w:rPr>
          <w:rFonts w:ascii="Times New Roman" w:hAnsi="Times New Roman"/>
          <w:sz w:val="24"/>
          <w:szCs w:val="24"/>
        </w:rPr>
      </w:pPr>
    </w:p>
    <w:p w14:paraId="03B41829" w14:textId="77777777" w:rsidR="00180EC1" w:rsidRDefault="00180EC1" w:rsidP="009B2D0C">
      <w:pPr>
        <w:spacing w:after="0"/>
        <w:rPr>
          <w:rFonts w:ascii="Times New Roman" w:hAnsi="Times New Roman"/>
          <w:sz w:val="24"/>
          <w:szCs w:val="24"/>
        </w:rPr>
      </w:pPr>
    </w:p>
    <w:p w14:paraId="2F0F8F53" w14:textId="77777777" w:rsidR="00180EC1" w:rsidRDefault="00180EC1" w:rsidP="009B2D0C">
      <w:pPr>
        <w:spacing w:after="0"/>
        <w:rPr>
          <w:rFonts w:ascii="Times New Roman" w:hAnsi="Times New Roman"/>
          <w:sz w:val="24"/>
          <w:szCs w:val="24"/>
        </w:rPr>
      </w:pPr>
    </w:p>
    <w:p w14:paraId="02FA2000" w14:textId="77777777" w:rsidR="00715995" w:rsidRDefault="00715995" w:rsidP="009B2D0C">
      <w:pPr>
        <w:spacing w:after="0"/>
        <w:rPr>
          <w:rFonts w:ascii="Times New Roman" w:hAnsi="Times New Roman"/>
          <w:sz w:val="24"/>
          <w:szCs w:val="24"/>
        </w:rPr>
      </w:pPr>
    </w:p>
    <w:p w14:paraId="50AA3FFE" w14:textId="77777777" w:rsidR="00715995" w:rsidRDefault="00715995" w:rsidP="009B2D0C">
      <w:pPr>
        <w:spacing w:after="0"/>
        <w:rPr>
          <w:rFonts w:ascii="Times New Roman" w:hAnsi="Times New Roman"/>
          <w:sz w:val="24"/>
          <w:szCs w:val="24"/>
        </w:rPr>
      </w:pPr>
    </w:p>
    <w:p w14:paraId="2E65E29F" w14:textId="77777777" w:rsidR="00715995" w:rsidRDefault="00715995" w:rsidP="009B2D0C">
      <w:pPr>
        <w:spacing w:after="0"/>
        <w:rPr>
          <w:rFonts w:ascii="Times New Roman" w:hAnsi="Times New Roman"/>
          <w:sz w:val="24"/>
          <w:szCs w:val="24"/>
        </w:rPr>
      </w:pPr>
    </w:p>
    <w:p w14:paraId="43ED0F86" w14:textId="45E5A994" w:rsidR="00715995" w:rsidRDefault="00715995" w:rsidP="009B2D0C">
      <w:pPr>
        <w:spacing w:after="0"/>
        <w:rPr>
          <w:rFonts w:ascii="Times New Roman" w:hAnsi="Times New Roman"/>
          <w:sz w:val="24"/>
          <w:szCs w:val="24"/>
        </w:rPr>
      </w:pPr>
    </w:p>
    <w:p w14:paraId="16A76809" w14:textId="2F4EEFDF" w:rsidR="00266C94" w:rsidRDefault="00266C94" w:rsidP="009B2D0C">
      <w:pPr>
        <w:spacing w:after="0"/>
        <w:rPr>
          <w:rFonts w:ascii="Times New Roman" w:hAnsi="Times New Roman"/>
          <w:sz w:val="24"/>
          <w:szCs w:val="24"/>
        </w:rPr>
      </w:pPr>
    </w:p>
    <w:p w14:paraId="0255063F" w14:textId="12DD5643" w:rsidR="00266C94" w:rsidRDefault="00266C94" w:rsidP="009B2D0C">
      <w:pPr>
        <w:spacing w:after="0"/>
        <w:rPr>
          <w:rFonts w:ascii="Times New Roman" w:hAnsi="Times New Roman"/>
          <w:sz w:val="24"/>
          <w:szCs w:val="24"/>
        </w:rPr>
      </w:pPr>
    </w:p>
    <w:p w14:paraId="504304BC" w14:textId="36197A36" w:rsidR="00266C94" w:rsidRDefault="00266C94" w:rsidP="009B2D0C">
      <w:pPr>
        <w:spacing w:after="0"/>
        <w:rPr>
          <w:rFonts w:ascii="Times New Roman" w:hAnsi="Times New Roman"/>
          <w:sz w:val="24"/>
          <w:szCs w:val="24"/>
        </w:rPr>
      </w:pPr>
    </w:p>
    <w:p w14:paraId="0A724243" w14:textId="77777777" w:rsidR="00266C94" w:rsidRDefault="00266C94" w:rsidP="009B2D0C">
      <w:pPr>
        <w:spacing w:after="0"/>
        <w:rPr>
          <w:rFonts w:ascii="Times New Roman" w:hAnsi="Times New Roman"/>
          <w:sz w:val="24"/>
          <w:szCs w:val="24"/>
        </w:rPr>
      </w:pPr>
    </w:p>
    <w:p w14:paraId="78796D48" w14:textId="77777777" w:rsidR="00180EC1" w:rsidRDefault="00180EC1" w:rsidP="009B2D0C">
      <w:pPr>
        <w:spacing w:after="0"/>
        <w:rPr>
          <w:rFonts w:ascii="Times New Roman" w:hAnsi="Times New Roman"/>
          <w:sz w:val="24"/>
          <w:szCs w:val="24"/>
        </w:rPr>
      </w:pPr>
    </w:p>
    <w:p w14:paraId="656248AF" w14:textId="77777777" w:rsidR="00180EC1" w:rsidRDefault="00180EC1" w:rsidP="009B2D0C">
      <w:pPr>
        <w:spacing w:after="0"/>
        <w:rPr>
          <w:rFonts w:ascii="Times New Roman" w:hAnsi="Times New Roman"/>
          <w:sz w:val="24"/>
          <w:szCs w:val="24"/>
        </w:rPr>
      </w:pPr>
    </w:p>
    <w:p w14:paraId="068B4036" w14:textId="77777777" w:rsidR="00180EC1" w:rsidRDefault="00180EC1" w:rsidP="009B2D0C">
      <w:pPr>
        <w:spacing w:after="0"/>
        <w:rPr>
          <w:rFonts w:ascii="Times New Roman" w:hAnsi="Times New Roman"/>
          <w:sz w:val="24"/>
          <w:szCs w:val="24"/>
        </w:rPr>
      </w:pPr>
    </w:p>
    <w:p w14:paraId="272B1AE8" w14:textId="77777777" w:rsidR="00180EC1" w:rsidRDefault="00180EC1" w:rsidP="00180EC1">
      <w:pPr>
        <w:tabs>
          <w:tab w:val="left" w:pos="1860"/>
        </w:tabs>
        <w:spacing w:after="0" w:line="200" w:lineRule="atLeast"/>
        <w:rPr>
          <w:rFonts w:ascii="Times New Roman" w:hAnsi="Times New Roman"/>
          <w:b/>
          <w:sz w:val="24"/>
          <w:szCs w:val="24"/>
          <w:lang w:val="pt-BR"/>
        </w:rPr>
      </w:pPr>
      <w:bookmarkStart w:id="11" w:name="_Hlk22467197"/>
      <w:r>
        <w:rPr>
          <w:rFonts w:ascii="Times New Roman" w:hAnsi="Times New Roman"/>
          <w:b/>
          <w:sz w:val="24"/>
          <w:szCs w:val="24"/>
          <w:lang w:val="pt-BR"/>
        </w:rPr>
        <w:t xml:space="preserve">Anexa nr. </w:t>
      </w:r>
      <w:r w:rsidR="00715995">
        <w:rPr>
          <w:rFonts w:ascii="Times New Roman" w:hAnsi="Times New Roman"/>
          <w:b/>
          <w:sz w:val="24"/>
          <w:szCs w:val="24"/>
          <w:lang w:val="pt-BR"/>
        </w:rPr>
        <w:t>7</w:t>
      </w:r>
    </w:p>
    <w:bookmarkEnd w:id="11"/>
    <w:p w14:paraId="3BB3EE1A" w14:textId="77777777" w:rsidR="00180EC1" w:rsidRDefault="00180EC1" w:rsidP="00180EC1">
      <w:pPr>
        <w:tabs>
          <w:tab w:val="left" w:pos="1860"/>
        </w:tabs>
        <w:spacing w:after="0" w:line="200" w:lineRule="atLeast"/>
        <w:jc w:val="center"/>
        <w:rPr>
          <w:rFonts w:ascii="Times New Roman" w:hAnsi="Times New Roman"/>
          <w:b/>
          <w:sz w:val="24"/>
          <w:szCs w:val="24"/>
          <w:lang w:val="pt-BR"/>
        </w:rPr>
      </w:pPr>
      <w:r>
        <w:rPr>
          <w:rFonts w:ascii="Times New Roman" w:hAnsi="Times New Roman"/>
          <w:b/>
          <w:sz w:val="24"/>
          <w:szCs w:val="24"/>
          <w:lang w:val="pt-BR"/>
        </w:rPr>
        <w:t>ANTET</w:t>
      </w:r>
    </w:p>
    <w:p w14:paraId="00C241A7" w14:textId="77777777" w:rsidR="00180EC1" w:rsidRDefault="00180EC1" w:rsidP="00180EC1">
      <w:pPr>
        <w:tabs>
          <w:tab w:val="left" w:pos="1860"/>
        </w:tabs>
        <w:spacing w:after="0" w:line="200" w:lineRule="atLeast"/>
        <w:rPr>
          <w:rFonts w:ascii="Times New Roman" w:hAnsi="Times New Roman"/>
          <w:b/>
          <w:sz w:val="24"/>
          <w:szCs w:val="24"/>
          <w:lang w:val="pt-BR"/>
        </w:rPr>
      </w:pPr>
      <w:r>
        <w:rPr>
          <w:rFonts w:ascii="Times New Roman" w:hAnsi="Times New Roman"/>
          <w:b/>
          <w:sz w:val="24"/>
          <w:szCs w:val="24"/>
          <w:lang w:val="pt-BR"/>
        </w:rPr>
        <w:t xml:space="preserve">Nr. </w:t>
      </w:r>
      <w:r>
        <w:rPr>
          <w:rFonts w:ascii="Times New Roman" w:hAnsi="Times New Roman"/>
          <w:b/>
          <w:sz w:val="24"/>
          <w:szCs w:val="24"/>
        </w:rPr>
        <w:t>î</w:t>
      </w:r>
      <w:r>
        <w:rPr>
          <w:rFonts w:ascii="Times New Roman" w:hAnsi="Times New Roman"/>
          <w:b/>
          <w:sz w:val="24"/>
          <w:szCs w:val="24"/>
          <w:lang w:val="pt-BR"/>
        </w:rPr>
        <w:t xml:space="preserve">nregistrare:....../....... </w:t>
      </w:r>
    </w:p>
    <w:p w14:paraId="375D4DDA" w14:textId="77777777" w:rsidR="00180EC1" w:rsidRDefault="00180EC1" w:rsidP="00180EC1">
      <w:pPr>
        <w:tabs>
          <w:tab w:val="left" w:pos="1860"/>
        </w:tabs>
        <w:spacing w:after="0" w:line="200" w:lineRule="atLeast"/>
        <w:jc w:val="right"/>
        <w:rPr>
          <w:rFonts w:ascii="Times New Roman" w:hAnsi="Times New Roman"/>
          <w:b/>
          <w:sz w:val="24"/>
          <w:szCs w:val="24"/>
          <w:lang w:val="pt-BR"/>
        </w:rPr>
      </w:pPr>
    </w:p>
    <w:p w14:paraId="11808827" w14:textId="77777777" w:rsidR="00180EC1" w:rsidRDefault="00180EC1" w:rsidP="00180EC1">
      <w:pPr>
        <w:tabs>
          <w:tab w:val="left" w:pos="1860"/>
        </w:tabs>
        <w:spacing w:after="0" w:line="200" w:lineRule="atLeast"/>
        <w:jc w:val="right"/>
        <w:rPr>
          <w:rFonts w:ascii="Times New Roman" w:hAnsi="Times New Roman"/>
          <w:b/>
          <w:sz w:val="24"/>
          <w:szCs w:val="24"/>
          <w:lang w:val="pt-BR"/>
        </w:rPr>
      </w:pPr>
      <w:r>
        <w:rPr>
          <w:rFonts w:ascii="Times New Roman" w:hAnsi="Times New Roman"/>
          <w:b/>
          <w:sz w:val="24"/>
          <w:szCs w:val="24"/>
          <w:lang w:val="pt-BR"/>
        </w:rPr>
        <w:t xml:space="preserve"> </w:t>
      </w:r>
    </w:p>
    <w:p w14:paraId="0AF40AF3" w14:textId="77777777" w:rsidR="00180EC1" w:rsidRDefault="00180EC1" w:rsidP="00180EC1">
      <w:pPr>
        <w:pStyle w:val="Frspaiere"/>
        <w:jc w:val="center"/>
        <w:rPr>
          <w:rFonts w:ascii="Times New Roman" w:hAnsi="Times New Roman"/>
          <w:b/>
          <w:sz w:val="24"/>
          <w:szCs w:val="24"/>
          <w:lang w:val="pt-BR"/>
        </w:rPr>
      </w:pPr>
      <w:r>
        <w:rPr>
          <w:rFonts w:ascii="Times New Roman" w:hAnsi="Times New Roman"/>
          <w:b/>
          <w:sz w:val="24"/>
          <w:szCs w:val="24"/>
          <w:lang w:val="pt-BR"/>
        </w:rPr>
        <w:t>Registrul privind informarea/instruirea şi consilierea beneficiarilor</w:t>
      </w:r>
    </w:p>
    <w:tbl>
      <w:tblPr>
        <w:tblpPr w:leftFromText="180" w:rightFromText="180" w:vertAnchor="text" w:horzAnchor="margin" w:tblpXSpec="center" w:tblpY="214"/>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1"/>
        <w:gridCol w:w="944"/>
        <w:gridCol w:w="1388"/>
        <w:gridCol w:w="2125"/>
        <w:gridCol w:w="1815"/>
        <w:gridCol w:w="1862"/>
        <w:gridCol w:w="1440"/>
      </w:tblGrid>
      <w:tr w:rsidR="00180EC1" w14:paraId="37E4A01A" w14:textId="77777777" w:rsidTr="006F439A">
        <w:trPr>
          <w:cantSplit/>
          <w:trHeight w:val="161"/>
        </w:trPr>
        <w:tc>
          <w:tcPr>
            <w:tcW w:w="611" w:type="dxa"/>
            <w:vMerge w:val="restart"/>
            <w:tcBorders>
              <w:top w:val="single" w:sz="4" w:space="0" w:color="auto"/>
              <w:left w:val="single" w:sz="4" w:space="0" w:color="auto"/>
              <w:bottom w:val="single" w:sz="4" w:space="0" w:color="auto"/>
              <w:right w:val="single" w:sz="4" w:space="0" w:color="auto"/>
            </w:tcBorders>
            <w:vAlign w:val="center"/>
          </w:tcPr>
          <w:p w14:paraId="4F54CA64" w14:textId="77777777" w:rsidR="00180EC1" w:rsidRPr="002845DF" w:rsidRDefault="00180EC1" w:rsidP="006F439A">
            <w:pPr>
              <w:tabs>
                <w:tab w:val="left" w:pos="1860"/>
              </w:tabs>
              <w:jc w:val="center"/>
              <w:rPr>
                <w:rFonts w:ascii="Times New Roman" w:hAnsi="Times New Roman"/>
                <w:b/>
              </w:rPr>
            </w:pPr>
          </w:p>
          <w:p w14:paraId="02E54E6D" w14:textId="77777777" w:rsidR="00180EC1" w:rsidRPr="002845DF" w:rsidRDefault="00180EC1" w:rsidP="006F439A">
            <w:pPr>
              <w:tabs>
                <w:tab w:val="left" w:pos="1860"/>
              </w:tabs>
              <w:jc w:val="center"/>
              <w:rPr>
                <w:rFonts w:ascii="Times New Roman" w:hAnsi="Times New Roman"/>
                <w:b/>
              </w:rPr>
            </w:pPr>
          </w:p>
          <w:p w14:paraId="31FE54E2" w14:textId="77777777" w:rsidR="00180EC1" w:rsidRPr="002845DF" w:rsidRDefault="00180EC1" w:rsidP="006F439A">
            <w:pPr>
              <w:tabs>
                <w:tab w:val="left" w:pos="1860"/>
              </w:tabs>
              <w:jc w:val="center"/>
              <w:rPr>
                <w:rFonts w:ascii="Times New Roman" w:hAnsi="Times New Roman"/>
                <w:b/>
              </w:rPr>
            </w:pPr>
            <w:r w:rsidRPr="002845DF">
              <w:rPr>
                <w:rFonts w:ascii="Times New Roman" w:hAnsi="Times New Roman"/>
                <w:b/>
              </w:rPr>
              <w:t>Nr.</w:t>
            </w:r>
          </w:p>
          <w:p w14:paraId="050B3F2B" w14:textId="77777777" w:rsidR="00180EC1" w:rsidRPr="002845DF" w:rsidRDefault="00180EC1" w:rsidP="006F439A">
            <w:pPr>
              <w:tabs>
                <w:tab w:val="left" w:pos="1860"/>
              </w:tabs>
              <w:jc w:val="center"/>
              <w:rPr>
                <w:rFonts w:ascii="Times New Roman" w:hAnsi="Times New Roman"/>
                <w:b/>
              </w:rPr>
            </w:pPr>
            <w:r w:rsidRPr="002845DF">
              <w:rPr>
                <w:rFonts w:ascii="Times New Roman" w:hAnsi="Times New Roman"/>
                <w:b/>
              </w:rPr>
              <w:t>crt.</w:t>
            </w:r>
          </w:p>
          <w:p w14:paraId="1B830FAB" w14:textId="77777777" w:rsidR="00180EC1" w:rsidRPr="002845DF" w:rsidRDefault="00180EC1" w:rsidP="006F439A">
            <w:pPr>
              <w:tabs>
                <w:tab w:val="left" w:pos="1860"/>
              </w:tabs>
              <w:jc w:val="center"/>
              <w:rPr>
                <w:rFonts w:ascii="Times New Roman" w:hAnsi="Times New Roman"/>
                <w:b/>
              </w:rPr>
            </w:pP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0DFCCBB2" w14:textId="77777777" w:rsidR="00180EC1" w:rsidRPr="002845DF" w:rsidRDefault="00180EC1" w:rsidP="006F439A">
            <w:pPr>
              <w:tabs>
                <w:tab w:val="left" w:pos="1860"/>
              </w:tabs>
              <w:rPr>
                <w:rFonts w:ascii="Times New Roman" w:hAnsi="Times New Roman"/>
                <w:b/>
              </w:rPr>
            </w:pPr>
          </w:p>
          <w:p w14:paraId="361F2476" w14:textId="77777777" w:rsidR="00180EC1" w:rsidRPr="002845DF" w:rsidRDefault="00180EC1" w:rsidP="006F439A">
            <w:pPr>
              <w:tabs>
                <w:tab w:val="left" w:pos="1860"/>
              </w:tabs>
              <w:jc w:val="center"/>
              <w:rPr>
                <w:rFonts w:ascii="Times New Roman" w:hAnsi="Times New Roman"/>
                <w:b/>
              </w:rPr>
            </w:pPr>
            <w:r w:rsidRPr="002845DF">
              <w:rPr>
                <w:rFonts w:ascii="Times New Roman" w:hAnsi="Times New Roman"/>
                <w:b/>
              </w:rPr>
              <w:t>Data</w:t>
            </w:r>
          </w:p>
        </w:tc>
        <w:tc>
          <w:tcPr>
            <w:tcW w:w="1388" w:type="dxa"/>
            <w:tcBorders>
              <w:top w:val="single" w:sz="4" w:space="0" w:color="auto"/>
              <w:left w:val="single" w:sz="4" w:space="0" w:color="auto"/>
              <w:bottom w:val="single" w:sz="4" w:space="0" w:color="auto"/>
              <w:right w:val="single" w:sz="4" w:space="0" w:color="auto"/>
            </w:tcBorders>
            <w:vAlign w:val="center"/>
          </w:tcPr>
          <w:p w14:paraId="63C69091" w14:textId="77777777" w:rsidR="00180EC1" w:rsidRPr="002845DF" w:rsidRDefault="00180EC1" w:rsidP="006F439A">
            <w:pPr>
              <w:tabs>
                <w:tab w:val="left" w:pos="1860"/>
              </w:tabs>
              <w:jc w:val="center"/>
              <w:rPr>
                <w:rFonts w:ascii="Times New Roman" w:hAnsi="Times New Roman"/>
                <w:b/>
              </w:rPr>
            </w:pPr>
            <w:r w:rsidRPr="002845DF">
              <w:rPr>
                <w:rFonts w:ascii="Times New Roman" w:hAnsi="Times New Roman"/>
                <w:b/>
              </w:rPr>
              <w:t>Tip</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14:paraId="53A4F260" w14:textId="77777777" w:rsidR="00180EC1" w:rsidRPr="002845DF" w:rsidRDefault="00180EC1" w:rsidP="006F439A">
            <w:pPr>
              <w:tabs>
                <w:tab w:val="left" w:pos="1860"/>
              </w:tabs>
              <w:jc w:val="center"/>
              <w:rPr>
                <w:rFonts w:ascii="Times New Roman" w:hAnsi="Times New Roman"/>
                <w:b/>
              </w:rPr>
            </w:pPr>
          </w:p>
          <w:p w14:paraId="79F335B2" w14:textId="77777777" w:rsidR="00180EC1" w:rsidRPr="002845DF" w:rsidRDefault="00180EC1" w:rsidP="006F439A">
            <w:pPr>
              <w:tabs>
                <w:tab w:val="left" w:pos="1860"/>
              </w:tabs>
              <w:jc w:val="center"/>
              <w:rPr>
                <w:rFonts w:ascii="Times New Roman" w:hAnsi="Times New Roman"/>
                <w:b/>
              </w:rPr>
            </w:pPr>
            <w:r w:rsidRPr="002845DF">
              <w:rPr>
                <w:rFonts w:ascii="Times New Roman" w:hAnsi="Times New Roman"/>
                <w:b/>
              </w:rPr>
              <w:t>Tema</w:t>
            </w:r>
          </w:p>
        </w:tc>
        <w:tc>
          <w:tcPr>
            <w:tcW w:w="1815" w:type="dxa"/>
            <w:vMerge w:val="restart"/>
            <w:tcBorders>
              <w:top w:val="single" w:sz="4" w:space="0" w:color="auto"/>
              <w:left w:val="single" w:sz="4" w:space="0" w:color="auto"/>
              <w:bottom w:val="single" w:sz="4" w:space="0" w:color="auto"/>
              <w:right w:val="single" w:sz="4" w:space="0" w:color="auto"/>
            </w:tcBorders>
            <w:vAlign w:val="center"/>
          </w:tcPr>
          <w:p w14:paraId="025FF24B" w14:textId="77777777" w:rsidR="00180EC1" w:rsidRPr="002845DF" w:rsidRDefault="00180EC1" w:rsidP="006F439A">
            <w:pPr>
              <w:tabs>
                <w:tab w:val="left" w:pos="1860"/>
              </w:tabs>
              <w:jc w:val="center"/>
              <w:rPr>
                <w:rFonts w:ascii="Times New Roman" w:hAnsi="Times New Roman"/>
                <w:b/>
              </w:rPr>
            </w:pPr>
          </w:p>
          <w:p w14:paraId="35DEC7D7" w14:textId="77777777" w:rsidR="00180EC1" w:rsidRPr="002845DF" w:rsidRDefault="00180EC1" w:rsidP="006F439A">
            <w:pPr>
              <w:tabs>
                <w:tab w:val="left" w:pos="1860"/>
              </w:tabs>
              <w:jc w:val="center"/>
              <w:rPr>
                <w:rFonts w:ascii="Times New Roman" w:hAnsi="Times New Roman"/>
                <w:b/>
              </w:rPr>
            </w:pPr>
            <w:r w:rsidRPr="002845DF">
              <w:rPr>
                <w:rFonts w:ascii="Times New Roman" w:hAnsi="Times New Roman"/>
                <w:b/>
              </w:rPr>
              <w:t>Persoană desemnată</w:t>
            </w:r>
          </w:p>
        </w:tc>
        <w:tc>
          <w:tcPr>
            <w:tcW w:w="1862" w:type="dxa"/>
            <w:vMerge w:val="restart"/>
            <w:tcBorders>
              <w:top w:val="single" w:sz="4" w:space="0" w:color="auto"/>
              <w:left w:val="single" w:sz="4" w:space="0" w:color="auto"/>
              <w:bottom w:val="single" w:sz="4" w:space="0" w:color="auto"/>
              <w:right w:val="single" w:sz="4" w:space="0" w:color="auto"/>
            </w:tcBorders>
            <w:vAlign w:val="center"/>
          </w:tcPr>
          <w:p w14:paraId="3EA55D79" w14:textId="77777777" w:rsidR="00180EC1" w:rsidRPr="002845DF" w:rsidRDefault="00180EC1" w:rsidP="006F439A">
            <w:pPr>
              <w:tabs>
                <w:tab w:val="left" w:pos="1860"/>
              </w:tabs>
              <w:jc w:val="center"/>
              <w:rPr>
                <w:rFonts w:ascii="Times New Roman" w:hAnsi="Times New Roman"/>
                <w:b/>
              </w:rPr>
            </w:pPr>
          </w:p>
          <w:p w14:paraId="68FFB7AE" w14:textId="77777777" w:rsidR="00180EC1" w:rsidRPr="002845DF" w:rsidRDefault="00180EC1" w:rsidP="006F439A">
            <w:pPr>
              <w:tabs>
                <w:tab w:val="left" w:pos="1860"/>
              </w:tabs>
              <w:jc w:val="center"/>
              <w:rPr>
                <w:rFonts w:ascii="Times New Roman" w:hAnsi="Times New Roman"/>
                <w:b/>
              </w:rPr>
            </w:pPr>
            <w:r w:rsidRPr="002845DF">
              <w:rPr>
                <w:rFonts w:ascii="Times New Roman" w:hAnsi="Times New Roman"/>
                <w:b/>
              </w:rPr>
              <w:t>Participanţi</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35368E6A" w14:textId="77777777" w:rsidR="00180EC1" w:rsidRPr="002845DF" w:rsidRDefault="00180EC1" w:rsidP="006F439A">
            <w:pPr>
              <w:tabs>
                <w:tab w:val="left" w:pos="1860"/>
              </w:tabs>
              <w:jc w:val="center"/>
              <w:rPr>
                <w:rFonts w:ascii="Times New Roman" w:hAnsi="Times New Roman"/>
                <w:b/>
              </w:rPr>
            </w:pPr>
          </w:p>
          <w:p w14:paraId="09024A2F" w14:textId="77777777" w:rsidR="00180EC1" w:rsidRPr="002845DF" w:rsidRDefault="00180EC1" w:rsidP="006F439A">
            <w:pPr>
              <w:tabs>
                <w:tab w:val="left" w:pos="1860"/>
              </w:tabs>
              <w:jc w:val="center"/>
              <w:rPr>
                <w:rFonts w:ascii="Times New Roman" w:hAnsi="Times New Roman"/>
                <w:b/>
              </w:rPr>
            </w:pPr>
            <w:r w:rsidRPr="002845DF">
              <w:rPr>
                <w:rFonts w:ascii="Times New Roman" w:hAnsi="Times New Roman"/>
                <w:b/>
              </w:rPr>
              <w:t>Observaţii</w:t>
            </w:r>
          </w:p>
        </w:tc>
      </w:tr>
      <w:tr w:rsidR="00180EC1" w14:paraId="777C65F0" w14:textId="77777777" w:rsidTr="006F439A">
        <w:trPr>
          <w:cantSplit/>
          <w:trHeight w:val="1457"/>
        </w:trPr>
        <w:tc>
          <w:tcPr>
            <w:tcW w:w="611" w:type="dxa"/>
            <w:vMerge/>
            <w:tcBorders>
              <w:top w:val="single" w:sz="4" w:space="0" w:color="auto"/>
              <w:left w:val="single" w:sz="4" w:space="0" w:color="auto"/>
              <w:bottom w:val="single" w:sz="4" w:space="0" w:color="auto"/>
              <w:right w:val="single" w:sz="4" w:space="0" w:color="auto"/>
            </w:tcBorders>
            <w:vAlign w:val="center"/>
            <w:hideMark/>
          </w:tcPr>
          <w:p w14:paraId="58DED3AB" w14:textId="77777777" w:rsidR="00180EC1" w:rsidRPr="002845DF" w:rsidRDefault="00180EC1" w:rsidP="006F439A">
            <w:pPr>
              <w:rPr>
                <w:rFonts w:ascii="Times New Roman" w:hAnsi="Times New Roman"/>
                <w:b/>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76B393C" w14:textId="77777777" w:rsidR="00180EC1" w:rsidRPr="002845DF" w:rsidRDefault="00180EC1" w:rsidP="006F439A">
            <w:pPr>
              <w:rPr>
                <w:rFonts w:ascii="Times New Roman" w:hAnsi="Times New Roman"/>
                <w:b/>
              </w:rPr>
            </w:pPr>
          </w:p>
        </w:tc>
        <w:tc>
          <w:tcPr>
            <w:tcW w:w="1388" w:type="dxa"/>
            <w:tcBorders>
              <w:top w:val="single" w:sz="4" w:space="0" w:color="auto"/>
              <w:left w:val="single" w:sz="4" w:space="0" w:color="auto"/>
              <w:bottom w:val="single" w:sz="4" w:space="0" w:color="auto"/>
              <w:right w:val="single" w:sz="4" w:space="0" w:color="auto"/>
            </w:tcBorders>
            <w:textDirection w:val="tbRl"/>
            <w:hideMark/>
          </w:tcPr>
          <w:p w14:paraId="677FA523" w14:textId="77777777" w:rsidR="00180EC1" w:rsidRPr="002845DF" w:rsidRDefault="00180EC1" w:rsidP="006F439A">
            <w:pPr>
              <w:tabs>
                <w:tab w:val="left" w:pos="1860"/>
              </w:tabs>
              <w:ind w:left="113"/>
              <w:jc w:val="center"/>
              <w:rPr>
                <w:rFonts w:ascii="Times New Roman" w:hAnsi="Times New Roman"/>
                <w:b/>
                <w:sz w:val="20"/>
                <w:szCs w:val="20"/>
              </w:rPr>
            </w:pPr>
            <w:r w:rsidRPr="002845DF">
              <w:rPr>
                <w:rFonts w:ascii="Times New Roman" w:hAnsi="Times New Roman"/>
                <w:b/>
                <w:sz w:val="20"/>
                <w:szCs w:val="20"/>
              </w:rPr>
              <w:t>Informare</w:t>
            </w:r>
          </w:p>
          <w:p w14:paraId="26EF10C0" w14:textId="77777777" w:rsidR="00180EC1" w:rsidRPr="002845DF" w:rsidRDefault="00180EC1" w:rsidP="006F439A">
            <w:pPr>
              <w:tabs>
                <w:tab w:val="left" w:pos="1860"/>
              </w:tabs>
              <w:ind w:left="113"/>
              <w:jc w:val="center"/>
              <w:rPr>
                <w:rFonts w:ascii="Times New Roman" w:hAnsi="Times New Roman"/>
                <w:b/>
                <w:sz w:val="20"/>
                <w:szCs w:val="20"/>
              </w:rPr>
            </w:pPr>
            <w:r w:rsidRPr="002845DF">
              <w:rPr>
                <w:rFonts w:ascii="Times New Roman" w:hAnsi="Times New Roman"/>
                <w:b/>
                <w:sz w:val="20"/>
                <w:szCs w:val="20"/>
              </w:rPr>
              <w:t>Instruire</w:t>
            </w:r>
          </w:p>
          <w:p w14:paraId="3C6251D8" w14:textId="77777777" w:rsidR="00180EC1" w:rsidRPr="002845DF" w:rsidRDefault="00180EC1" w:rsidP="006F439A">
            <w:pPr>
              <w:tabs>
                <w:tab w:val="left" w:pos="1860"/>
              </w:tabs>
              <w:ind w:left="113"/>
              <w:jc w:val="center"/>
              <w:rPr>
                <w:rFonts w:ascii="Times New Roman" w:hAnsi="Times New Roman"/>
                <w:b/>
                <w:sz w:val="20"/>
                <w:szCs w:val="20"/>
              </w:rPr>
            </w:pPr>
            <w:r w:rsidRPr="002845DF">
              <w:rPr>
                <w:rFonts w:ascii="Times New Roman" w:hAnsi="Times New Roman"/>
                <w:b/>
                <w:sz w:val="20"/>
                <w:szCs w:val="20"/>
              </w:rPr>
              <w:t>Consiliere</w:t>
            </w:r>
          </w:p>
        </w:tc>
        <w:tc>
          <w:tcPr>
            <w:tcW w:w="2125" w:type="dxa"/>
            <w:vMerge/>
            <w:tcBorders>
              <w:top w:val="single" w:sz="4" w:space="0" w:color="auto"/>
              <w:left w:val="single" w:sz="4" w:space="0" w:color="auto"/>
              <w:bottom w:val="single" w:sz="4" w:space="0" w:color="auto"/>
              <w:right w:val="single" w:sz="4" w:space="0" w:color="auto"/>
            </w:tcBorders>
            <w:vAlign w:val="center"/>
            <w:hideMark/>
          </w:tcPr>
          <w:p w14:paraId="22EA98DF" w14:textId="77777777" w:rsidR="00180EC1" w:rsidRPr="002845DF" w:rsidRDefault="00180EC1" w:rsidP="006F439A">
            <w:pPr>
              <w:rPr>
                <w:rFonts w:ascii="Times New Roman" w:hAnsi="Times New Roman"/>
              </w:rPr>
            </w:pPr>
          </w:p>
        </w:tc>
        <w:tc>
          <w:tcPr>
            <w:tcW w:w="1815" w:type="dxa"/>
            <w:vMerge/>
            <w:tcBorders>
              <w:top w:val="single" w:sz="4" w:space="0" w:color="auto"/>
              <w:left w:val="single" w:sz="4" w:space="0" w:color="auto"/>
              <w:bottom w:val="single" w:sz="4" w:space="0" w:color="auto"/>
              <w:right w:val="single" w:sz="4" w:space="0" w:color="auto"/>
            </w:tcBorders>
            <w:vAlign w:val="center"/>
            <w:hideMark/>
          </w:tcPr>
          <w:p w14:paraId="1CF76ED7" w14:textId="77777777" w:rsidR="00180EC1" w:rsidRPr="002845DF" w:rsidRDefault="00180EC1" w:rsidP="006F439A">
            <w:pPr>
              <w:rPr>
                <w:rFonts w:ascii="Times New Roman" w:hAnsi="Times New Roman"/>
                <w:b/>
              </w:rPr>
            </w:pPr>
          </w:p>
        </w:tc>
        <w:tc>
          <w:tcPr>
            <w:tcW w:w="1862" w:type="dxa"/>
            <w:vMerge/>
            <w:tcBorders>
              <w:top w:val="single" w:sz="4" w:space="0" w:color="auto"/>
              <w:left w:val="single" w:sz="4" w:space="0" w:color="auto"/>
              <w:bottom w:val="single" w:sz="4" w:space="0" w:color="auto"/>
              <w:right w:val="single" w:sz="4" w:space="0" w:color="auto"/>
            </w:tcBorders>
            <w:vAlign w:val="center"/>
            <w:hideMark/>
          </w:tcPr>
          <w:p w14:paraId="5B64010D" w14:textId="77777777" w:rsidR="00180EC1" w:rsidRPr="002845DF" w:rsidRDefault="00180EC1" w:rsidP="006F439A">
            <w:pPr>
              <w:rPr>
                <w:rFonts w:ascii="Times New Roman" w:hAnsi="Times New Roman"/>
                <w:b/>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6892C7C" w14:textId="77777777" w:rsidR="00180EC1" w:rsidRPr="002845DF" w:rsidRDefault="00180EC1" w:rsidP="006F439A">
            <w:pPr>
              <w:rPr>
                <w:rFonts w:ascii="Times New Roman" w:hAnsi="Times New Roman"/>
                <w:b/>
              </w:rPr>
            </w:pPr>
          </w:p>
        </w:tc>
      </w:tr>
      <w:tr w:rsidR="00180EC1" w14:paraId="6EC0564A" w14:textId="77777777" w:rsidTr="006F439A">
        <w:trPr>
          <w:trHeight w:val="760"/>
        </w:trPr>
        <w:tc>
          <w:tcPr>
            <w:tcW w:w="611" w:type="dxa"/>
            <w:tcBorders>
              <w:top w:val="single" w:sz="4" w:space="0" w:color="auto"/>
              <w:left w:val="single" w:sz="4" w:space="0" w:color="auto"/>
              <w:bottom w:val="single" w:sz="4" w:space="0" w:color="auto"/>
              <w:right w:val="single" w:sz="4" w:space="0" w:color="auto"/>
            </w:tcBorders>
          </w:tcPr>
          <w:p w14:paraId="7A5FA0AB" w14:textId="77777777" w:rsidR="00180EC1" w:rsidRPr="002845DF" w:rsidRDefault="00180EC1" w:rsidP="006F439A">
            <w:pPr>
              <w:tabs>
                <w:tab w:val="left" w:pos="1860"/>
              </w:tabs>
              <w:jc w:val="both"/>
              <w:rPr>
                <w:rFonts w:ascii="Times New Roman" w:hAnsi="Times New Roman"/>
                <w:b/>
              </w:rPr>
            </w:pPr>
          </w:p>
          <w:p w14:paraId="41A3C352" w14:textId="77777777" w:rsidR="00180EC1" w:rsidRPr="002845DF" w:rsidRDefault="00180EC1" w:rsidP="006F439A">
            <w:pPr>
              <w:tabs>
                <w:tab w:val="left" w:pos="1860"/>
              </w:tabs>
              <w:jc w:val="both"/>
              <w:rPr>
                <w:rFonts w:ascii="Times New Roman" w:hAnsi="Times New Roman"/>
                <w:b/>
              </w:rPr>
            </w:pPr>
          </w:p>
        </w:tc>
        <w:tc>
          <w:tcPr>
            <w:tcW w:w="944" w:type="dxa"/>
            <w:tcBorders>
              <w:top w:val="single" w:sz="4" w:space="0" w:color="auto"/>
              <w:left w:val="single" w:sz="4" w:space="0" w:color="auto"/>
              <w:bottom w:val="single" w:sz="4" w:space="0" w:color="auto"/>
              <w:right w:val="single" w:sz="4" w:space="0" w:color="auto"/>
            </w:tcBorders>
          </w:tcPr>
          <w:p w14:paraId="4288FCBA" w14:textId="77777777" w:rsidR="00180EC1" w:rsidRPr="002845DF" w:rsidRDefault="00180EC1" w:rsidP="006F439A">
            <w:pPr>
              <w:tabs>
                <w:tab w:val="left" w:pos="1860"/>
              </w:tabs>
              <w:jc w:val="both"/>
              <w:rPr>
                <w:rFonts w:ascii="Times New Roman" w:hAnsi="Times New Roman"/>
                <w:b/>
              </w:rPr>
            </w:pPr>
          </w:p>
        </w:tc>
        <w:tc>
          <w:tcPr>
            <w:tcW w:w="1388" w:type="dxa"/>
            <w:tcBorders>
              <w:top w:val="single" w:sz="4" w:space="0" w:color="auto"/>
              <w:left w:val="single" w:sz="4" w:space="0" w:color="auto"/>
              <w:bottom w:val="single" w:sz="4" w:space="0" w:color="auto"/>
              <w:right w:val="single" w:sz="4" w:space="0" w:color="auto"/>
            </w:tcBorders>
          </w:tcPr>
          <w:p w14:paraId="1C54408B" w14:textId="77777777" w:rsidR="00180EC1" w:rsidRPr="002845DF" w:rsidRDefault="00180EC1" w:rsidP="006F439A">
            <w:pPr>
              <w:rPr>
                <w:rFonts w:ascii="Times New Roman" w:hAnsi="Times New Roman"/>
              </w:rPr>
            </w:pPr>
          </w:p>
        </w:tc>
        <w:tc>
          <w:tcPr>
            <w:tcW w:w="2125" w:type="dxa"/>
            <w:tcBorders>
              <w:top w:val="single" w:sz="4" w:space="0" w:color="auto"/>
              <w:left w:val="single" w:sz="4" w:space="0" w:color="auto"/>
              <w:bottom w:val="single" w:sz="4" w:space="0" w:color="auto"/>
              <w:right w:val="single" w:sz="4" w:space="0" w:color="auto"/>
            </w:tcBorders>
          </w:tcPr>
          <w:p w14:paraId="673CC738" w14:textId="77777777" w:rsidR="00180EC1" w:rsidRPr="002845DF" w:rsidRDefault="00180EC1" w:rsidP="006F439A">
            <w:pPr>
              <w:tabs>
                <w:tab w:val="left" w:pos="1860"/>
              </w:tabs>
              <w:jc w:val="both"/>
              <w:rPr>
                <w:rFonts w:ascii="Times New Roman" w:hAnsi="Times New Roman"/>
                <w:b/>
              </w:rPr>
            </w:pPr>
          </w:p>
        </w:tc>
        <w:tc>
          <w:tcPr>
            <w:tcW w:w="1815" w:type="dxa"/>
            <w:tcBorders>
              <w:top w:val="single" w:sz="4" w:space="0" w:color="auto"/>
              <w:left w:val="single" w:sz="4" w:space="0" w:color="auto"/>
              <w:bottom w:val="single" w:sz="4" w:space="0" w:color="auto"/>
              <w:right w:val="single" w:sz="4" w:space="0" w:color="auto"/>
            </w:tcBorders>
          </w:tcPr>
          <w:p w14:paraId="21B3AE6D" w14:textId="77777777" w:rsidR="00180EC1" w:rsidRPr="002845DF" w:rsidRDefault="00180EC1" w:rsidP="006F439A">
            <w:pPr>
              <w:tabs>
                <w:tab w:val="left" w:pos="1860"/>
              </w:tabs>
              <w:jc w:val="both"/>
              <w:rPr>
                <w:rFonts w:ascii="Times New Roman" w:hAnsi="Times New Roman"/>
                <w:b/>
              </w:rPr>
            </w:pPr>
          </w:p>
        </w:tc>
        <w:tc>
          <w:tcPr>
            <w:tcW w:w="1862" w:type="dxa"/>
            <w:tcBorders>
              <w:top w:val="single" w:sz="4" w:space="0" w:color="auto"/>
              <w:left w:val="single" w:sz="4" w:space="0" w:color="auto"/>
              <w:bottom w:val="single" w:sz="4" w:space="0" w:color="auto"/>
              <w:right w:val="single" w:sz="4" w:space="0" w:color="auto"/>
            </w:tcBorders>
          </w:tcPr>
          <w:p w14:paraId="0537417A" w14:textId="77777777" w:rsidR="00180EC1" w:rsidRPr="002845DF" w:rsidRDefault="00180EC1" w:rsidP="006F439A">
            <w:pPr>
              <w:tabs>
                <w:tab w:val="left" w:pos="1860"/>
              </w:tabs>
              <w:jc w:val="both"/>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14:paraId="33D78970" w14:textId="77777777" w:rsidR="00180EC1" w:rsidRPr="002845DF" w:rsidRDefault="00180EC1" w:rsidP="006F439A">
            <w:pPr>
              <w:tabs>
                <w:tab w:val="left" w:pos="1860"/>
              </w:tabs>
              <w:jc w:val="both"/>
              <w:rPr>
                <w:rFonts w:ascii="Times New Roman" w:hAnsi="Times New Roman"/>
                <w:b/>
              </w:rPr>
            </w:pPr>
          </w:p>
        </w:tc>
      </w:tr>
      <w:tr w:rsidR="00180EC1" w14:paraId="63A0827F" w14:textId="77777777" w:rsidTr="006F439A">
        <w:tc>
          <w:tcPr>
            <w:tcW w:w="611" w:type="dxa"/>
            <w:tcBorders>
              <w:top w:val="single" w:sz="4" w:space="0" w:color="auto"/>
              <w:left w:val="single" w:sz="4" w:space="0" w:color="auto"/>
              <w:bottom w:val="single" w:sz="4" w:space="0" w:color="auto"/>
              <w:right w:val="single" w:sz="4" w:space="0" w:color="auto"/>
            </w:tcBorders>
          </w:tcPr>
          <w:p w14:paraId="63BB5575" w14:textId="77777777" w:rsidR="00180EC1" w:rsidRDefault="00180EC1" w:rsidP="006F439A">
            <w:pPr>
              <w:tabs>
                <w:tab w:val="left" w:pos="1860"/>
              </w:tabs>
              <w:jc w:val="both"/>
              <w:rPr>
                <w:b/>
              </w:rPr>
            </w:pPr>
          </w:p>
          <w:p w14:paraId="24CA5E05" w14:textId="77777777" w:rsidR="00180EC1" w:rsidRDefault="00180EC1" w:rsidP="006F439A">
            <w:pPr>
              <w:tabs>
                <w:tab w:val="left" w:pos="1860"/>
              </w:tabs>
              <w:jc w:val="both"/>
              <w:rPr>
                <w:b/>
              </w:rPr>
            </w:pPr>
          </w:p>
        </w:tc>
        <w:tc>
          <w:tcPr>
            <w:tcW w:w="944" w:type="dxa"/>
            <w:tcBorders>
              <w:top w:val="single" w:sz="4" w:space="0" w:color="auto"/>
              <w:left w:val="single" w:sz="4" w:space="0" w:color="auto"/>
              <w:bottom w:val="single" w:sz="4" w:space="0" w:color="auto"/>
              <w:right w:val="single" w:sz="4" w:space="0" w:color="auto"/>
            </w:tcBorders>
          </w:tcPr>
          <w:p w14:paraId="0285AA9B" w14:textId="77777777" w:rsidR="00180EC1" w:rsidRDefault="00180EC1" w:rsidP="006F439A">
            <w:pPr>
              <w:tabs>
                <w:tab w:val="left" w:pos="1860"/>
              </w:tabs>
              <w:jc w:val="both"/>
              <w:rPr>
                <w:b/>
              </w:rPr>
            </w:pPr>
          </w:p>
        </w:tc>
        <w:tc>
          <w:tcPr>
            <w:tcW w:w="1388" w:type="dxa"/>
            <w:tcBorders>
              <w:top w:val="single" w:sz="4" w:space="0" w:color="auto"/>
              <w:left w:val="single" w:sz="4" w:space="0" w:color="auto"/>
              <w:bottom w:val="single" w:sz="4" w:space="0" w:color="auto"/>
              <w:right w:val="single" w:sz="4" w:space="0" w:color="auto"/>
            </w:tcBorders>
          </w:tcPr>
          <w:p w14:paraId="5CEEA60B" w14:textId="77777777" w:rsidR="00180EC1" w:rsidRDefault="00180EC1" w:rsidP="006F439A">
            <w:pPr>
              <w:tabs>
                <w:tab w:val="left" w:pos="1860"/>
              </w:tabs>
              <w:jc w:val="both"/>
              <w:rPr>
                <w:b/>
              </w:rPr>
            </w:pPr>
          </w:p>
        </w:tc>
        <w:tc>
          <w:tcPr>
            <w:tcW w:w="2125" w:type="dxa"/>
            <w:tcBorders>
              <w:top w:val="single" w:sz="4" w:space="0" w:color="auto"/>
              <w:left w:val="single" w:sz="4" w:space="0" w:color="auto"/>
              <w:bottom w:val="single" w:sz="4" w:space="0" w:color="auto"/>
              <w:right w:val="single" w:sz="4" w:space="0" w:color="auto"/>
            </w:tcBorders>
          </w:tcPr>
          <w:p w14:paraId="4A64D481" w14:textId="77777777" w:rsidR="00180EC1" w:rsidRDefault="00180EC1" w:rsidP="006F439A">
            <w:pPr>
              <w:tabs>
                <w:tab w:val="left" w:pos="1860"/>
              </w:tabs>
              <w:jc w:val="both"/>
              <w:rPr>
                <w:b/>
              </w:rPr>
            </w:pPr>
          </w:p>
        </w:tc>
        <w:tc>
          <w:tcPr>
            <w:tcW w:w="1815" w:type="dxa"/>
            <w:tcBorders>
              <w:top w:val="single" w:sz="4" w:space="0" w:color="auto"/>
              <w:left w:val="single" w:sz="4" w:space="0" w:color="auto"/>
              <w:bottom w:val="single" w:sz="4" w:space="0" w:color="auto"/>
              <w:right w:val="single" w:sz="4" w:space="0" w:color="auto"/>
            </w:tcBorders>
          </w:tcPr>
          <w:p w14:paraId="193947E9" w14:textId="77777777" w:rsidR="00180EC1" w:rsidRDefault="00180EC1" w:rsidP="006F439A">
            <w:pPr>
              <w:tabs>
                <w:tab w:val="left" w:pos="1860"/>
              </w:tabs>
              <w:jc w:val="both"/>
              <w:rPr>
                <w:b/>
              </w:rPr>
            </w:pPr>
          </w:p>
        </w:tc>
        <w:tc>
          <w:tcPr>
            <w:tcW w:w="1862" w:type="dxa"/>
            <w:tcBorders>
              <w:top w:val="single" w:sz="4" w:space="0" w:color="auto"/>
              <w:left w:val="single" w:sz="4" w:space="0" w:color="auto"/>
              <w:bottom w:val="single" w:sz="4" w:space="0" w:color="auto"/>
              <w:right w:val="single" w:sz="4" w:space="0" w:color="auto"/>
            </w:tcBorders>
          </w:tcPr>
          <w:p w14:paraId="45887077" w14:textId="77777777" w:rsidR="00180EC1" w:rsidRDefault="00180EC1" w:rsidP="006F439A">
            <w:pPr>
              <w:tabs>
                <w:tab w:val="left" w:pos="1860"/>
              </w:tabs>
              <w:jc w:val="both"/>
              <w:rPr>
                <w:b/>
              </w:rPr>
            </w:pPr>
          </w:p>
        </w:tc>
        <w:tc>
          <w:tcPr>
            <w:tcW w:w="1440" w:type="dxa"/>
            <w:tcBorders>
              <w:top w:val="single" w:sz="4" w:space="0" w:color="auto"/>
              <w:left w:val="single" w:sz="4" w:space="0" w:color="auto"/>
              <w:bottom w:val="single" w:sz="4" w:space="0" w:color="auto"/>
              <w:right w:val="single" w:sz="4" w:space="0" w:color="auto"/>
            </w:tcBorders>
          </w:tcPr>
          <w:p w14:paraId="1E4F4F43" w14:textId="77777777" w:rsidR="00180EC1" w:rsidRDefault="00180EC1" w:rsidP="006F439A">
            <w:pPr>
              <w:tabs>
                <w:tab w:val="left" w:pos="1860"/>
              </w:tabs>
              <w:jc w:val="both"/>
              <w:rPr>
                <w:b/>
              </w:rPr>
            </w:pPr>
          </w:p>
        </w:tc>
      </w:tr>
    </w:tbl>
    <w:p w14:paraId="1FBB3514" w14:textId="77777777" w:rsidR="00180EC1" w:rsidRDefault="00180EC1" w:rsidP="00180EC1">
      <w:pPr>
        <w:pStyle w:val="Frspaiere"/>
        <w:spacing w:line="200" w:lineRule="atLeast"/>
        <w:ind w:firstLine="630"/>
        <w:jc w:val="both"/>
        <w:rPr>
          <w:rFonts w:ascii="Times New Roman" w:hAnsi="Times New Roman"/>
          <w:b/>
          <w:sz w:val="24"/>
          <w:szCs w:val="24"/>
          <w:lang w:val="pt-BR"/>
        </w:rPr>
      </w:pPr>
    </w:p>
    <w:p w14:paraId="6BF00C2A" w14:textId="77777777" w:rsidR="00180EC1" w:rsidRDefault="00180EC1" w:rsidP="00180EC1">
      <w:pPr>
        <w:tabs>
          <w:tab w:val="left" w:pos="1860"/>
        </w:tabs>
        <w:spacing w:after="0" w:line="200" w:lineRule="atLeast"/>
        <w:jc w:val="both"/>
        <w:rPr>
          <w:rFonts w:ascii="Times New Roman" w:hAnsi="Times New Roman"/>
          <w:sz w:val="24"/>
          <w:szCs w:val="24"/>
        </w:rPr>
      </w:pPr>
      <w:r>
        <w:rPr>
          <w:rFonts w:ascii="Times New Roman" w:hAnsi="Times New Roman"/>
          <w:sz w:val="24"/>
          <w:szCs w:val="24"/>
        </w:rPr>
        <w:t xml:space="preserve">Instrucţiuni de completare: </w:t>
      </w:r>
    </w:p>
    <w:p w14:paraId="730FA788" w14:textId="77777777" w:rsidR="00180EC1" w:rsidRDefault="00180EC1" w:rsidP="00180EC1">
      <w:pPr>
        <w:numPr>
          <w:ilvl w:val="0"/>
          <w:numId w:val="28"/>
        </w:numPr>
        <w:tabs>
          <w:tab w:val="clear" w:pos="720"/>
          <w:tab w:val="num" w:pos="0"/>
          <w:tab w:val="left" w:pos="709"/>
        </w:tabs>
        <w:suppressAutoHyphens/>
        <w:autoSpaceDN/>
        <w:spacing w:after="0" w:line="200" w:lineRule="atLeast"/>
        <w:ind w:left="720" w:hanging="360"/>
        <w:jc w:val="both"/>
        <w:rPr>
          <w:rFonts w:ascii="Times New Roman" w:hAnsi="Times New Roman"/>
          <w:b/>
          <w:sz w:val="24"/>
          <w:szCs w:val="24"/>
        </w:rPr>
      </w:pPr>
      <w:r>
        <w:rPr>
          <w:rFonts w:ascii="Times New Roman" w:hAnsi="Times New Roman"/>
          <w:sz w:val="24"/>
          <w:szCs w:val="24"/>
        </w:rPr>
        <w:t xml:space="preserve">la rubrica </w:t>
      </w:r>
      <w:r>
        <w:rPr>
          <w:rFonts w:ascii="Times New Roman" w:hAnsi="Times New Roman"/>
          <w:b/>
          <w:sz w:val="24"/>
          <w:szCs w:val="24"/>
        </w:rPr>
        <w:t>„ Tip ”</w:t>
      </w:r>
      <w:r>
        <w:rPr>
          <w:rFonts w:ascii="Times New Roman" w:hAnsi="Times New Roman"/>
          <w:sz w:val="24"/>
          <w:szCs w:val="24"/>
        </w:rPr>
        <w:t xml:space="preserve">  se notează:</w:t>
      </w:r>
    </w:p>
    <w:p w14:paraId="3A9B0B69" w14:textId="77777777" w:rsidR="00180EC1" w:rsidRDefault="00180EC1" w:rsidP="00180EC1">
      <w:pPr>
        <w:tabs>
          <w:tab w:val="left" w:pos="1860"/>
        </w:tabs>
        <w:spacing w:after="0" w:line="200" w:lineRule="atLeast"/>
        <w:ind w:left="360"/>
        <w:jc w:val="both"/>
        <w:rPr>
          <w:rFonts w:ascii="Times New Roman" w:hAnsi="Times New Roman"/>
          <w:b/>
          <w:sz w:val="24"/>
          <w:szCs w:val="24"/>
        </w:rPr>
      </w:pPr>
      <w:r>
        <w:rPr>
          <w:rFonts w:ascii="Times New Roman" w:hAnsi="Times New Roman"/>
          <w:b/>
          <w:sz w:val="24"/>
          <w:szCs w:val="24"/>
        </w:rPr>
        <w:tab/>
        <w:t>INF</w:t>
      </w:r>
      <w:r>
        <w:rPr>
          <w:rFonts w:ascii="Times New Roman" w:hAnsi="Times New Roman"/>
          <w:sz w:val="24"/>
          <w:szCs w:val="24"/>
        </w:rPr>
        <w:t xml:space="preserve">  </w:t>
      </w:r>
      <w:r>
        <w:rPr>
          <w:rFonts w:ascii="Times New Roman" w:hAnsi="Times New Roman"/>
          <w:sz w:val="24"/>
          <w:szCs w:val="24"/>
        </w:rPr>
        <w:tab/>
        <w:t>pentru  INFORMARE</w:t>
      </w:r>
    </w:p>
    <w:p w14:paraId="6911907C" w14:textId="77777777" w:rsidR="00180EC1" w:rsidRDefault="00180EC1" w:rsidP="00180EC1">
      <w:pPr>
        <w:tabs>
          <w:tab w:val="left" w:pos="1860"/>
        </w:tabs>
        <w:spacing w:after="0" w:line="200" w:lineRule="atLeast"/>
        <w:ind w:left="360"/>
        <w:jc w:val="both"/>
        <w:rPr>
          <w:rFonts w:ascii="Times New Roman" w:hAnsi="Times New Roman"/>
          <w:b/>
          <w:sz w:val="24"/>
          <w:szCs w:val="24"/>
        </w:rPr>
      </w:pPr>
      <w:r>
        <w:rPr>
          <w:rFonts w:ascii="Times New Roman" w:hAnsi="Times New Roman"/>
          <w:b/>
          <w:sz w:val="24"/>
          <w:szCs w:val="24"/>
        </w:rPr>
        <w:tab/>
        <w:t xml:space="preserve">INSTR </w:t>
      </w:r>
      <w:r>
        <w:rPr>
          <w:rFonts w:ascii="Times New Roman" w:hAnsi="Times New Roman"/>
          <w:b/>
          <w:sz w:val="24"/>
          <w:szCs w:val="24"/>
        </w:rPr>
        <w:tab/>
      </w:r>
      <w:r>
        <w:rPr>
          <w:rFonts w:ascii="Times New Roman" w:hAnsi="Times New Roman"/>
          <w:sz w:val="24"/>
          <w:szCs w:val="24"/>
        </w:rPr>
        <w:t>pentru</w:t>
      </w:r>
      <w:r>
        <w:rPr>
          <w:rFonts w:ascii="Times New Roman" w:hAnsi="Times New Roman"/>
          <w:b/>
          <w:sz w:val="24"/>
          <w:szCs w:val="24"/>
        </w:rPr>
        <w:t xml:space="preserve"> </w:t>
      </w:r>
      <w:r>
        <w:rPr>
          <w:rFonts w:ascii="Times New Roman" w:hAnsi="Times New Roman"/>
          <w:sz w:val="24"/>
          <w:szCs w:val="24"/>
        </w:rPr>
        <w:t xml:space="preserve">INSTRUIRE  </w:t>
      </w:r>
    </w:p>
    <w:p w14:paraId="61E0E0FA" w14:textId="77777777" w:rsidR="00180EC1" w:rsidRDefault="00180EC1" w:rsidP="00180EC1">
      <w:pPr>
        <w:tabs>
          <w:tab w:val="left" w:pos="1860"/>
        </w:tabs>
        <w:spacing w:after="0" w:line="200" w:lineRule="atLeast"/>
        <w:ind w:left="360"/>
        <w:jc w:val="both"/>
        <w:rPr>
          <w:rFonts w:ascii="Times New Roman" w:hAnsi="Times New Roman"/>
          <w:sz w:val="24"/>
          <w:szCs w:val="24"/>
        </w:rPr>
      </w:pPr>
      <w:r>
        <w:rPr>
          <w:rFonts w:ascii="Times New Roman" w:hAnsi="Times New Roman"/>
          <w:b/>
          <w:sz w:val="24"/>
          <w:szCs w:val="24"/>
        </w:rPr>
        <w:tab/>
        <w:t xml:space="preserve">C </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 xml:space="preserve">pentru CONSILIERE </w:t>
      </w:r>
    </w:p>
    <w:p w14:paraId="0B23C14C" w14:textId="77777777" w:rsidR="00180EC1" w:rsidRDefault="00180EC1" w:rsidP="00180EC1">
      <w:pPr>
        <w:numPr>
          <w:ilvl w:val="0"/>
          <w:numId w:val="28"/>
        </w:numPr>
        <w:tabs>
          <w:tab w:val="clear" w:pos="720"/>
          <w:tab w:val="num" w:pos="0"/>
          <w:tab w:val="left" w:pos="709"/>
        </w:tabs>
        <w:suppressAutoHyphens/>
        <w:autoSpaceDN/>
        <w:spacing w:after="0" w:line="200" w:lineRule="atLeast"/>
        <w:ind w:left="720" w:hanging="360"/>
        <w:jc w:val="both"/>
        <w:rPr>
          <w:rFonts w:ascii="Times New Roman" w:hAnsi="Times New Roman"/>
          <w:sz w:val="24"/>
          <w:szCs w:val="24"/>
        </w:rPr>
      </w:pPr>
      <w:r>
        <w:rPr>
          <w:rFonts w:ascii="Times New Roman" w:hAnsi="Times New Roman"/>
          <w:sz w:val="24"/>
          <w:szCs w:val="24"/>
        </w:rPr>
        <w:t>la rubrica „</w:t>
      </w:r>
      <w:r>
        <w:rPr>
          <w:rFonts w:ascii="Times New Roman" w:hAnsi="Times New Roman"/>
          <w:b/>
          <w:sz w:val="24"/>
          <w:szCs w:val="24"/>
        </w:rPr>
        <w:t xml:space="preserve">Participanţi” </w:t>
      </w:r>
      <w:r>
        <w:rPr>
          <w:rFonts w:ascii="Times New Roman" w:hAnsi="Times New Roman"/>
          <w:sz w:val="24"/>
          <w:szCs w:val="24"/>
        </w:rPr>
        <w:t xml:space="preserve">se notează numarul procesului verbal pentru instruirea/informarea de grup şi numele beneficiarului la  instruirea/informarea sau consilierea individuală </w:t>
      </w:r>
    </w:p>
    <w:p w14:paraId="75BB385A" w14:textId="77777777" w:rsidR="00180EC1" w:rsidRDefault="00180EC1" w:rsidP="00180EC1">
      <w:pPr>
        <w:tabs>
          <w:tab w:val="left" w:pos="1860"/>
        </w:tabs>
        <w:spacing w:after="0" w:line="200" w:lineRule="atLeast"/>
        <w:jc w:val="both"/>
        <w:rPr>
          <w:rFonts w:ascii="Times New Roman" w:hAnsi="Times New Roman"/>
          <w:sz w:val="24"/>
          <w:szCs w:val="24"/>
        </w:rPr>
      </w:pPr>
      <w:r>
        <w:rPr>
          <w:rFonts w:ascii="Times New Roman" w:hAnsi="Times New Roman"/>
          <w:sz w:val="24"/>
          <w:szCs w:val="24"/>
        </w:rPr>
        <w:t>Acest registru va avea ataşat un dosar care va cuprinde:</w:t>
      </w:r>
    </w:p>
    <w:p w14:paraId="2A6DDA4B" w14:textId="77777777" w:rsidR="00180EC1" w:rsidRDefault="00180EC1" w:rsidP="00180EC1">
      <w:pPr>
        <w:tabs>
          <w:tab w:val="left" w:pos="1860"/>
        </w:tabs>
        <w:spacing w:after="0" w:line="200" w:lineRule="atLeast"/>
        <w:ind w:left="360"/>
        <w:jc w:val="both"/>
        <w:rPr>
          <w:rFonts w:ascii="Times New Roman" w:hAnsi="Times New Roman"/>
          <w:sz w:val="24"/>
          <w:szCs w:val="24"/>
          <w:lang w:val="pt-BR"/>
        </w:rPr>
      </w:pPr>
      <w:r>
        <w:rPr>
          <w:rFonts w:ascii="Times New Roman" w:hAnsi="Times New Roman"/>
          <w:sz w:val="24"/>
          <w:szCs w:val="24"/>
        </w:rPr>
        <w:t xml:space="preserve">    -  planificarea anuală şi responsabilii desemnaţi </w:t>
      </w:r>
    </w:p>
    <w:p w14:paraId="535C43FD" w14:textId="77777777" w:rsidR="00180EC1" w:rsidRDefault="00180EC1" w:rsidP="00180EC1">
      <w:pPr>
        <w:pStyle w:val="Frspaiere"/>
        <w:spacing w:line="200" w:lineRule="atLeast"/>
        <w:ind w:firstLine="630"/>
        <w:jc w:val="both"/>
        <w:rPr>
          <w:rFonts w:ascii="Times New Roman" w:hAnsi="Times New Roman"/>
          <w:sz w:val="24"/>
          <w:szCs w:val="24"/>
          <w:lang w:val="pt-BR"/>
        </w:rPr>
      </w:pPr>
      <w:r>
        <w:rPr>
          <w:rFonts w:ascii="Times New Roman" w:hAnsi="Times New Roman"/>
          <w:sz w:val="24"/>
          <w:szCs w:val="24"/>
          <w:lang w:val="pt-BR"/>
        </w:rPr>
        <w:t>-  procesele verbale de instruire şi materialele prelucrate, daca este cazul.</w:t>
      </w:r>
    </w:p>
    <w:p w14:paraId="15A92B76" w14:textId="77777777" w:rsidR="00180EC1" w:rsidRDefault="00180EC1" w:rsidP="00180EC1">
      <w:pPr>
        <w:spacing w:after="0"/>
        <w:rPr>
          <w:rFonts w:ascii="Times New Roman" w:hAnsi="Times New Roman"/>
          <w:sz w:val="24"/>
          <w:szCs w:val="24"/>
        </w:rPr>
      </w:pPr>
    </w:p>
    <w:p w14:paraId="4B1A9E91" w14:textId="77777777" w:rsidR="00180EC1" w:rsidRDefault="00180EC1" w:rsidP="009B2D0C">
      <w:pPr>
        <w:spacing w:after="0"/>
        <w:rPr>
          <w:rFonts w:ascii="Times New Roman" w:hAnsi="Times New Roman"/>
          <w:sz w:val="24"/>
          <w:szCs w:val="24"/>
        </w:rPr>
      </w:pPr>
    </w:p>
    <w:p w14:paraId="574200CF" w14:textId="5C64B33E" w:rsidR="00180EC1" w:rsidRDefault="00180EC1" w:rsidP="009B2D0C">
      <w:pPr>
        <w:spacing w:after="0"/>
        <w:rPr>
          <w:rFonts w:ascii="Times New Roman" w:hAnsi="Times New Roman"/>
          <w:sz w:val="24"/>
          <w:szCs w:val="24"/>
        </w:rPr>
      </w:pPr>
    </w:p>
    <w:p w14:paraId="1E3D467D" w14:textId="2FC5F1A4" w:rsidR="00266C94" w:rsidRDefault="00266C94" w:rsidP="009B2D0C">
      <w:pPr>
        <w:spacing w:after="0"/>
        <w:rPr>
          <w:rFonts w:ascii="Times New Roman" w:hAnsi="Times New Roman"/>
          <w:sz w:val="24"/>
          <w:szCs w:val="24"/>
        </w:rPr>
      </w:pPr>
    </w:p>
    <w:p w14:paraId="57D3FE50" w14:textId="7AD025D1" w:rsidR="00266C94" w:rsidRDefault="00266C94" w:rsidP="009B2D0C">
      <w:pPr>
        <w:spacing w:after="0"/>
        <w:rPr>
          <w:rFonts w:ascii="Times New Roman" w:hAnsi="Times New Roman"/>
          <w:sz w:val="24"/>
          <w:szCs w:val="24"/>
        </w:rPr>
      </w:pPr>
    </w:p>
    <w:p w14:paraId="1E47AC34" w14:textId="77777777" w:rsidR="00266C94" w:rsidRDefault="00266C94" w:rsidP="009B2D0C">
      <w:pPr>
        <w:spacing w:after="0"/>
        <w:rPr>
          <w:rFonts w:ascii="Times New Roman" w:hAnsi="Times New Roman"/>
          <w:sz w:val="24"/>
          <w:szCs w:val="24"/>
        </w:rPr>
      </w:pPr>
    </w:p>
    <w:p w14:paraId="1A25E0C4" w14:textId="77777777" w:rsidR="00180EC1" w:rsidRDefault="00180EC1" w:rsidP="009B2D0C">
      <w:pPr>
        <w:spacing w:after="0"/>
        <w:rPr>
          <w:rFonts w:ascii="Times New Roman" w:hAnsi="Times New Roman"/>
          <w:sz w:val="24"/>
          <w:szCs w:val="24"/>
        </w:rPr>
      </w:pPr>
    </w:p>
    <w:p w14:paraId="3A2C7155" w14:textId="77777777" w:rsidR="003C5452" w:rsidRPr="006B73DC" w:rsidRDefault="003C5452" w:rsidP="003C5452">
      <w:pPr>
        <w:tabs>
          <w:tab w:val="left" w:pos="1860"/>
        </w:tabs>
        <w:spacing w:line="200" w:lineRule="atLeast"/>
        <w:rPr>
          <w:rFonts w:ascii="Times New Roman" w:hAnsi="Times New Roman"/>
          <w:b/>
          <w:sz w:val="24"/>
          <w:szCs w:val="24"/>
          <w:lang w:val="pt-BR"/>
        </w:rPr>
      </w:pPr>
      <w:r w:rsidRPr="006B73DC">
        <w:rPr>
          <w:rFonts w:ascii="Times New Roman" w:hAnsi="Times New Roman"/>
          <w:b/>
          <w:sz w:val="24"/>
          <w:szCs w:val="24"/>
          <w:lang w:val="pt-BR"/>
        </w:rPr>
        <w:t xml:space="preserve">Anexa nr. </w:t>
      </w:r>
      <w:r w:rsidR="00715995">
        <w:rPr>
          <w:rFonts w:ascii="Times New Roman" w:hAnsi="Times New Roman"/>
          <w:b/>
          <w:sz w:val="24"/>
          <w:szCs w:val="24"/>
          <w:lang w:val="pt-BR"/>
        </w:rPr>
        <w:t>8</w:t>
      </w:r>
    </w:p>
    <w:p w14:paraId="56049136" w14:textId="77777777" w:rsidR="003C5452" w:rsidRPr="00126B5D" w:rsidRDefault="003C5452" w:rsidP="003C5452">
      <w:pPr>
        <w:tabs>
          <w:tab w:val="left" w:pos="1860"/>
        </w:tabs>
        <w:jc w:val="center"/>
        <w:rPr>
          <w:rFonts w:ascii="Times New Roman" w:hAnsi="Times New Roman"/>
          <w:b/>
          <w:sz w:val="24"/>
          <w:szCs w:val="24"/>
          <w:lang w:val="pt-BR"/>
        </w:rPr>
      </w:pPr>
      <w:bookmarkStart w:id="12" w:name="_Hlk22469347"/>
      <w:r w:rsidRPr="00126B5D">
        <w:rPr>
          <w:rFonts w:ascii="Times New Roman" w:hAnsi="Times New Roman"/>
          <w:b/>
          <w:sz w:val="24"/>
          <w:szCs w:val="24"/>
          <w:lang w:val="pt-BR"/>
        </w:rPr>
        <w:t>ANTET</w:t>
      </w:r>
    </w:p>
    <w:p w14:paraId="08439B76" w14:textId="77777777" w:rsidR="003C5452" w:rsidRPr="00395DA8" w:rsidRDefault="003C5452" w:rsidP="003C5452">
      <w:pPr>
        <w:tabs>
          <w:tab w:val="left" w:pos="1860"/>
        </w:tabs>
        <w:jc w:val="center"/>
        <w:rPr>
          <w:b/>
          <w:lang w:val="pt-BR"/>
        </w:rPr>
      </w:pPr>
    </w:p>
    <w:p w14:paraId="24AFC55A" w14:textId="77777777" w:rsidR="003C5452" w:rsidRPr="00126B5D" w:rsidRDefault="003C5452" w:rsidP="003C5452">
      <w:pPr>
        <w:tabs>
          <w:tab w:val="left" w:pos="1860"/>
        </w:tabs>
        <w:rPr>
          <w:rFonts w:ascii="Times New Roman" w:hAnsi="Times New Roman"/>
          <w:b/>
          <w:lang w:val="pt-BR"/>
        </w:rPr>
      </w:pPr>
      <w:r>
        <w:rPr>
          <w:b/>
          <w:lang w:val="pt-BR"/>
        </w:rPr>
        <w:t xml:space="preserve">       </w:t>
      </w:r>
      <w:r w:rsidRPr="00126B5D">
        <w:rPr>
          <w:rFonts w:ascii="Times New Roman" w:hAnsi="Times New Roman"/>
          <w:b/>
          <w:lang w:val="pt-BR"/>
        </w:rPr>
        <w:t xml:space="preserve">Nr. înregistrare:..../.... </w:t>
      </w:r>
    </w:p>
    <w:p w14:paraId="0632CC1D" w14:textId="77777777" w:rsidR="003C5452" w:rsidRPr="00126B5D" w:rsidRDefault="003C5452" w:rsidP="003C5452">
      <w:pPr>
        <w:tabs>
          <w:tab w:val="left" w:pos="1860"/>
        </w:tabs>
        <w:rPr>
          <w:rFonts w:ascii="Times New Roman" w:hAnsi="Times New Roman"/>
          <w:b/>
          <w:lang w:val="pt-BR"/>
        </w:rPr>
      </w:pPr>
      <w:r w:rsidRPr="00126B5D">
        <w:rPr>
          <w:rFonts w:ascii="Times New Roman" w:hAnsi="Times New Roman"/>
          <w:b/>
          <w:lang w:val="pt-BR"/>
        </w:rPr>
        <w:t xml:space="preserve"> </w:t>
      </w:r>
    </w:p>
    <w:p w14:paraId="65CD33C6" w14:textId="77777777" w:rsidR="003C5452" w:rsidRPr="00126B5D" w:rsidRDefault="003C5452" w:rsidP="003C5452">
      <w:pPr>
        <w:tabs>
          <w:tab w:val="left" w:pos="1860"/>
        </w:tabs>
        <w:spacing w:after="0"/>
        <w:jc w:val="center"/>
        <w:rPr>
          <w:rFonts w:ascii="Times New Roman" w:hAnsi="Times New Roman"/>
          <w:b/>
          <w:lang w:val="pt-BR"/>
        </w:rPr>
      </w:pPr>
      <w:r w:rsidRPr="00126B5D">
        <w:rPr>
          <w:rFonts w:ascii="Times New Roman" w:hAnsi="Times New Roman"/>
          <w:b/>
          <w:lang w:val="pt-BR"/>
        </w:rPr>
        <w:t>Registrul privind instruirea şi formarea continuă a personalului</w:t>
      </w:r>
    </w:p>
    <w:p w14:paraId="0C481876" w14:textId="77777777" w:rsidR="003C5452" w:rsidRPr="00126B5D" w:rsidRDefault="003C5452" w:rsidP="003C5452">
      <w:pPr>
        <w:tabs>
          <w:tab w:val="left" w:pos="1860"/>
        </w:tabs>
        <w:spacing w:after="0"/>
        <w:jc w:val="center"/>
        <w:rPr>
          <w:rFonts w:ascii="Times New Roman" w:hAnsi="Times New Roman"/>
          <w:b/>
          <w:lang w:val="pt-BR"/>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055"/>
        <w:gridCol w:w="2463"/>
        <w:gridCol w:w="1717"/>
        <w:gridCol w:w="2160"/>
        <w:gridCol w:w="2160"/>
      </w:tblGrid>
      <w:tr w:rsidR="003C5452" w:rsidRPr="00126B5D" w14:paraId="4A07A210" w14:textId="77777777" w:rsidTr="006F439A">
        <w:trPr>
          <w:trHeight w:val="831"/>
        </w:trPr>
        <w:tc>
          <w:tcPr>
            <w:tcW w:w="633" w:type="dxa"/>
            <w:shd w:val="clear" w:color="auto" w:fill="auto"/>
            <w:vAlign w:val="center"/>
          </w:tcPr>
          <w:p w14:paraId="44DF1F10" w14:textId="77777777" w:rsidR="003C5452" w:rsidRPr="00126B5D" w:rsidRDefault="003C5452" w:rsidP="006F439A">
            <w:pPr>
              <w:tabs>
                <w:tab w:val="left" w:pos="1860"/>
              </w:tabs>
              <w:spacing w:after="0"/>
              <w:jc w:val="center"/>
              <w:rPr>
                <w:rFonts w:ascii="Times New Roman" w:hAnsi="Times New Roman"/>
                <w:b/>
              </w:rPr>
            </w:pPr>
          </w:p>
          <w:p w14:paraId="3EB78B7E" w14:textId="77777777" w:rsidR="003C5452" w:rsidRPr="00126B5D" w:rsidRDefault="003C5452" w:rsidP="006F439A">
            <w:pPr>
              <w:tabs>
                <w:tab w:val="left" w:pos="1860"/>
              </w:tabs>
              <w:spacing w:after="0"/>
              <w:jc w:val="center"/>
              <w:rPr>
                <w:rFonts w:ascii="Times New Roman" w:hAnsi="Times New Roman"/>
                <w:b/>
              </w:rPr>
            </w:pPr>
            <w:r w:rsidRPr="00126B5D">
              <w:rPr>
                <w:rFonts w:ascii="Times New Roman" w:hAnsi="Times New Roman"/>
                <w:b/>
              </w:rPr>
              <w:t>Nr.</w:t>
            </w:r>
          </w:p>
          <w:p w14:paraId="226F4315" w14:textId="77777777" w:rsidR="003C5452" w:rsidRPr="00126B5D" w:rsidRDefault="003C5452" w:rsidP="006F439A">
            <w:pPr>
              <w:tabs>
                <w:tab w:val="left" w:pos="1860"/>
              </w:tabs>
              <w:spacing w:after="0"/>
              <w:jc w:val="center"/>
              <w:rPr>
                <w:rFonts w:ascii="Times New Roman" w:hAnsi="Times New Roman"/>
                <w:b/>
              </w:rPr>
            </w:pPr>
            <w:r w:rsidRPr="00126B5D">
              <w:rPr>
                <w:rFonts w:ascii="Times New Roman" w:hAnsi="Times New Roman"/>
                <w:b/>
              </w:rPr>
              <w:t>crt.</w:t>
            </w:r>
          </w:p>
          <w:p w14:paraId="216D3C18" w14:textId="77777777" w:rsidR="003C5452" w:rsidRPr="00126B5D" w:rsidRDefault="003C5452" w:rsidP="006F439A">
            <w:pPr>
              <w:tabs>
                <w:tab w:val="left" w:pos="1860"/>
              </w:tabs>
              <w:spacing w:after="0"/>
              <w:jc w:val="center"/>
              <w:rPr>
                <w:rFonts w:ascii="Times New Roman" w:hAnsi="Times New Roman"/>
                <w:b/>
              </w:rPr>
            </w:pPr>
          </w:p>
        </w:tc>
        <w:tc>
          <w:tcPr>
            <w:tcW w:w="1055" w:type="dxa"/>
            <w:shd w:val="clear" w:color="auto" w:fill="auto"/>
            <w:vAlign w:val="center"/>
          </w:tcPr>
          <w:p w14:paraId="76A738C9" w14:textId="77777777" w:rsidR="003C5452" w:rsidRPr="00126B5D" w:rsidRDefault="003C5452" w:rsidP="006F439A">
            <w:pPr>
              <w:tabs>
                <w:tab w:val="left" w:pos="1860"/>
              </w:tabs>
              <w:spacing w:after="0"/>
              <w:jc w:val="center"/>
              <w:rPr>
                <w:rFonts w:ascii="Times New Roman" w:hAnsi="Times New Roman"/>
                <w:b/>
              </w:rPr>
            </w:pPr>
          </w:p>
          <w:p w14:paraId="083A6F95" w14:textId="77777777" w:rsidR="003C5452" w:rsidRPr="00126B5D" w:rsidRDefault="003C5452" w:rsidP="006F439A">
            <w:pPr>
              <w:tabs>
                <w:tab w:val="left" w:pos="1860"/>
              </w:tabs>
              <w:spacing w:after="0"/>
              <w:jc w:val="center"/>
              <w:rPr>
                <w:rFonts w:ascii="Times New Roman" w:hAnsi="Times New Roman"/>
                <w:b/>
              </w:rPr>
            </w:pPr>
            <w:r w:rsidRPr="00126B5D">
              <w:rPr>
                <w:rFonts w:ascii="Times New Roman" w:hAnsi="Times New Roman"/>
                <w:b/>
              </w:rPr>
              <w:t>Data</w:t>
            </w:r>
          </w:p>
        </w:tc>
        <w:tc>
          <w:tcPr>
            <w:tcW w:w="2463" w:type="dxa"/>
            <w:shd w:val="clear" w:color="auto" w:fill="auto"/>
            <w:vAlign w:val="center"/>
          </w:tcPr>
          <w:p w14:paraId="44D764A5" w14:textId="77777777" w:rsidR="003C5452" w:rsidRPr="00126B5D" w:rsidRDefault="003C5452" w:rsidP="006F439A">
            <w:pPr>
              <w:tabs>
                <w:tab w:val="left" w:pos="1860"/>
              </w:tabs>
              <w:spacing w:after="0"/>
              <w:rPr>
                <w:rFonts w:ascii="Times New Roman" w:hAnsi="Times New Roman"/>
                <w:b/>
              </w:rPr>
            </w:pPr>
          </w:p>
          <w:p w14:paraId="163CECA7" w14:textId="77777777" w:rsidR="003C5452" w:rsidRPr="00126B5D" w:rsidRDefault="003C5452" w:rsidP="006F439A">
            <w:pPr>
              <w:tabs>
                <w:tab w:val="left" w:pos="1860"/>
              </w:tabs>
              <w:spacing w:after="0"/>
              <w:jc w:val="center"/>
              <w:rPr>
                <w:rFonts w:ascii="Times New Roman" w:hAnsi="Times New Roman"/>
                <w:b/>
              </w:rPr>
            </w:pPr>
            <w:r w:rsidRPr="00126B5D">
              <w:rPr>
                <w:rFonts w:ascii="Times New Roman" w:hAnsi="Times New Roman"/>
                <w:b/>
              </w:rPr>
              <w:t>Tema instruirii</w:t>
            </w:r>
          </w:p>
        </w:tc>
        <w:tc>
          <w:tcPr>
            <w:tcW w:w="1717" w:type="dxa"/>
            <w:shd w:val="clear" w:color="auto" w:fill="auto"/>
            <w:vAlign w:val="center"/>
          </w:tcPr>
          <w:p w14:paraId="3A4F8CEC" w14:textId="77777777" w:rsidR="003C5452" w:rsidRPr="00126B5D" w:rsidRDefault="003C5452" w:rsidP="006F439A">
            <w:pPr>
              <w:tabs>
                <w:tab w:val="left" w:pos="1860"/>
              </w:tabs>
              <w:spacing w:after="0"/>
              <w:jc w:val="center"/>
              <w:rPr>
                <w:rFonts w:ascii="Times New Roman" w:hAnsi="Times New Roman"/>
                <w:b/>
                <w:lang w:val="pt-BR"/>
              </w:rPr>
            </w:pPr>
            <w:r w:rsidRPr="00126B5D">
              <w:rPr>
                <w:rFonts w:ascii="Times New Roman" w:hAnsi="Times New Roman"/>
                <w:b/>
                <w:lang w:val="pt-BR"/>
              </w:rPr>
              <w:t>Felul instruirii</w:t>
            </w:r>
          </w:p>
          <w:p w14:paraId="18DE13CD" w14:textId="77777777" w:rsidR="003C5452" w:rsidRPr="00126B5D" w:rsidRDefault="003C5452" w:rsidP="006F439A">
            <w:pPr>
              <w:tabs>
                <w:tab w:val="left" w:pos="1860"/>
              </w:tabs>
              <w:spacing w:after="0"/>
              <w:jc w:val="center"/>
              <w:rPr>
                <w:rFonts w:ascii="Times New Roman" w:hAnsi="Times New Roman"/>
                <w:b/>
                <w:lang w:val="pt-BR"/>
              </w:rPr>
            </w:pPr>
            <w:r w:rsidRPr="00126B5D">
              <w:rPr>
                <w:rFonts w:ascii="Times New Roman" w:hAnsi="Times New Roman"/>
                <w:b/>
                <w:lang w:val="pt-BR"/>
              </w:rPr>
              <w:t>Internă (I)/</w:t>
            </w:r>
          </w:p>
          <w:p w14:paraId="1AAA5FB0" w14:textId="77777777" w:rsidR="003C5452" w:rsidRPr="00126B5D" w:rsidRDefault="003C5452" w:rsidP="006F439A">
            <w:pPr>
              <w:tabs>
                <w:tab w:val="left" w:pos="1860"/>
              </w:tabs>
              <w:spacing w:after="0"/>
              <w:jc w:val="center"/>
              <w:rPr>
                <w:rFonts w:ascii="Times New Roman" w:hAnsi="Times New Roman"/>
                <w:b/>
                <w:lang w:val="pt-BR"/>
              </w:rPr>
            </w:pPr>
            <w:r w:rsidRPr="00126B5D">
              <w:rPr>
                <w:rFonts w:ascii="Times New Roman" w:hAnsi="Times New Roman"/>
                <w:b/>
                <w:lang w:val="pt-BR"/>
              </w:rPr>
              <w:t>Externă(E)</w:t>
            </w:r>
          </w:p>
        </w:tc>
        <w:tc>
          <w:tcPr>
            <w:tcW w:w="2160" w:type="dxa"/>
            <w:shd w:val="clear" w:color="auto" w:fill="auto"/>
            <w:vAlign w:val="center"/>
          </w:tcPr>
          <w:p w14:paraId="1525AFF7" w14:textId="77777777" w:rsidR="003C5452" w:rsidRPr="00126B5D" w:rsidRDefault="003C5452" w:rsidP="006F439A">
            <w:pPr>
              <w:tabs>
                <w:tab w:val="left" w:pos="1860"/>
              </w:tabs>
              <w:spacing w:after="0"/>
              <w:jc w:val="center"/>
              <w:rPr>
                <w:rFonts w:ascii="Times New Roman" w:hAnsi="Times New Roman"/>
                <w:b/>
                <w:lang w:val="pt-BR"/>
              </w:rPr>
            </w:pPr>
          </w:p>
          <w:p w14:paraId="61DC6614" w14:textId="77777777" w:rsidR="003C5452" w:rsidRPr="00126B5D" w:rsidRDefault="003C5452" w:rsidP="006F439A">
            <w:pPr>
              <w:tabs>
                <w:tab w:val="left" w:pos="1860"/>
              </w:tabs>
              <w:spacing w:after="0"/>
              <w:jc w:val="center"/>
              <w:rPr>
                <w:rFonts w:ascii="Times New Roman" w:hAnsi="Times New Roman"/>
                <w:b/>
              </w:rPr>
            </w:pPr>
            <w:r w:rsidRPr="00126B5D">
              <w:rPr>
                <w:rFonts w:ascii="Times New Roman" w:hAnsi="Times New Roman"/>
                <w:b/>
              </w:rPr>
              <w:t>Participanţi</w:t>
            </w:r>
          </w:p>
        </w:tc>
        <w:tc>
          <w:tcPr>
            <w:tcW w:w="2160" w:type="dxa"/>
            <w:shd w:val="clear" w:color="auto" w:fill="auto"/>
            <w:vAlign w:val="center"/>
          </w:tcPr>
          <w:p w14:paraId="5F44F4D1" w14:textId="77777777" w:rsidR="003C5452" w:rsidRPr="00126B5D" w:rsidRDefault="003C5452" w:rsidP="006F439A">
            <w:pPr>
              <w:tabs>
                <w:tab w:val="left" w:pos="1860"/>
              </w:tabs>
              <w:spacing w:after="0"/>
              <w:jc w:val="center"/>
              <w:rPr>
                <w:rFonts w:ascii="Times New Roman" w:hAnsi="Times New Roman"/>
                <w:b/>
              </w:rPr>
            </w:pPr>
          </w:p>
          <w:p w14:paraId="7370D0D0" w14:textId="77777777" w:rsidR="003C5452" w:rsidRPr="00126B5D" w:rsidRDefault="003C5452" w:rsidP="006F439A">
            <w:pPr>
              <w:tabs>
                <w:tab w:val="left" w:pos="1860"/>
              </w:tabs>
              <w:spacing w:after="0"/>
              <w:jc w:val="center"/>
              <w:rPr>
                <w:rFonts w:ascii="Times New Roman" w:hAnsi="Times New Roman"/>
                <w:b/>
              </w:rPr>
            </w:pPr>
            <w:r w:rsidRPr="00126B5D">
              <w:rPr>
                <w:rFonts w:ascii="Times New Roman" w:hAnsi="Times New Roman"/>
                <w:b/>
              </w:rPr>
              <w:t>Observaţii</w:t>
            </w:r>
          </w:p>
        </w:tc>
      </w:tr>
      <w:tr w:rsidR="003C5452" w:rsidRPr="00126B5D" w14:paraId="620715C7" w14:textId="77777777" w:rsidTr="006F439A">
        <w:trPr>
          <w:trHeight w:val="436"/>
        </w:trPr>
        <w:tc>
          <w:tcPr>
            <w:tcW w:w="633" w:type="dxa"/>
            <w:shd w:val="clear" w:color="auto" w:fill="auto"/>
          </w:tcPr>
          <w:p w14:paraId="21E12C3C" w14:textId="77777777" w:rsidR="003C5452" w:rsidRPr="00126B5D" w:rsidRDefault="003C5452" w:rsidP="006F439A">
            <w:pPr>
              <w:tabs>
                <w:tab w:val="left" w:pos="1860"/>
              </w:tabs>
              <w:spacing w:after="0"/>
              <w:jc w:val="both"/>
              <w:rPr>
                <w:rFonts w:ascii="Times New Roman" w:hAnsi="Times New Roman"/>
                <w:b/>
              </w:rPr>
            </w:pPr>
          </w:p>
          <w:p w14:paraId="566ACD44" w14:textId="77777777" w:rsidR="003C5452" w:rsidRPr="00126B5D" w:rsidRDefault="003C5452" w:rsidP="006F439A">
            <w:pPr>
              <w:tabs>
                <w:tab w:val="left" w:pos="1860"/>
              </w:tabs>
              <w:spacing w:after="0"/>
              <w:jc w:val="both"/>
              <w:rPr>
                <w:rFonts w:ascii="Times New Roman" w:hAnsi="Times New Roman"/>
                <w:b/>
              </w:rPr>
            </w:pPr>
          </w:p>
        </w:tc>
        <w:tc>
          <w:tcPr>
            <w:tcW w:w="1055" w:type="dxa"/>
            <w:shd w:val="clear" w:color="auto" w:fill="auto"/>
            <w:vAlign w:val="center"/>
          </w:tcPr>
          <w:p w14:paraId="5A5190E1" w14:textId="77777777" w:rsidR="003C5452" w:rsidRPr="00126B5D" w:rsidRDefault="003C5452" w:rsidP="006F439A">
            <w:pPr>
              <w:tabs>
                <w:tab w:val="left" w:pos="1860"/>
              </w:tabs>
              <w:spacing w:after="0"/>
              <w:rPr>
                <w:rFonts w:ascii="Times New Roman" w:hAnsi="Times New Roman"/>
                <w:b/>
              </w:rPr>
            </w:pPr>
          </w:p>
        </w:tc>
        <w:tc>
          <w:tcPr>
            <w:tcW w:w="2463" w:type="dxa"/>
            <w:shd w:val="clear" w:color="auto" w:fill="auto"/>
            <w:vAlign w:val="center"/>
          </w:tcPr>
          <w:p w14:paraId="062FE627" w14:textId="77777777" w:rsidR="003C5452" w:rsidRPr="00126B5D" w:rsidRDefault="003C5452" w:rsidP="006F439A">
            <w:pPr>
              <w:tabs>
                <w:tab w:val="left" w:pos="1860"/>
              </w:tabs>
              <w:spacing w:after="0"/>
              <w:rPr>
                <w:rFonts w:ascii="Times New Roman" w:hAnsi="Times New Roman"/>
                <w:b/>
              </w:rPr>
            </w:pPr>
          </w:p>
        </w:tc>
        <w:tc>
          <w:tcPr>
            <w:tcW w:w="1717" w:type="dxa"/>
            <w:shd w:val="clear" w:color="auto" w:fill="auto"/>
            <w:vAlign w:val="center"/>
          </w:tcPr>
          <w:p w14:paraId="769D148C" w14:textId="77777777" w:rsidR="003C5452" w:rsidRPr="00126B5D" w:rsidRDefault="003C5452" w:rsidP="006F439A">
            <w:pPr>
              <w:tabs>
                <w:tab w:val="left" w:pos="1860"/>
              </w:tabs>
              <w:spacing w:after="0"/>
              <w:rPr>
                <w:rFonts w:ascii="Times New Roman" w:hAnsi="Times New Roman"/>
                <w:b/>
              </w:rPr>
            </w:pPr>
          </w:p>
        </w:tc>
        <w:tc>
          <w:tcPr>
            <w:tcW w:w="2160" w:type="dxa"/>
            <w:shd w:val="clear" w:color="auto" w:fill="auto"/>
            <w:vAlign w:val="center"/>
          </w:tcPr>
          <w:p w14:paraId="032A2969" w14:textId="77777777" w:rsidR="003C5452" w:rsidRPr="00126B5D" w:rsidRDefault="003C5452" w:rsidP="006F439A">
            <w:pPr>
              <w:tabs>
                <w:tab w:val="left" w:pos="1860"/>
              </w:tabs>
              <w:spacing w:after="0"/>
              <w:rPr>
                <w:rFonts w:ascii="Times New Roman" w:hAnsi="Times New Roman"/>
                <w:b/>
              </w:rPr>
            </w:pPr>
          </w:p>
        </w:tc>
        <w:tc>
          <w:tcPr>
            <w:tcW w:w="2160" w:type="dxa"/>
            <w:shd w:val="clear" w:color="auto" w:fill="auto"/>
            <w:vAlign w:val="center"/>
          </w:tcPr>
          <w:p w14:paraId="03836003" w14:textId="77777777" w:rsidR="003C5452" w:rsidRPr="00126B5D" w:rsidRDefault="003C5452" w:rsidP="006F439A">
            <w:pPr>
              <w:tabs>
                <w:tab w:val="left" w:pos="1860"/>
              </w:tabs>
              <w:spacing w:after="0"/>
              <w:rPr>
                <w:rFonts w:ascii="Times New Roman" w:hAnsi="Times New Roman"/>
                <w:b/>
              </w:rPr>
            </w:pPr>
          </w:p>
        </w:tc>
      </w:tr>
      <w:tr w:rsidR="003C5452" w:rsidRPr="00126B5D" w14:paraId="4756184B" w14:textId="77777777" w:rsidTr="006F439A">
        <w:trPr>
          <w:trHeight w:val="548"/>
        </w:trPr>
        <w:tc>
          <w:tcPr>
            <w:tcW w:w="633" w:type="dxa"/>
            <w:shd w:val="clear" w:color="auto" w:fill="auto"/>
          </w:tcPr>
          <w:p w14:paraId="44DB5717" w14:textId="77777777" w:rsidR="003C5452" w:rsidRPr="00126B5D" w:rsidRDefault="003C5452" w:rsidP="006F439A">
            <w:pPr>
              <w:tabs>
                <w:tab w:val="left" w:pos="1860"/>
              </w:tabs>
              <w:spacing w:after="0"/>
              <w:jc w:val="both"/>
              <w:rPr>
                <w:rFonts w:ascii="Times New Roman" w:hAnsi="Times New Roman"/>
                <w:b/>
              </w:rPr>
            </w:pPr>
          </w:p>
          <w:p w14:paraId="2DA8D5D0" w14:textId="77777777" w:rsidR="003C5452" w:rsidRPr="00126B5D" w:rsidRDefault="003C5452" w:rsidP="006F439A">
            <w:pPr>
              <w:tabs>
                <w:tab w:val="left" w:pos="1860"/>
              </w:tabs>
              <w:spacing w:after="0"/>
              <w:jc w:val="both"/>
              <w:rPr>
                <w:rFonts w:ascii="Times New Roman" w:hAnsi="Times New Roman"/>
                <w:b/>
              </w:rPr>
            </w:pPr>
          </w:p>
        </w:tc>
        <w:tc>
          <w:tcPr>
            <w:tcW w:w="1055" w:type="dxa"/>
            <w:shd w:val="clear" w:color="auto" w:fill="auto"/>
            <w:vAlign w:val="center"/>
          </w:tcPr>
          <w:p w14:paraId="411F58D7" w14:textId="77777777" w:rsidR="003C5452" w:rsidRPr="00126B5D" w:rsidRDefault="003C5452" w:rsidP="006F439A">
            <w:pPr>
              <w:tabs>
                <w:tab w:val="left" w:pos="1860"/>
              </w:tabs>
              <w:spacing w:after="0"/>
              <w:rPr>
                <w:rFonts w:ascii="Times New Roman" w:hAnsi="Times New Roman"/>
                <w:b/>
              </w:rPr>
            </w:pPr>
          </w:p>
        </w:tc>
        <w:tc>
          <w:tcPr>
            <w:tcW w:w="2463" w:type="dxa"/>
            <w:shd w:val="clear" w:color="auto" w:fill="auto"/>
            <w:vAlign w:val="center"/>
          </w:tcPr>
          <w:p w14:paraId="6AA0067F" w14:textId="77777777" w:rsidR="003C5452" w:rsidRPr="00126B5D" w:rsidRDefault="003C5452" w:rsidP="006F439A">
            <w:pPr>
              <w:tabs>
                <w:tab w:val="left" w:pos="1860"/>
              </w:tabs>
              <w:spacing w:after="0"/>
              <w:rPr>
                <w:rFonts w:ascii="Times New Roman" w:hAnsi="Times New Roman"/>
                <w:b/>
              </w:rPr>
            </w:pPr>
          </w:p>
        </w:tc>
        <w:tc>
          <w:tcPr>
            <w:tcW w:w="1717" w:type="dxa"/>
            <w:shd w:val="clear" w:color="auto" w:fill="auto"/>
            <w:vAlign w:val="center"/>
          </w:tcPr>
          <w:p w14:paraId="1826208A" w14:textId="77777777" w:rsidR="003C5452" w:rsidRPr="00126B5D" w:rsidRDefault="003C5452" w:rsidP="006F439A">
            <w:pPr>
              <w:tabs>
                <w:tab w:val="left" w:pos="1860"/>
              </w:tabs>
              <w:spacing w:after="0"/>
              <w:rPr>
                <w:rFonts w:ascii="Times New Roman" w:hAnsi="Times New Roman"/>
                <w:b/>
              </w:rPr>
            </w:pPr>
          </w:p>
        </w:tc>
        <w:tc>
          <w:tcPr>
            <w:tcW w:w="2160" w:type="dxa"/>
            <w:shd w:val="clear" w:color="auto" w:fill="auto"/>
            <w:vAlign w:val="center"/>
          </w:tcPr>
          <w:p w14:paraId="09BAFEEA" w14:textId="77777777" w:rsidR="003C5452" w:rsidRPr="00126B5D" w:rsidRDefault="003C5452" w:rsidP="006F439A">
            <w:pPr>
              <w:tabs>
                <w:tab w:val="left" w:pos="1860"/>
              </w:tabs>
              <w:spacing w:after="0"/>
              <w:rPr>
                <w:rFonts w:ascii="Times New Roman" w:hAnsi="Times New Roman"/>
                <w:b/>
              </w:rPr>
            </w:pPr>
          </w:p>
        </w:tc>
        <w:tc>
          <w:tcPr>
            <w:tcW w:w="2160" w:type="dxa"/>
            <w:shd w:val="clear" w:color="auto" w:fill="auto"/>
            <w:vAlign w:val="center"/>
          </w:tcPr>
          <w:p w14:paraId="65D213FF" w14:textId="77777777" w:rsidR="003C5452" w:rsidRPr="00126B5D" w:rsidRDefault="003C5452" w:rsidP="006F439A">
            <w:pPr>
              <w:tabs>
                <w:tab w:val="left" w:pos="1860"/>
              </w:tabs>
              <w:spacing w:after="0"/>
              <w:rPr>
                <w:rFonts w:ascii="Times New Roman" w:hAnsi="Times New Roman"/>
                <w:b/>
              </w:rPr>
            </w:pPr>
          </w:p>
        </w:tc>
      </w:tr>
      <w:tr w:rsidR="003C5452" w:rsidRPr="00126B5D" w14:paraId="46C9B1D9" w14:textId="77777777" w:rsidTr="006F439A">
        <w:trPr>
          <w:trHeight w:val="585"/>
        </w:trPr>
        <w:tc>
          <w:tcPr>
            <w:tcW w:w="633" w:type="dxa"/>
            <w:shd w:val="clear" w:color="auto" w:fill="auto"/>
          </w:tcPr>
          <w:p w14:paraId="4CEEDC59" w14:textId="77777777" w:rsidR="003C5452" w:rsidRPr="00126B5D" w:rsidRDefault="003C5452" w:rsidP="006F439A">
            <w:pPr>
              <w:tabs>
                <w:tab w:val="left" w:pos="1860"/>
              </w:tabs>
              <w:spacing w:after="0"/>
              <w:jc w:val="both"/>
              <w:rPr>
                <w:rFonts w:ascii="Times New Roman" w:hAnsi="Times New Roman"/>
                <w:b/>
              </w:rPr>
            </w:pPr>
          </w:p>
          <w:p w14:paraId="028819C7" w14:textId="77777777" w:rsidR="003C5452" w:rsidRPr="00126B5D" w:rsidRDefault="003C5452" w:rsidP="006F439A">
            <w:pPr>
              <w:tabs>
                <w:tab w:val="left" w:pos="1860"/>
              </w:tabs>
              <w:spacing w:after="0"/>
              <w:jc w:val="both"/>
              <w:rPr>
                <w:rFonts w:ascii="Times New Roman" w:hAnsi="Times New Roman"/>
                <w:b/>
              </w:rPr>
            </w:pPr>
          </w:p>
        </w:tc>
        <w:tc>
          <w:tcPr>
            <w:tcW w:w="1055" w:type="dxa"/>
            <w:shd w:val="clear" w:color="auto" w:fill="auto"/>
            <w:vAlign w:val="center"/>
          </w:tcPr>
          <w:p w14:paraId="3A5199CC" w14:textId="77777777" w:rsidR="003C5452" w:rsidRPr="00126B5D" w:rsidRDefault="003C5452" w:rsidP="006F439A">
            <w:pPr>
              <w:tabs>
                <w:tab w:val="left" w:pos="1860"/>
              </w:tabs>
              <w:spacing w:after="0"/>
              <w:rPr>
                <w:rFonts w:ascii="Times New Roman" w:hAnsi="Times New Roman"/>
                <w:b/>
              </w:rPr>
            </w:pPr>
          </w:p>
        </w:tc>
        <w:tc>
          <w:tcPr>
            <w:tcW w:w="2463" w:type="dxa"/>
            <w:shd w:val="clear" w:color="auto" w:fill="auto"/>
            <w:vAlign w:val="center"/>
          </w:tcPr>
          <w:p w14:paraId="6785EAEB" w14:textId="77777777" w:rsidR="003C5452" w:rsidRPr="00126B5D" w:rsidRDefault="003C5452" w:rsidP="006F439A">
            <w:pPr>
              <w:tabs>
                <w:tab w:val="left" w:pos="1860"/>
              </w:tabs>
              <w:spacing w:after="0"/>
              <w:rPr>
                <w:rFonts w:ascii="Times New Roman" w:hAnsi="Times New Roman"/>
                <w:b/>
              </w:rPr>
            </w:pPr>
          </w:p>
        </w:tc>
        <w:tc>
          <w:tcPr>
            <w:tcW w:w="1717" w:type="dxa"/>
            <w:shd w:val="clear" w:color="auto" w:fill="auto"/>
            <w:vAlign w:val="center"/>
          </w:tcPr>
          <w:p w14:paraId="179238FA" w14:textId="77777777" w:rsidR="003C5452" w:rsidRPr="00126B5D" w:rsidRDefault="003C5452" w:rsidP="006F439A">
            <w:pPr>
              <w:tabs>
                <w:tab w:val="left" w:pos="1860"/>
              </w:tabs>
              <w:spacing w:after="0"/>
              <w:rPr>
                <w:rFonts w:ascii="Times New Roman" w:hAnsi="Times New Roman"/>
                <w:b/>
              </w:rPr>
            </w:pPr>
          </w:p>
        </w:tc>
        <w:tc>
          <w:tcPr>
            <w:tcW w:w="2160" w:type="dxa"/>
            <w:shd w:val="clear" w:color="auto" w:fill="auto"/>
            <w:vAlign w:val="center"/>
          </w:tcPr>
          <w:p w14:paraId="5FA08F1B" w14:textId="77777777" w:rsidR="003C5452" w:rsidRPr="00126B5D" w:rsidRDefault="003C5452" w:rsidP="006F439A">
            <w:pPr>
              <w:tabs>
                <w:tab w:val="left" w:pos="1860"/>
              </w:tabs>
              <w:spacing w:after="0"/>
              <w:rPr>
                <w:rFonts w:ascii="Times New Roman" w:hAnsi="Times New Roman"/>
                <w:b/>
              </w:rPr>
            </w:pPr>
          </w:p>
        </w:tc>
        <w:tc>
          <w:tcPr>
            <w:tcW w:w="2160" w:type="dxa"/>
            <w:shd w:val="clear" w:color="auto" w:fill="auto"/>
            <w:vAlign w:val="center"/>
          </w:tcPr>
          <w:p w14:paraId="2D9EF92B" w14:textId="77777777" w:rsidR="003C5452" w:rsidRPr="00126B5D" w:rsidRDefault="003C5452" w:rsidP="006F439A">
            <w:pPr>
              <w:tabs>
                <w:tab w:val="left" w:pos="1860"/>
              </w:tabs>
              <w:spacing w:after="0"/>
              <w:rPr>
                <w:rFonts w:ascii="Times New Roman" w:hAnsi="Times New Roman"/>
                <w:b/>
              </w:rPr>
            </w:pPr>
          </w:p>
        </w:tc>
      </w:tr>
    </w:tbl>
    <w:p w14:paraId="42B8B9C2" w14:textId="77777777" w:rsidR="003C5452" w:rsidRPr="00126B5D" w:rsidRDefault="003C5452" w:rsidP="003C5452">
      <w:pPr>
        <w:tabs>
          <w:tab w:val="left" w:pos="1860"/>
        </w:tabs>
        <w:jc w:val="both"/>
        <w:rPr>
          <w:rFonts w:ascii="Times New Roman" w:hAnsi="Times New Roman"/>
        </w:rPr>
      </w:pPr>
      <w:r w:rsidRPr="00126B5D">
        <w:rPr>
          <w:rFonts w:ascii="Times New Roman" w:hAnsi="Times New Roman"/>
        </w:rPr>
        <w:t xml:space="preserve"> </w:t>
      </w:r>
    </w:p>
    <w:p w14:paraId="43BB1ED8" w14:textId="77777777" w:rsidR="003C5452" w:rsidRPr="006B7753" w:rsidRDefault="003C5452" w:rsidP="003C5452">
      <w:pPr>
        <w:tabs>
          <w:tab w:val="left" w:pos="1860"/>
        </w:tabs>
        <w:spacing w:after="0"/>
        <w:jc w:val="both"/>
        <w:rPr>
          <w:rFonts w:ascii="Times New Roman" w:hAnsi="Times New Roman"/>
        </w:rPr>
      </w:pPr>
      <w:r w:rsidRPr="006B7753">
        <w:rPr>
          <w:rFonts w:ascii="Times New Roman" w:hAnsi="Times New Roman"/>
        </w:rPr>
        <w:t xml:space="preserve">      Instrucţiuni de completare: </w:t>
      </w:r>
    </w:p>
    <w:p w14:paraId="7C9B165D" w14:textId="77777777" w:rsidR="003C5452" w:rsidRPr="006B7753" w:rsidRDefault="003C5452" w:rsidP="003C5452">
      <w:pPr>
        <w:numPr>
          <w:ilvl w:val="0"/>
          <w:numId w:val="30"/>
        </w:numPr>
        <w:tabs>
          <w:tab w:val="left" w:pos="1860"/>
        </w:tabs>
        <w:autoSpaceDN/>
        <w:spacing w:after="0"/>
        <w:jc w:val="both"/>
        <w:rPr>
          <w:rFonts w:ascii="Times New Roman" w:hAnsi="Times New Roman"/>
        </w:rPr>
      </w:pPr>
      <w:r w:rsidRPr="006B7753">
        <w:rPr>
          <w:rFonts w:ascii="Times New Roman" w:hAnsi="Times New Roman"/>
        </w:rPr>
        <w:t>la rubrica „</w:t>
      </w:r>
      <w:r w:rsidRPr="006B7753">
        <w:rPr>
          <w:rFonts w:ascii="Times New Roman" w:hAnsi="Times New Roman"/>
          <w:b/>
        </w:rPr>
        <w:t>Felul instruirii</w:t>
      </w:r>
      <w:r w:rsidRPr="006B7753">
        <w:rPr>
          <w:rFonts w:ascii="Times New Roman" w:hAnsi="Times New Roman"/>
        </w:rPr>
        <w:t xml:space="preserve">” se notează </w:t>
      </w:r>
      <w:r w:rsidRPr="006B7753">
        <w:rPr>
          <w:rFonts w:ascii="Times New Roman" w:hAnsi="Times New Roman"/>
          <w:b/>
        </w:rPr>
        <w:t>(I)</w:t>
      </w:r>
      <w:r w:rsidRPr="006B7753">
        <w:rPr>
          <w:rFonts w:ascii="Times New Roman" w:hAnsi="Times New Roman"/>
        </w:rPr>
        <w:t xml:space="preserve">  pentru instruirea internă  şi </w:t>
      </w:r>
      <w:r w:rsidRPr="006B7753">
        <w:rPr>
          <w:rFonts w:ascii="Times New Roman" w:hAnsi="Times New Roman"/>
          <w:b/>
        </w:rPr>
        <w:t>(E)</w:t>
      </w:r>
      <w:r w:rsidRPr="006B7753">
        <w:rPr>
          <w:rFonts w:ascii="Times New Roman" w:hAnsi="Times New Roman"/>
        </w:rPr>
        <w:t xml:space="preserve"> pentru instruirea externă;</w:t>
      </w:r>
    </w:p>
    <w:p w14:paraId="64B5DC14" w14:textId="77777777" w:rsidR="003C5452" w:rsidRPr="006B7753" w:rsidRDefault="003C5452" w:rsidP="003C5452">
      <w:pPr>
        <w:numPr>
          <w:ilvl w:val="0"/>
          <w:numId w:val="30"/>
        </w:numPr>
        <w:tabs>
          <w:tab w:val="left" w:pos="1860"/>
        </w:tabs>
        <w:autoSpaceDN/>
        <w:spacing w:after="0"/>
        <w:jc w:val="both"/>
        <w:rPr>
          <w:rFonts w:ascii="Times New Roman" w:hAnsi="Times New Roman"/>
        </w:rPr>
      </w:pPr>
      <w:r w:rsidRPr="006B7753">
        <w:rPr>
          <w:rFonts w:ascii="Times New Roman" w:hAnsi="Times New Roman"/>
        </w:rPr>
        <w:t>la rubrica „</w:t>
      </w:r>
      <w:r w:rsidRPr="006B7753">
        <w:rPr>
          <w:rFonts w:ascii="Times New Roman" w:hAnsi="Times New Roman"/>
          <w:b/>
        </w:rPr>
        <w:t xml:space="preserve">Participanţi” </w:t>
      </w:r>
      <w:r w:rsidRPr="006B7753">
        <w:rPr>
          <w:rFonts w:ascii="Times New Roman" w:hAnsi="Times New Roman"/>
        </w:rPr>
        <w:t>se notează numărul procesului verbal de instruire pentru instruirea internă și numele participanţilor la instruirea externă.</w:t>
      </w:r>
    </w:p>
    <w:p w14:paraId="2FC8D37E" w14:textId="77777777" w:rsidR="003C5452" w:rsidRPr="006B7753" w:rsidRDefault="003C5452" w:rsidP="003C5452">
      <w:pPr>
        <w:tabs>
          <w:tab w:val="left" w:pos="1860"/>
        </w:tabs>
        <w:spacing w:after="0"/>
        <w:jc w:val="both"/>
        <w:rPr>
          <w:rFonts w:ascii="Times New Roman" w:hAnsi="Times New Roman"/>
        </w:rPr>
      </w:pPr>
      <w:r w:rsidRPr="006B7753">
        <w:rPr>
          <w:rFonts w:ascii="Times New Roman" w:hAnsi="Times New Roman"/>
        </w:rPr>
        <w:t>Acest registru va avea ataşat un dosar care va cuprinde:</w:t>
      </w:r>
    </w:p>
    <w:p w14:paraId="466655A6" w14:textId="77777777" w:rsidR="003C5452" w:rsidRPr="006B7753" w:rsidRDefault="003C5452" w:rsidP="003C5452">
      <w:pPr>
        <w:pStyle w:val="Frspaiere"/>
        <w:ind w:firstLine="630"/>
        <w:jc w:val="both"/>
        <w:rPr>
          <w:rFonts w:ascii="Times New Roman" w:hAnsi="Times New Roman"/>
          <w:lang w:val="pt-BR"/>
        </w:rPr>
      </w:pPr>
      <w:r w:rsidRPr="006B7753">
        <w:rPr>
          <w:rFonts w:ascii="Times New Roman" w:hAnsi="Times New Roman"/>
          <w:lang w:val="pt-BR"/>
        </w:rPr>
        <w:t>-  procesele verbale de instruire şi materialele prelucrate în cazul instruirilor interne,</w:t>
      </w:r>
    </w:p>
    <w:p w14:paraId="5EF0A914" w14:textId="77777777" w:rsidR="003C5452" w:rsidRPr="006B7753" w:rsidRDefault="003C5452" w:rsidP="003C5452">
      <w:pPr>
        <w:pStyle w:val="Frspaiere"/>
        <w:ind w:firstLine="630"/>
        <w:jc w:val="both"/>
        <w:rPr>
          <w:rFonts w:ascii="Times New Roman" w:hAnsi="Times New Roman"/>
          <w:lang w:val="pt-BR"/>
        </w:rPr>
      </w:pPr>
      <w:r w:rsidRPr="006B7753">
        <w:rPr>
          <w:rFonts w:ascii="Times New Roman" w:hAnsi="Times New Roman"/>
          <w:lang w:val="pt-BR"/>
        </w:rPr>
        <w:t xml:space="preserve">- copii ale certificatelor de participare/materialelor prelucrate sau, în lipsa acestora, copie a delegaţiei de participare la curs, în cazul instruirilor externe. </w:t>
      </w:r>
    </w:p>
    <w:bookmarkEnd w:id="12"/>
    <w:p w14:paraId="5193540F" w14:textId="77777777" w:rsidR="003C5452" w:rsidRPr="006B73DC" w:rsidRDefault="003C5452" w:rsidP="003C5452">
      <w:pPr>
        <w:tabs>
          <w:tab w:val="left" w:pos="1860"/>
        </w:tabs>
        <w:spacing w:line="200" w:lineRule="atLeast"/>
        <w:jc w:val="both"/>
        <w:rPr>
          <w:rFonts w:ascii="Times New Roman" w:hAnsi="Times New Roman"/>
          <w:b/>
          <w:sz w:val="24"/>
          <w:szCs w:val="24"/>
        </w:rPr>
      </w:pPr>
    </w:p>
    <w:p w14:paraId="1C0C9D97" w14:textId="77777777" w:rsidR="00122BD2" w:rsidRPr="007A6286" w:rsidRDefault="00122BD2" w:rsidP="007A6286">
      <w:pPr>
        <w:spacing w:after="0"/>
        <w:rPr>
          <w:rFonts w:ascii="Times New Roman" w:hAnsi="Times New Roman"/>
          <w:sz w:val="24"/>
          <w:szCs w:val="24"/>
        </w:rPr>
      </w:pPr>
    </w:p>
    <w:p w14:paraId="2B06710A" w14:textId="77777777" w:rsidR="00122BD2" w:rsidRDefault="00122BD2" w:rsidP="007A6286">
      <w:pPr>
        <w:spacing w:after="0"/>
        <w:rPr>
          <w:rFonts w:ascii="Times New Roman" w:hAnsi="Times New Roman"/>
          <w:sz w:val="24"/>
          <w:szCs w:val="24"/>
        </w:rPr>
      </w:pPr>
    </w:p>
    <w:p w14:paraId="312B558A" w14:textId="77777777" w:rsidR="003C5452" w:rsidRDefault="003C5452" w:rsidP="007A6286">
      <w:pPr>
        <w:spacing w:after="0"/>
        <w:rPr>
          <w:rFonts w:ascii="Times New Roman" w:hAnsi="Times New Roman"/>
          <w:sz w:val="24"/>
          <w:szCs w:val="24"/>
        </w:rPr>
      </w:pPr>
    </w:p>
    <w:p w14:paraId="667D5EDB" w14:textId="3EA6024F" w:rsidR="003C5452" w:rsidRDefault="003C5452" w:rsidP="007A6286">
      <w:pPr>
        <w:spacing w:after="0"/>
        <w:rPr>
          <w:rFonts w:ascii="Times New Roman" w:hAnsi="Times New Roman"/>
          <w:sz w:val="24"/>
          <w:szCs w:val="24"/>
        </w:rPr>
      </w:pPr>
    </w:p>
    <w:p w14:paraId="01B36C1E" w14:textId="77777777" w:rsidR="00266C94" w:rsidRPr="007A6286" w:rsidRDefault="00266C94" w:rsidP="007A6286">
      <w:pPr>
        <w:spacing w:after="0"/>
        <w:rPr>
          <w:rFonts w:ascii="Times New Roman" w:hAnsi="Times New Roman"/>
          <w:sz w:val="24"/>
          <w:szCs w:val="24"/>
        </w:rPr>
      </w:pPr>
    </w:p>
    <w:p w14:paraId="72ACDB96" w14:textId="77777777" w:rsidR="00736E5E" w:rsidRPr="00552062" w:rsidRDefault="00736E5E" w:rsidP="00736E5E">
      <w:pPr>
        <w:pStyle w:val="Frspaiere"/>
        <w:jc w:val="both"/>
        <w:rPr>
          <w:rFonts w:ascii="Times New Roman" w:hAnsi="Times New Roman"/>
          <w:b/>
          <w:color w:val="000000"/>
          <w:sz w:val="24"/>
          <w:szCs w:val="24"/>
        </w:rPr>
      </w:pPr>
    </w:p>
    <w:p w14:paraId="6C70F623" w14:textId="77777777" w:rsidR="00736E5E" w:rsidRPr="00552062" w:rsidRDefault="00736E5E" w:rsidP="00736E5E">
      <w:pPr>
        <w:shd w:val="clear" w:color="auto" w:fill="FFFFFF"/>
        <w:jc w:val="both"/>
        <w:rPr>
          <w:rFonts w:ascii="Times New Roman" w:hAnsi="Times New Roman"/>
          <w:color w:val="000000"/>
          <w:sz w:val="24"/>
          <w:szCs w:val="24"/>
        </w:rPr>
      </w:pPr>
    </w:p>
    <w:p w14:paraId="449F853D" w14:textId="77777777" w:rsidR="00736E5E" w:rsidRDefault="00736E5E" w:rsidP="007A6286">
      <w:pPr>
        <w:spacing w:after="0"/>
        <w:rPr>
          <w:rFonts w:ascii="Times New Roman" w:hAnsi="Times New Roman"/>
          <w:sz w:val="24"/>
          <w:szCs w:val="24"/>
        </w:rPr>
      </w:pPr>
    </w:p>
    <w:p w14:paraId="15A74E02" w14:textId="77777777" w:rsidR="00180EC1" w:rsidRPr="006B73DC" w:rsidRDefault="00180EC1" w:rsidP="00180EC1">
      <w:pPr>
        <w:tabs>
          <w:tab w:val="left" w:pos="1860"/>
        </w:tabs>
        <w:spacing w:line="200" w:lineRule="atLeast"/>
        <w:rPr>
          <w:rFonts w:ascii="Times New Roman" w:hAnsi="Times New Roman"/>
          <w:b/>
          <w:sz w:val="24"/>
          <w:szCs w:val="24"/>
          <w:lang w:val="pt-BR"/>
        </w:rPr>
      </w:pPr>
      <w:r w:rsidRPr="006B73DC">
        <w:rPr>
          <w:rFonts w:ascii="Times New Roman" w:hAnsi="Times New Roman"/>
          <w:b/>
          <w:sz w:val="24"/>
          <w:szCs w:val="24"/>
          <w:lang w:val="pt-BR"/>
        </w:rPr>
        <w:t xml:space="preserve">Anexa nr. </w:t>
      </w:r>
      <w:r w:rsidR="00715995">
        <w:rPr>
          <w:rFonts w:ascii="Times New Roman" w:hAnsi="Times New Roman"/>
          <w:b/>
          <w:sz w:val="24"/>
          <w:szCs w:val="24"/>
          <w:lang w:val="pt-BR"/>
        </w:rPr>
        <w:t>9</w:t>
      </w:r>
    </w:p>
    <w:p w14:paraId="4E686F27" w14:textId="77777777" w:rsidR="00736E5E" w:rsidRDefault="00736E5E" w:rsidP="007A6286">
      <w:pPr>
        <w:spacing w:after="0"/>
        <w:rPr>
          <w:rFonts w:ascii="Times New Roman" w:hAnsi="Times New Roman"/>
          <w:sz w:val="24"/>
          <w:szCs w:val="24"/>
        </w:rPr>
      </w:pPr>
    </w:p>
    <w:p w14:paraId="177D0F80" w14:textId="77777777" w:rsidR="00180EC1" w:rsidRPr="006B73DC" w:rsidRDefault="00180EC1" w:rsidP="00180EC1">
      <w:pPr>
        <w:tabs>
          <w:tab w:val="left" w:pos="1860"/>
        </w:tabs>
        <w:spacing w:line="200" w:lineRule="atLeast"/>
        <w:jc w:val="center"/>
        <w:rPr>
          <w:rFonts w:ascii="Times New Roman" w:hAnsi="Times New Roman"/>
          <w:b/>
          <w:sz w:val="24"/>
          <w:szCs w:val="24"/>
          <w:lang w:val="pt-BR"/>
        </w:rPr>
      </w:pPr>
      <w:r w:rsidRPr="006B73DC">
        <w:rPr>
          <w:rFonts w:ascii="Times New Roman" w:hAnsi="Times New Roman"/>
          <w:b/>
          <w:sz w:val="24"/>
          <w:szCs w:val="24"/>
          <w:lang w:val="pt-BR"/>
        </w:rPr>
        <w:t>ANTET</w:t>
      </w:r>
    </w:p>
    <w:p w14:paraId="33C85D4B" w14:textId="77777777" w:rsidR="00180EC1" w:rsidRPr="006B73DC" w:rsidRDefault="00180EC1" w:rsidP="00180EC1">
      <w:pPr>
        <w:tabs>
          <w:tab w:val="left" w:pos="1860"/>
        </w:tabs>
        <w:spacing w:line="200" w:lineRule="atLeast"/>
        <w:rPr>
          <w:rFonts w:ascii="Times New Roman" w:hAnsi="Times New Roman"/>
          <w:sz w:val="24"/>
          <w:szCs w:val="24"/>
          <w:lang w:val="pt-BR"/>
        </w:rPr>
      </w:pPr>
      <w:r w:rsidRPr="006B73DC">
        <w:rPr>
          <w:rFonts w:ascii="Times New Roman" w:hAnsi="Times New Roman"/>
          <w:b/>
          <w:sz w:val="24"/>
          <w:szCs w:val="24"/>
          <w:lang w:val="pt-BR"/>
        </w:rPr>
        <w:t xml:space="preserve">Nr. înregistrare: </w:t>
      </w:r>
    </w:p>
    <w:p w14:paraId="28AFDE24" w14:textId="77777777" w:rsidR="00180EC1" w:rsidRPr="006B73DC" w:rsidRDefault="00180EC1" w:rsidP="00180EC1">
      <w:pPr>
        <w:pStyle w:val="Frspaiere2"/>
        <w:spacing w:line="200" w:lineRule="atLeast"/>
        <w:ind w:firstLine="630"/>
        <w:jc w:val="both"/>
        <w:rPr>
          <w:rFonts w:ascii="Times New Roman" w:hAnsi="Times New Roman" w:cs="Times New Roman"/>
          <w:sz w:val="24"/>
          <w:szCs w:val="24"/>
          <w:lang w:val="pt-BR"/>
        </w:rPr>
      </w:pPr>
    </w:p>
    <w:p w14:paraId="7DE9C106" w14:textId="77777777" w:rsidR="00180EC1" w:rsidRPr="006B73DC" w:rsidRDefault="00180EC1" w:rsidP="00180EC1">
      <w:pPr>
        <w:pStyle w:val="Frspaiere2"/>
        <w:spacing w:line="200" w:lineRule="atLeast"/>
        <w:ind w:firstLine="630"/>
        <w:jc w:val="center"/>
        <w:rPr>
          <w:rFonts w:ascii="Times New Roman" w:hAnsi="Times New Roman" w:cs="Times New Roman"/>
          <w:sz w:val="24"/>
          <w:szCs w:val="24"/>
          <w:lang w:val="pt-BR"/>
        </w:rPr>
      </w:pPr>
      <w:r w:rsidRPr="006B73DC">
        <w:rPr>
          <w:rFonts w:ascii="Times New Roman" w:hAnsi="Times New Roman" w:cs="Times New Roman"/>
          <w:b/>
          <w:sz w:val="24"/>
          <w:szCs w:val="24"/>
          <w:lang w:val="pt-BR"/>
        </w:rPr>
        <w:t>PROCES VERBAL PRIVIND INSTRUIREA/ INFORMAREA</w:t>
      </w:r>
    </w:p>
    <w:p w14:paraId="0B9EFAFE" w14:textId="77777777" w:rsidR="00180EC1" w:rsidRPr="006B73DC" w:rsidRDefault="00180EC1" w:rsidP="00180EC1">
      <w:pPr>
        <w:pStyle w:val="Frspaiere2"/>
        <w:spacing w:line="200" w:lineRule="atLeast"/>
        <w:ind w:firstLine="630"/>
        <w:jc w:val="center"/>
        <w:rPr>
          <w:rFonts w:ascii="Times New Roman" w:hAnsi="Times New Roman" w:cs="Times New Roman"/>
          <w:sz w:val="24"/>
          <w:szCs w:val="24"/>
          <w:lang w:val="pt-BR"/>
        </w:rPr>
      </w:pPr>
    </w:p>
    <w:p w14:paraId="6D0FA6D5"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PARTICIPANŢI:</w:t>
      </w:r>
      <w:r w:rsidRPr="006B73DC">
        <w:rPr>
          <w:rFonts w:ascii="Times New Roman" w:hAnsi="Times New Roman" w:cs="Times New Roman"/>
          <w:sz w:val="24"/>
          <w:szCs w:val="24"/>
          <w:lang w:val="pt-BR"/>
        </w:rPr>
        <w:tab/>
      </w:r>
      <w:r w:rsidRPr="006B73DC">
        <w:rPr>
          <w:rFonts w:ascii="Times New Roman" w:hAnsi="Times New Roman" w:cs="Times New Roman"/>
          <w:sz w:val="24"/>
          <w:szCs w:val="24"/>
          <w:lang w:val="pt-BR"/>
        </w:rPr>
        <w:tab/>
      </w:r>
      <w:r w:rsidRPr="006B73DC">
        <w:rPr>
          <w:rFonts w:ascii="Times New Roman" w:hAnsi="Times New Roman" w:cs="Times New Roman"/>
          <w:sz w:val="24"/>
          <w:szCs w:val="24"/>
          <w:lang w:val="pt-BR"/>
        </w:rPr>
        <w:tab/>
      </w:r>
      <w:r w:rsidRPr="006B73DC">
        <w:rPr>
          <w:rFonts w:ascii="Times New Roman" w:hAnsi="Times New Roman" w:cs="Times New Roman"/>
          <w:sz w:val="24"/>
          <w:szCs w:val="24"/>
          <w:lang w:val="pt-BR"/>
        </w:rPr>
        <w:tab/>
        <w:t xml:space="preserve">        CALITATE </w:t>
      </w:r>
      <w:r w:rsidRPr="006B73DC">
        <w:rPr>
          <w:rFonts w:ascii="Times New Roman" w:hAnsi="Times New Roman" w:cs="Times New Roman"/>
          <w:sz w:val="24"/>
          <w:szCs w:val="24"/>
          <w:lang w:val="pt-BR"/>
        </w:rPr>
        <w:tab/>
      </w:r>
      <w:r w:rsidRPr="006B73DC">
        <w:rPr>
          <w:rFonts w:ascii="Times New Roman" w:hAnsi="Times New Roman" w:cs="Times New Roman"/>
          <w:sz w:val="24"/>
          <w:szCs w:val="24"/>
          <w:lang w:val="pt-BR"/>
        </w:rPr>
        <w:tab/>
        <w:t xml:space="preserve">               SEMNĂTURA</w:t>
      </w:r>
    </w:p>
    <w:p w14:paraId="0C801AF0"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29962FD9"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01B65654"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4B1A745C"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50EECED5"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748190F3"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29A2B6BC"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624918E5"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294CF7CA"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08CAB7C2"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63F849DE"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4736B2EC"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187AE972"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3E5A687F"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p>
    <w:p w14:paraId="2D679ED0"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LECTOR/ CONSILIER</w:t>
      </w:r>
    </w:p>
    <w:p w14:paraId="7B4460C2"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0940F275"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14:paraId="1BA22F46"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p>
    <w:p w14:paraId="37FC4FD2"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 xml:space="preserve">TEMA/TEME </w:t>
      </w:r>
    </w:p>
    <w:p w14:paraId="658EF863"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_______________________________________________________________________________</w:t>
      </w:r>
    </w:p>
    <w:p w14:paraId="38DBEAA5"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_______________________________________________________________________________</w:t>
      </w:r>
    </w:p>
    <w:p w14:paraId="67C59F5F"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p>
    <w:p w14:paraId="237FDAC7"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 xml:space="preserve">OBSERVAŢII </w:t>
      </w:r>
    </w:p>
    <w:p w14:paraId="7AF8C0E8"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_______________________________________________________________________________</w:t>
      </w:r>
    </w:p>
    <w:p w14:paraId="340D8276" w14:textId="77777777" w:rsidR="00180EC1" w:rsidRPr="006B73DC" w:rsidRDefault="00180EC1" w:rsidP="00180EC1">
      <w:pPr>
        <w:pStyle w:val="Frspaiere2"/>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_______________________________________________________________________________</w:t>
      </w:r>
    </w:p>
    <w:p w14:paraId="0552BE37" w14:textId="77777777" w:rsidR="00736E5E" w:rsidRDefault="00180EC1" w:rsidP="007A6286">
      <w:pPr>
        <w:spacing w:after="0"/>
        <w:rPr>
          <w:rFonts w:ascii="Times New Roman" w:hAnsi="Times New Roman"/>
          <w:sz w:val="24"/>
          <w:szCs w:val="24"/>
        </w:rPr>
      </w:pPr>
      <w:r w:rsidRPr="006B73DC">
        <w:rPr>
          <w:rFonts w:ascii="Times New Roman" w:hAnsi="Times New Roman"/>
          <w:sz w:val="24"/>
          <w:szCs w:val="24"/>
          <w:lang w:val="pt-BR"/>
        </w:rPr>
        <w:t>______________________________________________________________________________</w:t>
      </w:r>
    </w:p>
    <w:p w14:paraId="5257F32F" w14:textId="77777777" w:rsidR="006259F6" w:rsidRPr="007A6286" w:rsidRDefault="006259F6" w:rsidP="007A6286">
      <w:pPr>
        <w:spacing w:after="0"/>
        <w:rPr>
          <w:rFonts w:ascii="Times New Roman" w:hAnsi="Times New Roman"/>
          <w:sz w:val="24"/>
          <w:szCs w:val="24"/>
        </w:rPr>
      </w:pPr>
    </w:p>
    <w:sectPr w:rsidR="006259F6" w:rsidRPr="007A6286" w:rsidSect="00D36D08">
      <w:headerReference w:type="default" r:id="rId8"/>
      <w:footerReference w:type="default" r:id="rId9"/>
      <w:pgSz w:w="12240" w:h="15840"/>
      <w:pgMar w:top="899" w:right="90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C4AE" w14:textId="77777777" w:rsidR="003B71A8" w:rsidRDefault="003B71A8" w:rsidP="0054617A">
      <w:pPr>
        <w:spacing w:after="0"/>
      </w:pPr>
      <w:r>
        <w:separator/>
      </w:r>
    </w:p>
  </w:endnote>
  <w:endnote w:type="continuationSeparator" w:id="0">
    <w:p w14:paraId="72706E66" w14:textId="77777777" w:rsidR="003B71A8" w:rsidRDefault="003B71A8" w:rsidP="00546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EAFC" w14:textId="77777777" w:rsidR="00992C38" w:rsidRPr="00FA3D73" w:rsidRDefault="00992C38">
    <w:pPr>
      <w:pStyle w:val="Subsol"/>
      <w:jc w:val="center"/>
    </w:pPr>
    <w:r w:rsidRPr="00FA3D73">
      <w:t xml:space="preserve">Page </w:t>
    </w:r>
    <w:r w:rsidRPr="00FA3D73">
      <w:fldChar w:fldCharType="begin"/>
    </w:r>
    <w:r w:rsidRPr="00FA3D73">
      <w:instrText xml:space="preserve"> PAGE  \* Arabic  \* MERGEFORMAT </w:instrText>
    </w:r>
    <w:r w:rsidRPr="00FA3D73">
      <w:fldChar w:fldCharType="separate"/>
    </w:r>
    <w:r w:rsidR="002C4664">
      <w:rPr>
        <w:noProof/>
      </w:rPr>
      <w:t>19</w:t>
    </w:r>
    <w:r w:rsidRPr="00FA3D73">
      <w:fldChar w:fldCharType="end"/>
    </w:r>
    <w:r w:rsidRPr="00FA3D73">
      <w:t xml:space="preserve"> of </w:t>
    </w:r>
    <w:fldSimple w:instr=" NUMPAGES  \* Arabic  \* MERGEFORMAT ">
      <w:r w:rsidR="002C4664">
        <w:rPr>
          <w:noProof/>
        </w:rPr>
        <w:t>33</w:t>
      </w:r>
    </w:fldSimple>
  </w:p>
  <w:p w14:paraId="73F576EC" w14:textId="77777777" w:rsidR="00992C38" w:rsidRDefault="00992C3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71B3" w14:textId="77777777" w:rsidR="003B71A8" w:rsidRDefault="003B71A8" w:rsidP="0054617A">
      <w:pPr>
        <w:spacing w:after="0"/>
      </w:pPr>
      <w:r>
        <w:separator/>
      </w:r>
    </w:p>
  </w:footnote>
  <w:footnote w:type="continuationSeparator" w:id="0">
    <w:p w14:paraId="1FC0A23B" w14:textId="77777777" w:rsidR="003B71A8" w:rsidRDefault="003B71A8" w:rsidP="005461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47" w:type="dxa"/>
      <w:tblInd w:w="-162" w:type="dxa"/>
      <w:tblLayout w:type="fixed"/>
      <w:tblCellMar>
        <w:left w:w="10" w:type="dxa"/>
        <w:right w:w="10" w:type="dxa"/>
      </w:tblCellMar>
      <w:tblLook w:val="0000" w:firstRow="0" w:lastRow="0" w:firstColumn="0" w:lastColumn="0" w:noHBand="0" w:noVBand="0"/>
    </w:tblPr>
    <w:tblGrid>
      <w:gridCol w:w="2317"/>
      <w:gridCol w:w="6120"/>
      <w:gridCol w:w="1710"/>
    </w:tblGrid>
    <w:tr w:rsidR="00992C38" w:rsidRPr="002D26C0" w14:paraId="5A738532" w14:textId="77777777" w:rsidTr="00F36F9E">
      <w:trPr>
        <w:cantSplit/>
        <w:trHeight w:val="592"/>
      </w:trPr>
      <w:tc>
        <w:tcPr>
          <w:tcW w:w="23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619B5" w14:textId="77777777" w:rsidR="00992C38" w:rsidRPr="002D26C0" w:rsidRDefault="00992C38" w:rsidP="00CC1628">
          <w:pPr>
            <w:jc w:val="center"/>
            <w:textAlignment w:val="baseline"/>
            <w:rPr>
              <w:rFonts w:ascii="Times New Roman" w:hAnsi="Times New Roman"/>
              <w:b/>
              <w:sz w:val="24"/>
              <w:szCs w:val="24"/>
            </w:rPr>
          </w:pPr>
          <w:r w:rsidRPr="002D26C0">
            <w:rPr>
              <w:rFonts w:ascii="Times New Roman" w:hAnsi="Times New Roman"/>
              <w:b/>
              <w:sz w:val="24"/>
              <w:szCs w:val="24"/>
            </w:rPr>
            <w:t>Direcția Generală de Asistență Socială și Protecția Copilului Argeș</w:t>
          </w:r>
        </w:p>
        <w:p w14:paraId="78A512F0" w14:textId="77777777" w:rsidR="00992C38" w:rsidRPr="002D26C0" w:rsidRDefault="00992C38" w:rsidP="00CC1628">
          <w:pPr>
            <w:spacing w:after="0"/>
            <w:jc w:val="center"/>
            <w:textAlignment w:val="baseline"/>
            <w:rPr>
              <w:rFonts w:ascii="Times New Roman" w:hAnsi="Times New Roman"/>
              <w:b/>
              <w:sz w:val="24"/>
              <w:szCs w:val="24"/>
            </w:rPr>
          </w:pPr>
          <w:r w:rsidRPr="002D26C0">
            <w:rPr>
              <w:rFonts w:ascii="Times New Roman" w:hAnsi="Times New Roman"/>
              <w:b/>
              <w:sz w:val="24"/>
              <w:szCs w:val="24"/>
            </w:rPr>
            <w:t>Serviciul Management de Caz pentru Copil</w:t>
          </w:r>
        </w:p>
        <w:p w14:paraId="6FD46763" w14:textId="77777777" w:rsidR="00992C38" w:rsidRPr="002D26C0" w:rsidRDefault="00992C38" w:rsidP="00CC1628">
          <w:pPr>
            <w:spacing w:after="0"/>
            <w:jc w:val="center"/>
            <w:textAlignment w:val="baseline"/>
            <w:rPr>
              <w:rFonts w:ascii="Times New Roman" w:hAnsi="Times New Roman"/>
              <w:b/>
              <w:sz w:val="20"/>
              <w:szCs w:val="20"/>
            </w:rPr>
          </w:pPr>
          <w:r w:rsidRPr="002D26C0">
            <w:rPr>
              <w:rFonts w:ascii="Times New Roman" w:hAnsi="Times New Roman"/>
              <w:b/>
              <w:sz w:val="20"/>
              <w:szCs w:val="20"/>
            </w:rPr>
            <w:t>(SMCC)</w:t>
          </w:r>
        </w:p>
      </w:tc>
      <w:tc>
        <w:tcPr>
          <w:tcW w:w="61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F37E0" w14:textId="77777777" w:rsidR="00992C38" w:rsidRPr="002D26C0" w:rsidRDefault="00992C38" w:rsidP="000139F2">
          <w:pPr>
            <w:pStyle w:val="Frspaiere"/>
            <w:jc w:val="center"/>
            <w:rPr>
              <w:rFonts w:ascii="Times New Roman" w:hAnsi="Times New Roman"/>
              <w:b/>
              <w:sz w:val="24"/>
              <w:szCs w:val="24"/>
            </w:rPr>
          </w:pPr>
          <w:r w:rsidRPr="002D26C0">
            <w:rPr>
              <w:rFonts w:ascii="Times New Roman" w:hAnsi="Times New Roman"/>
              <w:b/>
              <w:sz w:val="24"/>
              <w:szCs w:val="24"/>
            </w:rPr>
            <w:t>PROCEDURĂ OPERA</w:t>
          </w:r>
          <w:r w:rsidRPr="002D26C0">
            <w:rPr>
              <w:rFonts w:ascii="Times New Roman" w:hAnsi="Times New Roman"/>
              <w:b/>
              <w:sz w:val="24"/>
              <w:szCs w:val="24"/>
              <w:lang w:val="ro-RO"/>
            </w:rPr>
            <w:t>Ţ</w:t>
          </w:r>
          <w:r w:rsidRPr="002D26C0">
            <w:rPr>
              <w:rFonts w:ascii="Times New Roman" w:hAnsi="Times New Roman"/>
              <w:b/>
              <w:sz w:val="24"/>
              <w:szCs w:val="24"/>
            </w:rPr>
            <w:t xml:space="preserve">IONALĂ </w:t>
          </w:r>
        </w:p>
        <w:p w14:paraId="0B5F7068" w14:textId="77777777" w:rsidR="00992C38" w:rsidRPr="002D26C0" w:rsidRDefault="00992C38" w:rsidP="000139F2">
          <w:pPr>
            <w:pStyle w:val="Frspaiere"/>
            <w:jc w:val="center"/>
            <w:rPr>
              <w:rFonts w:ascii="Times New Roman" w:hAnsi="Times New Roman"/>
              <w:b/>
              <w:sz w:val="24"/>
              <w:szCs w:val="24"/>
            </w:rPr>
          </w:pPr>
          <w:r w:rsidRPr="002D26C0">
            <w:rPr>
              <w:rFonts w:ascii="Times New Roman" w:hAnsi="Times New Roman"/>
              <w:b/>
              <w:sz w:val="24"/>
              <w:szCs w:val="24"/>
            </w:rPr>
            <w:t xml:space="preserve"> PRIVIND ADMITEREA COPIILOR </w:t>
          </w:r>
        </w:p>
        <w:p w14:paraId="67680C10" w14:textId="3034D30A" w:rsidR="00992C38" w:rsidRPr="00F36F9E" w:rsidRDefault="00992C38" w:rsidP="000139F2">
          <w:pPr>
            <w:pStyle w:val="Frspaiere"/>
            <w:jc w:val="center"/>
            <w:rPr>
              <w:rFonts w:ascii="Times New Roman" w:hAnsi="Times New Roman"/>
              <w:b/>
              <w:sz w:val="24"/>
              <w:szCs w:val="24"/>
            </w:rPr>
          </w:pPr>
          <w:r w:rsidRPr="002D26C0">
            <w:rPr>
              <w:rFonts w:ascii="Times New Roman" w:hAnsi="Times New Roman"/>
              <w:b/>
              <w:sz w:val="24"/>
              <w:szCs w:val="24"/>
            </w:rPr>
            <w:t xml:space="preserve">ÎN CENTRELE DE ZI </w:t>
          </w:r>
          <w:r w:rsidR="00417B69">
            <w:rPr>
              <w:rFonts w:ascii="Times New Roman" w:hAnsi="Times New Roman"/>
              <w:b/>
              <w:sz w:val="24"/>
              <w:szCs w:val="24"/>
            </w:rPr>
            <w:t xml:space="preserve">ȘI </w:t>
          </w:r>
          <w:r w:rsidR="00417B69" w:rsidRPr="00F36F9E">
            <w:rPr>
              <w:rFonts w:ascii="Times New Roman" w:hAnsi="Times New Roman"/>
              <w:b/>
              <w:sz w:val="24"/>
              <w:szCs w:val="24"/>
            </w:rPr>
            <w:t>SERVICIUL SOCIAL ECHIPA MOBILĂ PENTRU ÎNGRIJIREA LA DOMICILIU A COPILULUI CU DIZABILITĂȚI</w:t>
          </w:r>
        </w:p>
        <w:p w14:paraId="1DA3AA31" w14:textId="77777777" w:rsidR="00992C38" w:rsidRPr="002D26C0" w:rsidRDefault="00992C38" w:rsidP="002D26C0">
          <w:pPr>
            <w:pStyle w:val="Frspaiere"/>
            <w:jc w:val="center"/>
            <w:rPr>
              <w:rFonts w:ascii="Times New Roman" w:hAnsi="Times New Roman"/>
              <w:b/>
              <w:sz w:val="24"/>
              <w:szCs w:val="24"/>
              <w:lang w:val="ro-RO"/>
            </w:rPr>
          </w:pPr>
          <w:r w:rsidRPr="002D26C0">
            <w:rPr>
              <w:rFonts w:ascii="Times New Roman" w:hAnsi="Times New Roman"/>
              <w:b/>
              <w:sz w:val="24"/>
              <w:szCs w:val="24"/>
            </w:rPr>
            <w:t>DIN CADRUL D.G.A.S.P.C</w:t>
          </w:r>
          <w:r>
            <w:rPr>
              <w:rFonts w:ascii="Times New Roman" w:hAnsi="Times New Roman"/>
              <w:b/>
              <w:sz w:val="24"/>
              <w:szCs w:val="24"/>
            </w:rPr>
            <w:t>.</w:t>
          </w:r>
          <w:r w:rsidRPr="002D26C0">
            <w:rPr>
              <w:rFonts w:ascii="Times New Roman" w:hAnsi="Times New Roman"/>
              <w:b/>
              <w:sz w:val="24"/>
              <w:szCs w:val="24"/>
            </w:rPr>
            <w:t xml:space="preserve"> ARGEŞ</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294CC8" w14:textId="1A3635AE" w:rsidR="00992C38" w:rsidRPr="002D26C0" w:rsidRDefault="00992C38" w:rsidP="00F36F9E">
          <w:pPr>
            <w:tabs>
              <w:tab w:val="left" w:pos="-32"/>
            </w:tabs>
            <w:textAlignment w:val="baseline"/>
            <w:rPr>
              <w:rFonts w:ascii="Times New Roman" w:hAnsi="Times New Roman"/>
              <w:b/>
            </w:rPr>
          </w:pPr>
          <w:r w:rsidRPr="002D26C0">
            <w:rPr>
              <w:rFonts w:ascii="Times New Roman" w:hAnsi="Times New Roman"/>
              <w:b/>
            </w:rPr>
            <w:t>Ediția:</w:t>
          </w:r>
          <w:r w:rsidR="00F36F9E">
            <w:rPr>
              <w:rFonts w:ascii="Times New Roman" w:hAnsi="Times New Roman"/>
              <w:b/>
            </w:rPr>
            <w:t xml:space="preserve"> </w:t>
          </w:r>
          <w:r w:rsidRPr="002D26C0">
            <w:rPr>
              <w:rFonts w:ascii="Times New Roman" w:hAnsi="Times New Roman"/>
              <w:b/>
            </w:rPr>
            <w:t>I</w:t>
          </w:r>
        </w:p>
      </w:tc>
    </w:tr>
    <w:tr w:rsidR="00992C38" w:rsidRPr="002D26C0" w14:paraId="69B9B53A" w14:textId="77777777" w:rsidTr="00833025">
      <w:trPr>
        <w:cantSplit/>
        <w:trHeight w:val="653"/>
      </w:trPr>
      <w:tc>
        <w:tcPr>
          <w:tcW w:w="23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9C8A0" w14:textId="77777777" w:rsidR="00992C38" w:rsidRPr="002D26C0" w:rsidRDefault="00992C38" w:rsidP="00D04236">
          <w:pPr>
            <w:textAlignment w:val="baseline"/>
            <w:rPr>
              <w:rFonts w:ascii="Times New Roman" w:hAnsi="Times New Roman"/>
            </w:rPr>
          </w:pPr>
        </w:p>
      </w:tc>
      <w:tc>
        <w:tcPr>
          <w:tcW w:w="61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26677" w14:textId="77777777" w:rsidR="00992C38" w:rsidRPr="002D26C0" w:rsidRDefault="00992C38" w:rsidP="00D04236">
          <w:pPr>
            <w:jc w:val="center"/>
            <w:textAlignment w:val="baseline"/>
            <w:rPr>
              <w:rFonts w:ascii="Times New Roman" w:hAnsi="Times New Roman"/>
              <w:sz w:val="28"/>
              <w:szCs w:val="28"/>
            </w:rPr>
          </w:pP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18985" w14:textId="67CD05FA" w:rsidR="00992C38" w:rsidRPr="00F36F9E" w:rsidRDefault="00992C38" w:rsidP="00D04236">
          <w:pPr>
            <w:tabs>
              <w:tab w:val="left" w:pos="-32"/>
            </w:tabs>
            <w:textAlignment w:val="baseline"/>
            <w:rPr>
              <w:rFonts w:ascii="Times New Roman" w:hAnsi="Times New Roman"/>
            </w:rPr>
          </w:pPr>
          <w:r w:rsidRPr="00F36F9E">
            <w:rPr>
              <w:rFonts w:ascii="Times New Roman" w:hAnsi="Times New Roman"/>
            </w:rPr>
            <w:t>Revizia :</w:t>
          </w:r>
          <w:r w:rsidR="00155804" w:rsidRPr="00F36F9E">
            <w:rPr>
              <w:rFonts w:ascii="Times New Roman" w:hAnsi="Times New Roman"/>
            </w:rPr>
            <w:t>1</w:t>
          </w:r>
        </w:p>
        <w:p w14:paraId="39C58630" w14:textId="77777777" w:rsidR="00992C38" w:rsidRPr="002D26C0" w:rsidRDefault="00992C38" w:rsidP="00D04236">
          <w:pPr>
            <w:tabs>
              <w:tab w:val="left" w:pos="-32"/>
            </w:tabs>
            <w:textAlignment w:val="baseline"/>
            <w:rPr>
              <w:rFonts w:ascii="Times New Roman" w:hAnsi="Times New Roman"/>
            </w:rPr>
          </w:pPr>
          <w:r w:rsidRPr="002D26C0">
            <w:rPr>
              <w:rFonts w:ascii="Times New Roman" w:hAnsi="Times New Roman"/>
            </w:rPr>
            <w:t>Nr. de ex:1</w:t>
          </w:r>
        </w:p>
      </w:tc>
    </w:tr>
    <w:tr w:rsidR="00992C38" w:rsidRPr="002D26C0" w14:paraId="38F2B4BD" w14:textId="77777777" w:rsidTr="002D26C0">
      <w:trPr>
        <w:cantSplit/>
        <w:trHeight w:val="413"/>
      </w:trPr>
      <w:tc>
        <w:tcPr>
          <w:tcW w:w="23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A7174" w14:textId="77777777" w:rsidR="00992C38" w:rsidRPr="002D26C0" w:rsidRDefault="00992C38" w:rsidP="00D04236">
          <w:pPr>
            <w:textAlignment w:val="baseline"/>
            <w:rPr>
              <w:rFonts w:ascii="Times New Roman" w:hAnsi="Times New Roman"/>
            </w:rPr>
          </w:pPr>
        </w:p>
      </w:tc>
      <w:tc>
        <w:tcPr>
          <w:tcW w:w="61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F1A86" w14:textId="77777777" w:rsidR="00992C38" w:rsidRPr="002D26C0" w:rsidRDefault="00992C38" w:rsidP="00D04236">
          <w:pPr>
            <w:jc w:val="center"/>
            <w:textAlignment w:val="baseline"/>
            <w:rPr>
              <w:rFonts w:ascii="Times New Roman" w:hAnsi="Times New Roman"/>
              <w:sz w:val="28"/>
              <w:szCs w:val="28"/>
            </w:rPr>
          </w:pPr>
        </w:p>
      </w:tc>
      <w:tc>
        <w:tcPr>
          <w:tcW w:w="17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6F96709" w14:textId="77777777" w:rsidR="00992C38" w:rsidRPr="002D26C0" w:rsidRDefault="00992C38" w:rsidP="00D04236">
          <w:pPr>
            <w:tabs>
              <w:tab w:val="left" w:pos="-32"/>
            </w:tabs>
            <w:textAlignment w:val="baseline"/>
            <w:rPr>
              <w:rFonts w:ascii="Times New Roman" w:hAnsi="Times New Roman"/>
            </w:rPr>
          </w:pPr>
          <w:r w:rsidRPr="002D26C0">
            <w:rPr>
              <w:rFonts w:ascii="Times New Roman" w:hAnsi="Times New Roman"/>
            </w:rPr>
            <w:t>Ex. nr.1</w:t>
          </w:r>
        </w:p>
      </w:tc>
    </w:tr>
    <w:tr w:rsidR="00992C38" w:rsidRPr="002D26C0" w14:paraId="7F42B8FE" w14:textId="77777777" w:rsidTr="008C3EB9">
      <w:trPr>
        <w:cantSplit/>
        <w:trHeight w:val="659"/>
      </w:trPr>
      <w:tc>
        <w:tcPr>
          <w:tcW w:w="23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C82C9" w14:textId="77777777" w:rsidR="00992C38" w:rsidRPr="002D26C0" w:rsidRDefault="00992C38" w:rsidP="00D04236">
          <w:pPr>
            <w:textAlignment w:val="baseline"/>
            <w:rPr>
              <w:rFonts w:ascii="Times New Roman" w:hAnsi="Times New Roman"/>
            </w:rPr>
          </w:pPr>
        </w:p>
      </w:tc>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247D7" w14:textId="0C6D379B" w:rsidR="00992C38" w:rsidRPr="002D26C0" w:rsidRDefault="00992C38" w:rsidP="00D04236">
          <w:pPr>
            <w:jc w:val="center"/>
            <w:textAlignment w:val="baseline"/>
            <w:rPr>
              <w:rFonts w:ascii="Times New Roman" w:hAnsi="Times New Roman"/>
            </w:rPr>
          </w:pPr>
          <w:r w:rsidRPr="002D26C0">
            <w:rPr>
              <w:rFonts w:ascii="Times New Roman" w:hAnsi="Times New Roman"/>
              <w:b/>
              <w:sz w:val="24"/>
              <w:szCs w:val="24"/>
            </w:rPr>
            <w:t>Cod: P.O.</w:t>
          </w:r>
          <w:r w:rsidR="00F36F9E">
            <w:rPr>
              <w:rFonts w:ascii="Times New Roman" w:hAnsi="Times New Roman"/>
              <w:b/>
              <w:sz w:val="24"/>
              <w:szCs w:val="24"/>
            </w:rPr>
            <w:t xml:space="preserve"> </w:t>
          </w:r>
          <w:r w:rsidRPr="002D26C0">
            <w:rPr>
              <w:rFonts w:ascii="Times New Roman" w:hAnsi="Times New Roman"/>
              <w:b/>
              <w:sz w:val="24"/>
              <w:szCs w:val="24"/>
            </w:rPr>
            <w:t>07</w:t>
          </w:r>
          <w:r>
            <w:rPr>
              <w:rFonts w:ascii="Times New Roman" w:hAnsi="Times New Roman"/>
              <w:b/>
              <w:sz w:val="24"/>
              <w:szCs w:val="24"/>
            </w:rPr>
            <w:t xml:space="preserve"> </w:t>
          </w:r>
          <w:r w:rsidRPr="002D26C0">
            <w:rPr>
              <w:rFonts w:ascii="Times New Roman" w:hAnsi="Times New Roman"/>
              <w:b/>
              <w:sz w:val="24"/>
              <w:szCs w:val="24"/>
            </w:rPr>
            <w:t>-</w:t>
          </w:r>
          <w:r>
            <w:rPr>
              <w:rFonts w:ascii="Times New Roman" w:hAnsi="Times New Roman"/>
              <w:b/>
              <w:sz w:val="24"/>
              <w:szCs w:val="24"/>
            </w:rPr>
            <w:t xml:space="preserve"> </w:t>
          </w:r>
          <w:r w:rsidRPr="002D26C0">
            <w:rPr>
              <w:rFonts w:ascii="Times New Roman" w:hAnsi="Times New Roman"/>
              <w:b/>
              <w:sz w:val="24"/>
              <w:szCs w:val="24"/>
            </w:rPr>
            <w:t xml:space="preserve">33 </w:t>
          </w:r>
        </w:p>
      </w:tc>
      <w:tc>
        <w:tcPr>
          <w:tcW w:w="1710"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38ACF63" w14:textId="77777777" w:rsidR="00992C38" w:rsidRPr="002D26C0" w:rsidRDefault="00992C38" w:rsidP="00D04236">
          <w:pPr>
            <w:tabs>
              <w:tab w:val="left" w:pos="-32"/>
            </w:tabs>
            <w:textAlignment w:val="baseline"/>
            <w:rPr>
              <w:rFonts w:ascii="Times New Roman" w:hAnsi="Times New Roman"/>
              <w:b/>
            </w:rPr>
          </w:pPr>
        </w:p>
      </w:tc>
    </w:tr>
  </w:tbl>
  <w:p w14:paraId="3DBFD2AC" w14:textId="77777777" w:rsidR="00992C38" w:rsidRPr="002D26C0" w:rsidRDefault="00992C38">
    <w:pPr>
      <w:pStyle w:val="Antet"/>
      <w:rPr>
        <w:rFonts w:ascii="Times New Roman" w:hAnsi="Times New Roman"/>
      </w:rPr>
    </w:pPr>
  </w:p>
  <w:p w14:paraId="0301E7A1" w14:textId="77777777" w:rsidR="00992C38" w:rsidRPr="002D26C0" w:rsidRDefault="00992C38">
    <w:pPr>
      <w:pStyle w:val="Ante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
    <w:lvl w:ilvl="0">
      <w:start w:val="1"/>
      <w:numFmt w:val="bullet"/>
      <w:lvlText w:val="-"/>
      <w:lvlJc w:val="left"/>
      <w:pPr>
        <w:tabs>
          <w:tab w:val="num" w:pos="1440"/>
        </w:tabs>
        <w:ind w:left="1440" w:hanging="360"/>
      </w:pPr>
      <w:rPr>
        <w:rFonts w:ascii="Times New Roman" w:hAnsi="Times New Roman" w:hint="default"/>
        <w:color w:val="FF0000"/>
      </w:rPr>
    </w:lvl>
  </w:abstractNum>
  <w:abstractNum w:abstractNumId="1" w15:restartNumberingAfterBreak="0">
    <w:nsid w:val="00000003"/>
    <w:multiLevelType w:val="multilevel"/>
    <w:tmpl w:val="00000003"/>
    <w:name w:val="WW8Num4"/>
    <w:lvl w:ilvl="0">
      <w:start w:val="4"/>
      <w:numFmt w:val="decimal"/>
      <w:lvlText w:val="%1."/>
      <w:lvlJc w:val="left"/>
      <w:pPr>
        <w:tabs>
          <w:tab w:val="num" w:pos="720"/>
        </w:tabs>
        <w:ind w:left="405" w:hanging="405"/>
      </w:pPr>
      <w:rPr>
        <w:rFonts w:ascii="Times New Roman" w:eastAsia="Times New Roman" w:hAnsi="Times New Roman" w:cs="Times New Roman" w:hint="default"/>
        <w:b/>
        <w:sz w:val="24"/>
        <w:szCs w:val="24"/>
      </w:rPr>
    </w:lvl>
    <w:lvl w:ilvl="1">
      <w:start w:val="2"/>
      <w:numFmt w:val="decimal"/>
      <w:lvlText w:val="%1.%2."/>
      <w:lvlJc w:val="left"/>
      <w:pPr>
        <w:tabs>
          <w:tab w:val="num" w:pos="1500"/>
        </w:tabs>
        <w:ind w:left="1500" w:hanging="720"/>
      </w:pPr>
      <w:rPr>
        <w:rFonts w:ascii="Courier New" w:hAnsi="Courier New" w:cs="Courier New" w:hint="default"/>
      </w:rPr>
    </w:lvl>
    <w:lvl w:ilvl="2">
      <w:start w:val="1"/>
      <w:numFmt w:val="decimal"/>
      <w:lvlText w:val="%1.%2.%3."/>
      <w:lvlJc w:val="left"/>
      <w:pPr>
        <w:tabs>
          <w:tab w:val="num" w:pos="2280"/>
        </w:tabs>
        <w:ind w:left="2280" w:hanging="720"/>
      </w:pPr>
      <w:rPr>
        <w:rFonts w:ascii="Courier New" w:hAnsi="Courier New" w:cs="Courier New" w:hint="default"/>
      </w:rPr>
    </w:lvl>
    <w:lvl w:ilvl="3">
      <w:start w:val="1"/>
      <w:numFmt w:val="decimal"/>
      <w:lvlText w:val="%1.%2.%3.%4."/>
      <w:lvlJc w:val="left"/>
      <w:pPr>
        <w:tabs>
          <w:tab w:val="num" w:pos="3420"/>
        </w:tabs>
        <w:ind w:left="3420" w:hanging="1080"/>
      </w:pPr>
      <w:rPr>
        <w:rFonts w:ascii="Courier New" w:hAnsi="Courier New" w:cs="Courier New" w:hint="default"/>
      </w:rPr>
    </w:lvl>
    <w:lvl w:ilvl="4">
      <w:start w:val="1"/>
      <w:numFmt w:val="decimal"/>
      <w:lvlText w:val="%1.%2.%3.%4.%5."/>
      <w:lvlJc w:val="left"/>
      <w:pPr>
        <w:tabs>
          <w:tab w:val="num" w:pos="4200"/>
        </w:tabs>
        <w:ind w:left="4200" w:hanging="1080"/>
      </w:pPr>
      <w:rPr>
        <w:rFonts w:ascii="Courier New" w:hAnsi="Courier New" w:cs="Courier New" w:hint="default"/>
      </w:rPr>
    </w:lvl>
    <w:lvl w:ilvl="5">
      <w:start w:val="1"/>
      <w:numFmt w:val="decimal"/>
      <w:lvlText w:val="%1.%2.%3.%4.%5.%6."/>
      <w:lvlJc w:val="left"/>
      <w:pPr>
        <w:tabs>
          <w:tab w:val="num" w:pos="5340"/>
        </w:tabs>
        <w:ind w:left="5340" w:hanging="1440"/>
      </w:pPr>
      <w:rPr>
        <w:rFonts w:ascii="Courier New" w:hAnsi="Courier New" w:cs="Courier New" w:hint="default"/>
      </w:rPr>
    </w:lvl>
    <w:lvl w:ilvl="6">
      <w:start w:val="1"/>
      <w:numFmt w:val="decimal"/>
      <w:lvlText w:val="%1.%2.%3.%4.%5.%6.%7."/>
      <w:lvlJc w:val="left"/>
      <w:pPr>
        <w:tabs>
          <w:tab w:val="num" w:pos="6120"/>
        </w:tabs>
        <w:ind w:left="6120" w:hanging="1440"/>
      </w:pPr>
      <w:rPr>
        <w:rFonts w:ascii="Courier New" w:hAnsi="Courier New" w:cs="Courier New" w:hint="default"/>
      </w:rPr>
    </w:lvl>
    <w:lvl w:ilvl="7">
      <w:start w:val="1"/>
      <w:numFmt w:val="decimal"/>
      <w:lvlText w:val="%1.%2.%3.%4.%5.%6.%7.%8."/>
      <w:lvlJc w:val="left"/>
      <w:pPr>
        <w:tabs>
          <w:tab w:val="num" w:pos="7260"/>
        </w:tabs>
        <w:ind w:left="7260" w:hanging="1800"/>
      </w:pPr>
      <w:rPr>
        <w:rFonts w:ascii="Courier New" w:hAnsi="Courier New" w:cs="Courier New" w:hint="default"/>
      </w:rPr>
    </w:lvl>
    <w:lvl w:ilvl="8">
      <w:start w:val="1"/>
      <w:numFmt w:val="decimal"/>
      <w:lvlText w:val="%1.%2.%3.%4.%5.%6.%7.%8.%9."/>
      <w:lvlJc w:val="left"/>
      <w:pPr>
        <w:tabs>
          <w:tab w:val="num" w:pos="8400"/>
        </w:tabs>
        <w:ind w:left="8400" w:hanging="2160"/>
      </w:pPr>
      <w:rPr>
        <w:rFonts w:ascii="Courier New" w:hAnsi="Courier New" w:cs="Courier New" w:hint="default"/>
      </w:rPr>
    </w:lvl>
  </w:abstractNum>
  <w:abstractNum w:abstractNumId="2" w15:restartNumberingAfterBreak="0">
    <w:nsid w:val="00000005"/>
    <w:multiLevelType w:val="singleLevel"/>
    <w:tmpl w:val="00000005"/>
    <w:name w:val="WW8Num6"/>
    <w:lvl w:ilvl="0">
      <w:start w:val="6"/>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00000006"/>
    <w:multiLevelType w:val="singleLevel"/>
    <w:tmpl w:val="00000006"/>
    <w:name w:val="WW8Num7"/>
    <w:lvl w:ilvl="0">
      <w:start w:val="1"/>
      <w:numFmt w:val="bullet"/>
      <w:lvlText w:val="-"/>
      <w:lvlJc w:val="left"/>
      <w:pPr>
        <w:tabs>
          <w:tab w:val="num" w:pos="1440"/>
        </w:tabs>
        <w:ind w:left="1440" w:hanging="360"/>
      </w:pPr>
      <w:rPr>
        <w:rFonts w:ascii="Times New Roman" w:hAnsi="Times New Roman" w:hint="default"/>
      </w:rPr>
    </w:lvl>
  </w:abstractNum>
  <w:abstractNum w:abstractNumId="4" w15:restartNumberingAfterBreak="0">
    <w:nsid w:val="05E1376B"/>
    <w:multiLevelType w:val="multilevel"/>
    <w:tmpl w:val="977600D2"/>
    <w:lvl w:ilvl="0">
      <w:start w:val="1"/>
      <w:numFmt w:val="decimal"/>
      <w:lvlText w:val="%1."/>
      <w:lvlJc w:val="center"/>
      <w:pPr>
        <w:tabs>
          <w:tab w:val="num" w:pos="644"/>
        </w:tabs>
        <w:ind w:left="644" w:hanging="360"/>
      </w:pPr>
      <w:rPr>
        <w:rFonts w:ascii="Calibri" w:eastAsia="MS Mincho" w:hAnsi="Calibri" w:cs="Times New Roman" w:hint="default"/>
        <w:b/>
        <w:color w:val="000000"/>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15:restartNumberingAfterBreak="0">
    <w:nsid w:val="05FC4342"/>
    <w:multiLevelType w:val="hybridMultilevel"/>
    <w:tmpl w:val="5EB0E0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1105855"/>
    <w:multiLevelType w:val="hybridMultilevel"/>
    <w:tmpl w:val="DB6091A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E4418"/>
    <w:multiLevelType w:val="hybridMultilevel"/>
    <w:tmpl w:val="1C22A9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3DA096E"/>
    <w:multiLevelType w:val="hybridMultilevel"/>
    <w:tmpl w:val="C4BAB8BA"/>
    <w:lvl w:ilvl="0" w:tplc="45E0354C">
      <w:start w:val="1"/>
      <w:numFmt w:val="decimal"/>
      <w:lvlText w:val="%1."/>
      <w:lvlJc w:val="center"/>
      <w:pPr>
        <w:ind w:left="720" w:hanging="360"/>
      </w:pPr>
      <w:rPr>
        <w:rFonts w:ascii="Calibri" w:eastAsia="MS Mincho" w:hAnsi="Calibri" w:cs="Times New Roman" w:hint="default"/>
        <w:b/>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76218B2"/>
    <w:multiLevelType w:val="hybridMultilevel"/>
    <w:tmpl w:val="48D231B6"/>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2B2A22CE"/>
    <w:multiLevelType w:val="hybridMultilevel"/>
    <w:tmpl w:val="365003EE"/>
    <w:lvl w:ilvl="0" w:tplc="52CCDCFC">
      <w:start w:val="1"/>
      <w:numFmt w:val="bullet"/>
      <w:lvlText w:val=""/>
      <w:lvlJc w:val="left"/>
      <w:pPr>
        <w:tabs>
          <w:tab w:val="num" w:pos="720"/>
        </w:tabs>
        <w:ind w:left="720" w:hanging="360"/>
      </w:pPr>
      <w:rPr>
        <w:rFonts w:ascii="Symbol" w:hAnsi="Symbol" w:hint="default"/>
      </w:rPr>
    </w:lvl>
    <w:lvl w:ilvl="1" w:tplc="01DC9D54">
      <w:start w:val="1"/>
      <w:numFmt w:val="lowerLetter"/>
      <w:lvlText w:val="%2."/>
      <w:lvlJc w:val="left"/>
      <w:pPr>
        <w:tabs>
          <w:tab w:val="num" w:pos="1440"/>
        </w:tabs>
        <w:ind w:left="1440" w:hanging="360"/>
      </w:pPr>
      <w:rPr>
        <w:rFonts w:ascii="Times New Roman" w:eastAsia="Times New Roman" w:hAnsi="Times New Roman" w:cs="Times New Roman"/>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892DC7"/>
    <w:multiLevelType w:val="hybridMultilevel"/>
    <w:tmpl w:val="4C524CE4"/>
    <w:lvl w:ilvl="0" w:tplc="0418000D">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2" w15:restartNumberingAfterBreak="0">
    <w:nsid w:val="363D7661"/>
    <w:multiLevelType w:val="hybridMultilevel"/>
    <w:tmpl w:val="649C404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93C7D5F"/>
    <w:multiLevelType w:val="hybridMultilevel"/>
    <w:tmpl w:val="9278A522"/>
    <w:lvl w:ilvl="0" w:tplc="3C12EF44">
      <w:start w:val="5"/>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4" w15:restartNumberingAfterBreak="0">
    <w:nsid w:val="39651509"/>
    <w:multiLevelType w:val="hybridMultilevel"/>
    <w:tmpl w:val="625AAA8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D0A69A1"/>
    <w:multiLevelType w:val="hybridMultilevel"/>
    <w:tmpl w:val="06820DEE"/>
    <w:lvl w:ilvl="0" w:tplc="0418000D">
      <w:start w:val="1"/>
      <w:numFmt w:val="bullet"/>
      <w:lvlText w:val=""/>
      <w:lvlJc w:val="left"/>
      <w:pPr>
        <w:ind w:left="1705" w:hanging="360"/>
      </w:pPr>
      <w:rPr>
        <w:rFonts w:ascii="Wingdings" w:hAnsi="Wingdings" w:hint="default"/>
      </w:rPr>
    </w:lvl>
    <w:lvl w:ilvl="1" w:tplc="04180003" w:tentative="1">
      <w:start w:val="1"/>
      <w:numFmt w:val="bullet"/>
      <w:lvlText w:val="o"/>
      <w:lvlJc w:val="left"/>
      <w:pPr>
        <w:ind w:left="2425" w:hanging="360"/>
      </w:pPr>
      <w:rPr>
        <w:rFonts w:ascii="Courier New" w:hAnsi="Courier New" w:cs="Courier New" w:hint="default"/>
      </w:rPr>
    </w:lvl>
    <w:lvl w:ilvl="2" w:tplc="04180005" w:tentative="1">
      <w:start w:val="1"/>
      <w:numFmt w:val="bullet"/>
      <w:lvlText w:val=""/>
      <w:lvlJc w:val="left"/>
      <w:pPr>
        <w:ind w:left="3145" w:hanging="360"/>
      </w:pPr>
      <w:rPr>
        <w:rFonts w:ascii="Wingdings" w:hAnsi="Wingdings" w:hint="default"/>
      </w:rPr>
    </w:lvl>
    <w:lvl w:ilvl="3" w:tplc="04180001" w:tentative="1">
      <w:start w:val="1"/>
      <w:numFmt w:val="bullet"/>
      <w:lvlText w:val=""/>
      <w:lvlJc w:val="left"/>
      <w:pPr>
        <w:ind w:left="3865" w:hanging="360"/>
      </w:pPr>
      <w:rPr>
        <w:rFonts w:ascii="Symbol" w:hAnsi="Symbol" w:hint="default"/>
      </w:rPr>
    </w:lvl>
    <w:lvl w:ilvl="4" w:tplc="04180003" w:tentative="1">
      <w:start w:val="1"/>
      <w:numFmt w:val="bullet"/>
      <w:lvlText w:val="o"/>
      <w:lvlJc w:val="left"/>
      <w:pPr>
        <w:ind w:left="4585" w:hanging="360"/>
      </w:pPr>
      <w:rPr>
        <w:rFonts w:ascii="Courier New" w:hAnsi="Courier New" w:cs="Courier New" w:hint="default"/>
      </w:rPr>
    </w:lvl>
    <w:lvl w:ilvl="5" w:tplc="04180005" w:tentative="1">
      <w:start w:val="1"/>
      <w:numFmt w:val="bullet"/>
      <w:lvlText w:val=""/>
      <w:lvlJc w:val="left"/>
      <w:pPr>
        <w:ind w:left="5305" w:hanging="360"/>
      </w:pPr>
      <w:rPr>
        <w:rFonts w:ascii="Wingdings" w:hAnsi="Wingdings" w:hint="default"/>
      </w:rPr>
    </w:lvl>
    <w:lvl w:ilvl="6" w:tplc="04180001" w:tentative="1">
      <w:start w:val="1"/>
      <w:numFmt w:val="bullet"/>
      <w:lvlText w:val=""/>
      <w:lvlJc w:val="left"/>
      <w:pPr>
        <w:ind w:left="6025" w:hanging="360"/>
      </w:pPr>
      <w:rPr>
        <w:rFonts w:ascii="Symbol" w:hAnsi="Symbol" w:hint="default"/>
      </w:rPr>
    </w:lvl>
    <w:lvl w:ilvl="7" w:tplc="04180003" w:tentative="1">
      <w:start w:val="1"/>
      <w:numFmt w:val="bullet"/>
      <w:lvlText w:val="o"/>
      <w:lvlJc w:val="left"/>
      <w:pPr>
        <w:ind w:left="6745" w:hanging="360"/>
      </w:pPr>
      <w:rPr>
        <w:rFonts w:ascii="Courier New" w:hAnsi="Courier New" w:cs="Courier New" w:hint="default"/>
      </w:rPr>
    </w:lvl>
    <w:lvl w:ilvl="8" w:tplc="04180005" w:tentative="1">
      <w:start w:val="1"/>
      <w:numFmt w:val="bullet"/>
      <w:lvlText w:val=""/>
      <w:lvlJc w:val="left"/>
      <w:pPr>
        <w:ind w:left="7465" w:hanging="360"/>
      </w:pPr>
      <w:rPr>
        <w:rFonts w:ascii="Wingdings" w:hAnsi="Wingdings" w:hint="default"/>
      </w:rPr>
    </w:lvl>
  </w:abstractNum>
  <w:abstractNum w:abstractNumId="16" w15:restartNumberingAfterBreak="0">
    <w:nsid w:val="42660854"/>
    <w:multiLevelType w:val="singleLevel"/>
    <w:tmpl w:val="937EC924"/>
    <w:lvl w:ilvl="0">
      <w:start w:val="1"/>
      <w:numFmt w:val="lowerLetter"/>
      <w:lvlText w:val="%1)"/>
      <w:lvlJc w:val="left"/>
      <w:pPr>
        <w:tabs>
          <w:tab w:val="num" w:pos="502"/>
        </w:tabs>
        <w:ind w:left="502" w:hanging="360"/>
      </w:pPr>
      <w:rPr>
        <w:rFonts w:ascii="Times New Roman" w:eastAsia="Times New Roman" w:hAnsi="Times New Roman" w:cs="Times New Roman"/>
      </w:rPr>
    </w:lvl>
  </w:abstractNum>
  <w:abstractNum w:abstractNumId="17" w15:restartNumberingAfterBreak="0">
    <w:nsid w:val="43067BC5"/>
    <w:multiLevelType w:val="hybridMultilevel"/>
    <w:tmpl w:val="3D6480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A642CBD"/>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51B01CCF"/>
    <w:multiLevelType w:val="hybridMultilevel"/>
    <w:tmpl w:val="F3BAC83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3593F0C"/>
    <w:multiLevelType w:val="hybridMultilevel"/>
    <w:tmpl w:val="D7FCA0AC"/>
    <w:lvl w:ilvl="0" w:tplc="0418000D">
      <w:start w:val="1"/>
      <w:numFmt w:val="bullet"/>
      <w:lvlText w:val=""/>
      <w:lvlJc w:val="left"/>
      <w:pPr>
        <w:ind w:left="1430" w:hanging="360"/>
      </w:pPr>
      <w:rPr>
        <w:rFonts w:ascii="Wingdings" w:hAnsi="Wingdings" w:hint="default"/>
      </w:rPr>
    </w:lvl>
    <w:lvl w:ilvl="1" w:tplc="04180003" w:tentative="1">
      <w:start w:val="1"/>
      <w:numFmt w:val="bullet"/>
      <w:lvlText w:val="o"/>
      <w:lvlJc w:val="left"/>
      <w:pPr>
        <w:ind w:left="2150" w:hanging="360"/>
      </w:pPr>
      <w:rPr>
        <w:rFonts w:ascii="Courier New" w:hAnsi="Courier New" w:cs="Courier New" w:hint="default"/>
      </w:rPr>
    </w:lvl>
    <w:lvl w:ilvl="2" w:tplc="04180005" w:tentative="1">
      <w:start w:val="1"/>
      <w:numFmt w:val="bullet"/>
      <w:lvlText w:val=""/>
      <w:lvlJc w:val="left"/>
      <w:pPr>
        <w:ind w:left="2870" w:hanging="360"/>
      </w:pPr>
      <w:rPr>
        <w:rFonts w:ascii="Wingdings" w:hAnsi="Wingdings" w:hint="default"/>
      </w:rPr>
    </w:lvl>
    <w:lvl w:ilvl="3" w:tplc="04180001" w:tentative="1">
      <w:start w:val="1"/>
      <w:numFmt w:val="bullet"/>
      <w:lvlText w:val=""/>
      <w:lvlJc w:val="left"/>
      <w:pPr>
        <w:ind w:left="3590" w:hanging="360"/>
      </w:pPr>
      <w:rPr>
        <w:rFonts w:ascii="Symbol" w:hAnsi="Symbol" w:hint="default"/>
      </w:rPr>
    </w:lvl>
    <w:lvl w:ilvl="4" w:tplc="04180003" w:tentative="1">
      <w:start w:val="1"/>
      <w:numFmt w:val="bullet"/>
      <w:lvlText w:val="o"/>
      <w:lvlJc w:val="left"/>
      <w:pPr>
        <w:ind w:left="4310" w:hanging="360"/>
      </w:pPr>
      <w:rPr>
        <w:rFonts w:ascii="Courier New" w:hAnsi="Courier New" w:cs="Courier New" w:hint="default"/>
      </w:rPr>
    </w:lvl>
    <w:lvl w:ilvl="5" w:tplc="04180005" w:tentative="1">
      <w:start w:val="1"/>
      <w:numFmt w:val="bullet"/>
      <w:lvlText w:val=""/>
      <w:lvlJc w:val="left"/>
      <w:pPr>
        <w:ind w:left="5030" w:hanging="360"/>
      </w:pPr>
      <w:rPr>
        <w:rFonts w:ascii="Wingdings" w:hAnsi="Wingdings" w:hint="default"/>
      </w:rPr>
    </w:lvl>
    <w:lvl w:ilvl="6" w:tplc="04180001" w:tentative="1">
      <w:start w:val="1"/>
      <w:numFmt w:val="bullet"/>
      <w:lvlText w:val=""/>
      <w:lvlJc w:val="left"/>
      <w:pPr>
        <w:ind w:left="5750" w:hanging="360"/>
      </w:pPr>
      <w:rPr>
        <w:rFonts w:ascii="Symbol" w:hAnsi="Symbol" w:hint="default"/>
      </w:rPr>
    </w:lvl>
    <w:lvl w:ilvl="7" w:tplc="04180003" w:tentative="1">
      <w:start w:val="1"/>
      <w:numFmt w:val="bullet"/>
      <w:lvlText w:val="o"/>
      <w:lvlJc w:val="left"/>
      <w:pPr>
        <w:ind w:left="6470" w:hanging="360"/>
      </w:pPr>
      <w:rPr>
        <w:rFonts w:ascii="Courier New" w:hAnsi="Courier New" w:cs="Courier New" w:hint="default"/>
      </w:rPr>
    </w:lvl>
    <w:lvl w:ilvl="8" w:tplc="04180005" w:tentative="1">
      <w:start w:val="1"/>
      <w:numFmt w:val="bullet"/>
      <w:lvlText w:val=""/>
      <w:lvlJc w:val="left"/>
      <w:pPr>
        <w:ind w:left="7190" w:hanging="360"/>
      </w:pPr>
      <w:rPr>
        <w:rFonts w:ascii="Wingdings" w:hAnsi="Wingdings" w:hint="default"/>
      </w:rPr>
    </w:lvl>
  </w:abstractNum>
  <w:abstractNum w:abstractNumId="21" w15:restartNumberingAfterBreak="0">
    <w:nsid w:val="548A72FA"/>
    <w:multiLevelType w:val="hybridMultilevel"/>
    <w:tmpl w:val="7396C3D2"/>
    <w:lvl w:ilvl="0" w:tplc="4EDA8178">
      <w:start w:val="1"/>
      <w:numFmt w:val="lowerLetter"/>
      <w:lvlText w:val="%1."/>
      <w:lvlJc w:val="left"/>
      <w:pPr>
        <w:tabs>
          <w:tab w:val="num" w:pos="1290"/>
        </w:tabs>
        <w:ind w:left="1290" w:hanging="360"/>
      </w:pPr>
    </w:lvl>
    <w:lvl w:ilvl="1" w:tplc="04090019">
      <w:start w:val="1"/>
      <w:numFmt w:val="lowerLetter"/>
      <w:lvlText w:val="%2."/>
      <w:lvlJc w:val="left"/>
      <w:pPr>
        <w:tabs>
          <w:tab w:val="num" w:pos="2010"/>
        </w:tabs>
        <w:ind w:left="201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F837092"/>
    <w:multiLevelType w:val="hybridMultilevel"/>
    <w:tmpl w:val="470283A2"/>
    <w:lvl w:ilvl="0" w:tplc="E736A216">
      <w:start w:val="1"/>
      <w:numFmt w:val="lowerLetter"/>
      <w:lvlText w:val="%1)"/>
      <w:lvlJc w:val="left"/>
      <w:pPr>
        <w:ind w:left="1429" w:hanging="360"/>
      </w:pPr>
      <w:rPr>
        <w:rFonts w:hint="default"/>
      </w:r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23" w15:restartNumberingAfterBreak="0">
    <w:nsid w:val="60CA76B3"/>
    <w:multiLevelType w:val="hybridMultilevel"/>
    <w:tmpl w:val="988CB4C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96B75EE"/>
    <w:multiLevelType w:val="hybridMultilevel"/>
    <w:tmpl w:val="FE18805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6A470678"/>
    <w:multiLevelType w:val="hybridMultilevel"/>
    <w:tmpl w:val="51BC181E"/>
    <w:lvl w:ilvl="0" w:tplc="0418000D">
      <w:start w:val="1"/>
      <w:numFmt w:val="bullet"/>
      <w:lvlText w:val=""/>
      <w:lvlJc w:val="left"/>
      <w:pPr>
        <w:ind w:left="1070" w:hanging="360"/>
      </w:pPr>
      <w:rPr>
        <w:rFonts w:ascii="Wingdings" w:hAnsi="Wingdings" w:hint="default"/>
      </w:rPr>
    </w:lvl>
    <w:lvl w:ilvl="1" w:tplc="04180003" w:tentative="1">
      <w:start w:val="1"/>
      <w:numFmt w:val="bullet"/>
      <w:lvlText w:val="o"/>
      <w:lvlJc w:val="left"/>
      <w:pPr>
        <w:ind w:left="2043" w:hanging="360"/>
      </w:pPr>
      <w:rPr>
        <w:rFonts w:ascii="Courier New" w:hAnsi="Courier New" w:cs="Courier New" w:hint="default"/>
      </w:rPr>
    </w:lvl>
    <w:lvl w:ilvl="2" w:tplc="04180005" w:tentative="1">
      <w:start w:val="1"/>
      <w:numFmt w:val="bullet"/>
      <w:lvlText w:val=""/>
      <w:lvlJc w:val="left"/>
      <w:pPr>
        <w:ind w:left="2763" w:hanging="360"/>
      </w:pPr>
      <w:rPr>
        <w:rFonts w:ascii="Wingdings" w:hAnsi="Wingdings" w:hint="default"/>
      </w:rPr>
    </w:lvl>
    <w:lvl w:ilvl="3" w:tplc="04180001" w:tentative="1">
      <w:start w:val="1"/>
      <w:numFmt w:val="bullet"/>
      <w:lvlText w:val=""/>
      <w:lvlJc w:val="left"/>
      <w:pPr>
        <w:ind w:left="3483" w:hanging="360"/>
      </w:pPr>
      <w:rPr>
        <w:rFonts w:ascii="Symbol" w:hAnsi="Symbol" w:hint="default"/>
      </w:rPr>
    </w:lvl>
    <w:lvl w:ilvl="4" w:tplc="04180003" w:tentative="1">
      <w:start w:val="1"/>
      <w:numFmt w:val="bullet"/>
      <w:lvlText w:val="o"/>
      <w:lvlJc w:val="left"/>
      <w:pPr>
        <w:ind w:left="4203" w:hanging="360"/>
      </w:pPr>
      <w:rPr>
        <w:rFonts w:ascii="Courier New" w:hAnsi="Courier New" w:cs="Courier New" w:hint="default"/>
      </w:rPr>
    </w:lvl>
    <w:lvl w:ilvl="5" w:tplc="04180005" w:tentative="1">
      <w:start w:val="1"/>
      <w:numFmt w:val="bullet"/>
      <w:lvlText w:val=""/>
      <w:lvlJc w:val="left"/>
      <w:pPr>
        <w:ind w:left="4923" w:hanging="360"/>
      </w:pPr>
      <w:rPr>
        <w:rFonts w:ascii="Wingdings" w:hAnsi="Wingdings" w:hint="default"/>
      </w:rPr>
    </w:lvl>
    <w:lvl w:ilvl="6" w:tplc="04180001" w:tentative="1">
      <w:start w:val="1"/>
      <w:numFmt w:val="bullet"/>
      <w:lvlText w:val=""/>
      <w:lvlJc w:val="left"/>
      <w:pPr>
        <w:ind w:left="5643" w:hanging="360"/>
      </w:pPr>
      <w:rPr>
        <w:rFonts w:ascii="Symbol" w:hAnsi="Symbol" w:hint="default"/>
      </w:rPr>
    </w:lvl>
    <w:lvl w:ilvl="7" w:tplc="04180003" w:tentative="1">
      <w:start w:val="1"/>
      <w:numFmt w:val="bullet"/>
      <w:lvlText w:val="o"/>
      <w:lvlJc w:val="left"/>
      <w:pPr>
        <w:ind w:left="6363" w:hanging="360"/>
      </w:pPr>
      <w:rPr>
        <w:rFonts w:ascii="Courier New" w:hAnsi="Courier New" w:cs="Courier New" w:hint="default"/>
      </w:rPr>
    </w:lvl>
    <w:lvl w:ilvl="8" w:tplc="04180005" w:tentative="1">
      <w:start w:val="1"/>
      <w:numFmt w:val="bullet"/>
      <w:lvlText w:val=""/>
      <w:lvlJc w:val="left"/>
      <w:pPr>
        <w:ind w:left="7083" w:hanging="360"/>
      </w:pPr>
      <w:rPr>
        <w:rFonts w:ascii="Wingdings" w:hAnsi="Wingdings" w:hint="default"/>
      </w:rPr>
    </w:lvl>
  </w:abstractNum>
  <w:abstractNum w:abstractNumId="26" w15:restartNumberingAfterBreak="0">
    <w:nsid w:val="6EC66E70"/>
    <w:multiLevelType w:val="hybridMultilevel"/>
    <w:tmpl w:val="2258DA56"/>
    <w:lvl w:ilvl="0" w:tplc="91DC130C">
      <w:start w:val="1"/>
      <w:numFmt w:val="decimal"/>
      <w:lvlText w:val="%1."/>
      <w:lvlJc w:val="center"/>
      <w:pPr>
        <w:ind w:left="720" w:hanging="360"/>
      </w:pPr>
      <w:rPr>
        <w:rFonts w:ascii="Times New Roman" w:eastAsia="MS Mincho" w:hAnsi="Times New Roman" w:cs="Times New Roman" w:hint="default"/>
        <w:b/>
        <w:color w:val="000000"/>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F491699"/>
    <w:multiLevelType w:val="hybridMultilevel"/>
    <w:tmpl w:val="4C4C5212"/>
    <w:lvl w:ilvl="0" w:tplc="45E0354C">
      <w:start w:val="1"/>
      <w:numFmt w:val="decimal"/>
      <w:lvlText w:val="%1."/>
      <w:lvlJc w:val="center"/>
      <w:pPr>
        <w:ind w:left="720" w:hanging="360"/>
      </w:pPr>
      <w:rPr>
        <w:rFonts w:ascii="Calibri" w:eastAsia="MS Mincho" w:hAnsi="Calibri" w:cs="Times New Roman" w:hint="default"/>
        <w:b/>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1B44E3F"/>
    <w:multiLevelType w:val="hybridMultilevel"/>
    <w:tmpl w:val="F9222E34"/>
    <w:lvl w:ilvl="0" w:tplc="BECE9B26">
      <w:start w:val="1"/>
      <w:numFmt w:val="lowerLetter"/>
      <w:lvlText w:val="%1."/>
      <w:lvlJc w:val="left"/>
      <w:pPr>
        <w:tabs>
          <w:tab w:val="num" w:pos="1155"/>
        </w:tabs>
        <w:ind w:left="1155" w:hanging="360"/>
      </w:pPr>
      <w:rPr>
        <w:rFonts w:ascii="Times New Roman" w:eastAsia="Times New Roman" w:hAnsi="Times New Roman" w:cs="Times New Roman"/>
      </w:rPr>
    </w:lvl>
    <w:lvl w:ilvl="1" w:tplc="AA7E43D2">
      <w:start w:val="1"/>
      <w:numFmt w:val="bullet"/>
      <w:lvlText w:val="-"/>
      <w:lvlJc w:val="left"/>
      <w:pPr>
        <w:tabs>
          <w:tab w:val="num" w:pos="1875"/>
        </w:tabs>
        <w:ind w:left="1875" w:hanging="360"/>
      </w:pPr>
      <w:rPr>
        <w:rFonts w:ascii="Times New Roman" w:eastAsia="Times New Roman" w:hAnsi="Times New Roman" w:cs="Times New Roman" w:hint="default"/>
      </w:rPr>
    </w:lvl>
    <w:lvl w:ilvl="2" w:tplc="F380F54E">
      <w:start w:val="1"/>
      <w:numFmt w:val="bullet"/>
      <w:lvlText w:val=""/>
      <w:lvlJc w:val="left"/>
      <w:pPr>
        <w:tabs>
          <w:tab w:val="num" w:pos="2775"/>
        </w:tabs>
        <w:ind w:left="2775"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73C110BC"/>
    <w:multiLevelType w:val="hybridMultilevel"/>
    <w:tmpl w:val="E6C600B4"/>
    <w:lvl w:ilvl="0" w:tplc="F380F54E">
      <w:start w:val="1"/>
      <w:numFmt w:val="bullet"/>
      <w:lvlText w:val=""/>
      <w:lvlJc w:val="left"/>
      <w:pPr>
        <w:tabs>
          <w:tab w:val="num" w:pos="720"/>
        </w:tabs>
        <w:ind w:left="720" w:hanging="360"/>
      </w:pPr>
      <w:rPr>
        <w:rFonts w:ascii="Symbol" w:hAnsi="Symbol" w:hint="default"/>
      </w:rPr>
    </w:lvl>
    <w:lvl w:ilvl="1" w:tplc="5226E01A">
      <w:start w:val="1"/>
      <w:numFmt w:val="lowerLetter"/>
      <w:lvlText w:val="%2."/>
      <w:lvlJc w:val="left"/>
      <w:pPr>
        <w:tabs>
          <w:tab w:val="num" w:pos="1440"/>
        </w:tabs>
        <w:ind w:left="1440" w:hanging="360"/>
      </w:pPr>
      <w:rPr>
        <w:rFonts w:ascii="Times New Roman" w:eastAsia="Times New Roman" w:hAnsi="Times New Roman" w:cs="Times New Roman"/>
      </w:rPr>
    </w:lvl>
    <w:lvl w:ilvl="2" w:tplc="0409000F">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50A59B3"/>
    <w:multiLevelType w:val="hybridMultilevel"/>
    <w:tmpl w:val="14D0ADAE"/>
    <w:lvl w:ilvl="0" w:tplc="73421488">
      <w:start w:val="1"/>
      <w:numFmt w:val="lowerLetter"/>
      <w:lvlText w:val="%1."/>
      <w:lvlJc w:val="left"/>
      <w:pPr>
        <w:tabs>
          <w:tab w:val="num" w:pos="1530"/>
        </w:tabs>
        <w:ind w:left="1530" w:hanging="360"/>
      </w:pPr>
      <w:rPr>
        <w:rFonts w:ascii="Times New Roman" w:hAnsi="Times New Roman" w:cs="Times New Roman" w:hint="default"/>
        <w:i w:val="0"/>
        <w:color w:val="000000"/>
      </w:rPr>
    </w:lvl>
    <w:lvl w:ilvl="1" w:tplc="04180019">
      <w:start w:val="1"/>
      <w:numFmt w:val="lowerLetter"/>
      <w:lvlText w:val="%2."/>
      <w:lvlJc w:val="left"/>
      <w:pPr>
        <w:tabs>
          <w:tab w:val="num" w:pos="2250"/>
        </w:tabs>
        <w:ind w:left="2250" w:hanging="360"/>
      </w:pPr>
    </w:lvl>
    <w:lvl w:ilvl="2" w:tplc="0418001B" w:tentative="1">
      <w:start w:val="1"/>
      <w:numFmt w:val="lowerRoman"/>
      <w:lvlText w:val="%3."/>
      <w:lvlJc w:val="right"/>
      <w:pPr>
        <w:tabs>
          <w:tab w:val="num" w:pos="2970"/>
        </w:tabs>
        <w:ind w:left="2970" w:hanging="180"/>
      </w:pPr>
    </w:lvl>
    <w:lvl w:ilvl="3" w:tplc="0418000F" w:tentative="1">
      <w:start w:val="1"/>
      <w:numFmt w:val="decimal"/>
      <w:lvlText w:val="%4."/>
      <w:lvlJc w:val="left"/>
      <w:pPr>
        <w:tabs>
          <w:tab w:val="num" w:pos="3690"/>
        </w:tabs>
        <w:ind w:left="3690" w:hanging="360"/>
      </w:pPr>
    </w:lvl>
    <w:lvl w:ilvl="4" w:tplc="04180019" w:tentative="1">
      <w:start w:val="1"/>
      <w:numFmt w:val="lowerLetter"/>
      <w:lvlText w:val="%5."/>
      <w:lvlJc w:val="left"/>
      <w:pPr>
        <w:tabs>
          <w:tab w:val="num" w:pos="4410"/>
        </w:tabs>
        <w:ind w:left="4410" w:hanging="360"/>
      </w:pPr>
    </w:lvl>
    <w:lvl w:ilvl="5" w:tplc="0418001B" w:tentative="1">
      <w:start w:val="1"/>
      <w:numFmt w:val="lowerRoman"/>
      <w:lvlText w:val="%6."/>
      <w:lvlJc w:val="right"/>
      <w:pPr>
        <w:tabs>
          <w:tab w:val="num" w:pos="5130"/>
        </w:tabs>
        <w:ind w:left="5130" w:hanging="180"/>
      </w:pPr>
    </w:lvl>
    <w:lvl w:ilvl="6" w:tplc="0418000F" w:tentative="1">
      <w:start w:val="1"/>
      <w:numFmt w:val="decimal"/>
      <w:lvlText w:val="%7."/>
      <w:lvlJc w:val="left"/>
      <w:pPr>
        <w:tabs>
          <w:tab w:val="num" w:pos="5850"/>
        </w:tabs>
        <w:ind w:left="5850" w:hanging="360"/>
      </w:pPr>
    </w:lvl>
    <w:lvl w:ilvl="7" w:tplc="04180019" w:tentative="1">
      <w:start w:val="1"/>
      <w:numFmt w:val="lowerLetter"/>
      <w:lvlText w:val="%8."/>
      <w:lvlJc w:val="left"/>
      <w:pPr>
        <w:tabs>
          <w:tab w:val="num" w:pos="6570"/>
        </w:tabs>
        <w:ind w:left="6570" w:hanging="360"/>
      </w:pPr>
    </w:lvl>
    <w:lvl w:ilvl="8" w:tplc="0418001B" w:tentative="1">
      <w:start w:val="1"/>
      <w:numFmt w:val="lowerRoman"/>
      <w:lvlText w:val="%9."/>
      <w:lvlJc w:val="right"/>
      <w:pPr>
        <w:tabs>
          <w:tab w:val="num" w:pos="7290"/>
        </w:tabs>
        <w:ind w:left="7290" w:hanging="180"/>
      </w:pPr>
    </w:lvl>
  </w:abstractNum>
  <w:abstractNum w:abstractNumId="31" w15:restartNumberingAfterBreak="0">
    <w:nsid w:val="75616D57"/>
    <w:multiLevelType w:val="hybridMultilevel"/>
    <w:tmpl w:val="DB12F3F6"/>
    <w:lvl w:ilvl="0" w:tplc="63EAA600">
      <w:start w:val="1"/>
      <w:numFmt w:val="bullet"/>
      <w:lvlText w:val="-"/>
      <w:lvlJc w:val="left"/>
      <w:pPr>
        <w:ind w:left="720" w:hanging="360"/>
      </w:pPr>
      <w:rPr>
        <w:rFonts w:ascii="Times New Roman" w:eastAsia="Times New Roman" w:hAnsi="Times New Roman"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8470F8C"/>
    <w:multiLevelType w:val="hybridMultilevel"/>
    <w:tmpl w:val="13EEF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585FB7"/>
    <w:multiLevelType w:val="hybridMultilevel"/>
    <w:tmpl w:val="2F5076C8"/>
    <w:lvl w:ilvl="0" w:tplc="42FC448C">
      <w:start w:val="5"/>
      <w:numFmt w:val="bullet"/>
      <w:lvlText w:val="-"/>
      <w:lvlJc w:val="left"/>
      <w:pPr>
        <w:ind w:left="720" w:hanging="360"/>
      </w:pPr>
      <w:rPr>
        <w:rFonts w:ascii="Times New Roman" w:eastAsia="Times New Roman" w:hAnsi="Times New Roman" w:cs="Times New Roman"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A927409"/>
    <w:multiLevelType w:val="hybridMultilevel"/>
    <w:tmpl w:val="DFEABB54"/>
    <w:lvl w:ilvl="0" w:tplc="04090005">
      <w:start w:val="1"/>
      <w:numFmt w:val="bullet"/>
      <w:lvlText w:val=""/>
      <w:lvlJc w:val="left"/>
      <w:pPr>
        <w:tabs>
          <w:tab w:val="num" w:pos="1800"/>
        </w:tabs>
        <w:ind w:left="1800" w:hanging="360"/>
      </w:pPr>
      <w:rPr>
        <w:rFonts w:ascii="Wingdings" w:hAnsi="Wingdings" w:hint="default"/>
      </w:rPr>
    </w:lvl>
    <w:lvl w:ilvl="1" w:tplc="180280AE">
      <w:start w:val="1"/>
      <w:numFmt w:val="lowerLetter"/>
      <w:lvlText w:val="%2."/>
      <w:lvlJc w:val="left"/>
      <w:pPr>
        <w:tabs>
          <w:tab w:val="num" w:pos="1440"/>
        </w:tabs>
        <w:ind w:left="1440" w:hanging="360"/>
      </w:pPr>
      <w:rPr>
        <w:rFonts w:ascii="Times New Roman" w:eastAsia="Times New Roman" w:hAnsi="Times New Roman" w:cs="Times New Roman"/>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285112981">
    <w:abstractNumId w:val="18"/>
  </w:num>
  <w:num w:numId="2" w16cid:durableId="73209872">
    <w:abstractNumId w:val="14"/>
  </w:num>
  <w:num w:numId="3" w16cid:durableId="127943943">
    <w:abstractNumId w:val="12"/>
  </w:num>
  <w:num w:numId="4" w16cid:durableId="83764331">
    <w:abstractNumId w:val="24"/>
  </w:num>
  <w:num w:numId="5" w16cid:durableId="1644384995">
    <w:abstractNumId w:val="23"/>
  </w:num>
  <w:num w:numId="6" w16cid:durableId="712776069">
    <w:abstractNumId w:val="26"/>
  </w:num>
  <w:num w:numId="7" w16cid:durableId="340159785">
    <w:abstractNumId w:val="32"/>
  </w:num>
  <w:num w:numId="8" w16cid:durableId="1701971632">
    <w:abstractNumId w:val="13"/>
  </w:num>
  <w:num w:numId="9" w16cid:durableId="1504323621">
    <w:abstractNumId w:val="33"/>
  </w:num>
  <w:num w:numId="10" w16cid:durableId="1717197236">
    <w:abstractNumId w:val="16"/>
  </w:num>
  <w:num w:numId="11" w16cid:durableId="1034884668">
    <w:abstractNumId w:val="22"/>
  </w:num>
  <w:num w:numId="12" w16cid:durableId="335305058">
    <w:abstractNumId w:val="17"/>
  </w:num>
  <w:num w:numId="13" w16cid:durableId="771240465">
    <w:abstractNumId w:val="7"/>
  </w:num>
  <w:num w:numId="14" w16cid:durableId="163936246">
    <w:abstractNumId w:val="8"/>
  </w:num>
  <w:num w:numId="15" w16cid:durableId="1821648771">
    <w:abstractNumId w:val="19"/>
  </w:num>
  <w:num w:numId="16" w16cid:durableId="1011251233">
    <w:abstractNumId w:val="20"/>
  </w:num>
  <w:num w:numId="17" w16cid:durableId="1150555104">
    <w:abstractNumId w:val="25"/>
  </w:num>
  <w:num w:numId="18" w16cid:durableId="19475419">
    <w:abstractNumId w:val="11"/>
  </w:num>
  <w:num w:numId="19" w16cid:durableId="1177622069">
    <w:abstractNumId w:val="4"/>
  </w:num>
  <w:num w:numId="20" w16cid:durableId="720861988">
    <w:abstractNumId w:val="27"/>
  </w:num>
  <w:num w:numId="21" w16cid:durableId="992220342">
    <w:abstractNumId w:val="15"/>
  </w:num>
  <w:num w:numId="22" w16cid:durableId="297036336">
    <w:abstractNumId w:val="28"/>
  </w:num>
  <w:num w:numId="23" w16cid:durableId="16382244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636310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574210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847059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5054198">
    <w:abstractNumId w:val="30"/>
  </w:num>
  <w:num w:numId="28" w16cid:durableId="169149922">
    <w:abstractNumId w:val="1"/>
  </w:num>
  <w:num w:numId="29" w16cid:durableId="392855272">
    <w:abstractNumId w:val="9"/>
  </w:num>
  <w:num w:numId="30" w16cid:durableId="786051072">
    <w:abstractNumId w:val="6"/>
  </w:num>
  <w:num w:numId="31" w16cid:durableId="1959212538">
    <w:abstractNumId w:val="5"/>
  </w:num>
  <w:num w:numId="32" w16cid:durableId="1859658091">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2A8"/>
    <w:rsid w:val="000026F9"/>
    <w:rsid w:val="0000417D"/>
    <w:rsid w:val="00006A7E"/>
    <w:rsid w:val="000075EB"/>
    <w:rsid w:val="00010C78"/>
    <w:rsid w:val="000139F2"/>
    <w:rsid w:val="000162E9"/>
    <w:rsid w:val="00032B70"/>
    <w:rsid w:val="000379CC"/>
    <w:rsid w:val="00045350"/>
    <w:rsid w:val="00045AD5"/>
    <w:rsid w:val="0005041B"/>
    <w:rsid w:val="00054EA5"/>
    <w:rsid w:val="000614B2"/>
    <w:rsid w:val="00061E87"/>
    <w:rsid w:val="00065D72"/>
    <w:rsid w:val="00071B9D"/>
    <w:rsid w:val="00071DBB"/>
    <w:rsid w:val="00074646"/>
    <w:rsid w:val="000817C7"/>
    <w:rsid w:val="0008551D"/>
    <w:rsid w:val="00085D7B"/>
    <w:rsid w:val="00086C5B"/>
    <w:rsid w:val="00087092"/>
    <w:rsid w:val="000929FB"/>
    <w:rsid w:val="000A1BB5"/>
    <w:rsid w:val="000A53FE"/>
    <w:rsid w:val="000B2133"/>
    <w:rsid w:val="000B252D"/>
    <w:rsid w:val="000B6079"/>
    <w:rsid w:val="000C37DC"/>
    <w:rsid w:val="000C4068"/>
    <w:rsid w:val="000C5C00"/>
    <w:rsid w:val="000C6579"/>
    <w:rsid w:val="000D297D"/>
    <w:rsid w:val="000D2FA0"/>
    <w:rsid w:val="000D3F2F"/>
    <w:rsid w:val="000D4466"/>
    <w:rsid w:val="000D5A15"/>
    <w:rsid w:val="000D74A5"/>
    <w:rsid w:val="000F7341"/>
    <w:rsid w:val="0010132D"/>
    <w:rsid w:val="00101442"/>
    <w:rsid w:val="001018F2"/>
    <w:rsid w:val="0010279B"/>
    <w:rsid w:val="001100D4"/>
    <w:rsid w:val="00114D63"/>
    <w:rsid w:val="00116F04"/>
    <w:rsid w:val="00120681"/>
    <w:rsid w:val="00122BD2"/>
    <w:rsid w:val="001230C4"/>
    <w:rsid w:val="0012437F"/>
    <w:rsid w:val="00125AE9"/>
    <w:rsid w:val="001305AD"/>
    <w:rsid w:val="001321B5"/>
    <w:rsid w:val="00133B4E"/>
    <w:rsid w:val="0013410D"/>
    <w:rsid w:val="00135E61"/>
    <w:rsid w:val="00140994"/>
    <w:rsid w:val="001413C1"/>
    <w:rsid w:val="00147CEB"/>
    <w:rsid w:val="00155804"/>
    <w:rsid w:val="001606C5"/>
    <w:rsid w:val="0016197A"/>
    <w:rsid w:val="0016510E"/>
    <w:rsid w:val="0017227D"/>
    <w:rsid w:val="00172FBF"/>
    <w:rsid w:val="0017550A"/>
    <w:rsid w:val="00177F9D"/>
    <w:rsid w:val="00180EC1"/>
    <w:rsid w:val="0019108F"/>
    <w:rsid w:val="0019386E"/>
    <w:rsid w:val="00194F83"/>
    <w:rsid w:val="001966C8"/>
    <w:rsid w:val="00196BFF"/>
    <w:rsid w:val="0019740F"/>
    <w:rsid w:val="001A1306"/>
    <w:rsid w:val="001A2F3C"/>
    <w:rsid w:val="001A509E"/>
    <w:rsid w:val="001A5AD7"/>
    <w:rsid w:val="001B04F0"/>
    <w:rsid w:val="001B0B72"/>
    <w:rsid w:val="001B394D"/>
    <w:rsid w:val="001C2B07"/>
    <w:rsid w:val="001C4786"/>
    <w:rsid w:val="001C5240"/>
    <w:rsid w:val="001C6CD2"/>
    <w:rsid w:val="001D239F"/>
    <w:rsid w:val="001E26B2"/>
    <w:rsid w:val="001E2871"/>
    <w:rsid w:val="001E5FC1"/>
    <w:rsid w:val="001F465C"/>
    <w:rsid w:val="002048DF"/>
    <w:rsid w:val="00211C64"/>
    <w:rsid w:val="00212559"/>
    <w:rsid w:val="00213696"/>
    <w:rsid w:val="0021442C"/>
    <w:rsid w:val="002146A2"/>
    <w:rsid w:val="00215056"/>
    <w:rsid w:val="00216EE5"/>
    <w:rsid w:val="00217E54"/>
    <w:rsid w:val="00220872"/>
    <w:rsid w:val="00222BD7"/>
    <w:rsid w:val="00231212"/>
    <w:rsid w:val="0023185A"/>
    <w:rsid w:val="0023285F"/>
    <w:rsid w:val="00232C6F"/>
    <w:rsid w:val="00233F7F"/>
    <w:rsid w:val="00236431"/>
    <w:rsid w:val="00240C84"/>
    <w:rsid w:val="00240EF0"/>
    <w:rsid w:val="00242E96"/>
    <w:rsid w:val="00244FE6"/>
    <w:rsid w:val="00246A40"/>
    <w:rsid w:val="00246FF1"/>
    <w:rsid w:val="00251F18"/>
    <w:rsid w:val="0025413D"/>
    <w:rsid w:val="002567F8"/>
    <w:rsid w:val="00256FF4"/>
    <w:rsid w:val="00260E64"/>
    <w:rsid w:val="00266C94"/>
    <w:rsid w:val="00270C1B"/>
    <w:rsid w:val="00273677"/>
    <w:rsid w:val="00275B70"/>
    <w:rsid w:val="00275D79"/>
    <w:rsid w:val="0027712A"/>
    <w:rsid w:val="002815D8"/>
    <w:rsid w:val="0028168E"/>
    <w:rsid w:val="002830E8"/>
    <w:rsid w:val="002972C9"/>
    <w:rsid w:val="002A0A5B"/>
    <w:rsid w:val="002A0CD3"/>
    <w:rsid w:val="002A422F"/>
    <w:rsid w:val="002A7A84"/>
    <w:rsid w:val="002B09B6"/>
    <w:rsid w:val="002B0C24"/>
    <w:rsid w:val="002B4080"/>
    <w:rsid w:val="002B4BE0"/>
    <w:rsid w:val="002B67D2"/>
    <w:rsid w:val="002C1EF6"/>
    <w:rsid w:val="002C4664"/>
    <w:rsid w:val="002C4BAE"/>
    <w:rsid w:val="002C4C95"/>
    <w:rsid w:val="002C4D53"/>
    <w:rsid w:val="002C568E"/>
    <w:rsid w:val="002C5D50"/>
    <w:rsid w:val="002C5EE7"/>
    <w:rsid w:val="002D26C0"/>
    <w:rsid w:val="002D4D41"/>
    <w:rsid w:val="002E0024"/>
    <w:rsid w:val="002E189A"/>
    <w:rsid w:val="002E593B"/>
    <w:rsid w:val="002E78AA"/>
    <w:rsid w:val="002F5E17"/>
    <w:rsid w:val="00303310"/>
    <w:rsid w:val="00316520"/>
    <w:rsid w:val="0031652D"/>
    <w:rsid w:val="00327CA1"/>
    <w:rsid w:val="00331127"/>
    <w:rsid w:val="00333C8F"/>
    <w:rsid w:val="0033595B"/>
    <w:rsid w:val="00336D0A"/>
    <w:rsid w:val="00341C69"/>
    <w:rsid w:val="0034219B"/>
    <w:rsid w:val="0034553E"/>
    <w:rsid w:val="00352015"/>
    <w:rsid w:val="00353BA2"/>
    <w:rsid w:val="00361378"/>
    <w:rsid w:val="00363C07"/>
    <w:rsid w:val="00367983"/>
    <w:rsid w:val="00367F88"/>
    <w:rsid w:val="00375377"/>
    <w:rsid w:val="0037624D"/>
    <w:rsid w:val="003845AB"/>
    <w:rsid w:val="00390EDA"/>
    <w:rsid w:val="0039345C"/>
    <w:rsid w:val="00394399"/>
    <w:rsid w:val="003956AD"/>
    <w:rsid w:val="00395ADF"/>
    <w:rsid w:val="003A2143"/>
    <w:rsid w:val="003A40CD"/>
    <w:rsid w:val="003B17E3"/>
    <w:rsid w:val="003B408A"/>
    <w:rsid w:val="003B71A8"/>
    <w:rsid w:val="003C1FE6"/>
    <w:rsid w:val="003C40F7"/>
    <w:rsid w:val="003C5452"/>
    <w:rsid w:val="003C6969"/>
    <w:rsid w:val="003C78B3"/>
    <w:rsid w:val="003D32A8"/>
    <w:rsid w:val="003D5DB6"/>
    <w:rsid w:val="003D62AE"/>
    <w:rsid w:val="003E111F"/>
    <w:rsid w:val="003E27EE"/>
    <w:rsid w:val="003E2A66"/>
    <w:rsid w:val="003E3C84"/>
    <w:rsid w:val="003E48E9"/>
    <w:rsid w:val="003E56B8"/>
    <w:rsid w:val="003F10C5"/>
    <w:rsid w:val="003F360A"/>
    <w:rsid w:val="003F466E"/>
    <w:rsid w:val="00400BBC"/>
    <w:rsid w:val="0040463F"/>
    <w:rsid w:val="00406CC2"/>
    <w:rsid w:val="00412241"/>
    <w:rsid w:val="00417B69"/>
    <w:rsid w:val="00422CB3"/>
    <w:rsid w:val="00422FFA"/>
    <w:rsid w:val="00424C86"/>
    <w:rsid w:val="00424E26"/>
    <w:rsid w:val="0043156F"/>
    <w:rsid w:val="004317F4"/>
    <w:rsid w:val="00431BE3"/>
    <w:rsid w:val="0043214C"/>
    <w:rsid w:val="00434DAD"/>
    <w:rsid w:val="00437B2A"/>
    <w:rsid w:val="00440D6B"/>
    <w:rsid w:val="004411C5"/>
    <w:rsid w:val="004416A6"/>
    <w:rsid w:val="004421D7"/>
    <w:rsid w:val="0044277B"/>
    <w:rsid w:val="004601A5"/>
    <w:rsid w:val="0046325D"/>
    <w:rsid w:val="00472A26"/>
    <w:rsid w:val="00474CB6"/>
    <w:rsid w:val="004750E3"/>
    <w:rsid w:val="00481B43"/>
    <w:rsid w:val="00482E5F"/>
    <w:rsid w:val="00484C8F"/>
    <w:rsid w:val="0049353C"/>
    <w:rsid w:val="004A02DF"/>
    <w:rsid w:val="004A486F"/>
    <w:rsid w:val="004A4CA1"/>
    <w:rsid w:val="004B59C9"/>
    <w:rsid w:val="004C1598"/>
    <w:rsid w:val="004C166A"/>
    <w:rsid w:val="004C4571"/>
    <w:rsid w:val="004C78A3"/>
    <w:rsid w:val="004D4CB6"/>
    <w:rsid w:val="004F11A2"/>
    <w:rsid w:val="004F169E"/>
    <w:rsid w:val="004F2490"/>
    <w:rsid w:val="004F513E"/>
    <w:rsid w:val="004F6607"/>
    <w:rsid w:val="00502140"/>
    <w:rsid w:val="0050469E"/>
    <w:rsid w:val="00510693"/>
    <w:rsid w:val="00510984"/>
    <w:rsid w:val="00514C20"/>
    <w:rsid w:val="00521E9F"/>
    <w:rsid w:val="0052481D"/>
    <w:rsid w:val="0054617A"/>
    <w:rsid w:val="00552AA5"/>
    <w:rsid w:val="00553D48"/>
    <w:rsid w:val="0055404D"/>
    <w:rsid w:val="00566F6C"/>
    <w:rsid w:val="00570110"/>
    <w:rsid w:val="00571AD4"/>
    <w:rsid w:val="00574848"/>
    <w:rsid w:val="0059500C"/>
    <w:rsid w:val="005A0CA5"/>
    <w:rsid w:val="005A3052"/>
    <w:rsid w:val="005A4FE0"/>
    <w:rsid w:val="005A6CC8"/>
    <w:rsid w:val="005B0F38"/>
    <w:rsid w:val="005B41C2"/>
    <w:rsid w:val="005C24F1"/>
    <w:rsid w:val="005D4102"/>
    <w:rsid w:val="005E418B"/>
    <w:rsid w:val="005E7F74"/>
    <w:rsid w:val="005F1D9F"/>
    <w:rsid w:val="005F2375"/>
    <w:rsid w:val="005F2B2E"/>
    <w:rsid w:val="006046F4"/>
    <w:rsid w:val="00606475"/>
    <w:rsid w:val="00607187"/>
    <w:rsid w:val="00611171"/>
    <w:rsid w:val="00611FFA"/>
    <w:rsid w:val="00613E1A"/>
    <w:rsid w:val="006165EE"/>
    <w:rsid w:val="00621EEE"/>
    <w:rsid w:val="00623954"/>
    <w:rsid w:val="006259F6"/>
    <w:rsid w:val="00634E71"/>
    <w:rsid w:val="00635177"/>
    <w:rsid w:val="0064176D"/>
    <w:rsid w:val="0064523A"/>
    <w:rsid w:val="006531F3"/>
    <w:rsid w:val="00655C36"/>
    <w:rsid w:val="006636AD"/>
    <w:rsid w:val="00663DBF"/>
    <w:rsid w:val="00664985"/>
    <w:rsid w:val="00670644"/>
    <w:rsid w:val="00671F86"/>
    <w:rsid w:val="00673900"/>
    <w:rsid w:val="0067739B"/>
    <w:rsid w:val="00683E44"/>
    <w:rsid w:val="00686347"/>
    <w:rsid w:val="0069079B"/>
    <w:rsid w:val="00693085"/>
    <w:rsid w:val="00694C1E"/>
    <w:rsid w:val="00696294"/>
    <w:rsid w:val="006962F6"/>
    <w:rsid w:val="00697C6C"/>
    <w:rsid w:val="006A1A9B"/>
    <w:rsid w:val="006A7809"/>
    <w:rsid w:val="006B1968"/>
    <w:rsid w:val="006B2CA8"/>
    <w:rsid w:val="006B2D87"/>
    <w:rsid w:val="006B3CBA"/>
    <w:rsid w:val="006B48DF"/>
    <w:rsid w:val="006B5D6B"/>
    <w:rsid w:val="006B68D6"/>
    <w:rsid w:val="006C0328"/>
    <w:rsid w:val="006C7F07"/>
    <w:rsid w:val="006D1F4B"/>
    <w:rsid w:val="006D45DB"/>
    <w:rsid w:val="006D76BF"/>
    <w:rsid w:val="006E3654"/>
    <w:rsid w:val="006E3CBB"/>
    <w:rsid w:val="006E599E"/>
    <w:rsid w:val="006F439A"/>
    <w:rsid w:val="006F5C6E"/>
    <w:rsid w:val="006F5F2C"/>
    <w:rsid w:val="0070240F"/>
    <w:rsid w:val="0070715B"/>
    <w:rsid w:val="0071034C"/>
    <w:rsid w:val="007114C0"/>
    <w:rsid w:val="00711BE7"/>
    <w:rsid w:val="00715995"/>
    <w:rsid w:val="007169BC"/>
    <w:rsid w:val="0071700B"/>
    <w:rsid w:val="007213A1"/>
    <w:rsid w:val="00722658"/>
    <w:rsid w:val="00724A16"/>
    <w:rsid w:val="00725569"/>
    <w:rsid w:val="00725CCA"/>
    <w:rsid w:val="007307C8"/>
    <w:rsid w:val="007365A6"/>
    <w:rsid w:val="00736E5E"/>
    <w:rsid w:val="00750ACC"/>
    <w:rsid w:val="0076330C"/>
    <w:rsid w:val="0078095C"/>
    <w:rsid w:val="007814BD"/>
    <w:rsid w:val="00783C89"/>
    <w:rsid w:val="00784CFF"/>
    <w:rsid w:val="007925D5"/>
    <w:rsid w:val="0079613E"/>
    <w:rsid w:val="007963FE"/>
    <w:rsid w:val="007A6286"/>
    <w:rsid w:val="007B7A7C"/>
    <w:rsid w:val="007C1D01"/>
    <w:rsid w:val="007C465B"/>
    <w:rsid w:val="007D564D"/>
    <w:rsid w:val="007E3A8F"/>
    <w:rsid w:val="007E5304"/>
    <w:rsid w:val="007E56A5"/>
    <w:rsid w:val="007F1371"/>
    <w:rsid w:val="007F16EE"/>
    <w:rsid w:val="007F1B2E"/>
    <w:rsid w:val="007F3123"/>
    <w:rsid w:val="007F47D4"/>
    <w:rsid w:val="00804BEE"/>
    <w:rsid w:val="00804F53"/>
    <w:rsid w:val="00805444"/>
    <w:rsid w:val="008073F6"/>
    <w:rsid w:val="008118A9"/>
    <w:rsid w:val="008123FA"/>
    <w:rsid w:val="0081760D"/>
    <w:rsid w:val="008247C5"/>
    <w:rsid w:val="00825BD8"/>
    <w:rsid w:val="00833025"/>
    <w:rsid w:val="00836CD1"/>
    <w:rsid w:val="00837FE6"/>
    <w:rsid w:val="00840540"/>
    <w:rsid w:val="00842E63"/>
    <w:rsid w:val="00842EE6"/>
    <w:rsid w:val="008521B5"/>
    <w:rsid w:val="008523A9"/>
    <w:rsid w:val="008570F6"/>
    <w:rsid w:val="00862E93"/>
    <w:rsid w:val="0086311B"/>
    <w:rsid w:val="00863879"/>
    <w:rsid w:val="008655DB"/>
    <w:rsid w:val="008664C8"/>
    <w:rsid w:val="00882670"/>
    <w:rsid w:val="00887267"/>
    <w:rsid w:val="00896DB4"/>
    <w:rsid w:val="008A18D8"/>
    <w:rsid w:val="008A24D6"/>
    <w:rsid w:val="008A2F9B"/>
    <w:rsid w:val="008A4FE1"/>
    <w:rsid w:val="008A7897"/>
    <w:rsid w:val="008B67EA"/>
    <w:rsid w:val="008B7D2F"/>
    <w:rsid w:val="008C1F14"/>
    <w:rsid w:val="008C2AD6"/>
    <w:rsid w:val="008C3827"/>
    <w:rsid w:val="008C3EB9"/>
    <w:rsid w:val="008D193F"/>
    <w:rsid w:val="008D2553"/>
    <w:rsid w:val="008D4427"/>
    <w:rsid w:val="008D4A78"/>
    <w:rsid w:val="008E19A6"/>
    <w:rsid w:val="008E3317"/>
    <w:rsid w:val="008E4FC6"/>
    <w:rsid w:val="008E78E9"/>
    <w:rsid w:val="00904D95"/>
    <w:rsid w:val="0090552F"/>
    <w:rsid w:val="00906A0F"/>
    <w:rsid w:val="009101FB"/>
    <w:rsid w:val="00914629"/>
    <w:rsid w:val="009154A6"/>
    <w:rsid w:val="00915B55"/>
    <w:rsid w:val="00915F70"/>
    <w:rsid w:val="00925C92"/>
    <w:rsid w:val="00926C87"/>
    <w:rsid w:val="00927D4E"/>
    <w:rsid w:val="009344A4"/>
    <w:rsid w:val="009352B4"/>
    <w:rsid w:val="00945BF1"/>
    <w:rsid w:val="00950949"/>
    <w:rsid w:val="00951E57"/>
    <w:rsid w:val="009566B9"/>
    <w:rsid w:val="009737CF"/>
    <w:rsid w:val="00975542"/>
    <w:rsid w:val="009802CF"/>
    <w:rsid w:val="009812B9"/>
    <w:rsid w:val="0098210D"/>
    <w:rsid w:val="00983B04"/>
    <w:rsid w:val="0098542B"/>
    <w:rsid w:val="00987920"/>
    <w:rsid w:val="00992C38"/>
    <w:rsid w:val="0099435C"/>
    <w:rsid w:val="00997C06"/>
    <w:rsid w:val="009A10D2"/>
    <w:rsid w:val="009A2603"/>
    <w:rsid w:val="009A2A94"/>
    <w:rsid w:val="009A5711"/>
    <w:rsid w:val="009A731B"/>
    <w:rsid w:val="009B2D0C"/>
    <w:rsid w:val="009B5CCA"/>
    <w:rsid w:val="009B5E73"/>
    <w:rsid w:val="009C24A6"/>
    <w:rsid w:val="009C4A33"/>
    <w:rsid w:val="009D23EA"/>
    <w:rsid w:val="009D5B35"/>
    <w:rsid w:val="009D5C5A"/>
    <w:rsid w:val="009E0374"/>
    <w:rsid w:val="009E11E2"/>
    <w:rsid w:val="009E2274"/>
    <w:rsid w:val="009E2D2E"/>
    <w:rsid w:val="009E6C38"/>
    <w:rsid w:val="009F054B"/>
    <w:rsid w:val="009F150C"/>
    <w:rsid w:val="009F3653"/>
    <w:rsid w:val="009F5C87"/>
    <w:rsid w:val="00A020C1"/>
    <w:rsid w:val="00A1062C"/>
    <w:rsid w:val="00A11D01"/>
    <w:rsid w:val="00A131D3"/>
    <w:rsid w:val="00A13C2B"/>
    <w:rsid w:val="00A1426E"/>
    <w:rsid w:val="00A150BF"/>
    <w:rsid w:val="00A16ABC"/>
    <w:rsid w:val="00A238DF"/>
    <w:rsid w:val="00A24039"/>
    <w:rsid w:val="00A25321"/>
    <w:rsid w:val="00A32B56"/>
    <w:rsid w:val="00A33BDE"/>
    <w:rsid w:val="00A34AAF"/>
    <w:rsid w:val="00A3732B"/>
    <w:rsid w:val="00A37A42"/>
    <w:rsid w:val="00A4286C"/>
    <w:rsid w:val="00A47A14"/>
    <w:rsid w:val="00A50A8A"/>
    <w:rsid w:val="00A60665"/>
    <w:rsid w:val="00A64EF7"/>
    <w:rsid w:val="00A66B00"/>
    <w:rsid w:val="00A73C74"/>
    <w:rsid w:val="00A834EE"/>
    <w:rsid w:val="00A84FFA"/>
    <w:rsid w:val="00A864CB"/>
    <w:rsid w:val="00A96988"/>
    <w:rsid w:val="00AA13CA"/>
    <w:rsid w:val="00AA35EC"/>
    <w:rsid w:val="00AA5AA5"/>
    <w:rsid w:val="00AA777B"/>
    <w:rsid w:val="00AA7F31"/>
    <w:rsid w:val="00AB2F71"/>
    <w:rsid w:val="00AB3A53"/>
    <w:rsid w:val="00AB4971"/>
    <w:rsid w:val="00AB79A8"/>
    <w:rsid w:val="00AC1DD1"/>
    <w:rsid w:val="00AC29FB"/>
    <w:rsid w:val="00AC3E68"/>
    <w:rsid w:val="00AC5090"/>
    <w:rsid w:val="00AD0964"/>
    <w:rsid w:val="00AD52A4"/>
    <w:rsid w:val="00AD5D0E"/>
    <w:rsid w:val="00AD5DE8"/>
    <w:rsid w:val="00AE0F57"/>
    <w:rsid w:val="00AE2C9C"/>
    <w:rsid w:val="00B052BB"/>
    <w:rsid w:val="00B10AF1"/>
    <w:rsid w:val="00B1298A"/>
    <w:rsid w:val="00B154DE"/>
    <w:rsid w:val="00B166CF"/>
    <w:rsid w:val="00B16C87"/>
    <w:rsid w:val="00B17DFA"/>
    <w:rsid w:val="00B17E3F"/>
    <w:rsid w:val="00B2225C"/>
    <w:rsid w:val="00B23315"/>
    <w:rsid w:val="00B234FB"/>
    <w:rsid w:val="00B24B35"/>
    <w:rsid w:val="00B3394F"/>
    <w:rsid w:val="00B369EE"/>
    <w:rsid w:val="00B36A20"/>
    <w:rsid w:val="00B43A5F"/>
    <w:rsid w:val="00B470E6"/>
    <w:rsid w:val="00B543E1"/>
    <w:rsid w:val="00B61C0C"/>
    <w:rsid w:val="00B62D07"/>
    <w:rsid w:val="00B66117"/>
    <w:rsid w:val="00B67ECA"/>
    <w:rsid w:val="00B723E1"/>
    <w:rsid w:val="00B74F18"/>
    <w:rsid w:val="00B83CB8"/>
    <w:rsid w:val="00B842E6"/>
    <w:rsid w:val="00B8455D"/>
    <w:rsid w:val="00B867F4"/>
    <w:rsid w:val="00B904EF"/>
    <w:rsid w:val="00B90ED8"/>
    <w:rsid w:val="00B9523E"/>
    <w:rsid w:val="00BA1DF7"/>
    <w:rsid w:val="00BA2E50"/>
    <w:rsid w:val="00BB4A75"/>
    <w:rsid w:val="00BC410E"/>
    <w:rsid w:val="00BD74F8"/>
    <w:rsid w:val="00BE326A"/>
    <w:rsid w:val="00BE436F"/>
    <w:rsid w:val="00BE4C07"/>
    <w:rsid w:val="00BE6F18"/>
    <w:rsid w:val="00C004B7"/>
    <w:rsid w:val="00C14626"/>
    <w:rsid w:val="00C15C02"/>
    <w:rsid w:val="00C15C5B"/>
    <w:rsid w:val="00C226F9"/>
    <w:rsid w:val="00C245DC"/>
    <w:rsid w:val="00C34EC0"/>
    <w:rsid w:val="00C377F3"/>
    <w:rsid w:val="00C424A0"/>
    <w:rsid w:val="00C47F47"/>
    <w:rsid w:val="00C52AF3"/>
    <w:rsid w:val="00C54E8B"/>
    <w:rsid w:val="00C55655"/>
    <w:rsid w:val="00C61DA1"/>
    <w:rsid w:val="00C6315E"/>
    <w:rsid w:val="00C638DF"/>
    <w:rsid w:val="00C67E7A"/>
    <w:rsid w:val="00C748A7"/>
    <w:rsid w:val="00C81DD9"/>
    <w:rsid w:val="00C84D4E"/>
    <w:rsid w:val="00CA2997"/>
    <w:rsid w:val="00CA42C2"/>
    <w:rsid w:val="00CB1347"/>
    <w:rsid w:val="00CB3B95"/>
    <w:rsid w:val="00CB5E5B"/>
    <w:rsid w:val="00CC1628"/>
    <w:rsid w:val="00CC647E"/>
    <w:rsid w:val="00CE1859"/>
    <w:rsid w:val="00CE1C95"/>
    <w:rsid w:val="00CE22D8"/>
    <w:rsid w:val="00CE3529"/>
    <w:rsid w:val="00CE5009"/>
    <w:rsid w:val="00CF6603"/>
    <w:rsid w:val="00D00364"/>
    <w:rsid w:val="00D017DB"/>
    <w:rsid w:val="00D03553"/>
    <w:rsid w:val="00D04236"/>
    <w:rsid w:val="00D159EE"/>
    <w:rsid w:val="00D20008"/>
    <w:rsid w:val="00D202F5"/>
    <w:rsid w:val="00D235B9"/>
    <w:rsid w:val="00D246E2"/>
    <w:rsid w:val="00D36D08"/>
    <w:rsid w:val="00D4482D"/>
    <w:rsid w:val="00D4594D"/>
    <w:rsid w:val="00D46016"/>
    <w:rsid w:val="00D521E3"/>
    <w:rsid w:val="00D52494"/>
    <w:rsid w:val="00D55CAF"/>
    <w:rsid w:val="00D569EE"/>
    <w:rsid w:val="00D6083E"/>
    <w:rsid w:val="00D61A65"/>
    <w:rsid w:val="00D63C73"/>
    <w:rsid w:val="00D712B8"/>
    <w:rsid w:val="00D715A0"/>
    <w:rsid w:val="00D75000"/>
    <w:rsid w:val="00D757C2"/>
    <w:rsid w:val="00D828CE"/>
    <w:rsid w:val="00D84D50"/>
    <w:rsid w:val="00D859A6"/>
    <w:rsid w:val="00D85A30"/>
    <w:rsid w:val="00D91292"/>
    <w:rsid w:val="00DA0F6C"/>
    <w:rsid w:val="00DA4A23"/>
    <w:rsid w:val="00DA51BD"/>
    <w:rsid w:val="00DC205C"/>
    <w:rsid w:val="00DC20A3"/>
    <w:rsid w:val="00DC366D"/>
    <w:rsid w:val="00DC5CE1"/>
    <w:rsid w:val="00DD001E"/>
    <w:rsid w:val="00DD22FB"/>
    <w:rsid w:val="00DD6BFC"/>
    <w:rsid w:val="00DE3B33"/>
    <w:rsid w:val="00DE44B8"/>
    <w:rsid w:val="00DF2EBD"/>
    <w:rsid w:val="00DF5BE9"/>
    <w:rsid w:val="00DF65CA"/>
    <w:rsid w:val="00E103C3"/>
    <w:rsid w:val="00E112BC"/>
    <w:rsid w:val="00E11572"/>
    <w:rsid w:val="00E1217E"/>
    <w:rsid w:val="00E1722B"/>
    <w:rsid w:val="00E173B8"/>
    <w:rsid w:val="00E228AD"/>
    <w:rsid w:val="00E2790A"/>
    <w:rsid w:val="00E36B7D"/>
    <w:rsid w:val="00E416B4"/>
    <w:rsid w:val="00E43D08"/>
    <w:rsid w:val="00E44BFB"/>
    <w:rsid w:val="00E53014"/>
    <w:rsid w:val="00E55449"/>
    <w:rsid w:val="00E57339"/>
    <w:rsid w:val="00E61ECC"/>
    <w:rsid w:val="00E7230B"/>
    <w:rsid w:val="00E80578"/>
    <w:rsid w:val="00E80D32"/>
    <w:rsid w:val="00E825A5"/>
    <w:rsid w:val="00E923AE"/>
    <w:rsid w:val="00EA1AD1"/>
    <w:rsid w:val="00EA38A8"/>
    <w:rsid w:val="00EA5AFA"/>
    <w:rsid w:val="00EB47E2"/>
    <w:rsid w:val="00EC4A7E"/>
    <w:rsid w:val="00ED727C"/>
    <w:rsid w:val="00EE03F1"/>
    <w:rsid w:val="00EE1E97"/>
    <w:rsid w:val="00EE2231"/>
    <w:rsid w:val="00EF1174"/>
    <w:rsid w:val="00EF13FE"/>
    <w:rsid w:val="00EF3275"/>
    <w:rsid w:val="00EF3B39"/>
    <w:rsid w:val="00EF484A"/>
    <w:rsid w:val="00F00DD2"/>
    <w:rsid w:val="00F03570"/>
    <w:rsid w:val="00F05C32"/>
    <w:rsid w:val="00F104D0"/>
    <w:rsid w:val="00F11128"/>
    <w:rsid w:val="00F12CE1"/>
    <w:rsid w:val="00F1495A"/>
    <w:rsid w:val="00F17DBD"/>
    <w:rsid w:val="00F20348"/>
    <w:rsid w:val="00F20ACB"/>
    <w:rsid w:val="00F20AF3"/>
    <w:rsid w:val="00F25235"/>
    <w:rsid w:val="00F36F9E"/>
    <w:rsid w:val="00F51165"/>
    <w:rsid w:val="00F57B8F"/>
    <w:rsid w:val="00F60864"/>
    <w:rsid w:val="00F63224"/>
    <w:rsid w:val="00F64279"/>
    <w:rsid w:val="00F64624"/>
    <w:rsid w:val="00F650BA"/>
    <w:rsid w:val="00F66738"/>
    <w:rsid w:val="00F71A80"/>
    <w:rsid w:val="00F72543"/>
    <w:rsid w:val="00F72C27"/>
    <w:rsid w:val="00F73B4A"/>
    <w:rsid w:val="00F817B7"/>
    <w:rsid w:val="00F81C30"/>
    <w:rsid w:val="00F83259"/>
    <w:rsid w:val="00F83ED3"/>
    <w:rsid w:val="00F8712D"/>
    <w:rsid w:val="00F9126C"/>
    <w:rsid w:val="00F917A8"/>
    <w:rsid w:val="00F978EB"/>
    <w:rsid w:val="00FA024B"/>
    <w:rsid w:val="00FA0ABD"/>
    <w:rsid w:val="00FA3D73"/>
    <w:rsid w:val="00FA4B36"/>
    <w:rsid w:val="00FA501B"/>
    <w:rsid w:val="00FA65D8"/>
    <w:rsid w:val="00FA6C24"/>
    <w:rsid w:val="00FB3D46"/>
    <w:rsid w:val="00FC04BA"/>
    <w:rsid w:val="00FC678C"/>
    <w:rsid w:val="00FD083F"/>
    <w:rsid w:val="00FD1544"/>
    <w:rsid w:val="00FD332D"/>
    <w:rsid w:val="00FD5D7C"/>
    <w:rsid w:val="00FD780D"/>
    <w:rsid w:val="00FD7D7D"/>
    <w:rsid w:val="00FD7DAD"/>
    <w:rsid w:val="00FE1A32"/>
    <w:rsid w:val="00FE3A87"/>
    <w:rsid w:val="00FE7999"/>
    <w:rsid w:val="00FF1352"/>
    <w:rsid w:val="00FF522A"/>
    <w:rsid w:val="00FF686A"/>
    <w:rsid w:val="00FF7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22CC32"/>
  <w15:docId w15:val="{AB8209F9-B5DD-49D4-9403-350F8E39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2A8"/>
    <w:pPr>
      <w:autoSpaceDN w:val="0"/>
      <w:spacing w:after="160"/>
    </w:pPr>
    <w:rPr>
      <w:rFonts w:eastAsia="Times New Roman"/>
      <w:sz w:val="22"/>
      <w:szCs w:val="22"/>
      <w:lang w:val="en-US" w:eastAsia="en-US"/>
    </w:rPr>
  </w:style>
  <w:style w:type="paragraph" w:styleId="Titlu1">
    <w:name w:val="heading 1"/>
    <w:basedOn w:val="Normal"/>
    <w:next w:val="Normal"/>
    <w:link w:val="Titlu1Caracter"/>
    <w:uiPriority w:val="99"/>
    <w:qFormat/>
    <w:rsid w:val="00F12CE1"/>
    <w:pPr>
      <w:keepNext/>
      <w:keepLines/>
      <w:spacing w:before="400" w:after="40"/>
      <w:outlineLvl w:val="0"/>
    </w:pPr>
    <w:rPr>
      <w:rFonts w:ascii="Calibri Light" w:hAnsi="Calibri Light"/>
      <w:color w:val="1F3864"/>
      <w:sz w:val="36"/>
      <w:szCs w:val="36"/>
    </w:rPr>
  </w:style>
  <w:style w:type="paragraph" w:styleId="Titlu2">
    <w:name w:val="heading 2"/>
    <w:basedOn w:val="Normal"/>
    <w:next w:val="Normal"/>
    <w:link w:val="Titlu2Caracter"/>
    <w:uiPriority w:val="99"/>
    <w:qFormat/>
    <w:rsid w:val="00F12CE1"/>
    <w:pPr>
      <w:keepNext/>
      <w:keepLines/>
      <w:spacing w:before="40" w:after="0"/>
      <w:outlineLvl w:val="1"/>
    </w:pPr>
    <w:rPr>
      <w:rFonts w:ascii="Calibri Light" w:hAnsi="Calibri Light"/>
      <w:color w:val="2F5496"/>
      <w:sz w:val="32"/>
      <w:szCs w:val="32"/>
    </w:rPr>
  </w:style>
  <w:style w:type="paragraph" w:styleId="Titlu3">
    <w:name w:val="heading 3"/>
    <w:basedOn w:val="Normal"/>
    <w:next w:val="Normal"/>
    <w:link w:val="Titlu3Caracter"/>
    <w:uiPriority w:val="99"/>
    <w:qFormat/>
    <w:rsid w:val="00F12CE1"/>
    <w:pPr>
      <w:keepNext/>
      <w:keepLines/>
      <w:spacing w:before="40" w:after="0"/>
      <w:outlineLvl w:val="2"/>
    </w:pPr>
    <w:rPr>
      <w:rFonts w:ascii="Calibri Light" w:hAnsi="Calibri Light"/>
      <w:color w:val="2F5496"/>
      <w:sz w:val="28"/>
      <w:szCs w:val="28"/>
    </w:rPr>
  </w:style>
  <w:style w:type="paragraph" w:styleId="Titlu4">
    <w:name w:val="heading 4"/>
    <w:basedOn w:val="Normal"/>
    <w:next w:val="Normal"/>
    <w:link w:val="Titlu4Caracter"/>
    <w:uiPriority w:val="99"/>
    <w:qFormat/>
    <w:rsid w:val="00F12CE1"/>
    <w:pPr>
      <w:keepNext/>
      <w:keepLines/>
      <w:spacing w:before="40" w:after="0"/>
      <w:outlineLvl w:val="3"/>
    </w:pPr>
    <w:rPr>
      <w:rFonts w:ascii="Calibri Light" w:hAnsi="Calibri Light"/>
      <w:color w:val="2F5496"/>
      <w:sz w:val="24"/>
      <w:szCs w:val="24"/>
    </w:rPr>
  </w:style>
  <w:style w:type="paragraph" w:styleId="Titlu5">
    <w:name w:val="heading 5"/>
    <w:basedOn w:val="Normal"/>
    <w:next w:val="Normal"/>
    <w:link w:val="Titlu5Caracter"/>
    <w:uiPriority w:val="99"/>
    <w:qFormat/>
    <w:rsid w:val="00F12CE1"/>
    <w:pPr>
      <w:keepNext/>
      <w:keepLines/>
      <w:spacing w:before="40" w:after="0"/>
      <w:outlineLvl w:val="4"/>
    </w:pPr>
    <w:rPr>
      <w:rFonts w:ascii="Calibri Light" w:hAnsi="Calibri Light"/>
      <w:caps/>
      <w:color w:val="2F5496"/>
    </w:rPr>
  </w:style>
  <w:style w:type="paragraph" w:styleId="Titlu6">
    <w:name w:val="heading 6"/>
    <w:basedOn w:val="Normal"/>
    <w:next w:val="Normal"/>
    <w:link w:val="Titlu6Caracter"/>
    <w:uiPriority w:val="99"/>
    <w:qFormat/>
    <w:rsid w:val="00F12CE1"/>
    <w:pPr>
      <w:keepNext/>
      <w:keepLines/>
      <w:spacing w:before="40" w:after="0"/>
      <w:outlineLvl w:val="5"/>
    </w:pPr>
    <w:rPr>
      <w:rFonts w:ascii="Calibri Light" w:hAnsi="Calibri Light"/>
      <w:i/>
      <w:iCs/>
      <w:caps/>
      <w:color w:val="1F3864"/>
    </w:rPr>
  </w:style>
  <w:style w:type="paragraph" w:styleId="Titlu7">
    <w:name w:val="heading 7"/>
    <w:basedOn w:val="Normal"/>
    <w:next w:val="Normal"/>
    <w:link w:val="Titlu7Caracter"/>
    <w:uiPriority w:val="99"/>
    <w:qFormat/>
    <w:rsid w:val="00F12CE1"/>
    <w:pPr>
      <w:keepNext/>
      <w:keepLines/>
      <w:spacing w:before="40" w:after="0"/>
      <w:outlineLvl w:val="6"/>
    </w:pPr>
    <w:rPr>
      <w:rFonts w:ascii="Calibri Light" w:hAnsi="Calibri Light"/>
      <w:b/>
      <w:bCs/>
      <w:color w:val="1F3864"/>
    </w:rPr>
  </w:style>
  <w:style w:type="paragraph" w:styleId="Titlu8">
    <w:name w:val="heading 8"/>
    <w:basedOn w:val="Normal"/>
    <w:next w:val="Normal"/>
    <w:link w:val="Titlu8Caracter"/>
    <w:uiPriority w:val="99"/>
    <w:qFormat/>
    <w:rsid w:val="00F12CE1"/>
    <w:pPr>
      <w:keepNext/>
      <w:keepLines/>
      <w:spacing w:before="40" w:after="0"/>
      <w:outlineLvl w:val="7"/>
    </w:pPr>
    <w:rPr>
      <w:rFonts w:ascii="Calibri Light" w:hAnsi="Calibri Light"/>
      <w:b/>
      <w:bCs/>
      <w:i/>
      <w:iCs/>
      <w:color w:val="1F3864"/>
    </w:rPr>
  </w:style>
  <w:style w:type="paragraph" w:styleId="Titlu9">
    <w:name w:val="heading 9"/>
    <w:basedOn w:val="Normal"/>
    <w:next w:val="Normal"/>
    <w:link w:val="Titlu9Caracter"/>
    <w:uiPriority w:val="99"/>
    <w:qFormat/>
    <w:rsid w:val="00F12CE1"/>
    <w:pPr>
      <w:keepNext/>
      <w:keepLines/>
      <w:spacing w:before="40" w:after="0"/>
      <w:outlineLvl w:val="8"/>
    </w:pPr>
    <w:rPr>
      <w:rFonts w:ascii="Calibri Light" w:hAnsi="Calibri Light"/>
      <w:i/>
      <w:iCs/>
      <w:color w:val="1F386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12CE1"/>
    <w:rPr>
      <w:rFonts w:ascii="Calibri Light" w:hAnsi="Calibri Light" w:cs="Times New Roman"/>
      <w:color w:val="1F3864"/>
      <w:sz w:val="36"/>
      <w:szCs w:val="36"/>
    </w:rPr>
  </w:style>
  <w:style w:type="character" w:customStyle="1" w:styleId="Titlu2Caracter">
    <w:name w:val="Titlu 2 Caracter"/>
    <w:link w:val="Titlu2"/>
    <w:uiPriority w:val="99"/>
    <w:semiHidden/>
    <w:locked/>
    <w:rsid w:val="00F12CE1"/>
    <w:rPr>
      <w:rFonts w:ascii="Calibri Light" w:hAnsi="Calibri Light" w:cs="Times New Roman"/>
      <w:color w:val="2F5496"/>
      <w:sz w:val="32"/>
      <w:szCs w:val="32"/>
    </w:rPr>
  </w:style>
  <w:style w:type="character" w:customStyle="1" w:styleId="Titlu3Caracter">
    <w:name w:val="Titlu 3 Caracter"/>
    <w:link w:val="Titlu3"/>
    <w:uiPriority w:val="99"/>
    <w:semiHidden/>
    <w:locked/>
    <w:rsid w:val="00F12CE1"/>
    <w:rPr>
      <w:rFonts w:ascii="Calibri Light" w:hAnsi="Calibri Light" w:cs="Times New Roman"/>
      <w:color w:val="2F5496"/>
      <w:sz w:val="28"/>
      <w:szCs w:val="28"/>
    </w:rPr>
  </w:style>
  <w:style w:type="character" w:customStyle="1" w:styleId="Titlu4Caracter">
    <w:name w:val="Titlu 4 Caracter"/>
    <w:link w:val="Titlu4"/>
    <w:uiPriority w:val="99"/>
    <w:semiHidden/>
    <w:locked/>
    <w:rsid w:val="00F12CE1"/>
    <w:rPr>
      <w:rFonts w:ascii="Calibri Light" w:hAnsi="Calibri Light" w:cs="Times New Roman"/>
      <w:color w:val="2F5496"/>
      <w:sz w:val="24"/>
      <w:szCs w:val="24"/>
    </w:rPr>
  </w:style>
  <w:style w:type="character" w:customStyle="1" w:styleId="Titlu5Caracter">
    <w:name w:val="Titlu 5 Caracter"/>
    <w:link w:val="Titlu5"/>
    <w:uiPriority w:val="99"/>
    <w:semiHidden/>
    <w:locked/>
    <w:rsid w:val="00F12CE1"/>
    <w:rPr>
      <w:rFonts w:ascii="Calibri Light" w:hAnsi="Calibri Light" w:cs="Times New Roman"/>
      <w:caps/>
      <w:color w:val="2F5496"/>
    </w:rPr>
  </w:style>
  <w:style w:type="character" w:customStyle="1" w:styleId="Titlu6Caracter">
    <w:name w:val="Titlu 6 Caracter"/>
    <w:link w:val="Titlu6"/>
    <w:uiPriority w:val="99"/>
    <w:semiHidden/>
    <w:locked/>
    <w:rsid w:val="00F12CE1"/>
    <w:rPr>
      <w:rFonts w:ascii="Calibri Light" w:hAnsi="Calibri Light" w:cs="Times New Roman"/>
      <w:i/>
      <w:iCs/>
      <w:caps/>
      <w:color w:val="1F3864"/>
    </w:rPr>
  </w:style>
  <w:style w:type="character" w:customStyle="1" w:styleId="Titlu7Caracter">
    <w:name w:val="Titlu 7 Caracter"/>
    <w:link w:val="Titlu7"/>
    <w:uiPriority w:val="99"/>
    <w:semiHidden/>
    <w:locked/>
    <w:rsid w:val="00F12CE1"/>
    <w:rPr>
      <w:rFonts w:ascii="Calibri Light" w:hAnsi="Calibri Light" w:cs="Times New Roman"/>
      <w:b/>
      <w:bCs/>
      <w:color w:val="1F3864"/>
    </w:rPr>
  </w:style>
  <w:style w:type="character" w:customStyle="1" w:styleId="Titlu8Caracter">
    <w:name w:val="Titlu 8 Caracter"/>
    <w:link w:val="Titlu8"/>
    <w:uiPriority w:val="99"/>
    <w:semiHidden/>
    <w:locked/>
    <w:rsid w:val="00F12CE1"/>
    <w:rPr>
      <w:rFonts w:ascii="Calibri Light" w:hAnsi="Calibri Light" w:cs="Times New Roman"/>
      <w:b/>
      <w:bCs/>
      <w:i/>
      <w:iCs/>
      <w:color w:val="1F3864"/>
    </w:rPr>
  </w:style>
  <w:style w:type="character" w:customStyle="1" w:styleId="Titlu9Caracter">
    <w:name w:val="Titlu 9 Caracter"/>
    <w:link w:val="Titlu9"/>
    <w:uiPriority w:val="99"/>
    <w:semiHidden/>
    <w:locked/>
    <w:rsid w:val="00F12CE1"/>
    <w:rPr>
      <w:rFonts w:ascii="Calibri Light" w:hAnsi="Calibri Light" w:cs="Times New Roman"/>
      <w:i/>
      <w:iCs/>
      <w:color w:val="1F3864"/>
    </w:rPr>
  </w:style>
  <w:style w:type="paragraph" w:styleId="Antet">
    <w:name w:val="header"/>
    <w:aliases w:val="Caracter,Char"/>
    <w:basedOn w:val="Normal"/>
    <w:link w:val="AntetCaracter"/>
    <w:rsid w:val="003D32A8"/>
    <w:pPr>
      <w:tabs>
        <w:tab w:val="center" w:pos="4680"/>
        <w:tab w:val="right" w:pos="9360"/>
      </w:tabs>
      <w:suppressAutoHyphens/>
      <w:spacing w:after="0"/>
    </w:pPr>
  </w:style>
  <w:style w:type="character" w:customStyle="1" w:styleId="AntetCaracter">
    <w:name w:val="Antet Caracter"/>
    <w:aliases w:val="Caracter Caracter,Char Caracter"/>
    <w:link w:val="Antet"/>
    <w:locked/>
    <w:rsid w:val="003D32A8"/>
    <w:rPr>
      <w:rFonts w:ascii="Calibri" w:hAnsi="Calibri" w:cs="Times New Roman"/>
    </w:rPr>
  </w:style>
  <w:style w:type="paragraph" w:styleId="Subsol">
    <w:name w:val="footer"/>
    <w:basedOn w:val="Normal"/>
    <w:link w:val="SubsolCaracter"/>
    <w:uiPriority w:val="99"/>
    <w:rsid w:val="0054617A"/>
    <w:pPr>
      <w:tabs>
        <w:tab w:val="center" w:pos="4680"/>
        <w:tab w:val="right" w:pos="9360"/>
      </w:tabs>
      <w:spacing w:after="0"/>
    </w:pPr>
  </w:style>
  <w:style w:type="character" w:customStyle="1" w:styleId="SubsolCaracter">
    <w:name w:val="Subsol Caracter"/>
    <w:link w:val="Subsol"/>
    <w:uiPriority w:val="99"/>
    <w:locked/>
    <w:rsid w:val="0054617A"/>
    <w:rPr>
      <w:rFonts w:ascii="Calibri" w:hAnsi="Calibri" w:cs="Times New Roman"/>
    </w:rPr>
  </w:style>
  <w:style w:type="paragraph" w:styleId="Listparagraf">
    <w:name w:val="List Paragraph"/>
    <w:basedOn w:val="Normal"/>
    <w:uiPriority w:val="99"/>
    <w:qFormat/>
    <w:rsid w:val="00623954"/>
    <w:pPr>
      <w:ind w:left="720"/>
    </w:pPr>
  </w:style>
  <w:style w:type="character" w:styleId="Numrdepagin">
    <w:name w:val="page number"/>
    <w:uiPriority w:val="99"/>
    <w:semiHidden/>
    <w:rsid w:val="00D04236"/>
    <w:rPr>
      <w:rFonts w:cs="Times New Roman"/>
    </w:rPr>
  </w:style>
  <w:style w:type="table" w:styleId="Tabelgril">
    <w:name w:val="Table Grid"/>
    <w:basedOn w:val="TabelNormal"/>
    <w:uiPriority w:val="99"/>
    <w:rsid w:val="000B607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uiPriority w:val="99"/>
    <w:locked/>
    <w:rsid w:val="00F12CE1"/>
    <w:rPr>
      <w:rFonts w:ascii="Calibri Light" w:hAnsi="Calibri Light"/>
      <w:caps/>
      <w:color w:val="44546A"/>
      <w:spacing w:val="-15"/>
      <w:sz w:val="72"/>
    </w:rPr>
  </w:style>
  <w:style w:type="paragraph" w:styleId="Titlu">
    <w:name w:val="Title"/>
    <w:basedOn w:val="Normal"/>
    <w:next w:val="Normal"/>
    <w:link w:val="TitluCaracter"/>
    <w:uiPriority w:val="99"/>
    <w:qFormat/>
    <w:rsid w:val="00F12CE1"/>
    <w:pPr>
      <w:spacing w:after="0" w:line="204" w:lineRule="auto"/>
    </w:pPr>
    <w:rPr>
      <w:rFonts w:ascii="Calibri Light" w:eastAsia="Calibri" w:hAnsi="Calibri Light"/>
      <w:caps/>
      <w:color w:val="44546A"/>
      <w:spacing w:val="-15"/>
      <w:sz w:val="72"/>
      <w:szCs w:val="72"/>
    </w:rPr>
  </w:style>
  <w:style w:type="character" w:customStyle="1" w:styleId="TitluCaracter">
    <w:name w:val="Titlu Caracter"/>
    <w:link w:val="Titlu"/>
    <w:uiPriority w:val="99"/>
    <w:locked/>
    <w:rsid w:val="008664C8"/>
    <w:rPr>
      <w:rFonts w:ascii="Cambria" w:hAnsi="Cambria" w:cs="Times New Roman"/>
      <w:b/>
      <w:bCs/>
      <w:kern w:val="28"/>
      <w:sz w:val="32"/>
      <w:szCs w:val="32"/>
    </w:rPr>
  </w:style>
  <w:style w:type="character" w:customStyle="1" w:styleId="SubtitleChar">
    <w:name w:val="Subtitle Char"/>
    <w:uiPriority w:val="99"/>
    <w:locked/>
    <w:rsid w:val="00F12CE1"/>
    <w:rPr>
      <w:rFonts w:ascii="Calibri Light" w:hAnsi="Calibri Light"/>
      <w:color w:val="4472C4"/>
      <w:sz w:val="28"/>
    </w:rPr>
  </w:style>
  <w:style w:type="paragraph" w:styleId="Subtitlu">
    <w:name w:val="Subtitle"/>
    <w:basedOn w:val="Normal"/>
    <w:next w:val="Normal"/>
    <w:link w:val="SubtitluCaracter"/>
    <w:uiPriority w:val="99"/>
    <w:qFormat/>
    <w:rsid w:val="00F12CE1"/>
    <w:pPr>
      <w:spacing w:after="240"/>
    </w:pPr>
    <w:rPr>
      <w:rFonts w:ascii="Calibri Light" w:eastAsia="Calibri" w:hAnsi="Calibri Light"/>
      <w:color w:val="4472C4"/>
      <w:sz w:val="28"/>
      <w:szCs w:val="28"/>
    </w:rPr>
  </w:style>
  <w:style w:type="character" w:customStyle="1" w:styleId="SubtitluCaracter">
    <w:name w:val="Subtitlu Caracter"/>
    <w:link w:val="Subtitlu"/>
    <w:uiPriority w:val="99"/>
    <w:locked/>
    <w:rsid w:val="008664C8"/>
    <w:rPr>
      <w:rFonts w:ascii="Cambria" w:hAnsi="Cambria" w:cs="Times New Roman"/>
      <w:sz w:val="24"/>
      <w:szCs w:val="24"/>
    </w:rPr>
  </w:style>
  <w:style w:type="character" w:customStyle="1" w:styleId="BalloonTextChar">
    <w:name w:val="Balloon Text Char"/>
    <w:uiPriority w:val="99"/>
    <w:semiHidden/>
    <w:locked/>
    <w:rsid w:val="00F12CE1"/>
    <w:rPr>
      <w:rFonts w:ascii="Segoe UI" w:hAnsi="Segoe UI"/>
      <w:sz w:val="18"/>
    </w:rPr>
  </w:style>
  <w:style w:type="paragraph" w:styleId="TextnBalon">
    <w:name w:val="Balloon Text"/>
    <w:basedOn w:val="Normal"/>
    <w:link w:val="TextnBalonCaracter"/>
    <w:uiPriority w:val="99"/>
    <w:semiHidden/>
    <w:rsid w:val="00F12CE1"/>
    <w:pPr>
      <w:suppressAutoHyphens/>
      <w:spacing w:after="0"/>
    </w:pPr>
    <w:rPr>
      <w:rFonts w:ascii="Segoe UI" w:eastAsia="Calibri" w:hAnsi="Segoe UI"/>
      <w:sz w:val="18"/>
      <w:szCs w:val="18"/>
    </w:rPr>
  </w:style>
  <w:style w:type="character" w:customStyle="1" w:styleId="TextnBalonCaracter">
    <w:name w:val="Text în Balon Caracter"/>
    <w:link w:val="TextnBalon"/>
    <w:uiPriority w:val="99"/>
    <w:semiHidden/>
    <w:locked/>
    <w:rsid w:val="008664C8"/>
    <w:rPr>
      <w:rFonts w:ascii="Times New Roman" w:hAnsi="Times New Roman" w:cs="Times New Roman"/>
      <w:sz w:val="2"/>
    </w:rPr>
  </w:style>
  <w:style w:type="character" w:customStyle="1" w:styleId="QuoteChar">
    <w:name w:val="Quote Char"/>
    <w:uiPriority w:val="99"/>
    <w:locked/>
    <w:rsid w:val="00F12CE1"/>
    <w:rPr>
      <w:rFonts w:ascii="Calibri" w:hAnsi="Calibri"/>
      <w:color w:val="44546A"/>
      <w:sz w:val="24"/>
    </w:rPr>
  </w:style>
  <w:style w:type="paragraph" w:styleId="Citat">
    <w:name w:val="Quote"/>
    <w:basedOn w:val="Normal"/>
    <w:next w:val="Normal"/>
    <w:link w:val="CitatCaracter"/>
    <w:uiPriority w:val="99"/>
    <w:qFormat/>
    <w:rsid w:val="00F12CE1"/>
    <w:pPr>
      <w:spacing w:before="120" w:after="120"/>
      <w:ind w:left="720"/>
    </w:pPr>
    <w:rPr>
      <w:rFonts w:eastAsia="Calibri"/>
      <w:color w:val="44546A"/>
      <w:sz w:val="24"/>
      <w:szCs w:val="24"/>
    </w:rPr>
  </w:style>
  <w:style w:type="character" w:customStyle="1" w:styleId="CitatCaracter">
    <w:name w:val="Citat Caracter"/>
    <w:link w:val="Citat"/>
    <w:uiPriority w:val="99"/>
    <w:locked/>
    <w:rsid w:val="008664C8"/>
    <w:rPr>
      <w:rFonts w:eastAsia="Times New Roman" w:cs="Times New Roman"/>
      <w:i/>
      <w:iCs/>
      <w:color w:val="000000"/>
    </w:rPr>
  </w:style>
  <w:style w:type="character" w:customStyle="1" w:styleId="IntenseQuoteChar">
    <w:name w:val="Intense Quote Char"/>
    <w:uiPriority w:val="99"/>
    <w:locked/>
    <w:rsid w:val="00F12CE1"/>
    <w:rPr>
      <w:rFonts w:ascii="Calibri Light" w:hAnsi="Calibri Light"/>
      <w:color w:val="44546A"/>
      <w:spacing w:val="-6"/>
      <w:sz w:val="32"/>
    </w:rPr>
  </w:style>
  <w:style w:type="paragraph" w:styleId="Citatintens">
    <w:name w:val="Intense Quote"/>
    <w:basedOn w:val="Normal"/>
    <w:next w:val="Normal"/>
    <w:link w:val="CitatintensCaracter"/>
    <w:uiPriority w:val="99"/>
    <w:qFormat/>
    <w:rsid w:val="00F12CE1"/>
    <w:pPr>
      <w:spacing w:before="100" w:after="240"/>
      <w:ind w:left="720"/>
      <w:jc w:val="center"/>
    </w:pPr>
    <w:rPr>
      <w:rFonts w:ascii="Calibri Light" w:eastAsia="Calibri" w:hAnsi="Calibri Light"/>
      <w:color w:val="44546A"/>
      <w:spacing w:val="-6"/>
      <w:sz w:val="32"/>
      <w:szCs w:val="32"/>
    </w:rPr>
  </w:style>
  <w:style w:type="character" w:customStyle="1" w:styleId="CitatintensCaracter">
    <w:name w:val="Citat intens Caracter"/>
    <w:link w:val="Citatintens"/>
    <w:uiPriority w:val="99"/>
    <w:locked/>
    <w:rsid w:val="008664C8"/>
    <w:rPr>
      <w:rFonts w:eastAsia="Times New Roman" w:cs="Times New Roman"/>
      <w:b/>
      <w:bCs/>
      <w:i/>
      <w:iCs/>
      <w:color w:val="4F81BD"/>
    </w:rPr>
  </w:style>
  <w:style w:type="character" w:customStyle="1" w:styleId="FrspaiereCaracter">
    <w:name w:val="Fără spațiere Caracter"/>
    <w:uiPriority w:val="99"/>
    <w:rsid w:val="00F12CE1"/>
    <w:rPr>
      <w:rFonts w:ascii="Calibri" w:hAnsi="Calibri" w:cs="Calibri"/>
    </w:rPr>
  </w:style>
  <w:style w:type="paragraph" w:customStyle="1" w:styleId="Frspaiere1">
    <w:name w:val="Fără spațiere1"/>
    <w:uiPriority w:val="99"/>
    <w:rsid w:val="00F12CE1"/>
    <w:pPr>
      <w:autoSpaceDN w:val="0"/>
    </w:pPr>
    <w:rPr>
      <w:sz w:val="22"/>
      <w:szCs w:val="22"/>
      <w:lang w:val="en-US" w:eastAsia="en-US"/>
    </w:rPr>
  </w:style>
  <w:style w:type="paragraph" w:styleId="Frspaiere">
    <w:name w:val="No Spacing"/>
    <w:uiPriority w:val="99"/>
    <w:qFormat/>
    <w:rsid w:val="000139F2"/>
    <w:rPr>
      <w:rFonts w:eastAsia="Times New Roman"/>
      <w:sz w:val="22"/>
      <w:szCs w:val="22"/>
      <w:lang w:val="en-US" w:eastAsia="en-US"/>
    </w:rPr>
  </w:style>
  <w:style w:type="character" w:customStyle="1" w:styleId="FontStyle36">
    <w:name w:val="Font Style36"/>
    <w:uiPriority w:val="99"/>
    <w:rsid w:val="004416A6"/>
    <w:rPr>
      <w:rFonts w:ascii="Times New Roman" w:hAnsi="Times New Roman" w:cs="Times New Roman"/>
      <w:sz w:val="20"/>
      <w:szCs w:val="20"/>
    </w:rPr>
  </w:style>
  <w:style w:type="paragraph" w:styleId="Indentcorptext">
    <w:name w:val="Body Text Indent"/>
    <w:basedOn w:val="Normal"/>
    <w:link w:val="IndentcorptextCaracter"/>
    <w:uiPriority w:val="99"/>
    <w:locked/>
    <w:rsid w:val="004416A6"/>
    <w:pPr>
      <w:autoSpaceDN/>
      <w:spacing w:after="0"/>
      <w:ind w:firstLine="1800"/>
      <w:jc w:val="both"/>
    </w:pPr>
    <w:rPr>
      <w:rFonts w:ascii="Times New Roman" w:eastAsia="Calibri" w:hAnsi="Times New Roman"/>
      <w:sz w:val="24"/>
      <w:szCs w:val="20"/>
      <w:lang w:val="ro-RO"/>
    </w:rPr>
  </w:style>
  <w:style w:type="character" w:customStyle="1" w:styleId="IndentcorptextCaracter">
    <w:name w:val="Indent corp text Caracter"/>
    <w:link w:val="Indentcorptext"/>
    <w:uiPriority w:val="99"/>
    <w:locked/>
    <w:rsid w:val="004416A6"/>
    <w:rPr>
      <w:rFonts w:cs="Times New Roman"/>
      <w:sz w:val="24"/>
      <w:lang w:val="ro-RO" w:eastAsia="en-US" w:bidi="ar-SA"/>
    </w:rPr>
  </w:style>
  <w:style w:type="paragraph" w:styleId="Legend">
    <w:name w:val="caption"/>
    <w:basedOn w:val="Normal"/>
    <w:next w:val="Normal"/>
    <w:uiPriority w:val="99"/>
    <w:qFormat/>
    <w:rsid w:val="00481B43"/>
    <w:pPr>
      <w:autoSpaceDN/>
      <w:spacing w:after="0"/>
      <w:jc w:val="both"/>
    </w:pPr>
    <w:rPr>
      <w:rFonts w:ascii="Arial Narrow" w:eastAsia="Calibri" w:hAnsi="Arial Narrow"/>
      <w:b/>
      <w:sz w:val="40"/>
      <w:szCs w:val="20"/>
      <w:lang w:eastAsia="ro-RO"/>
    </w:rPr>
  </w:style>
  <w:style w:type="character" w:styleId="Hyperlink">
    <w:name w:val="Hyperlink"/>
    <w:uiPriority w:val="99"/>
    <w:locked/>
    <w:rsid w:val="00481B43"/>
    <w:rPr>
      <w:rFonts w:cs="Times New Roman"/>
      <w:color w:val="0000FF"/>
      <w:u w:val="single"/>
    </w:rPr>
  </w:style>
  <w:style w:type="paragraph" w:styleId="Indentcorptext2">
    <w:name w:val="Body Text Indent 2"/>
    <w:basedOn w:val="Normal"/>
    <w:link w:val="Indentcorptext2Caracter"/>
    <w:uiPriority w:val="99"/>
    <w:locked/>
    <w:rsid w:val="00484C8F"/>
    <w:pPr>
      <w:spacing w:after="120" w:line="480" w:lineRule="auto"/>
      <w:ind w:left="283"/>
    </w:pPr>
  </w:style>
  <w:style w:type="character" w:customStyle="1" w:styleId="Indentcorptext2Caracter">
    <w:name w:val="Indent corp text 2 Caracter"/>
    <w:link w:val="Indentcorptext2"/>
    <w:uiPriority w:val="99"/>
    <w:semiHidden/>
    <w:locked/>
    <w:rsid w:val="001966C8"/>
    <w:rPr>
      <w:rFonts w:eastAsia="Times New Roman" w:cs="Times New Roman"/>
    </w:rPr>
  </w:style>
  <w:style w:type="paragraph" w:customStyle="1" w:styleId="Style4">
    <w:name w:val="Style4"/>
    <w:basedOn w:val="Normal"/>
    <w:uiPriority w:val="99"/>
    <w:rsid w:val="00240C84"/>
    <w:pPr>
      <w:widowControl w:val="0"/>
      <w:suppressAutoHyphens/>
      <w:autoSpaceDE w:val="0"/>
      <w:autoSpaceDN/>
      <w:spacing w:after="0"/>
    </w:pPr>
    <w:rPr>
      <w:rFonts w:ascii="Times New Roman" w:eastAsia="Calibri" w:hAnsi="Times New Roman"/>
      <w:sz w:val="24"/>
      <w:szCs w:val="24"/>
      <w:lang w:eastAsia="ar-SA"/>
    </w:rPr>
  </w:style>
  <w:style w:type="paragraph" w:customStyle="1" w:styleId="Frspaiere2">
    <w:name w:val="Fără spațiere2"/>
    <w:uiPriority w:val="99"/>
    <w:rsid w:val="00240C84"/>
    <w:pPr>
      <w:suppressAutoHyphens/>
    </w:pPr>
    <w:rPr>
      <w:rFonts w:cs="Calibri"/>
      <w:sz w:val="22"/>
      <w:szCs w:val="22"/>
      <w:lang w:val="en-US" w:eastAsia="ar-SA"/>
    </w:rPr>
  </w:style>
  <w:style w:type="paragraph" w:customStyle="1" w:styleId="Listparagraf1">
    <w:name w:val="Listă paragraf1"/>
    <w:basedOn w:val="Normal"/>
    <w:uiPriority w:val="99"/>
    <w:rsid w:val="00240C84"/>
    <w:pPr>
      <w:suppressAutoHyphens/>
      <w:autoSpaceDN/>
      <w:spacing w:after="0"/>
      <w:ind w:left="720"/>
    </w:pPr>
    <w:rPr>
      <w:rFonts w:ascii="Times New Roman" w:hAnsi="Times New Roman"/>
      <w:sz w:val="24"/>
      <w:szCs w:val="24"/>
      <w:lang w:eastAsia="ar-SA"/>
    </w:rPr>
  </w:style>
  <w:style w:type="paragraph" w:styleId="Corptext">
    <w:name w:val="Body Text"/>
    <w:basedOn w:val="Normal"/>
    <w:link w:val="CorptextCaracter"/>
    <w:uiPriority w:val="99"/>
    <w:semiHidden/>
    <w:unhideWhenUsed/>
    <w:locked/>
    <w:rsid w:val="008E4FC6"/>
    <w:pPr>
      <w:spacing w:after="120"/>
    </w:pPr>
  </w:style>
  <w:style w:type="character" w:customStyle="1" w:styleId="CorptextCaracter">
    <w:name w:val="Corp text Caracter"/>
    <w:link w:val="Corptext"/>
    <w:uiPriority w:val="99"/>
    <w:semiHidden/>
    <w:rsid w:val="008E4FC6"/>
    <w:rPr>
      <w:rFonts w:eastAsia="Times New Roman"/>
      <w:sz w:val="22"/>
      <w:szCs w:val="22"/>
      <w:lang w:val="en-US" w:eastAsia="en-US"/>
    </w:rPr>
  </w:style>
  <w:style w:type="paragraph" w:styleId="Corptext2">
    <w:name w:val="Body Text 2"/>
    <w:basedOn w:val="Normal"/>
    <w:link w:val="Corptext2Caracter"/>
    <w:uiPriority w:val="99"/>
    <w:unhideWhenUsed/>
    <w:locked/>
    <w:rsid w:val="008E4FC6"/>
    <w:pPr>
      <w:autoSpaceDN/>
      <w:spacing w:after="120" w:line="480" w:lineRule="auto"/>
    </w:pPr>
    <w:rPr>
      <w:lang w:val="ro-RO" w:eastAsia="ro-RO"/>
    </w:rPr>
  </w:style>
  <w:style w:type="character" w:customStyle="1" w:styleId="Corptext2Caracter">
    <w:name w:val="Corp text 2 Caracter"/>
    <w:link w:val="Corptext2"/>
    <w:uiPriority w:val="99"/>
    <w:rsid w:val="008E4FC6"/>
    <w:rPr>
      <w:rFonts w:eastAsia="Times New Roman"/>
      <w:sz w:val="22"/>
      <w:szCs w:val="22"/>
    </w:rPr>
  </w:style>
  <w:style w:type="paragraph" w:customStyle="1" w:styleId="Default">
    <w:name w:val="Default"/>
    <w:rsid w:val="009B2D0C"/>
    <w:pPr>
      <w:autoSpaceDE w:val="0"/>
      <w:autoSpaceDN w:val="0"/>
      <w:adjustRightInd w:val="0"/>
    </w:pPr>
    <w:rPr>
      <w:rFonts w:ascii="Times New Roman" w:eastAsia="Times New Roman" w:hAnsi="Times New Roman"/>
      <w:color w:val="000000"/>
      <w:sz w:val="24"/>
      <w:szCs w:val="24"/>
    </w:rPr>
  </w:style>
  <w:style w:type="character" w:styleId="Robust">
    <w:name w:val="Strong"/>
    <w:basedOn w:val="Fontdeparagrafimplicit"/>
    <w:uiPriority w:val="99"/>
    <w:qFormat/>
    <w:locked/>
    <w:rsid w:val="00683E44"/>
    <w:rPr>
      <w:rFonts w:cs="Times New Roman"/>
      <w:b/>
    </w:rPr>
  </w:style>
  <w:style w:type="character" w:styleId="Accentuaresubtil">
    <w:name w:val="Subtle Emphasis"/>
    <w:basedOn w:val="Fontdeparagrafimplicit"/>
    <w:uiPriority w:val="19"/>
    <w:qFormat/>
    <w:rsid w:val="00B2225C"/>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016064">
      <w:marLeft w:val="0"/>
      <w:marRight w:val="0"/>
      <w:marTop w:val="0"/>
      <w:marBottom w:val="0"/>
      <w:divBdr>
        <w:top w:val="none" w:sz="0" w:space="0" w:color="auto"/>
        <w:left w:val="none" w:sz="0" w:space="0" w:color="auto"/>
        <w:bottom w:val="none" w:sz="0" w:space="0" w:color="auto"/>
        <w:right w:val="none" w:sz="0" w:space="0" w:color="auto"/>
      </w:divBdr>
    </w:div>
    <w:div w:id="1399016065">
      <w:marLeft w:val="0"/>
      <w:marRight w:val="0"/>
      <w:marTop w:val="0"/>
      <w:marBottom w:val="0"/>
      <w:divBdr>
        <w:top w:val="none" w:sz="0" w:space="0" w:color="auto"/>
        <w:left w:val="none" w:sz="0" w:space="0" w:color="auto"/>
        <w:bottom w:val="none" w:sz="0" w:space="0" w:color="auto"/>
        <w:right w:val="none" w:sz="0" w:space="0" w:color="auto"/>
      </w:divBdr>
    </w:div>
    <w:div w:id="1399016066">
      <w:marLeft w:val="0"/>
      <w:marRight w:val="0"/>
      <w:marTop w:val="0"/>
      <w:marBottom w:val="0"/>
      <w:divBdr>
        <w:top w:val="none" w:sz="0" w:space="0" w:color="auto"/>
        <w:left w:val="none" w:sz="0" w:space="0" w:color="auto"/>
        <w:bottom w:val="none" w:sz="0" w:space="0" w:color="auto"/>
        <w:right w:val="none" w:sz="0" w:space="0" w:color="auto"/>
      </w:divBdr>
    </w:div>
    <w:div w:id="1399016067">
      <w:marLeft w:val="0"/>
      <w:marRight w:val="0"/>
      <w:marTop w:val="0"/>
      <w:marBottom w:val="0"/>
      <w:divBdr>
        <w:top w:val="none" w:sz="0" w:space="0" w:color="auto"/>
        <w:left w:val="none" w:sz="0" w:space="0" w:color="auto"/>
        <w:bottom w:val="none" w:sz="0" w:space="0" w:color="auto"/>
        <w:right w:val="none" w:sz="0" w:space="0" w:color="auto"/>
      </w:divBdr>
    </w:div>
    <w:div w:id="1399016068">
      <w:marLeft w:val="0"/>
      <w:marRight w:val="0"/>
      <w:marTop w:val="0"/>
      <w:marBottom w:val="0"/>
      <w:divBdr>
        <w:top w:val="none" w:sz="0" w:space="0" w:color="auto"/>
        <w:left w:val="none" w:sz="0" w:space="0" w:color="auto"/>
        <w:bottom w:val="none" w:sz="0" w:space="0" w:color="auto"/>
        <w:right w:val="none" w:sz="0" w:space="0" w:color="auto"/>
      </w:divBdr>
    </w:div>
    <w:div w:id="13990160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0DFA9-E0D2-42F8-80D1-7BDA26A19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10254</Words>
  <Characters>58452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Borda Cristi</cp:lastModifiedBy>
  <cp:revision>2</cp:revision>
  <cp:lastPrinted>2021-06-22T11:29:00Z</cp:lastPrinted>
  <dcterms:created xsi:type="dcterms:W3CDTF">2022-10-13T13:20:00Z</dcterms:created>
  <dcterms:modified xsi:type="dcterms:W3CDTF">2022-10-13T13:20:00Z</dcterms:modified>
</cp:coreProperties>
</file>